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18A7" w:rsidRPr="00234B43" w:rsidRDefault="002818A7"/>
    <w:tbl>
      <w:tblPr>
        <w:tblW w:w="0" w:type="auto"/>
        <w:tblLayout w:type="fixed"/>
        <w:tblLook w:val="0000" w:firstRow="0" w:lastRow="0" w:firstColumn="0" w:lastColumn="0" w:noHBand="0" w:noVBand="0"/>
      </w:tblPr>
      <w:tblGrid>
        <w:gridCol w:w="2843"/>
        <w:gridCol w:w="1765"/>
        <w:gridCol w:w="5400"/>
      </w:tblGrid>
      <w:tr w:rsidR="00A5174C" w:rsidRPr="00802592" w:rsidTr="002818A7">
        <w:tc>
          <w:tcPr>
            <w:tcW w:w="2843" w:type="dxa"/>
          </w:tcPr>
          <w:p w:rsidR="00A5174C" w:rsidRPr="00176087" w:rsidRDefault="00A5174C" w:rsidP="00CB635F">
            <w:pPr>
              <w:shd w:val="solid" w:color="FFFFFF" w:fill="000000"/>
              <w:snapToGrid w:val="0"/>
              <w:rPr>
                <w:color w:val="000000" w:themeColor="text1"/>
                <w:sz w:val="28"/>
                <w:szCs w:val="28"/>
                <w:lang w:val="en-US"/>
              </w:rPr>
            </w:pPr>
            <w:bookmarkStart w:id="0" w:name="_Toc234064257"/>
          </w:p>
        </w:tc>
        <w:tc>
          <w:tcPr>
            <w:tcW w:w="1765" w:type="dxa"/>
          </w:tcPr>
          <w:p w:rsidR="00A5174C" w:rsidRPr="00A61A4C"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jc w:val="center"/>
              <w:rPr>
                <w:color w:val="000000" w:themeColor="text1"/>
                <w:sz w:val="28"/>
                <w:szCs w:val="28"/>
              </w:rPr>
            </w:pPr>
            <w:r w:rsidRPr="00802592">
              <w:rPr>
                <w:color w:val="000000" w:themeColor="text1"/>
                <w:sz w:val="28"/>
                <w:szCs w:val="28"/>
              </w:rPr>
              <w:t>УТВЕРЖДЕНО</w:t>
            </w:r>
          </w:p>
          <w:p w:rsidR="00A5174C" w:rsidRPr="00802592" w:rsidRDefault="00A5174C" w:rsidP="00CB635F">
            <w:pPr>
              <w:shd w:val="solid" w:color="FFFFFF" w:fill="000000"/>
              <w:jc w:val="center"/>
              <w:rPr>
                <w:color w:val="000000" w:themeColor="text1"/>
                <w:sz w:val="28"/>
                <w:szCs w:val="28"/>
              </w:rPr>
            </w:pP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900C7">
            <w:pPr>
              <w:shd w:val="solid" w:color="FFFFFF" w:fill="000000"/>
              <w:snapToGrid w:val="0"/>
              <w:jc w:val="left"/>
              <w:rPr>
                <w:color w:val="000000" w:themeColor="text1"/>
              </w:rPr>
            </w:pPr>
            <w:r w:rsidRPr="00802592">
              <w:rPr>
                <w:color w:val="000000" w:themeColor="text1"/>
              </w:rPr>
              <w:t>Приказом территориального фонда обязательного медицинского страхования Ярославской области</w:t>
            </w:r>
          </w:p>
        </w:tc>
      </w:tr>
      <w:tr w:rsidR="00A5174C" w:rsidRPr="00802592" w:rsidTr="002818A7">
        <w:tc>
          <w:tcPr>
            <w:tcW w:w="2843" w:type="dxa"/>
          </w:tcPr>
          <w:p w:rsidR="00A5174C" w:rsidRPr="00802592" w:rsidRDefault="00A5174C" w:rsidP="00CB635F">
            <w:pPr>
              <w:shd w:val="solid" w:color="FFFFFF" w:fill="000000"/>
              <w:snapToGrid w:val="0"/>
              <w:rPr>
                <w:color w:val="000000" w:themeColor="text1"/>
                <w:sz w:val="28"/>
                <w:szCs w:val="28"/>
              </w:rPr>
            </w:pPr>
          </w:p>
        </w:tc>
        <w:tc>
          <w:tcPr>
            <w:tcW w:w="1765" w:type="dxa"/>
          </w:tcPr>
          <w:p w:rsidR="00A5174C" w:rsidRPr="00802592" w:rsidRDefault="00A5174C" w:rsidP="00CB635F">
            <w:pPr>
              <w:shd w:val="solid" w:color="FFFFFF" w:fill="000000"/>
              <w:snapToGrid w:val="0"/>
              <w:rPr>
                <w:color w:val="000000" w:themeColor="text1"/>
                <w:sz w:val="28"/>
                <w:szCs w:val="28"/>
              </w:rPr>
            </w:pPr>
          </w:p>
        </w:tc>
        <w:tc>
          <w:tcPr>
            <w:tcW w:w="5400" w:type="dxa"/>
          </w:tcPr>
          <w:p w:rsidR="00A5174C" w:rsidRPr="00802592" w:rsidRDefault="00A5174C" w:rsidP="00CB635F">
            <w:pPr>
              <w:shd w:val="solid" w:color="FFFFFF" w:fill="000000"/>
              <w:snapToGrid w:val="0"/>
              <w:rPr>
                <w:color w:val="000000" w:themeColor="text1"/>
              </w:rPr>
            </w:pPr>
            <w:r w:rsidRPr="00802592">
              <w:rPr>
                <w:color w:val="000000" w:themeColor="text1"/>
              </w:rPr>
              <w:t>от  _______________   №  ___________________</w:t>
            </w:r>
          </w:p>
          <w:p w:rsidR="00A5174C" w:rsidRPr="00802592" w:rsidRDefault="00A5174C" w:rsidP="00CB635F">
            <w:pPr>
              <w:shd w:val="solid" w:color="FFFFFF" w:fill="000000"/>
              <w:snapToGrid w:val="0"/>
              <w:rPr>
                <w:color w:val="000000" w:themeColor="text1"/>
              </w:rPr>
            </w:pPr>
            <w:r w:rsidRPr="00802592">
              <w:rPr>
                <w:color w:val="000000" w:themeColor="text1"/>
              </w:rPr>
              <w:t xml:space="preserve"> </w:t>
            </w:r>
          </w:p>
        </w:tc>
      </w:tr>
    </w:tbl>
    <w:p w:rsidR="00A5174C" w:rsidRPr="00802592" w:rsidRDefault="00A5174C" w:rsidP="00A5174C">
      <w:pPr>
        <w:shd w:val="solid" w:color="FFFFFF" w:fill="000000"/>
        <w:rPr>
          <w:color w:val="000000" w:themeColor="text1"/>
        </w:rPr>
      </w:pPr>
      <w:r w:rsidRPr="00802592">
        <w:rPr>
          <w:color w:val="000000" w:themeColor="text1"/>
        </w:rPr>
        <w:t xml:space="preserve"> </w:t>
      </w: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rPr>
          <w:color w:val="000000" w:themeColor="text1"/>
          <w:sz w:val="28"/>
          <w:szCs w:val="28"/>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ПОЛОЖЕНИЕ</w:t>
      </w:r>
    </w:p>
    <w:p w:rsidR="00A5174C" w:rsidRPr="00802592" w:rsidRDefault="00A5174C" w:rsidP="00A5174C">
      <w:pPr>
        <w:jc w:val="center"/>
        <w:rPr>
          <w:b/>
          <w:bCs/>
          <w:color w:val="000000" w:themeColor="text1"/>
          <w:sz w:val="40"/>
          <w:szCs w:val="40"/>
        </w:rPr>
      </w:pPr>
    </w:p>
    <w:p w:rsidR="00A5174C" w:rsidRPr="00802592" w:rsidRDefault="00A5174C" w:rsidP="00A5174C">
      <w:pPr>
        <w:jc w:val="center"/>
        <w:rPr>
          <w:b/>
          <w:bCs/>
          <w:color w:val="000000" w:themeColor="text1"/>
          <w:sz w:val="40"/>
          <w:szCs w:val="40"/>
        </w:rPr>
      </w:pPr>
      <w:r w:rsidRPr="00802592">
        <w:rPr>
          <w:b/>
          <w:bCs/>
          <w:color w:val="000000" w:themeColor="text1"/>
          <w:sz w:val="40"/>
          <w:szCs w:val="40"/>
        </w:rPr>
        <w:t>об электронном обмене данными</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в системе ОМС</w:t>
      </w:r>
    </w:p>
    <w:p w:rsidR="00A5174C" w:rsidRPr="00802592" w:rsidRDefault="00A5174C" w:rsidP="00A5174C">
      <w:pPr>
        <w:jc w:val="center"/>
        <w:rPr>
          <w:b/>
          <w:bCs/>
          <w:color w:val="000000" w:themeColor="text1"/>
          <w:sz w:val="40"/>
          <w:szCs w:val="40"/>
        </w:rPr>
      </w:pPr>
      <w:r w:rsidRPr="00802592">
        <w:rPr>
          <w:b/>
          <w:bCs/>
          <w:color w:val="000000" w:themeColor="text1"/>
          <w:sz w:val="40"/>
          <w:szCs w:val="40"/>
        </w:rPr>
        <w:t>Ярославской области</w:t>
      </w:r>
    </w:p>
    <w:p w:rsidR="00A5174C" w:rsidRPr="00802592" w:rsidRDefault="00A5174C" w:rsidP="00A5174C">
      <w:pPr>
        <w:jc w:val="center"/>
        <w:rPr>
          <w:b/>
          <w:bCs/>
          <w:color w:val="000000" w:themeColor="text1"/>
          <w:sz w:val="28"/>
          <w:szCs w:val="28"/>
        </w:rPr>
      </w:pPr>
    </w:p>
    <w:p w:rsidR="00A5174C" w:rsidRPr="00802592" w:rsidRDefault="00A66233" w:rsidP="00A5174C">
      <w:pPr>
        <w:jc w:val="center"/>
        <w:rPr>
          <w:b/>
          <w:bCs/>
          <w:color w:val="000000" w:themeColor="text1"/>
          <w:sz w:val="28"/>
          <w:szCs w:val="28"/>
        </w:rPr>
      </w:pPr>
      <w:r>
        <w:rPr>
          <w:b/>
          <w:bCs/>
          <w:color w:val="000000" w:themeColor="text1"/>
          <w:sz w:val="28"/>
          <w:szCs w:val="28"/>
        </w:rPr>
        <w:t xml:space="preserve">Версия </w:t>
      </w:r>
      <w:r w:rsidR="00A60D04">
        <w:rPr>
          <w:b/>
          <w:bCs/>
          <w:color w:val="000000" w:themeColor="text1"/>
          <w:sz w:val="28"/>
          <w:szCs w:val="28"/>
        </w:rPr>
        <w:t>6.2</w:t>
      </w:r>
      <w:r w:rsidR="00E7373E">
        <w:rPr>
          <w:b/>
          <w:bCs/>
          <w:color w:val="000000" w:themeColor="text1"/>
          <w:sz w:val="28"/>
          <w:szCs w:val="28"/>
        </w:rPr>
        <w:t>7</w:t>
      </w:r>
      <w:r w:rsidR="00E56786" w:rsidRPr="00802592">
        <w:rPr>
          <w:b/>
          <w:bCs/>
          <w:color w:val="000000" w:themeColor="text1"/>
          <w:sz w:val="28"/>
          <w:szCs w:val="28"/>
        </w:rPr>
        <w:t xml:space="preserve"> </w:t>
      </w:r>
    </w:p>
    <w:p w:rsidR="00A5174C" w:rsidRPr="00802592" w:rsidRDefault="00A5174C" w:rsidP="00A5174C">
      <w:pPr>
        <w:jc w:val="center"/>
        <w:rPr>
          <w:b/>
          <w:bCs/>
          <w:color w:val="000000" w:themeColor="text1"/>
          <w:sz w:val="28"/>
          <w:szCs w:val="28"/>
        </w:rPr>
      </w:pPr>
      <w:r w:rsidRPr="00802592">
        <w:rPr>
          <w:noProof/>
          <w:color w:val="000000" w:themeColor="text1"/>
        </w:rPr>
        <mc:AlternateContent>
          <mc:Choice Requires="wps">
            <w:drawing>
              <wp:anchor distT="0" distB="0" distL="114300" distR="114300" simplePos="0" relativeHeight="251659264" behindDoc="0" locked="0" layoutInCell="1" allowOverlap="1" wp14:anchorId="0ACD574C" wp14:editId="029AB0AA">
                <wp:simplePos x="0" y="0"/>
                <wp:positionH relativeFrom="column">
                  <wp:align>center</wp:align>
                </wp:positionH>
                <wp:positionV relativeFrom="page">
                  <wp:posOffset>9292590</wp:posOffset>
                </wp:positionV>
                <wp:extent cx="1569085" cy="342900"/>
                <wp:effectExtent l="0" t="0" r="0" b="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908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81EC8" w:rsidRPr="00B255EE" w:rsidRDefault="00F81EC8" w:rsidP="00A5174C">
                            <w:pPr>
                              <w:rPr>
                                <w:lang w:val="en-US"/>
                              </w:rPr>
                            </w:pPr>
                            <w:r>
                              <w:t>Ярославль 202</w:t>
                            </w:r>
                            <w:r>
                              <w:rPr>
                                <w:lang w:val="en-US"/>
                              </w:rPr>
                              <w:t>5</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731.7pt;width:123.55pt;height:27pt;z-index:251659264;visibility:visible;mso-wrap-style:non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" filled="f" stroked="f">
                <v:textbox style="mso-fit-shape-to-text:t">
                  <w:txbxContent>
                    <w:p w:rsidR="00F81EC8" w:rsidRPr="00B255EE" w:rsidRDefault="00F81EC8" w:rsidP="00A5174C">
                      <w:pPr>
                        <w:rPr>
                          <w:lang w:val="en-US"/>
                        </w:rPr>
                      </w:pPr>
                      <w:r>
                        <w:t>Ярославль 202</w:t>
                      </w:r>
                      <w:r>
                        <w:rPr>
                          <w:lang w:val="en-US"/>
                        </w:rPr>
                        <w:t>5</w:t>
                      </w:r>
                    </w:p>
                  </w:txbxContent>
                </v:textbox>
                <w10:wrap type="square" anchory="page"/>
              </v:shape>
            </w:pict>
          </mc:Fallback>
        </mc:AlternateContent>
      </w: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A5174C" w:rsidRPr="00802592" w:rsidRDefault="00A5174C" w:rsidP="00A5174C">
      <w:pPr>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EF3406" w:rsidRPr="00802592" w:rsidRDefault="00EF3406" w:rsidP="00A5174C">
      <w:pPr>
        <w:spacing w:after="60"/>
        <w:rPr>
          <w:color w:val="000000" w:themeColor="text1"/>
        </w:rPr>
      </w:pPr>
    </w:p>
    <w:p w:rsidR="0060727A" w:rsidRPr="00802592" w:rsidRDefault="00507881" w:rsidP="00A5174C">
      <w:pPr>
        <w:spacing w:after="60"/>
        <w:rPr>
          <w:color w:val="000000" w:themeColor="text1"/>
        </w:rPr>
      </w:pPr>
      <w:r w:rsidRPr="00802592">
        <w:rPr>
          <w:color w:val="000000" w:themeColor="text1"/>
        </w:rPr>
        <w:br w:type="page"/>
      </w:r>
      <w:r w:rsidR="0060727A" w:rsidRPr="00802592">
        <w:rPr>
          <w:color w:val="000000" w:themeColor="text1"/>
        </w:rPr>
        <w:lastRenderedPageBreak/>
        <w:t>Содержание</w:t>
      </w:r>
    </w:p>
    <w:p w:rsidR="00E7373E" w:rsidRDefault="00481EB9">
      <w:pPr>
        <w:pStyle w:val="19"/>
        <w:rPr>
          <w:rFonts w:asciiTheme="minorHAnsi" w:eastAsiaTheme="minorEastAsia" w:hAnsiTheme="minorHAnsi" w:cstheme="minorBidi"/>
          <w:noProof/>
          <w:sz w:val="22"/>
          <w:szCs w:val="22"/>
          <w:lang w:eastAsia="ru-RU"/>
        </w:rPr>
      </w:pPr>
      <w:r w:rsidRPr="00802592">
        <w:rPr>
          <w:color w:val="000000" w:themeColor="text1"/>
        </w:rPr>
        <w:fldChar w:fldCharType="begin"/>
      </w:r>
      <w:r w:rsidR="0060727A" w:rsidRPr="00802592">
        <w:rPr>
          <w:color w:val="000000" w:themeColor="text1"/>
        </w:rPr>
        <w:instrText xml:space="preserve"> TOC \o "1-3" \h \z \u </w:instrText>
      </w:r>
      <w:r w:rsidRPr="00802592">
        <w:rPr>
          <w:color w:val="000000" w:themeColor="text1"/>
        </w:rPr>
        <w:fldChar w:fldCharType="separate"/>
      </w:r>
      <w:hyperlink w:anchor="_Toc190875616" w:history="1">
        <w:r w:rsidR="00E7373E" w:rsidRPr="00696126">
          <w:rPr>
            <w:rStyle w:val="a9"/>
            <w:noProof/>
          </w:rPr>
          <w:t>1. Введение</w:t>
        </w:r>
        <w:r w:rsidR="00E7373E">
          <w:rPr>
            <w:noProof/>
            <w:webHidden/>
          </w:rPr>
          <w:tab/>
        </w:r>
        <w:r w:rsidR="00E7373E">
          <w:rPr>
            <w:noProof/>
            <w:webHidden/>
          </w:rPr>
          <w:fldChar w:fldCharType="begin"/>
        </w:r>
        <w:r w:rsidR="00E7373E">
          <w:rPr>
            <w:noProof/>
            <w:webHidden/>
          </w:rPr>
          <w:instrText xml:space="preserve"> PAGEREF _Toc190875616 \h </w:instrText>
        </w:r>
        <w:r w:rsidR="00E7373E">
          <w:rPr>
            <w:noProof/>
            <w:webHidden/>
          </w:rPr>
        </w:r>
        <w:r w:rsidR="00E7373E">
          <w:rPr>
            <w:noProof/>
            <w:webHidden/>
          </w:rPr>
          <w:fldChar w:fldCharType="separate"/>
        </w:r>
        <w:r w:rsidR="00E7373E">
          <w:rPr>
            <w:noProof/>
            <w:webHidden/>
          </w:rPr>
          <w:t>5</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17" w:history="1">
        <w:r w:rsidR="00E7373E" w:rsidRPr="00696126">
          <w:rPr>
            <w:rStyle w:val="a9"/>
            <w:noProof/>
          </w:rPr>
          <w:t xml:space="preserve">1.1. Отличия версии </w:t>
        </w:r>
        <w:r w:rsidR="00E7373E" w:rsidRPr="00696126">
          <w:rPr>
            <w:rStyle w:val="a9"/>
            <w:noProof/>
            <w:highlight w:val="yellow"/>
          </w:rPr>
          <w:t>6.27</w:t>
        </w:r>
        <w:r w:rsidR="00E7373E" w:rsidRPr="00696126">
          <w:rPr>
            <w:rStyle w:val="a9"/>
            <w:noProof/>
          </w:rPr>
          <w:t xml:space="preserve"> от версии </w:t>
        </w:r>
        <w:r w:rsidR="00E7373E" w:rsidRPr="00696126">
          <w:rPr>
            <w:rStyle w:val="a9"/>
            <w:noProof/>
            <w:highlight w:val="yellow"/>
          </w:rPr>
          <w:t>6.</w:t>
        </w:r>
        <w:r w:rsidR="00E7373E" w:rsidRPr="00696126">
          <w:rPr>
            <w:rStyle w:val="a9"/>
            <w:noProof/>
            <w:highlight w:val="yellow"/>
            <w:lang w:val="en-US"/>
          </w:rPr>
          <w:t>2</w:t>
        </w:r>
        <w:r w:rsidR="00E7373E" w:rsidRPr="00696126">
          <w:rPr>
            <w:rStyle w:val="a9"/>
            <w:noProof/>
            <w:highlight w:val="yellow"/>
          </w:rPr>
          <w:t>6</w:t>
        </w:r>
        <w:r w:rsidR="00E7373E">
          <w:rPr>
            <w:noProof/>
            <w:webHidden/>
          </w:rPr>
          <w:tab/>
        </w:r>
        <w:r w:rsidR="00E7373E">
          <w:rPr>
            <w:noProof/>
            <w:webHidden/>
          </w:rPr>
          <w:fldChar w:fldCharType="begin"/>
        </w:r>
        <w:r w:rsidR="00E7373E">
          <w:rPr>
            <w:noProof/>
            <w:webHidden/>
          </w:rPr>
          <w:instrText xml:space="preserve"> PAGEREF _Toc190875617 \h </w:instrText>
        </w:r>
        <w:r w:rsidR="00E7373E">
          <w:rPr>
            <w:noProof/>
            <w:webHidden/>
          </w:rPr>
        </w:r>
        <w:r w:rsidR="00E7373E">
          <w:rPr>
            <w:noProof/>
            <w:webHidden/>
          </w:rPr>
          <w:fldChar w:fldCharType="separate"/>
        </w:r>
        <w:r w:rsidR="00E7373E">
          <w:rPr>
            <w:noProof/>
            <w:webHidden/>
          </w:rPr>
          <w:t>5</w:t>
        </w:r>
        <w:r w:rsidR="00E7373E">
          <w:rPr>
            <w:noProof/>
            <w:webHidden/>
          </w:rPr>
          <w:fldChar w:fldCharType="end"/>
        </w:r>
      </w:hyperlink>
    </w:p>
    <w:p w:rsidR="00E7373E" w:rsidRDefault="00F81EC8">
      <w:pPr>
        <w:pStyle w:val="19"/>
        <w:rPr>
          <w:rFonts w:asciiTheme="minorHAnsi" w:eastAsiaTheme="minorEastAsia" w:hAnsiTheme="minorHAnsi" w:cstheme="minorBidi"/>
          <w:noProof/>
          <w:sz w:val="22"/>
          <w:szCs w:val="22"/>
          <w:lang w:eastAsia="ru-RU"/>
        </w:rPr>
      </w:pPr>
      <w:hyperlink w:anchor="_Toc190875618" w:history="1">
        <w:r w:rsidR="00E7373E" w:rsidRPr="00696126">
          <w:rPr>
            <w:rStyle w:val="a9"/>
            <w:noProof/>
          </w:rPr>
          <w:t>2. Общие требования</w:t>
        </w:r>
        <w:r w:rsidR="00E7373E">
          <w:rPr>
            <w:noProof/>
            <w:webHidden/>
          </w:rPr>
          <w:tab/>
        </w:r>
        <w:r w:rsidR="00E7373E">
          <w:rPr>
            <w:noProof/>
            <w:webHidden/>
          </w:rPr>
          <w:fldChar w:fldCharType="begin"/>
        </w:r>
        <w:r w:rsidR="00E7373E">
          <w:rPr>
            <w:noProof/>
            <w:webHidden/>
          </w:rPr>
          <w:instrText xml:space="preserve"> PAGEREF _Toc190875618 \h </w:instrText>
        </w:r>
        <w:r w:rsidR="00E7373E">
          <w:rPr>
            <w:noProof/>
            <w:webHidden/>
          </w:rPr>
        </w:r>
        <w:r w:rsidR="00E7373E">
          <w:rPr>
            <w:noProof/>
            <w:webHidden/>
          </w:rPr>
          <w:fldChar w:fldCharType="separate"/>
        </w:r>
        <w:r w:rsidR="00E7373E">
          <w:rPr>
            <w:noProof/>
            <w:webHidden/>
          </w:rPr>
          <w:t>6</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19" w:history="1">
        <w:r w:rsidR="00E7373E" w:rsidRPr="00696126">
          <w:rPr>
            <w:rStyle w:val="a9"/>
            <w:noProof/>
          </w:rPr>
          <w:t>2.1. Этапы информационного обмена</w:t>
        </w:r>
        <w:r w:rsidR="00E7373E">
          <w:rPr>
            <w:noProof/>
            <w:webHidden/>
          </w:rPr>
          <w:tab/>
        </w:r>
        <w:r w:rsidR="00E7373E">
          <w:rPr>
            <w:noProof/>
            <w:webHidden/>
          </w:rPr>
          <w:fldChar w:fldCharType="begin"/>
        </w:r>
        <w:r w:rsidR="00E7373E">
          <w:rPr>
            <w:noProof/>
            <w:webHidden/>
          </w:rPr>
          <w:instrText xml:space="preserve"> PAGEREF _Toc190875619 \h </w:instrText>
        </w:r>
        <w:r w:rsidR="00E7373E">
          <w:rPr>
            <w:noProof/>
            <w:webHidden/>
          </w:rPr>
        </w:r>
        <w:r w:rsidR="00E7373E">
          <w:rPr>
            <w:noProof/>
            <w:webHidden/>
          </w:rPr>
          <w:fldChar w:fldCharType="separate"/>
        </w:r>
        <w:r w:rsidR="00E7373E">
          <w:rPr>
            <w:noProof/>
            <w:webHidden/>
          </w:rPr>
          <w:t>6</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0" w:history="1">
        <w:r w:rsidR="00E7373E" w:rsidRPr="00696126">
          <w:rPr>
            <w:rStyle w:val="a9"/>
            <w:noProof/>
          </w:rPr>
          <w:t>2.2. Структура данных реестра счетов на оплату медицинской помощи</w:t>
        </w:r>
        <w:r w:rsidR="00E7373E">
          <w:rPr>
            <w:noProof/>
            <w:webHidden/>
          </w:rPr>
          <w:tab/>
        </w:r>
        <w:r w:rsidR="00E7373E">
          <w:rPr>
            <w:noProof/>
            <w:webHidden/>
          </w:rPr>
          <w:fldChar w:fldCharType="begin"/>
        </w:r>
        <w:r w:rsidR="00E7373E">
          <w:rPr>
            <w:noProof/>
            <w:webHidden/>
          </w:rPr>
          <w:instrText xml:space="preserve"> PAGEREF _Toc190875620 \h </w:instrText>
        </w:r>
        <w:r w:rsidR="00E7373E">
          <w:rPr>
            <w:noProof/>
            <w:webHidden/>
          </w:rPr>
        </w:r>
        <w:r w:rsidR="00E7373E">
          <w:rPr>
            <w:noProof/>
            <w:webHidden/>
          </w:rPr>
          <w:fldChar w:fldCharType="separate"/>
        </w:r>
        <w:r w:rsidR="00E7373E">
          <w:rPr>
            <w:noProof/>
            <w:webHidden/>
          </w:rPr>
          <w:t>6</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1" w:history="1">
        <w:r w:rsidR="00E7373E" w:rsidRPr="00696126">
          <w:rPr>
            <w:rStyle w:val="a9"/>
            <w:noProof/>
          </w:rPr>
          <w:t>2.3. Нормативно-справочное обеспечение</w:t>
        </w:r>
        <w:r w:rsidR="00E7373E">
          <w:rPr>
            <w:noProof/>
            <w:webHidden/>
          </w:rPr>
          <w:tab/>
        </w:r>
        <w:r w:rsidR="00E7373E">
          <w:rPr>
            <w:noProof/>
            <w:webHidden/>
          </w:rPr>
          <w:fldChar w:fldCharType="begin"/>
        </w:r>
        <w:r w:rsidR="00E7373E">
          <w:rPr>
            <w:noProof/>
            <w:webHidden/>
          </w:rPr>
          <w:instrText xml:space="preserve"> PAGEREF _Toc190875621 \h </w:instrText>
        </w:r>
        <w:r w:rsidR="00E7373E">
          <w:rPr>
            <w:noProof/>
            <w:webHidden/>
          </w:rPr>
        </w:r>
        <w:r w:rsidR="00E7373E">
          <w:rPr>
            <w:noProof/>
            <w:webHidden/>
          </w:rPr>
          <w:fldChar w:fldCharType="separate"/>
        </w:r>
        <w:r w:rsidR="00E7373E">
          <w:rPr>
            <w:noProof/>
            <w:webHidden/>
          </w:rPr>
          <w:t>8</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2" w:history="1">
        <w:r w:rsidR="00E7373E" w:rsidRPr="00696126">
          <w:rPr>
            <w:rStyle w:val="a9"/>
            <w:noProof/>
          </w:rPr>
          <w:t>2.4. Автоматизированный форматно-логический контроль</w:t>
        </w:r>
        <w:r w:rsidR="00E7373E">
          <w:rPr>
            <w:noProof/>
            <w:webHidden/>
          </w:rPr>
          <w:tab/>
        </w:r>
        <w:r w:rsidR="00E7373E">
          <w:rPr>
            <w:noProof/>
            <w:webHidden/>
          </w:rPr>
          <w:fldChar w:fldCharType="begin"/>
        </w:r>
        <w:r w:rsidR="00E7373E">
          <w:rPr>
            <w:noProof/>
            <w:webHidden/>
          </w:rPr>
          <w:instrText xml:space="preserve"> PAGEREF _Toc190875622 \h </w:instrText>
        </w:r>
        <w:r w:rsidR="00E7373E">
          <w:rPr>
            <w:noProof/>
            <w:webHidden/>
          </w:rPr>
        </w:r>
        <w:r w:rsidR="00E7373E">
          <w:rPr>
            <w:noProof/>
            <w:webHidden/>
          </w:rPr>
          <w:fldChar w:fldCharType="separate"/>
        </w:r>
        <w:r w:rsidR="00E7373E">
          <w:rPr>
            <w:noProof/>
            <w:webHidden/>
          </w:rPr>
          <w:t>8</w:t>
        </w:r>
        <w:r w:rsidR="00E7373E">
          <w:rPr>
            <w:noProof/>
            <w:webHidden/>
          </w:rPr>
          <w:fldChar w:fldCharType="end"/>
        </w:r>
      </w:hyperlink>
    </w:p>
    <w:p w:rsidR="00E7373E" w:rsidRDefault="00F81EC8">
      <w:pPr>
        <w:pStyle w:val="19"/>
        <w:rPr>
          <w:rFonts w:asciiTheme="minorHAnsi" w:eastAsiaTheme="minorEastAsia" w:hAnsiTheme="minorHAnsi" w:cstheme="minorBidi"/>
          <w:noProof/>
          <w:sz w:val="22"/>
          <w:szCs w:val="22"/>
          <w:lang w:eastAsia="ru-RU"/>
        </w:rPr>
      </w:pPr>
      <w:hyperlink w:anchor="_Toc190875623" w:history="1">
        <w:r w:rsidR="00E7373E" w:rsidRPr="00696126">
          <w:rPr>
            <w:rStyle w:val="a9"/>
            <w:noProof/>
          </w:rPr>
          <w:t>3. Описание формата реестра счетов на оплату медицинской помощи</w:t>
        </w:r>
        <w:r w:rsidR="00E7373E">
          <w:rPr>
            <w:noProof/>
            <w:webHidden/>
          </w:rPr>
          <w:tab/>
        </w:r>
        <w:r w:rsidR="00E7373E">
          <w:rPr>
            <w:noProof/>
            <w:webHidden/>
          </w:rPr>
          <w:fldChar w:fldCharType="begin"/>
        </w:r>
        <w:r w:rsidR="00E7373E">
          <w:rPr>
            <w:noProof/>
            <w:webHidden/>
          </w:rPr>
          <w:instrText xml:space="preserve"> PAGEREF _Toc190875623 \h </w:instrText>
        </w:r>
        <w:r w:rsidR="00E7373E">
          <w:rPr>
            <w:noProof/>
            <w:webHidden/>
          </w:rPr>
        </w:r>
        <w:r w:rsidR="00E7373E">
          <w:rPr>
            <w:noProof/>
            <w:webHidden/>
          </w:rPr>
          <w:fldChar w:fldCharType="separate"/>
        </w:r>
        <w:r w:rsidR="00E7373E">
          <w:rPr>
            <w:noProof/>
            <w:webHidden/>
          </w:rPr>
          <w:t>9</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4" w:history="1">
        <w:r w:rsidR="00E7373E" w:rsidRPr="00696126">
          <w:rPr>
            <w:rStyle w:val="a9"/>
            <w:noProof/>
          </w:rPr>
          <w:t>3.1. Файл реестра счетов на оплату медицинской помощи</w:t>
        </w:r>
        <w:r w:rsidR="00E7373E">
          <w:rPr>
            <w:noProof/>
            <w:webHidden/>
          </w:rPr>
          <w:tab/>
        </w:r>
        <w:r w:rsidR="00E7373E">
          <w:rPr>
            <w:noProof/>
            <w:webHidden/>
          </w:rPr>
          <w:fldChar w:fldCharType="begin"/>
        </w:r>
        <w:r w:rsidR="00E7373E">
          <w:rPr>
            <w:noProof/>
            <w:webHidden/>
          </w:rPr>
          <w:instrText xml:space="preserve"> PAGEREF _Toc190875624 \h </w:instrText>
        </w:r>
        <w:r w:rsidR="00E7373E">
          <w:rPr>
            <w:noProof/>
            <w:webHidden/>
          </w:rPr>
        </w:r>
        <w:r w:rsidR="00E7373E">
          <w:rPr>
            <w:noProof/>
            <w:webHidden/>
          </w:rPr>
          <w:fldChar w:fldCharType="separate"/>
        </w:r>
        <w:r w:rsidR="00E7373E">
          <w:rPr>
            <w:noProof/>
            <w:webHidden/>
          </w:rPr>
          <w:t>9</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5" w:history="1">
        <w:r w:rsidR="00E7373E" w:rsidRPr="00696126">
          <w:rPr>
            <w:rStyle w:val="a9"/>
            <w:noProof/>
          </w:rPr>
          <w:t>3.2. Используемые типы данных</w:t>
        </w:r>
        <w:r w:rsidR="00E7373E">
          <w:rPr>
            <w:noProof/>
            <w:webHidden/>
          </w:rPr>
          <w:tab/>
        </w:r>
        <w:r w:rsidR="00E7373E">
          <w:rPr>
            <w:noProof/>
            <w:webHidden/>
          </w:rPr>
          <w:fldChar w:fldCharType="begin"/>
        </w:r>
        <w:r w:rsidR="00E7373E">
          <w:rPr>
            <w:noProof/>
            <w:webHidden/>
          </w:rPr>
          <w:instrText xml:space="preserve"> PAGEREF _Toc190875625 \h </w:instrText>
        </w:r>
        <w:r w:rsidR="00E7373E">
          <w:rPr>
            <w:noProof/>
            <w:webHidden/>
          </w:rPr>
        </w:r>
        <w:r w:rsidR="00E7373E">
          <w:rPr>
            <w:noProof/>
            <w:webHidden/>
          </w:rPr>
          <w:fldChar w:fldCharType="separate"/>
        </w:r>
        <w:r w:rsidR="00E7373E">
          <w:rPr>
            <w:noProof/>
            <w:webHidden/>
          </w:rPr>
          <w:t>11</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6" w:history="1">
        <w:r w:rsidR="00E7373E" w:rsidRPr="00696126">
          <w:rPr>
            <w:rStyle w:val="a9"/>
            <w:noProof/>
          </w:rPr>
          <w:t>3.3. Условия заполнения и ограничения</w:t>
        </w:r>
        <w:r w:rsidR="00E7373E">
          <w:rPr>
            <w:noProof/>
            <w:webHidden/>
          </w:rPr>
          <w:tab/>
        </w:r>
        <w:r w:rsidR="00E7373E">
          <w:rPr>
            <w:noProof/>
            <w:webHidden/>
          </w:rPr>
          <w:fldChar w:fldCharType="begin"/>
        </w:r>
        <w:r w:rsidR="00E7373E">
          <w:rPr>
            <w:noProof/>
            <w:webHidden/>
          </w:rPr>
          <w:instrText xml:space="preserve"> PAGEREF _Toc190875626 \h </w:instrText>
        </w:r>
        <w:r w:rsidR="00E7373E">
          <w:rPr>
            <w:noProof/>
            <w:webHidden/>
          </w:rPr>
        </w:r>
        <w:r w:rsidR="00E7373E">
          <w:rPr>
            <w:noProof/>
            <w:webHidden/>
          </w:rPr>
          <w:fldChar w:fldCharType="separate"/>
        </w:r>
        <w:r w:rsidR="00E7373E">
          <w:rPr>
            <w:noProof/>
            <w:webHidden/>
          </w:rPr>
          <w:t>11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27" w:history="1">
        <w:r w:rsidR="00E7373E" w:rsidRPr="00696126">
          <w:rPr>
            <w:rStyle w:val="a9"/>
            <w:noProof/>
          </w:rPr>
          <w:t>3.3.1. Условно-обязательный элемент</w:t>
        </w:r>
        <w:r w:rsidR="00E7373E">
          <w:rPr>
            <w:noProof/>
            <w:webHidden/>
          </w:rPr>
          <w:tab/>
        </w:r>
        <w:r w:rsidR="00E7373E">
          <w:rPr>
            <w:noProof/>
            <w:webHidden/>
          </w:rPr>
          <w:fldChar w:fldCharType="begin"/>
        </w:r>
        <w:r w:rsidR="00E7373E">
          <w:rPr>
            <w:noProof/>
            <w:webHidden/>
          </w:rPr>
          <w:instrText xml:space="preserve"> PAGEREF _Toc190875627 \h </w:instrText>
        </w:r>
        <w:r w:rsidR="00E7373E">
          <w:rPr>
            <w:noProof/>
            <w:webHidden/>
          </w:rPr>
        </w:r>
        <w:r w:rsidR="00E7373E">
          <w:rPr>
            <w:noProof/>
            <w:webHidden/>
          </w:rPr>
          <w:fldChar w:fldCharType="separate"/>
        </w:r>
        <w:r w:rsidR="00E7373E">
          <w:rPr>
            <w:noProof/>
            <w:webHidden/>
          </w:rPr>
          <w:t>11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28" w:history="1">
        <w:r w:rsidR="00E7373E" w:rsidRPr="00696126">
          <w:rPr>
            <w:rStyle w:val="a9"/>
            <w:noProof/>
          </w:rPr>
          <w:t>3.3.2. Ограничения на значение</w:t>
        </w:r>
        <w:r w:rsidR="00E7373E">
          <w:rPr>
            <w:noProof/>
            <w:webHidden/>
          </w:rPr>
          <w:tab/>
        </w:r>
        <w:r w:rsidR="00E7373E">
          <w:rPr>
            <w:noProof/>
            <w:webHidden/>
          </w:rPr>
          <w:fldChar w:fldCharType="begin"/>
        </w:r>
        <w:r w:rsidR="00E7373E">
          <w:rPr>
            <w:noProof/>
            <w:webHidden/>
          </w:rPr>
          <w:instrText xml:space="preserve"> PAGEREF _Toc190875628 \h </w:instrText>
        </w:r>
        <w:r w:rsidR="00E7373E">
          <w:rPr>
            <w:noProof/>
            <w:webHidden/>
          </w:rPr>
        </w:r>
        <w:r w:rsidR="00E7373E">
          <w:rPr>
            <w:noProof/>
            <w:webHidden/>
          </w:rPr>
          <w:fldChar w:fldCharType="separate"/>
        </w:r>
        <w:r w:rsidR="00E7373E">
          <w:rPr>
            <w:noProof/>
            <w:webHidden/>
          </w:rPr>
          <w:t>11</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629" w:history="1">
        <w:r w:rsidR="00E7373E" w:rsidRPr="00696126">
          <w:rPr>
            <w:rStyle w:val="a9"/>
            <w:noProof/>
          </w:rPr>
          <w:t>3.4. Описание элементов и атрибутов</w:t>
        </w:r>
        <w:r w:rsidR="00E7373E">
          <w:rPr>
            <w:noProof/>
            <w:webHidden/>
          </w:rPr>
          <w:tab/>
        </w:r>
        <w:r w:rsidR="00E7373E">
          <w:rPr>
            <w:noProof/>
            <w:webHidden/>
          </w:rPr>
          <w:fldChar w:fldCharType="begin"/>
        </w:r>
        <w:r w:rsidR="00E7373E">
          <w:rPr>
            <w:noProof/>
            <w:webHidden/>
          </w:rPr>
          <w:instrText xml:space="preserve"> PAGEREF _Toc190875629 \h </w:instrText>
        </w:r>
        <w:r w:rsidR="00E7373E">
          <w:rPr>
            <w:noProof/>
            <w:webHidden/>
          </w:rPr>
        </w:r>
        <w:r w:rsidR="00E7373E">
          <w:rPr>
            <w:noProof/>
            <w:webHidden/>
          </w:rPr>
          <w:fldChar w:fldCharType="separate"/>
        </w:r>
        <w:r w:rsidR="00E7373E">
          <w:rPr>
            <w:noProof/>
            <w:webHidden/>
          </w:rPr>
          <w:t>12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0" w:history="1">
        <w:r w:rsidR="00E7373E" w:rsidRPr="00696126">
          <w:rPr>
            <w:rStyle w:val="a9"/>
            <w:noProof/>
          </w:rPr>
          <w:t>3.4.1. Элемент «body» – Содержание документа</w:t>
        </w:r>
        <w:r w:rsidR="00E7373E">
          <w:rPr>
            <w:noProof/>
            <w:webHidden/>
          </w:rPr>
          <w:tab/>
        </w:r>
        <w:r w:rsidR="00E7373E">
          <w:rPr>
            <w:noProof/>
            <w:webHidden/>
          </w:rPr>
          <w:fldChar w:fldCharType="begin"/>
        </w:r>
        <w:r w:rsidR="00E7373E">
          <w:rPr>
            <w:noProof/>
            <w:webHidden/>
          </w:rPr>
          <w:instrText xml:space="preserve"> PAGEREF _Toc190875630 \h </w:instrText>
        </w:r>
        <w:r w:rsidR="00E7373E">
          <w:rPr>
            <w:noProof/>
            <w:webHidden/>
          </w:rPr>
        </w:r>
        <w:r w:rsidR="00E7373E">
          <w:rPr>
            <w:noProof/>
            <w:webHidden/>
          </w:rPr>
          <w:fldChar w:fldCharType="separate"/>
        </w:r>
        <w:r w:rsidR="00E7373E">
          <w:rPr>
            <w:noProof/>
            <w:webHidden/>
          </w:rPr>
          <w:t>12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1" w:history="1">
        <w:r w:rsidR="00E7373E" w:rsidRPr="00696126">
          <w:rPr>
            <w:rStyle w:val="a9"/>
            <w:noProof/>
          </w:rPr>
          <w:t>3.4.2. Элемент «bill» – Данные о счете</w:t>
        </w:r>
        <w:r w:rsidR="00E7373E">
          <w:rPr>
            <w:noProof/>
            <w:webHidden/>
          </w:rPr>
          <w:tab/>
        </w:r>
        <w:r w:rsidR="00E7373E">
          <w:rPr>
            <w:noProof/>
            <w:webHidden/>
          </w:rPr>
          <w:fldChar w:fldCharType="begin"/>
        </w:r>
        <w:r w:rsidR="00E7373E">
          <w:rPr>
            <w:noProof/>
            <w:webHidden/>
          </w:rPr>
          <w:instrText xml:space="preserve"> PAGEREF _Toc190875631 \h </w:instrText>
        </w:r>
        <w:r w:rsidR="00E7373E">
          <w:rPr>
            <w:noProof/>
            <w:webHidden/>
          </w:rPr>
        </w:r>
        <w:r w:rsidR="00E7373E">
          <w:rPr>
            <w:noProof/>
            <w:webHidden/>
          </w:rPr>
          <w:fldChar w:fldCharType="separate"/>
        </w:r>
        <w:r w:rsidR="00E7373E">
          <w:rPr>
            <w:noProof/>
            <w:webHidden/>
          </w:rPr>
          <w:t>13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2" w:history="1">
        <w:r w:rsidR="00E7373E" w:rsidRPr="00696126">
          <w:rPr>
            <w:rStyle w:val="a9"/>
            <w:noProof/>
          </w:rPr>
          <w:t>3.4.3. Элемент «account_elem» – Итоговая сумма по элементу счета</w:t>
        </w:r>
        <w:r w:rsidR="00E7373E">
          <w:rPr>
            <w:noProof/>
            <w:webHidden/>
          </w:rPr>
          <w:tab/>
        </w:r>
        <w:r w:rsidR="00E7373E">
          <w:rPr>
            <w:noProof/>
            <w:webHidden/>
          </w:rPr>
          <w:fldChar w:fldCharType="begin"/>
        </w:r>
        <w:r w:rsidR="00E7373E">
          <w:rPr>
            <w:noProof/>
            <w:webHidden/>
          </w:rPr>
          <w:instrText xml:space="preserve"> PAGEREF _Toc190875632 \h </w:instrText>
        </w:r>
        <w:r w:rsidR="00E7373E">
          <w:rPr>
            <w:noProof/>
            <w:webHidden/>
          </w:rPr>
        </w:r>
        <w:r w:rsidR="00E7373E">
          <w:rPr>
            <w:noProof/>
            <w:webHidden/>
          </w:rPr>
          <w:fldChar w:fldCharType="separate"/>
        </w:r>
        <w:r w:rsidR="00E7373E">
          <w:rPr>
            <w:noProof/>
            <w:webHidden/>
          </w:rPr>
          <w:t>14</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3" w:history="1">
        <w:r w:rsidR="00E7373E" w:rsidRPr="00696126">
          <w:rPr>
            <w:rStyle w:val="a9"/>
            <w:noProof/>
          </w:rPr>
          <w:t>3.4.4. Элемент «account_elem» – Сумма первично предъявленных персональных счетов</w:t>
        </w:r>
        <w:r w:rsidR="00E7373E">
          <w:rPr>
            <w:noProof/>
            <w:webHidden/>
          </w:rPr>
          <w:tab/>
        </w:r>
        <w:r w:rsidR="00E7373E">
          <w:rPr>
            <w:noProof/>
            <w:webHidden/>
          </w:rPr>
          <w:fldChar w:fldCharType="begin"/>
        </w:r>
        <w:r w:rsidR="00E7373E">
          <w:rPr>
            <w:noProof/>
            <w:webHidden/>
          </w:rPr>
          <w:instrText xml:space="preserve"> PAGEREF _Toc190875633 \h </w:instrText>
        </w:r>
        <w:r w:rsidR="00E7373E">
          <w:rPr>
            <w:noProof/>
            <w:webHidden/>
          </w:rPr>
        </w:r>
        <w:r w:rsidR="00E7373E">
          <w:rPr>
            <w:noProof/>
            <w:webHidden/>
          </w:rPr>
          <w:fldChar w:fldCharType="separate"/>
        </w:r>
        <w:r w:rsidR="00E7373E">
          <w:rPr>
            <w:noProof/>
            <w:webHidden/>
          </w:rPr>
          <w:t>14</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4" w:history="1">
        <w:r w:rsidR="00E7373E" w:rsidRPr="00696126">
          <w:rPr>
            <w:rStyle w:val="a9"/>
            <w:noProof/>
          </w:rPr>
          <w:t>3.4.5. Элемент «account_</w:t>
        </w:r>
        <w:r w:rsidR="00E7373E" w:rsidRPr="00696126">
          <w:rPr>
            <w:rStyle w:val="a9"/>
            <w:noProof/>
            <w:lang w:val="en-US"/>
          </w:rPr>
          <w:t>elem</w:t>
        </w:r>
        <w:r w:rsidR="00E7373E" w:rsidRPr="00696126">
          <w:rPr>
            <w:rStyle w:val="a9"/>
            <w:noProof/>
          </w:rPr>
          <w:t>» – Сумма повторно предъявленных персональных счетов</w:t>
        </w:r>
        <w:r w:rsidR="00E7373E">
          <w:rPr>
            <w:noProof/>
            <w:webHidden/>
          </w:rPr>
          <w:tab/>
        </w:r>
        <w:r w:rsidR="00E7373E">
          <w:rPr>
            <w:noProof/>
            <w:webHidden/>
          </w:rPr>
          <w:fldChar w:fldCharType="begin"/>
        </w:r>
        <w:r w:rsidR="00E7373E">
          <w:rPr>
            <w:noProof/>
            <w:webHidden/>
          </w:rPr>
          <w:instrText xml:space="preserve"> PAGEREF _Toc190875634 \h </w:instrText>
        </w:r>
        <w:r w:rsidR="00E7373E">
          <w:rPr>
            <w:noProof/>
            <w:webHidden/>
          </w:rPr>
        </w:r>
        <w:r w:rsidR="00E7373E">
          <w:rPr>
            <w:noProof/>
            <w:webHidden/>
          </w:rPr>
          <w:fldChar w:fldCharType="separate"/>
        </w:r>
        <w:r w:rsidR="00E7373E">
          <w:rPr>
            <w:noProof/>
            <w:webHidden/>
          </w:rPr>
          <w:t>16</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5" w:history="1">
        <w:r w:rsidR="00E7373E" w:rsidRPr="00696126">
          <w:rPr>
            <w:rStyle w:val="a9"/>
            <w:noProof/>
          </w:rPr>
          <w:t>3.4.6. Элемент «</w:t>
        </w:r>
        <w:r w:rsidR="00E7373E" w:rsidRPr="00696126">
          <w:rPr>
            <w:rStyle w:val="a9"/>
            <w:noProof/>
            <w:lang w:val="en-US"/>
          </w:rPr>
          <w:t>patient</w:t>
        </w:r>
        <w:r w:rsidR="00E7373E" w:rsidRPr="00696126">
          <w:rPr>
            <w:rStyle w:val="a9"/>
            <w:noProof/>
          </w:rPr>
          <w:t>» – Сведения о пациенте</w:t>
        </w:r>
        <w:r w:rsidR="00E7373E">
          <w:rPr>
            <w:noProof/>
            <w:webHidden/>
          </w:rPr>
          <w:tab/>
        </w:r>
        <w:r w:rsidR="00E7373E">
          <w:rPr>
            <w:noProof/>
            <w:webHidden/>
          </w:rPr>
          <w:fldChar w:fldCharType="begin"/>
        </w:r>
        <w:r w:rsidR="00E7373E">
          <w:rPr>
            <w:noProof/>
            <w:webHidden/>
          </w:rPr>
          <w:instrText xml:space="preserve"> PAGEREF _Toc190875635 \h </w:instrText>
        </w:r>
        <w:r w:rsidR="00E7373E">
          <w:rPr>
            <w:noProof/>
            <w:webHidden/>
          </w:rPr>
        </w:r>
        <w:r w:rsidR="00E7373E">
          <w:rPr>
            <w:noProof/>
            <w:webHidden/>
          </w:rPr>
          <w:fldChar w:fldCharType="separate"/>
        </w:r>
        <w:r w:rsidR="00E7373E">
          <w:rPr>
            <w:noProof/>
            <w:webHidden/>
          </w:rPr>
          <w:t>17</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6" w:history="1">
        <w:r w:rsidR="00E7373E" w:rsidRPr="00696126">
          <w:rPr>
            <w:rStyle w:val="a9"/>
            <w:noProof/>
          </w:rPr>
          <w:t>3.4.7. Элемент «</w:t>
        </w:r>
        <w:r w:rsidR="00E7373E" w:rsidRPr="00696126">
          <w:rPr>
            <w:rStyle w:val="a9"/>
            <w:noProof/>
            <w:lang w:val="en-US"/>
          </w:rPr>
          <w:t>lawful</w:t>
        </w:r>
        <w:r w:rsidR="00E7373E" w:rsidRPr="00696126">
          <w:rPr>
            <w:rStyle w:val="a9"/>
            <w:noProof/>
          </w:rPr>
          <w:t>_</w:t>
        </w:r>
        <w:r w:rsidR="00E7373E" w:rsidRPr="00696126">
          <w:rPr>
            <w:rStyle w:val="a9"/>
            <w:noProof/>
            <w:lang w:val="en-US"/>
          </w:rPr>
          <w:t>repr</w:t>
        </w:r>
        <w:r w:rsidR="00E7373E" w:rsidRPr="00696126">
          <w:rPr>
            <w:rStyle w:val="a9"/>
            <w:noProof/>
          </w:rPr>
          <w:t>» – Данные законного представителя</w:t>
        </w:r>
        <w:r w:rsidR="00E7373E">
          <w:rPr>
            <w:noProof/>
            <w:webHidden/>
          </w:rPr>
          <w:tab/>
        </w:r>
        <w:r w:rsidR="00E7373E">
          <w:rPr>
            <w:noProof/>
            <w:webHidden/>
          </w:rPr>
          <w:fldChar w:fldCharType="begin"/>
        </w:r>
        <w:r w:rsidR="00E7373E">
          <w:rPr>
            <w:noProof/>
            <w:webHidden/>
          </w:rPr>
          <w:instrText xml:space="preserve"> PAGEREF _Toc190875636 \h </w:instrText>
        </w:r>
        <w:r w:rsidR="00E7373E">
          <w:rPr>
            <w:noProof/>
            <w:webHidden/>
          </w:rPr>
        </w:r>
        <w:r w:rsidR="00E7373E">
          <w:rPr>
            <w:noProof/>
            <w:webHidden/>
          </w:rPr>
          <w:fldChar w:fldCharType="separate"/>
        </w:r>
        <w:r w:rsidR="00E7373E">
          <w:rPr>
            <w:noProof/>
            <w:webHidden/>
          </w:rPr>
          <w:t>18</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7" w:history="1">
        <w:r w:rsidR="00E7373E" w:rsidRPr="00696126">
          <w:rPr>
            <w:rStyle w:val="a9"/>
            <w:noProof/>
          </w:rPr>
          <w:t>3.4.8. Элемент «</w:t>
        </w:r>
        <w:r w:rsidR="00E7373E" w:rsidRPr="00696126">
          <w:rPr>
            <w:rStyle w:val="a9"/>
            <w:noProof/>
            <w:lang w:val="en-US"/>
          </w:rPr>
          <w:t>polis</w:t>
        </w:r>
        <w:r w:rsidR="00E7373E" w:rsidRPr="00696126">
          <w:rPr>
            <w:rStyle w:val="a9"/>
            <w:noProof/>
          </w:rPr>
          <w:t>»  – Сведения о полисе ОМС</w:t>
        </w:r>
        <w:r w:rsidR="00E7373E">
          <w:rPr>
            <w:noProof/>
            <w:webHidden/>
          </w:rPr>
          <w:tab/>
        </w:r>
        <w:r w:rsidR="00E7373E">
          <w:rPr>
            <w:noProof/>
            <w:webHidden/>
          </w:rPr>
          <w:fldChar w:fldCharType="begin"/>
        </w:r>
        <w:r w:rsidR="00E7373E">
          <w:rPr>
            <w:noProof/>
            <w:webHidden/>
          </w:rPr>
          <w:instrText xml:space="preserve"> PAGEREF _Toc190875637 \h </w:instrText>
        </w:r>
        <w:r w:rsidR="00E7373E">
          <w:rPr>
            <w:noProof/>
            <w:webHidden/>
          </w:rPr>
        </w:r>
        <w:r w:rsidR="00E7373E">
          <w:rPr>
            <w:noProof/>
            <w:webHidden/>
          </w:rPr>
          <w:fldChar w:fldCharType="separate"/>
        </w:r>
        <w:r w:rsidR="00E7373E">
          <w:rPr>
            <w:noProof/>
            <w:webHidden/>
          </w:rPr>
          <w:t>19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8" w:history="1">
        <w:r w:rsidR="00E7373E" w:rsidRPr="00696126">
          <w:rPr>
            <w:rStyle w:val="a9"/>
            <w:noProof/>
          </w:rPr>
          <w:t>3.4.9. Элемент «doc» – Документ, удостоверяющий личность</w:t>
        </w:r>
        <w:r w:rsidR="00E7373E">
          <w:rPr>
            <w:noProof/>
            <w:webHidden/>
          </w:rPr>
          <w:tab/>
        </w:r>
        <w:r w:rsidR="00E7373E">
          <w:rPr>
            <w:noProof/>
            <w:webHidden/>
          </w:rPr>
          <w:fldChar w:fldCharType="begin"/>
        </w:r>
        <w:r w:rsidR="00E7373E">
          <w:rPr>
            <w:noProof/>
            <w:webHidden/>
          </w:rPr>
          <w:instrText xml:space="preserve"> PAGEREF _Toc190875638 \h </w:instrText>
        </w:r>
        <w:r w:rsidR="00E7373E">
          <w:rPr>
            <w:noProof/>
            <w:webHidden/>
          </w:rPr>
        </w:r>
        <w:r w:rsidR="00E7373E">
          <w:rPr>
            <w:noProof/>
            <w:webHidden/>
          </w:rPr>
          <w:fldChar w:fldCharType="separate"/>
        </w:r>
        <w:r w:rsidR="00E7373E">
          <w:rPr>
            <w:noProof/>
            <w:webHidden/>
          </w:rPr>
          <w:t>20</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39" w:history="1">
        <w:r w:rsidR="00E7373E" w:rsidRPr="00696126">
          <w:rPr>
            <w:rStyle w:val="a9"/>
            <w:noProof/>
          </w:rPr>
          <w:t>3.4.10. Элемент «</w:t>
        </w:r>
        <w:r w:rsidR="00E7373E" w:rsidRPr="00696126">
          <w:rPr>
            <w:rStyle w:val="a9"/>
            <w:noProof/>
            <w:lang w:val="en-US"/>
          </w:rPr>
          <w:t>adress</w:t>
        </w:r>
        <w:r w:rsidR="00E7373E" w:rsidRPr="00696126">
          <w:rPr>
            <w:rStyle w:val="a9"/>
            <w:noProof/>
          </w:rPr>
          <w:t>» – Адрес</w:t>
        </w:r>
        <w:r w:rsidR="00E7373E">
          <w:rPr>
            <w:noProof/>
            <w:webHidden/>
          </w:rPr>
          <w:tab/>
        </w:r>
        <w:r w:rsidR="00E7373E">
          <w:rPr>
            <w:noProof/>
            <w:webHidden/>
          </w:rPr>
          <w:fldChar w:fldCharType="begin"/>
        </w:r>
        <w:r w:rsidR="00E7373E">
          <w:rPr>
            <w:noProof/>
            <w:webHidden/>
          </w:rPr>
          <w:instrText xml:space="preserve"> PAGEREF _Toc190875639 \h </w:instrText>
        </w:r>
        <w:r w:rsidR="00E7373E">
          <w:rPr>
            <w:noProof/>
            <w:webHidden/>
          </w:rPr>
        </w:r>
        <w:r w:rsidR="00E7373E">
          <w:rPr>
            <w:noProof/>
            <w:webHidden/>
          </w:rPr>
          <w:fldChar w:fldCharType="separate"/>
        </w:r>
        <w:r w:rsidR="00E7373E">
          <w:rPr>
            <w:noProof/>
            <w:webHidden/>
          </w:rPr>
          <w:t>21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0" w:history="1">
        <w:r w:rsidR="00E7373E" w:rsidRPr="00696126">
          <w:rPr>
            <w:rStyle w:val="a9"/>
            <w:noProof/>
          </w:rPr>
          <w:t>3.4.11. Элемент «additional_data» − Дополнительные данные о пациенте</w:t>
        </w:r>
        <w:r w:rsidR="00E7373E">
          <w:rPr>
            <w:noProof/>
            <w:webHidden/>
          </w:rPr>
          <w:tab/>
        </w:r>
        <w:r w:rsidR="00E7373E">
          <w:rPr>
            <w:noProof/>
            <w:webHidden/>
          </w:rPr>
          <w:fldChar w:fldCharType="begin"/>
        </w:r>
        <w:r w:rsidR="00E7373E">
          <w:rPr>
            <w:noProof/>
            <w:webHidden/>
          </w:rPr>
          <w:instrText xml:space="preserve"> PAGEREF _Toc190875640 \h </w:instrText>
        </w:r>
        <w:r w:rsidR="00E7373E">
          <w:rPr>
            <w:noProof/>
            <w:webHidden/>
          </w:rPr>
        </w:r>
        <w:r w:rsidR="00E7373E">
          <w:rPr>
            <w:noProof/>
            <w:webHidden/>
          </w:rPr>
          <w:fldChar w:fldCharType="separate"/>
        </w:r>
        <w:r w:rsidR="00E7373E">
          <w:rPr>
            <w:noProof/>
            <w:webHidden/>
          </w:rPr>
          <w:t>22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1" w:history="1">
        <w:r w:rsidR="00E7373E" w:rsidRPr="00696126">
          <w:rPr>
            <w:rStyle w:val="a9"/>
            <w:noProof/>
          </w:rPr>
          <w:t>3.4.12. Элемент «</w:t>
        </w:r>
        <w:r w:rsidR="00E7373E" w:rsidRPr="00696126">
          <w:rPr>
            <w:rStyle w:val="a9"/>
            <w:noProof/>
            <w:lang w:val="en-US"/>
          </w:rPr>
          <w:t>personal</w:t>
        </w:r>
        <w:r w:rsidR="00E7373E" w:rsidRPr="00696126">
          <w:rPr>
            <w:rStyle w:val="a9"/>
            <w:noProof/>
          </w:rPr>
          <w:t>_</w:t>
        </w:r>
        <w:r w:rsidR="00E7373E" w:rsidRPr="00696126">
          <w:rPr>
            <w:rStyle w:val="a9"/>
            <w:noProof/>
            <w:lang w:val="en-US"/>
          </w:rPr>
          <w:t>account</w:t>
        </w:r>
        <w:r w:rsidR="00E7373E" w:rsidRPr="00696126">
          <w:rPr>
            <w:rStyle w:val="a9"/>
            <w:noProof/>
          </w:rPr>
          <w:t>» – Персональный счет</w:t>
        </w:r>
        <w:r w:rsidR="00E7373E">
          <w:rPr>
            <w:noProof/>
            <w:webHidden/>
          </w:rPr>
          <w:tab/>
        </w:r>
        <w:r w:rsidR="00E7373E">
          <w:rPr>
            <w:noProof/>
            <w:webHidden/>
          </w:rPr>
          <w:fldChar w:fldCharType="begin"/>
        </w:r>
        <w:r w:rsidR="00E7373E">
          <w:rPr>
            <w:noProof/>
            <w:webHidden/>
          </w:rPr>
          <w:instrText xml:space="preserve"> PAGEREF _Toc190875641 \h </w:instrText>
        </w:r>
        <w:r w:rsidR="00E7373E">
          <w:rPr>
            <w:noProof/>
            <w:webHidden/>
          </w:rPr>
        </w:r>
        <w:r w:rsidR="00E7373E">
          <w:rPr>
            <w:noProof/>
            <w:webHidden/>
          </w:rPr>
          <w:fldChar w:fldCharType="separate"/>
        </w:r>
        <w:r w:rsidR="00E7373E">
          <w:rPr>
            <w:noProof/>
            <w:webHidden/>
          </w:rPr>
          <w:t>22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2" w:history="1">
        <w:r w:rsidR="00E7373E" w:rsidRPr="00696126">
          <w:rPr>
            <w:rStyle w:val="a9"/>
            <w:noProof/>
          </w:rPr>
          <w:t>3.4.13. Элемент «</w:t>
        </w:r>
        <w:r w:rsidR="00E7373E" w:rsidRPr="00696126">
          <w:rPr>
            <w:rStyle w:val="a9"/>
            <w:noProof/>
            <w:lang w:val="en-US"/>
          </w:rPr>
          <w:t>direction</w:t>
        </w:r>
        <w:r w:rsidR="00E7373E" w:rsidRPr="00696126">
          <w:rPr>
            <w:rStyle w:val="a9"/>
            <w:noProof/>
          </w:rPr>
          <w:t>» – Направление</w:t>
        </w:r>
        <w:r w:rsidR="00E7373E">
          <w:rPr>
            <w:noProof/>
            <w:webHidden/>
          </w:rPr>
          <w:tab/>
        </w:r>
        <w:r w:rsidR="00E7373E">
          <w:rPr>
            <w:noProof/>
            <w:webHidden/>
          </w:rPr>
          <w:fldChar w:fldCharType="begin"/>
        </w:r>
        <w:r w:rsidR="00E7373E">
          <w:rPr>
            <w:noProof/>
            <w:webHidden/>
          </w:rPr>
          <w:instrText xml:space="preserve"> PAGEREF _Toc190875642 \h </w:instrText>
        </w:r>
        <w:r w:rsidR="00E7373E">
          <w:rPr>
            <w:noProof/>
            <w:webHidden/>
          </w:rPr>
        </w:r>
        <w:r w:rsidR="00E7373E">
          <w:rPr>
            <w:noProof/>
            <w:webHidden/>
          </w:rPr>
          <w:fldChar w:fldCharType="separate"/>
        </w:r>
        <w:r w:rsidR="00E7373E">
          <w:rPr>
            <w:noProof/>
            <w:webHidden/>
          </w:rPr>
          <w:t>25</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3" w:history="1">
        <w:r w:rsidR="00E7373E" w:rsidRPr="00696126">
          <w:rPr>
            <w:rStyle w:val="a9"/>
            <w:noProof/>
          </w:rPr>
          <w:t>3.4.14. Элемент «simple_service» – Простая медицинская услуга направления»</w:t>
        </w:r>
        <w:r w:rsidR="00E7373E">
          <w:rPr>
            <w:noProof/>
            <w:webHidden/>
          </w:rPr>
          <w:tab/>
        </w:r>
        <w:r w:rsidR="00E7373E">
          <w:rPr>
            <w:noProof/>
            <w:webHidden/>
          </w:rPr>
          <w:fldChar w:fldCharType="begin"/>
        </w:r>
        <w:r w:rsidR="00E7373E">
          <w:rPr>
            <w:noProof/>
            <w:webHidden/>
          </w:rPr>
          <w:instrText xml:space="preserve"> PAGEREF _Toc190875643 \h </w:instrText>
        </w:r>
        <w:r w:rsidR="00E7373E">
          <w:rPr>
            <w:noProof/>
            <w:webHidden/>
          </w:rPr>
        </w:r>
        <w:r w:rsidR="00E7373E">
          <w:rPr>
            <w:noProof/>
            <w:webHidden/>
          </w:rPr>
          <w:fldChar w:fldCharType="separate"/>
        </w:r>
        <w:r w:rsidR="00E7373E">
          <w:rPr>
            <w:noProof/>
            <w:webHidden/>
          </w:rPr>
          <w:t>28</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4" w:history="1">
        <w:r w:rsidR="00E7373E" w:rsidRPr="00696126">
          <w:rPr>
            <w:rStyle w:val="a9"/>
            <w:noProof/>
          </w:rPr>
          <w:t>3.4.15. Элемент «</w:t>
        </w:r>
        <w:r w:rsidR="00E7373E" w:rsidRPr="00696126">
          <w:rPr>
            <w:rStyle w:val="a9"/>
            <w:noProof/>
            <w:lang w:val="en-US"/>
          </w:rPr>
          <w:t>kpmu</w:t>
        </w:r>
        <w:r w:rsidR="00E7373E" w:rsidRPr="00696126">
          <w:rPr>
            <w:rStyle w:val="a9"/>
            <w:noProof/>
          </w:rPr>
          <w:t>» – Комплексная медицинская услуга направления»</w:t>
        </w:r>
        <w:r w:rsidR="00E7373E">
          <w:rPr>
            <w:noProof/>
            <w:webHidden/>
          </w:rPr>
          <w:tab/>
        </w:r>
        <w:r w:rsidR="00E7373E">
          <w:rPr>
            <w:noProof/>
            <w:webHidden/>
          </w:rPr>
          <w:fldChar w:fldCharType="begin"/>
        </w:r>
        <w:r w:rsidR="00E7373E">
          <w:rPr>
            <w:noProof/>
            <w:webHidden/>
          </w:rPr>
          <w:instrText xml:space="preserve"> PAGEREF _Toc190875644 \h </w:instrText>
        </w:r>
        <w:r w:rsidR="00E7373E">
          <w:rPr>
            <w:noProof/>
            <w:webHidden/>
          </w:rPr>
        </w:r>
        <w:r w:rsidR="00E7373E">
          <w:rPr>
            <w:noProof/>
            <w:webHidden/>
          </w:rPr>
          <w:fldChar w:fldCharType="separate"/>
        </w:r>
        <w:r w:rsidR="00E7373E">
          <w:rPr>
            <w:noProof/>
            <w:webHidden/>
          </w:rPr>
          <w:t>28</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5" w:history="1">
        <w:r w:rsidR="00E7373E" w:rsidRPr="00696126">
          <w:rPr>
            <w:rStyle w:val="a9"/>
            <w:noProof/>
          </w:rPr>
          <w:t>3.4.16. Элемент «consultation» – Специальность консультанта</w:t>
        </w:r>
        <w:r w:rsidR="00E7373E">
          <w:rPr>
            <w:noProof/>
            <w:webHidden/>
          </w:rPr>
          <w:tab/>
        </w:r>
        <w:r w:rsidR="00E7373E">
          <w:rPr>
            <w:noProof/>
            <w:webHidden/>
          </w:rPr>
          <w:fldChar w:fldCharType="begin"/>
        </w:r>
        <w:r w:rsidR="00E7373E">
          <w:rPr>
            <w:noProof/>
            <w:webHidden/>
          </w:rPr>
          <w:instrText xml:space="preserve"> PAGEREF _Toc190875645 \h </w:instrText>
        </w:r>
        <w:r w:rsidR="00E7373E">
          <w:rPr>
            <w:noProof/>
            <w:webHidden/>
          </w:rPr>
        </w:r>
        <w:r w:rsidR="00E7373E">
          <w:rPr>
            <w:noProof/>
            <w:webHidden/>
          </w:rPr>
          <w:fldChar w:fldCharType="separate"/>
        </w:r>
        <w:r w:rsidR="00E7373E">
          <w:rPr>
            <w:noProof/>
            <w:webHidden/>
          </w:rPr>
          <w:t>28</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6" w:history="1">
        <w:r w:rsidR="00E7373E" w:rsidRPr="00696126">
          <w:rPr>
            <w:rStyle w:val="a9"/>
            <w:noProof/>
          </w:rPr>
          <w:t>3.4.17. Элемент «profile» – Профиль медицинской помощи</w:t>
        </w:r>
        <w:r w:rsidR="00E7373E">
          <w:rPr>
            <w:noProof/>
            <w:webHidden/>
          </w:rPr>
          <w:tab/>
        </w:r>
        <w:r w:rsidR="00E7373E">
          <w:rPr>
            <w:noProof/>
            <w:webHidden/>
          </w:rPr>
          <w:fldChar w:fldCharType="begin"/>
        </w:r>
        <w:r w:rsidR="00E7373E">
          <w:rPr>
            <w:noProof/>
            <w:webHidden/>
          </w:rPr>
          <w:instrText xml:space="preserve"> PAGEREF _Toc190875646 \h </w:instrText>
        </w:r>
        <w:r w:rsidR="00E7373E">
          <w:rPr>
            <w:noProof/>
            <w:webHidden/>
          </w:rPr>
        </w:r>
        <w:r w:rsidR="00E7373E">
          <w:rPr>
            <w:noProof/>
            <w:webHidden/>
          </w:rPr>
          <w:fldChar w:fldCharType="separate"/>
        </w:r>
        <w:r w:rsidR="00E7373E">
          <w:rPr>
            <w:noProof/>
            <w:webHidden/>
          </w:rPr>
          <w:t>29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7" w:history="1">
        <w:r w:rsidR="00E7373E" w:rsidRPr="00696126">
          <w:rPr>
            <w:rStyle w:val="a9"/>
            <w:noProof/>
          </w:rPr>
          <w:t>3.4.18. Элемент «direction_smp» – Доставлен СМП</w:t>
        </w:r>
        <w:r w:rsidR="00E7373E">
          <w:rPr>
            <w:noProof/>
            <w:webHidden/>
          </w:rPr>
          <w:tab/>
        </w:r>
        <w:r w:rsidR="00E7373E">
          <w:rPr>
            <w:noProof/>
            <w:webHidden/>
          </w:rPr>
          <w:fldChar w:fldCharType="begin"/>
        </w:r>
        <w:r w:rsidR="00E7373E">
          <w:rPr>
            <w:noProof/>
            <w:webHidden/>
          </w:rPr>
          <w:instrText xml:space="preserve"> PAGEREF _Toc190875647 \h </w:instrText>
        </w:r>
        <w:r w:rsidR="00E7373E">
          <w:rPr>
            <w:noProof/>
            <w:webHidden/>
          </w:rPr>
        </w:r>
        <w:r w:rsidR="00E7373E">
          <w:rPr>
            <w:noProof/>
            <w:webHidden/>
          </w:rPr>
          <w:fldChar w:fldCharType="separate"/>
        </w:r>
        <w:r w:rsidR="00E7373E">
          <w:rPr>
            <w:noProof/>
            <w:webHidden/>
          </w:rPr>
          <w:t>29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8" w:history="1">
        <w:r w:rsidR="00E7373E" w:rsidRPr="00696126">
          <w:rPr>
            <w:rStyle w:val="a9"/>
            <w:noProof/>
          </w:rPr>
          <w:t>3.4.19. Элемент «self» – Самообращение</w:t>
        </w:r>
        <w:r w:rsidR="00E7373E">
          <w:rPr>
            <w:noProof/>
            <w:webHidden/>
          </w:rPr>
          <w:tab/>
        </w:r>
        <w:r w:rsidR="00E7373E">
          <w:rPr>
            <w:noProof/>
            <w:webHidden/>
          </w:rPr>
          <w:fldChar w:fldCharType="begin"/>
        </w:r>
        <w:r w:rsidR="00E7373E">
          <w:rPr>
            <w:noProof/>
            <w:webHidden/>
          </w:rPr>
          <w:instrText xml:space="preserve"> PAGEREF _Toc190875648 \h </w:instrText>
        </w:r>
        <w:r w:rsidR="00E7373E">
          <w:rPr>
            <w:noProof/>
            <w:webHidden/>
          </w:rPr>
        </w:r>
        <w:r w:rsidR="00E7373E">
          <w:rPr>
            <w:noProof/>
            <w:webHidden/>
          </w:rPr>
          <w:fldChar w:fldCharType="separate"/>
        </w:r>
        <w:r w:rsidR="00E7373E">
          <w:rPr>
            <w:noProof/>
            <w:webHidden/>
          </w:rPr>
          <w:t>29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49" w:history="1">
        <w:r w:rsidR="00E7373E" w:rsidRPr="00696126">
          <w:rPr>
            <w:rStyle w:val="a9"/>
            <w:noProof/>
          </w:rPr>
          <w:t>3.4.20. Элемент «</w:t>
        </w:r>
        <w:r w:rsidR="00E7373E" w:rsidRPr="00696126">
          <w:rPr>
            <w:rStyle w:val="a9"/>
            <w:noProof/>
            <w:lang w:val="en-US"/>
          </w:rPr>
          <w:t>manipulation</w:t>
        </w:r>
        <w:r w:rsidR="00E7373E" w:rsidRPr="00696126">
          <w:rPr>
            <w:rStyle w:val="a9"/>
            <w:noProof/>
          </w:rPr>
          <w:t>» – Выполненная простая и комплексная медицинская услуга</w:t>
        </w:r>
        <w:r w:rsidR="00E7373E">
          <w:rPr>
            <w:noProof/>
            <w:webHidden/>
          </w:rPr>
          <w:tab/>
        </w:r>
        <w:r w:rsidR="00E7373E">
          <w:rPr>
            <w:noProof/>
            <w:webHidden/>
          </w:rPr>
          <w:fldChar w:fldCharType="begin"/>
        </w:r>
        <w:r w:rsidR="00E7373E">
          <w:rPr>
            <w:noProof/>
            <w:webHidden/>
          </w:rPr>
          <w:instrText xml:space="preserve"> PAGEREF _Toc190875649 \h </w:instrText>
        </w:r>
        <w:r w:rsidR="00E7373E">
          <w:rPr>
            <w:noProof/>
            <w:webHidden/>
          </w:rPr>
        </w:r>
        <w:r w:rsidR="00E7373E">
          <w:rPr>
            <w:noProof/>
            <w:webHidden/>
          </w:rPr>
          <w:fldChar w:fldCharType="separate"/>
        </w:r>
        <w:r w:rsidR="00E7373E">
          <w:rPr>
            <w:noProof/>
            <w:webHidden/>
          </w:rPr>
          <w:t>30</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0" w:history="1">
        <w:r w:rsidR="00E7373E" w:rsidRPr="00696126">
          <w:rPr>
            <w:rStyle w:val="a9"/>
            <w:noProof/>
          </w:rPr>
          <w:t>3.4.21. Элемент «elem» – Сумма по элементу оказанной услуги</w:t>
        </w:r>
        <w:r w:rsidR="00E7373E">
          <w:rPr>
            <w:noProof/>
            <w:webHidden/>
          </w:rPr>
          <w:tab/>
        </w:r>
        <w:r w:rsidR="00E7373E">
          <w:rPr>
            <w:noProof/>
            <w:webHidden/>
          </w:rPr>
          <w:fldChar w:fldCharType="begin"/>
        </w:r>
        <w:r w:rsidR="00E7373E">
          <w:rPr>
            <w:noProof/>
            <w:webHidden/>
          </w:rPr>
          <w:instrText xml:space="preserve"> PAGEREF _Toc190875650 \h </w:instrText>
        </w:r>
        <w:r w:rsidR="00E7373E">
          <w:rPr>
            <w:noProof/>
            <w:webHidden/>
          </w:rPr>
        </w:r>
        <w:r w:rsidR="00E7373E">
          <w:rPr>
            <w:noProof/>
            <w:webHidden/>
          </w:rPr>
          <w:fldChar w:fldCharType="separate"/>
        </w:r>
        <w:r w:rsidR="00E7373E">
          <w:rPr>
            <w:noProof/>
            <w:webHidden/>
          </w:rPr>
          <w:t>32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1" w:history="1">
        <w:r w:rsidR="00E7373E" w:rsidRPr="00696126">
          <w:rPr>
            <w:rStyle w:val="a9"/>
            <w:noProof/>
          </w:rPr>
          <w:t>3.4.22. Элемент «</w:t>
        </w:r>
        <w:r w:rsidR="00E7373E" w:rsidRPr="00696126">
          <w:rPr>
            <w:rStyle w:val="a9"/>
            <w:noProof/>
            <w:lang w:val="en-US"/>
          </w:rPr>
          <w:t>an</w:t>
        </w:r>
        <w:r w:rsidR="00E7373E" w:rsidRPr="00696126">
          <w:rPr>
            <w:rStyle w:val="a9"/>
            <w:noProof/>
          </w:rPr>
          <w:t>_</w:t>
        </w:r>
        <w:r w:rsidR="00E7373E" w:rsidRPr="00696126">
          <w:rPr>
            <w:rStyle w:val="a9"/>
            <w:noProof/>
            <w:lang w:val="en-US"/>
          </w:rPr>
          <w:t>tariff</w:t>
        </w:r>
        <w:r w:rsidR="00E7373E" w:rsidRPr="00696126">
          <w:rPr>
            <w:rStyle w:val="a9"/>
            <w:noProof/>
          </w:rPr>
          <w:t>» – Результат анализа данных о тарифах</w:t>
        </w:r>
        <w:r w:rsidR="00E7373E">
          <w:rPr>
            <w:noProof/>
            <w:webHidden/>
          </w:rPr>
          <w:tab/>
        </w:r>
        <w:r w:rsidR="00E7373E">
          <w:rPr>
            <w:noProof/>
            <w:webHidden/>
          </w:rPr>
          <w:fldChar w:fldCharType="begin"/>
        </w:r>
        <w:r w:rsidR="00E7373E">
          <w:rPr>
            <w:noProof/>
            <w:webHidden/>
          </w:rPr>
          <w:instrText xml:space="preserve"> PAGEREF _Toc190875651 \h </w:instrText>
        </w:r>
        <w:r w:rsidR="00E7373E">
          <w:rPr>
            <w:noProof/>
            <w:webHidden/>
          </w:rPr>
        </w:r>
        <w:r w:rsidR="00E7373E">
          <w:rPr>
            <w:noProof/>
            <w:webHidden/>
          </w:rPr>
          <w:fldChar w:fldCharType="separate"/>
        </w:r>
        <w:r w:rsidR="00E7373E">
          <w:rPr>
            <w:noProof/>
            <w:webHidden/>
          </w:rPr>
          <w:t>32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2" w:history="1">
        <w:r w:rsidR="00E7373E" w:rsidRPr="00696126">
          <w:rPr>
            <w:rStyle w:val="a9"/>
            <w:noProof/>
          </w:rPr>
          <w:t>3.4.23. Элемент «additional» – Дополнительные сведения</w:t>
        </w:r>
        <w:r w:rsidR="00E7373E">
          <w:rPr>
            <w:noProof/>
            <w:webHidden/>
          </w:rPr>
          <w:tab/>
        </w:r>
        <w:r w:rsidR="00E7373E">
          <w:rPr>
            <w:noProof/>
            <w:webHidden/>
          </w:rPr>
          <w:fldChar w:fldCharType="begin"/>
        </w:r>
        <w:r w:rsidR="00E7373E">
          <w:rPr>
            <w:noProof/>
            <w:webHidden/>
          </w:rPr>
          <w:instrText xml:space="preserve"> PAGEREF _Toc190875652 \h </w:instrText>
        </w:r>
        <w:r w:rsidR="00E7373E">
          <w:rPr>
            <w:noProof/>
            <w:webHidden/>
          </w:rPr>
        </w:r>
        <w:r w:rsidR="00E7373E">
          <w:rPr>
            <w:noProof/>
            <w:webHidden/>
          </w:rPr>
          <w:fldChar w:fldCharType="separate"/>
        </w:r>
        <w:r w:rsidR="00E7373E">
          <w:rPr>
            <w:noProof/>
            <w:webHidden/>
          </w:rPr>
          <w:t>34</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3" w:history="1">
        <w:r w:rsidR="00E7373E" w:rsidRPr="00696126">
          <w:rPr>
            <w:rStyle w:val="a9"/>
            <w:noProof/>
          </w:rPr>
          <w:t>3.4.24. Элемент «</w:t>
        </w:r>
        <w:r w:rsidR="00E7373E" w:rsidRPr="00696126">
          <w:rPr>
            <w:rStyle w:val="a9"/>
            <w:noProof/>
            <w:lang w:val="en-US"/>
          </w:rPr>
          <w:t>stomat</w:t>
        </w:r>
        <w:r w:rsidR="00E7373E" w:rsidRPr="00696126">
          <w:rPr>
            <w:rStyle w:val="a9"/>
            <w:noProof/>
          </w:rPr>
          <w:t>» – Сведения о зубе, на котором проводилась манипуляция</w:t>
        </w:r>
        <w:r w:rsidR="00E7373E">
          <w:rPr>
            <w:noProof/>
            <w:webHidden/>
          </w:rPr>
          <w:tab/>
        </w:r>
        <w:r w:rsidR="00E7373E">
          <w:rPr>
            <w:noProof/>
            <w:webHidden/>
          </w:rPr>
          <w:fldChar w:fldCharType="begin"/>
        </w:r>
        <w:r w:rsidR="00E7373E">
          <w:rPr>
            <w:noProof/>
            <w:webHidden/>
          </w:rPr>
          <w:instrText xml:space="preserve"> PAGEREF _Toc190875653 \h </w:instrText>
        </w:r>
        <w:r w:rsidR="00E7373E">
          <w:rPr>
            <w:noProof/>
            <w:webHidden/>
          </w:rPr>
        </w:r>
        <w:r w:rsidR="00E7373E">
          <w:rPr>
            <w:noProof/>
            <w:webHidden/>
          </w:rPr>
          <w:fldChar w:fldCharType="separate"/>
        </w:r>
        <w:r w:rsidR="00E7373E">
          <w:rPr>
            <w:noProof/>
            <w:webHidden/>
          </w:rPr>
          <w:t>41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4" w:history="1">
        <w:r w:rsidR="00E7373E" w:rsidRPr="00696126">
          <w:rPr>
            <w:rStyle w:val="a9"/>
            <w:noProof/>
          </w:rPr>
          <w:t>3.4.25. Элемент «</w:t>
        </w:r>
        <w:r w:rsidR="00E7373E" w:rsidRPr="00696126">
          <w:rPr>
            <w:rStyle w:val="a9"/>
            <w:noProof/>
            <w:lang w:val="en-US"/>
          </w:rPr>
          <w:t>diagnose</w:t>
        </w:r>
        <w:r w:rsidR="00E7373E" w:rsidRPr="00696126">
          <w:rPr>
            <w:rStyle w:val="a9"/>
            <w:noProof/>
          </w:rPr>
          <w:t>» – Выявленное заболевание в результате оказания услуги</w:t>
        </w:r>
        <w:r w:rsidR="00E7373E">
          <w:rPr>
            <w:noProof/>
            <w:webHidden/>
          </w:rPr>
          <w:tab/>
        </w:r>
        <w:r w:rsidR="00E7373E">
          <w:rPr>
            <w:noProof/>
            <w:webHidden/>
          </w:rPr>
          <w:fldChar w:fldCharType="begin"/>
        </w:r>
        <w:r w:rsidR="00E7373E">
          <w:rPr>
            <w:noProof/>
            <w:webHidden/>
          </w:rPr>
          <w:instrText xml:space="preserve"> PAGEREF _Toc190875654 \h </w:instrText>
        </w:r>
        <w:r w:rsidR="00E7373E">
          <w:rPr>
            <w:noProof/>
            <w:webHidden/>
          </w:rPr>
        </w:r>
        <w:r w:rsidR="00E7373E">
          <w:rPr>
            <w:noProof/>
            <w:webHidden/>
          </w:rPr>
          <w:fldChar w:fldCharType="separate"/>
        </w:r>
        <w:r w:rsidR="00E7373E">
          <w:rPr>
            <w:noProof/>
            <w:webHidden/>
          </w:rPr>
          <w:t>41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5" w:history="1">
        <w:r w:rsidR="00E7373E" w:rsidRPr="00696126">
          <w:rPr>
            <w:rStyle w:val="a9"/>
            <w:noProof/>
          </w:rPr>
          <w:t>3.4.26. Элемент «medicine» – Лекарственное средство</w:t>
        </w:r>
        <w:r w:rsidR="00E7373E">
          <w:rPr>
            <w:noProof/>
            <w:webHidden/>
          </w:rPr>
          <w:tab/>
        </w:r>
        <w:r w:rsidR="00E7373E">
          <w:rPr>
            <w:noProof/>
            <w:webHidden/>
          </w:rPr>
          <w:fldChar w:fldCharType="begin"/>
        </w:r>
        <w:r w:rsidR="00E7373E">
          <w:rPr>
            <w:noProof/>
            <w:webHidden/>
          </w:rPr>
          <w:instrText xml:space="preserve"> PAGEREF _Toc190875655 \h </w:instrText>
        </w:r>
        <w:r w:rsidR="00E7373E">
          <w:rPr>
            <w:noProof/>
            <w:webHidden/>
          </w:rPr>
        </w:r>
        <w:r w:rsidR="00E7373E">
          <w:rPr>
            <w:noProof/>
            <w:webHidden/>
          </w:rPr>
          <w:fldChar w:fldCharType="separate"/>
        </w:r>
        <w:r w:rsidR="00E7373E">
          <w:rPr>
            <w:noProof/>
            <w:webHidden/>
          </w:rPr>
          <w:t>41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6" w:history="1">
        <w:r w:rsidR="00E7373E" w:rsidRPr="00696126">
          <w:rPr>
            <w:rStyle w:val="a9"/>
            <w:noProof/>
          </w:rPr>
          <w:t>3.4.27. Элемент «consumable» – Расходный материал (израсходованный во время проведения операции)</w:t>
        </w:r>
        <w:r w:rsidR="00E7373E">
          <w:rPr>
            <w:noProof/>
            <w:webHidden/>
          </w:rPr>
          <w:tab/>
        </w:r>
        <w:r w:rsidR="00E7373E">
          <w:rPr>
            <w:noProof/>
            <w:webHidden/>
          </w:rPr>
          <w:fldChar w:fldCharType="begin"/>
        </w:r>
        <w:r w:rsidR="00E7373E">
          <w:rPr>
            <w:noProof/>
            <w:webHidden/>
          </w:rPr>
          <w:instrText xml:space="preserve"> PAGEREF _Toc190875656 \h </w:instrText>
        </w:r>
        <w:r w:rsidR="00E7373E">
          <w:rPr>
            <w:noProof/>
            <w:webHidden/>
          </w:rPr>
        </w:r>
        <w:r w:rsidR="00E7373E">
          <w:rPr>
            <w:noProof/>
            <w:webHidden/>
          </w:rPr>
          <w:fldChar w:fldCharType="separate"/>
        </w:r>
        <w:r w:rsidR="00E7373E">
          <w:rPr>
            <w:noProof/>
            <w:webHidden/>
          </w:rPr>
          <w:t>42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7" w:history="1">
        <w:r w:rsidR="00E7373E" w:rsidRPr="00696126">
          <w:rPr>
            <w:rStyle w:val="a9"/>
            <w:noProof/>
            <w:lang w:val="en-US"/>
          </w:rPr>
          <w:t xml:space="preserve">3.4.28. </w:t>
        </w:r>
        <w:r w:rsidR="00E7373E" w:rsidRPr="00696126">
          <w:rPr>
            <w:rStyle w:val="a9"/>
            <w:noProof/>
          </w:rPr>
          <w:t>Элемент</w:t>
        </w:r>
        <w:r w:rsidR="00E7373E" w:rsidRPr="00696126">
          <w:rPr>
            <w:rStyle w:val="a9"/>
            <w:noProof/>
            <w:lang w:val="en-US"/>
          </w:rPr>
          <w:t xml:space="preserve"> «diagnose» – </w:t>
        </w:r>
        <w:r w:rsidR="00E7373E" w:rsidRPr="00696126">
          <w:rPr>
            <w:rStyle w:val="a9"/>
            <w:noProof/>
          </w:rPr>
          <w:t>Диагноз</w:t>
        </w:r>
        <w:r w:rsidR="00E7373E">
          <w:rPr>
            <w:noProof/>
            <w:webHidden/>
          </w:rPr>
          <w:tab/>
        </w:r>
        <w:r w:rsidR="00E7373E">
          <w:rPr>
            <w:noProof/>
            <w:webHidden/>
          </w:rPr>
          <w:fldChar w:fldCharType="begin"/>
        </w:r>
        <w:r w:rsidR="00E7373E">
          <w:rPr>
            <w:noProof/>
            <w:webHidden/>
          </w:rPr>
          <w:instrText xml:space="preserve"> PAGEREF _Toc190875657 \h </w:instrText>
        </w:r>
        <w:r w:rsidR="00E7373E">
          <w:rPr>
            <w:noProof/>
            <w:webHidden/>
          </w:rPr>
        </w:r>
        <w:r w:rsidR="00E7373E">
          <w:rPr>
            <w:noProof/>
            <w:webHidden/>
          </w:rPr>
          <w:fldChar w:fldCharType="separate"/>
        </w:r>
        <w:r w:rsidR="00E7373E">
          <w:rPr>
            <w:noProof/>
            <w:webHidden/>
          </w:rPr>
          <w:t>43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8" w:history="1">
        <w:r w:rsidR="00E7373E" w:rsidRPr="00696126">
          <w:rPr>
            <w:rStyle w:val="a9"/>
            <w:noProof/>
          </w:rPr>
          <w:t>3.4.29. Элемент «</w:t>
        </w:r>
        <w:r w:rsidR="00E7373E" w:rsidRPr="00696126">
          <w:rPr>
            <w:rStyle w:val="a9"/>
            <w:noProof/>
            <w:lang w:val="en-US"/>
          </w:rPr>
          <w:t>additional</w:t>
        </w:r>
        <w:r w:rsidR="00E7373E" w:rsidRPr="00696126">
          <w:rPr>
            <w:rStyle w:val="a9"/>
            <w:noProof/>
          </w:rPr>
          <w:t>» – Дополнительные сведения</w:t>
        </w:r>
        <w:r w:rsidR="00E7373E">
          <w:rPr>
            <w:noProof/>
            <w:webHidden/>
          </w:rPr>
          <w:tab/>
        </w:r>
        <w:r w:rsidR="00E7373E">
          <w:rPr>
            <w:noProof/>
            <w:webHidden/>
          </w:rPr>
          <w:fldChar w:fldCharType="begin"/>
        </w:r>
        <w:r w:rsidR="00E7373E">
          <w:rPr>
            <w:noProof/>
            <w:webHidden/>
          </w:rPr>
          <w:instrText xml:space="preserve"> PAGEREF _Toc190875658 \h </w:instrText>
        </w:r>
        <w:r w:rsidR="00E7373E">
          <w:rPr>
            <w:noProof/>
            <w:webHidden/>
          </w:rPr>
        </w:r>
        <w:r w:rsidR="00E7373E">
          <w:rPr>
            <w:noProof/>
            <w:webHidden/>
          </w:rPr>
          <w:fldChar w:fldCharType="separate"/>
        </w:r>
        <w:r w:rsidR="00E7373E">
          <w:rPr>
            <w:noProof/>
            <w:webHidden/>
          </w:rPr>
          <w:t>47</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59" w:history="1">
        <w:r w:rsidR="00E7373E" w:rsidRPr="00696126">
          <w:rPr>
            <w:rStyle w:val="a9"/>
            <w:noProof/>
          </w:rPr>
          <w:t>3.4.30. Элемент «</w:t>
        </w:r>
        <w:r w:rsidR="00E7373E" w:rsidRPr="00696126">
          <w:rPr>
            <w:rStyle w:val="a9"/>
            <w:noProof/>
            <w:lang w:val="en-US"/>
          </w:rPr>
          <w:t>additional</w:t>
        </w:r>
        <w:r w:rsidR="00E7373E" w:rsidRPr="00696126">
          <w:rPr>
            <w:rStyle w:val="a9"/>
            <w:noProof/>
          </w:rPr>
          <w:t>_</w:t>
        </w:r>
        <w:r w:rsidR="00E7373E" w:rsidRPr="00696126">
          <w:rPr>
            <w:rStyle w:val="a9"/>
            <w:noProof/>
            <w:lang w:val="en-US"/>
          </w:rPr>
          <w:t>p</w:t>
        </w:r>
        <w:r w:rsidR="00E7373E" w:rsidRPr="00696126">
          <w:rPr>
            <w:rStyle w:val="a9"/>
            <w:noProof/>
          </w:rPr>
          <w:t>» – Дополнительные сведения по амбулаторно-поликлинической помощи</w:t>
        </w:r>
        <w:r w:rsidR="00E7373E">
          <w:rPr>
            <w:noProof/>
            <w:webHidden/>
          </w:rPr>
          <w:tab/>
        </w:r>
        <w:r w:rsidR="00E7373E">
          <w:rPr>
            <w:noProof/>
            <w:webHidden/>
          </w:rPr>
          <w:fldChar w:fldCharType="begin"/>
        </w:r>
        <w:r w:rsidR="00E7373E">
          <w:rPr>
            <w:noProof/>
            <w:webHidden/>
          </w:rPr>
          <w:instrText xml:space="preserve"> PAGEREF _Toc190875659 \h </w:instrText>
        </w:r>
        <w:r w:rsidR="00E7373E">
          <w:rPr>
            <w:noProof/>
            <w:webHidden/>
          </w:rPr>
        </w:r>
        <w:r w:rsidR="00E7373E">
          <w:rPr>
            <w:noProof/>
            <w:webHidden/>
          </w:rPr>
          <w:fldChar w:fldCharType="separate"/>
        </w:r>
        <w:r w:rsidR="00E7373E">
          <w:rPr>
            <w:noProof/>
            <w:webHidden/>
          </w:rPr>
          <w:t>49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0" w:history="1">
        <w:r w:rsidR="00E7373E" w:rsidRPr="00696126">
          <w:rPr>
            <w:rStyle w:val="a9"/>
            <w:noProof/>
          </w:rPr>
          <w:t>3.4.31. Элемент «</w:t>
        </w:r>
        <w:r w:rsidR="00E7373E" w:rsidRPr="00696126">
          <w:rPr>
            <w:rStyle w:val="a9"/>
            <w:noProof/>
            <w:lang w:val="en-US"/>
          </w:rPr>
          <w:t>additional</w:t>
        </w:r>
        <w:r w:rsidR="00E7373E" w:rsidRPr="00696126">
          <w:rPr>
            <w:rStyle w:val="a9"/>
            <w:noProof/>
          </w:rPr>
          <w:t>_</w:t>
        </w:r>
        <w:r w:rsidR="00E7373E" w:rsidRPr="00696126">
          <w:rPr>
            <w:rStyle w:val="a9"/>
            <w:noProof/>
            <w:lang w:val="en-US"/>
          </w:rPr>
          <w:t>h</w:t>
        </w:r>
        <w:r w:rsidR="00E7373E" w:rsidRPr="00696126">
          <w:rPr>
            <w:rStyle w:val="a9"/>
            <w:noProof/>
          </w:rPr>
          <w:t>_</w:t>
        </w:r>
        <w:r w:rsidR="00E7373E" w:rsidRPr="00696126">
          <w:rPr>
            <w:rStyle w:val="a9"/>
            <w:noProof/>
            <w:lang w:val="en-US"/>
          </w:rPr>
          <w:t>d</w:t>
        </w:r>
        <w:r w:rsidR="00E7373E" w:rsidRPr="00696126">
          <w:rPr>
            <w:rStyle w:val="a9"/>
            <w:noProof/>
          </w:rPr>
          <w:t>» – Дополнительные сведения по круглосуточному или дневному стационару</w:t>
        </w:r>
        <w:r w:rsidR="00E7373E">
          <w:rPr>
            <w:noProof/>
            <w:webHidden/>
          </w:rPr>
          <w:tab/>
        </w:r>
        <w:r w:rsidR="00E7373E">
          <w:rPr>
            <w:noProof/>
            <w:webHidden/>
          </w:rPr>
          <w:fldChar w:fldCharType="begin"/>
        </w:r>
        <w:r w:rsidR="00E7373E">
          <w:rPr>
            <w:noProof/>
            <w:webHidden/>
          </w:rPr>
          <w:instrText xml:space="preserve"> PAGEREF _Toc190875660 \h </w:instrText>
        </w:r>
        <w:r w:rsidR="00E7373E">
          <w:rPr>
            <w:noProof/>
            <w:webHidden/>
          </w:rPr>
        </w:r>
        <w:r w:rsidR="00E7373E">
          <w:rPr>
            <w:noProof/>
            <w:webHidden/>
          </w:rPr>
          <w:fldChar w:fldCharType="separate"/>
        </w:r>
        <w:r w:rsidR="00E7373E">
          <w:rPr>
            <w:noProof/>
            <w:webHidden/>
          </w:rPr>
          <w:t>50</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1" w:history="1">
        <w:r w:rsidR="00E7373E" w:rsidRPr="00696126">
          <w:rPr>
            <w:rStyle w:val="a9"/>
            <w:noProof/>
          </w:rPr>
          <w:t>3.4.32. Элемент «</w:t>
        </w:r>
        <w:r w:rsidR="00E7373E" w:rsidRPr="00696126">
          <w:rPr>
            <w:rStyle w:val="a9"/>
            <w:noProof/>
            <w:lang w:val="en-US"/>
          </w:rPr>
          <w:t>additional</w:t>
        </w:r>
        <w:r w:rsidR="00E7373E" w:rsidRPr="00696126">
          <w:rPr>
            <w:rStyle w:val="a9"/>
            <w:noProof/>
          </w:rPr>
          <w:t>_</w:t>
        </w:r>
        <w:r w:rsidR="00E7373E" w:rsidRPr="00696126">
          <w:rPr>
            <w:rStyle w:val="a9"/>
            <w:noProof/>
            <w:lang w:val="en-US"/>
          </w:rPr>
          <w:t>f</w:t>
        </w:r>
        <w:r w:rsidR="00E7373E" w:rsidRPr="00696126">
          <w:rPr>
            <w:rStyle w:val="a9"/>
            <w:noProof/>
          </w:rPr>
          <w:t>» – Дополнительные сведения по скорой медицинской помощи</w:t>
        </w:r>
        <w:r w:rsidR="00E7373E">
          <w:rPr>
            <w:noProof/>
            <w:webHidden/>
          </w:rPr>
          <w:tab/>
        </w:r>
        <w:r w:rsidR="00E7373E">
          <w:rPr>
            <w:noProof/>
            <w:webHidden/>
          </w:rPr>
          <w:fldChar w:fldCharType="begin"/>
        </w:r>
        <w:r w:rsidR="00E7373E">
          <w:rPr>
            <w:noProof/>
            <w:webHidden/>
          </w:rPr>
          <w:instrText xml:space="preserve"> PAGEREF _Toc190875661 \h </w:instrText>
        </w:r>
        <w:r w:rsidR="00E7373E">
          <w:rPr>
            <w:noProof/>
            <w:webHidden/>
          </w:rPr>
        </w:r>
        <w:r w:rsidR="00E7373E">
          <w:rPr>
            <w:noProof/>
            <w:webHidden/>
          </w:rPr>
          <w:fldChar w:fldCharType="separate"/>
        </w:r>
        <w:r w:rsidR="00E7373E">
          <w:rPr>
            <w:noProof/>
            <w:webHidden/>
          </w:rPr>
          <w:t>52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2" w:history="1">
        <w:r w:rsidR="00E7373E" w:rsidRPr="00696126">
          <w:rPr>
            <w:rStyle w:val="a9"/>
            <w:noProof/>
          </w:rPr>
          <w:t>3.4.33. Элемент «</w:t>
        </w:r>
        <w:r w:rsidR="00E7373E" w:rsidRPr="00696126">
          <w:rPr>
            <w:rStyle w:val="a9"/>
            <w:noProof/>
            <w:lang w:val="en-US"/>
          </w:rPr>
          <w:t>time</w:t>
        </w:r>
        <w:r w:rsidR="00E7373E" w:rsidRPr="00696126">
          <w:rPr>
            <w:rStyle w:val="a9"/>
            <w:noProof/>
          </w:rPr>
          <w:t>» – Дата и время события</w:t>
        </w:r>
        <w:r w:rsidR="00E7373E">
          <w:rPr>
            <w:noProof/>
            <w:webHidden/>
          </w:rPr>
          <w:tab/>
        </w:r>
        <w:r w:rsidR="00E7373E">
          <w:rPr>
            <w:noProof/>
            <w:webHidden/>
          </w:rPr>
          <w:fldChar w:fldCharType="begin"/>
        </w:r>
        <w:r w:rsidR="00E7373E">
          <w:rPr>
            <w:noProof/>
            <w:webHidden/>
          </w:rPr>
          <w:instrText xml:space="preserve"> PAGEREF _Toc190875662 \h </w:instrText>
        </w:r>
        <w:r w:rsidR="00E7373E">
          <w:rPr>
            <w:noProof/>
            <w:webHidden/>
          </w:rPr>
        </w:r>
        <w:r w:rsidR="00E7373E">
          <w:rPr>
            <w:noProof/>
            <w:webHidden/>
          </w:rPr>
          <w:fldChar w:fldCharType="separate"/>
        </w:r>
        <w:r w:rsidR="00E7373E">
          <w:rPr>
            <w:noProof/>
            <w:webHidden/>
          </w:rPr>
          <w:t>53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3" w:history="1">
        <w:r w:rsidR="00E7373E" w:rsidRPr="00696126">
          <w:rPr>
            <w:rStyle w:val="a9"/>
            <w:noProof/>
          </w:rPr>
          <w:t>3.4.34. Элемент «</w:t>
        </w:r>
        <w:r w:rsidR="00E7373E" w:rsidRPr="00696126">
          <w:rPr>
            <w:rStyle w:val="a9"/>
            <w:noProof/>
            <w:lang w:val="en-US"/>
          </w:rPr>
          <w:t>complication</w:t>
        </w:r>
        <w:r w:rsidR="00E7373E" w:rsidRPr="00696126">
          <w:rPr>
            <w:rStyle w:val="a9"/>
            <w:noProof/>
          </w:rPr>
          <w:t>» – Осложнение, выявленное на выезде бригадой скорой медицинской помощи</w:t>
        </w:r>
        <w:r w:rsidR="00E7373E">
          <w:rPr>
            <w:noProof/>
            <w:webHidden/>
          </w:rPr>
          <w:tab/>
        </w:r>
        <w:r w:rsidR="00E7373E">
          <w:rPr>
            <w:noProof/>
            <w:webHidden/>
          </w:rPr>
          <w:fldChar w:fldCharType="begin"/>
        </w:r>
        <w:r w:rsidR="00E7373E">
          <w:rPr>
            <w:noProof/>
            <w:webHidden/>
          </w:rPr>
          <w:instrText xml:space="preserve"> PAGEREF _Toc190875663 \h </w:instrText>
        </w:r>
        <w:r w:rsidR="00E7373E">
          <w:rPr>
            <w:noProof/>
            <w:webHidden/>
          </w:rPr>
        </w:r>
        <w:r w:rsidR="00E7373E">
          <w:rPr>
            <w:noProof/>
            <w:webHidden/>
          </w:rPr>
          <w:fldChar w:fldCharType="separate"/>
        </w:r>
        <w:r w:rsidR="00E7373E">
          <w:rPr>
            <w:noProof/>
            <w:webHidden/>
          </w:rPr>
          <w:t>53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4" w:history="1">
        <w:r w:rsidR="00E7373E" w:rsidRPr="00696126">
          <w:rPr>
            <w:rStyle w:val="a9"/>
            <w:noProof/>
          </w:rPr>
          <w:t>3.4.35. Элемент «</w:t>
        </w:r>
        <w:r w:rsidR="00E7373E" w:rsidRPr="00696126">
          <w:rPr>
            <w:rStyle w:val="a9"/>
            <w:noProof/>
            <w:lang w:val="en-US"/>
          </w:rPr>
          <w:t>brigade</w:t>
        </w:r>
        <w:r w:rsidR="00E7373E" w:rsidRPr="00696126">
          <w:rPr>
            <w:rStyle w:val="a9"/>
            <w:noProof/>
          </w:rPr>
          <w:t>_structure» – Состав бригады скорой медицинской помощи</w:t>
        </w:r>
        <w:r w:rsidR="00E7373E">
          <w:rPr>
            <w:noProof/>
            <w:webHidden/>
          </w:rPr>
          <w:tab/>
        </w:r>
        <w:r w:rsidR="00E7373E">
          <w:rPr>
            <w:noProof/>
            <w:webHidden/>
          </w:rPr>
          <w:fldChar w:fldCharType="begin"/>
        </w:r>
        <w:r w:rsidR="00E7373E">
          <w:rPr>
            <w:noProof/>
            <w:webHidden/>
          </w:rPr>
          <w:instrText xml:space="preserve"> PAGEREF _Toc190875664 \h </w:instrText>
        </w:r>
        <w:r w:rsidR="00E7373E">
          <w:rPr>
            <w:noProof/>
            <w:webHidden/>
          </w:rPr>
        </w:r>
        <w:r w:rsidR="00E7373E">
          <w:rPr>
            <w:noProof/>
            <w:webHidden/>
          </w:rPr>
          <w:fldChar w:fldCharType="separate"/>
        </w:r>
        <w:r w:rsidR="00E7373E">
          <w:rPr>
            <w:noProof/>
            <w:webHidden/>
          </w:rPr>
          <w:t>53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5" w:history="1">
        <w:r w:rsidR="00E7373E" w:rsidRPr="00696126">
          <w:rPr>
            <w:rStyle w:val="a9"/>
            <w:noProof/>
          </w:rPr>
          <w:t>3.4.36. Элемент «additional_onk» – Дополнительные сведения о случае лечения онкологического заболевания</w:t>
        </w:r>
        <w:r w:rsidR="00E7373E">
          <w:rPr>
            <w:noProof/>
            <w:webHidden/>
          </w:rPr>
          <w:tab/>
        </w:r>
        <w:r w:rsidR="00E7373E">
          <w:rPr>
            <w:noProof/>
            <w:webHidden/>
          </w:rPr>
          <w:fldChar w:fldCharType="begin"/>
        </w:r>
        <w:r w:rsidR="00E7373E">
          <w:rPr>
            <w:noProof/>
            <w:webHidden/>
          </w:rPr>
          <w:instrText xml:space="preserve"> PAGEREF _Toc190875665 \h </w:instrText>
        </w:r>
        <w:r w:rsidR="00E7373E">
          <w:rPr>
            <w:noProof/>
            <w:webHidden/>
          </w:rPr>
        </w:r>
        <w:r w:rsidR="00E7373E">
          <w:rPr>
            <w:noProof/>
            <w:webHidden/>
          </w:rPr>
          <w:fldChar w:fldCharType="separate"/>
        </w:r>
        <w:r w:rsidR="00E7373E">
          <w:rPr>
            <w:noProof/>
            <w:webHidden/>
          </w:rPr>
          <w:t>54</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6" w:history="1">
        <w:r w:rsidR="00E7373E" w:rsidRPr="00696126">
          <w:rPr>
            <w:rStyle w:val="a9"/>
            <w:noProof/>
          </w:rPr>
          <w:t>3.4.37. Элемент «diagnostic» – Диагностические сведения</w:t>
        </w:r>
        <w:r w:rsidR="00E7373E">
          <w:rPr>
            <w:noProof/>
            <w:webHidden/>
          </w:rPr>
          <w:tab/>
        </w:r>
        <w:r w:rsidR="00E7373E">
          <w:rPr>
            <w:noProof/>
            <w:webHidden/>
          </w:rPr>
          <w:fldChar w:fldCharType="begin"/>
        </w:r>
        <w:r w:rsidR="00E7373E">
          <w:rPr>
            <w:noProof/>
            <w:webHidden/>
          </w:rPr>
          <w:instrText xml:space="preserve"> PAGEREF _Toc190875666 \h </w:instrText>
        </w:r>
        <w:r w:rsidR="00E7373E">
          <w:rPr>
            <w:noProof/>
            <w:webHidden/>
          </w:rPr>
        </w:r>
        <w:r w:rsidR="00E7373E">
          <w:rPr>
            <w:noProof/>
            <w:webHidden/>
          </w:rPr>
          <w:fldChar w:fldCharType="separate"/>
        </w:r>
        <w:r w:rsidR="00E7373E">
          <w:rPr>
            <w:noProof/>
            <w:webHidden/>
          </w:rPr>
          <w:t>58</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7" w:history="1">
        <w:r w:rsidR="00E7373E" w:rsidRPr="00696126">
          <w:rPr>
            <w:rStyle w:val="a9"/>
            <w:noProof/>
            <w:lang w:val="en-US"/>
          </w:rPr>
          <w:t xml:space="preserve">3.4.38. </w:t>
        </w:r>
        <w:r w:rsidR="00E7373E" w:rsidRPr="00696126">
          <w:rPr>
            <w:rStyle w:val="a9"/>
            <w:noProof/>
          </w:rPr>
          <w:t>Элемент</w:t>
        </w:r>
        <w:r w:rsidR="00E7373E" w:rsidRPr="00696126">
          <w:rPr>
            <w:rStyle w:val="a9"/>
            <w:noProof/>
            <w:lang w:val="en-US"/>
          </w:rPr>
          <w:t xml:space="preserve"> «</w:t>
        </w:r>
        <w:r w:rsidR="00E7373E" w:rsidRPr="00696126">
          <w:rPr>
            <w:rStyle w:val="a9"/>
            <w:noProof/>
          </w:rPr>
          <w:t>с</w:t>
        </w:r>
        <w:r w:rsidR="00E7373E" w:rsidRPr="00696126">
          <w:rPr>
            <w:rStyle w:val="a9"/>
            <w:noProof/>
            <w:lang w:val="en-US"/>
          </w:rPr>
          <w:t xml:space="preserve">ontraindication» – </w:t>
        </w:r>
        <w:r w:rsidR="00E7373E" w:rsidRPr="00696126">
          <w:rPr>
            <w:rStyle w:val="a9"/>
            <w:noProof/>
          </w:rPr>
          <w:t>Противопоказания</w:t>
        </w:r>
        <w:r w:rsidR="00E7373E">
          <w:rPr>
            <w:noProof/>
            <w:webHidden/>
          </w:rPr>
          <w:tab/>
        </w:r>
        <w:r w:rsidR="00E7373E">
          <w:rPr>
            <w:noProof/>
            <w:webHidden/>
          </w:rPr>
          <w:fldChar w:fldCharType="begin"/>
        </w:r>
        <w:r w:rsidR="00E7373E">
          <w:rPr>
            <w:noProof/>
            <w:webHidden/>
          </w:rPr>
          <w:instrText xml:space="preserve"> PAGEREF _Toc190875667 \h </w:instrText>
        </w:r>
        <w:r w:rsidR="00E7373E">
          <w:rPr>
            <w:noProof/>
            <w:webHidden/>
          </w:rPr>
        </w:r>
        <w:r w:rsidR="00E7373E">
          <w:rPr>
            <w:noProof/>
            <w:webHidden/>
          </w:rPr>
          <w:fldChar w:fldCharType="separate"/>
        </w:r>
        <w:r w:rsidR="00E7373E">
          <w:rPr>
            <w:noProof/>
            <w:webHidden/>
          </w:rPr>
          <w:t>59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8" w:history="1">
        <w:r w:rsidR="00E7373E" w:rsidRPr="00696126">
          <w:rPr>
            <w:rStyle w:val="a9"/>
            <w:noProof/>
          </w:rPr>
          <w:t>3.4.39. Элемент «localization_metastase» – Сведения о локализации отдаленных метастаз</w:t>
        </w:r>
        <w:r w:rsidR="00E7373E">
          <w:rPr>
            <w:noProof/>
            <w:webHidden/>
          </w:rPr>
          <w:tab/>
        </w:r>
        <w:r w:rsidR="00E7373E">
          <w:rPr>
            <w:noProof/>
            <w:webHidden/>
          </w:rPr>
          <w:fldChar w:fldCharType="begin"/>
        </w:r>
        <w:r w:rsidR="00E7373E">
          <w:rPr>
            <w:noProof/>
            <w:webHidden/>
          </w:rPr>
          <w:instrText xml:space="preserve"> PAGEREF _Toc190875668 \h </w:instrText>
        </w:r>
        <w:r w:rsidR="00E7373E">
          <w:rPr>
            <w:noProof/>
            <w:webHidden/>
          </w:rPr>
        </w:r>
        <w:r w:rsidR="00E7373E">
          <w:rPr>
            <w:noProof/>
            <w:webHidden/>
          </w:rPr>
          <w:fldChar w:fldCharType="separate"/>
        </w:r>
        <w:r w:rsidR="00E7373E">
          <w:rPr>
            <w:noProof/>
            <w:webHidden/>
          </w:rPr>
          <w:t>59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69" w:history="1">
        <w:r w:rsidR="00E7373E" w:rsidRPr="00696126">
          <w:rPr>
            <w:rStyle w:val="a9"/>
            <w:noProof/>
          </w:rPr>
          <w:t>3.4.40. Элемент «</w:t>
        </w:r>
        <w:r w:rsidR="00E7373E" w:rsidRPr="00696126">
          <w:rPr>
            <w:rStyle w:val="a9"/>
            <w:noProof/>
            <w:lang w:val="en-US"/>
          </w:rPr>
          <w:t>additional</w:t>
        </w:r>
        <w:r w:rsidR="00E7373E" w:rsidRPr="00696126">
          <w:rPr>
            <w:rStyle w:val="a9"/>
            <w:noProof/>
          </w:rPr>
          <w:t>_</w:t>
        </w:r>
        <w:r w:rsidR="00E7373E" w:rsidRPr="00696126">
          <w:rPr>
            <w:rStyle w:val="a9"/>
            <w:noProof/>
            <w:lang w:val="en-US"/>
          </w:rPr>
          <w:t>covid</w:t>
        </w:r>
        <w:r w:rsidR="00E7373E" w:rsidRPr="00696126">
          <w:rPr>
            <w:rStyle w:val="a9"/>
            <w:noProof/>
          </w:rPr>
          <w:t xml:space="preserve">» – Сведения о лечении </w:t>
        </w:r>
        <w:r w:rsidR="00E7373E" w:rsidRPr="00696126">
          <w:rPr>
            <w:rStyle w:val="a9"/>
            <w:noProof/>
            <w:lang w:val="en-US"/>
          </w:rPr>
          <w:t>COVID</w:t>
        </w:r>
        <w:r w:rsidR="00E7373E" w:rsidRPr="00696126">
          <w:rPr>
            <w:rStyle w:val="a9"/>
            <w:noProof/>
          </w:rPr>
          <w:t>-19</w:t>
        </w:r>
        <w:r w:rsidR="00E7373E">
          <w:rPr>
            <w:noProof/>
            <w:webHidden/>
          </w:rPr>
          <w:tab/>
        </w:r>
        <w:r w:rsidR="00E7373E">
          <w:rPr>
            <w:noProof/>
            <w:webHidden/>
          </w:rPr>
          <w:fldChar w:fldCharType="begin"/>
        </w:r>
        <w:r w:rsidR="00E7373E">
          <w:rPr>
            <w:noProof/>
            <w:webHidden/>
          </w:rPr>
          <w:instrText xml:space="preserve"> PAGEREF _Toc190875669 \h </w:instrText>
        </w:r>
        <w:r w:rsidR="00E7373E">
          <w:rPr>
            <w:noProof/>
            <w:webHidden/>
          </w:rPr>
        </w:r>
        <w:r w:rsidR="00E7373E">
          <w:rPr>
            <w:noProof/>
            <w:webHidden/>
          </w:rPr>
          <w:fldChar w:fldCharType="separate"/>
        </w:r>
        <w:r w:rsidR="00E7373E">
          <w:rPr>
            <w:noProof/>
            <w:webHidden/>
          </w:rPr>
          <w:t>59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0" w:history="1">
        <w:r w:rsidR="00E7373E" w:rsidRPr="00696126">
          <w:rPr>
            <w:rStyle w:val="a9"/>
            <w:noProof/>
          </w:rPr>
          <w:t>3.4.41. Элемент «</w:t>
        </w:r>
        <w:r w:rsidR="00E7373E" w:rsidRPr="00696126">
          <w:rPr>
            <w:rStyle w:val="a9"/>
            <w:noProof/>
            <w:lang w:val="en-US"/>
          </w:rPr>
          <w:t>lek</w:t>
        </w:r>
        <w:r w:rsidR="00E7373E" w:rsidRPr="00696126">
          <w:rPr>
            <w:rStyle w:val="a9"/>
            <w:noProof/>
          </w:rPr>
          <w:t>_</w:t>
        </w:r>
        <w:r w:rsidR="00E7373E" w:rsidRPr="00696126">
          <w:rPr>
            <w:rStyle w:val="a9"/>
            <w:noProof/>
            <w:lang w:val="en-US"/>
          </w:rPr>
          <w:t>pr</w:t>
        </w:r>
        <w:r w:rsidR="00E7373E" w:rsidRPr="00696126">
          <w:rPr>
            <w:rStyle w:val="a9"/>
            <w:noProof/>
          </w:rPr>
          <w:t>» - Сведения о введенном/назначенном лекарственном препарате</w:t>
        </w:r>
        <w:r w:rsidR="00E7373E">
          <w:rPr>
            <w:noProof/>
            <w:webHidden/>
          </w:rPr>
          <w:tab/>
        </w:r>
        <w:r w:rsidR="00E7373E">
          <w:rPr>
            <w:noProof/>
            <w:webHidden/>
          </w:rPr>
          <w:fldChar w:fldCharType="begin"/>
        </w:r>
        <w:r w:rsidR="00E7373E">
          <w:rPr>
            <w:noProof/>
            <w:webHidden/>
          </w:rPr>
          <w:instrText xml:space="preserve"> PAGEREF _Toc190875670 \h </w:instrText>
        </w:r>
        <w:r w:rsidR="00E7373E">
          <w:rPr>
            <w:noProof/>
            <w:webHidden/>
          </w:rPr>
        </w:r>
        <w:r w:rsidR="00E7373E">
          <w:rPr>
            <w:noProof/>
            <w:webHidden/>
          </w:rPr>
          <w:fldChar w:fldCharType="separate"/>
        </w:r>
        <w:r w:rsidR="00E7373E">
          <w:rPr>
            <w:noProof/>
            <w:webHidden/>
          </w:rPr>
          <w:t>60</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1" w:history="1">
        <w:r w:rsidR="00E7373E" w:rsidRPr="00696126">
          <w:rPr>
            <w:rStyle w:val="a9"/>
            <w:noProof/>
          </w:rPr>
          <w:t>3.4.42. Элемент «</w:t>
        </w:r>
        <w:r w:rsidR="00E7373E" w:rsidRPr="00696126">
          <w:rPr>
            <w:rStyle w:val="a9"/>
            <w:noProof/>
            <w:lang w:val="en-US"/>
          </w:rPr>
          <w:t>lek</w:t>
        </w:r>
        <w:r w:rsidR="00E7373E" w:rsidRPr="00696126">
          <w:rPr>
            <w:rStyle w:val="a9"/>
            <w:noProof/>
          </w:rPr>
          <w:t>_</w:t>
        </w:r>
        <w:r w:rsidR="00E7373E" w:rsidRPr="00696126">
          <w:rPr>
            <w:rStyle w:val="a9"/>
            <w:noProof/>
            <w:lang w:val="en-US"/>
          </w:rPr>
          <w:t>dose</w:t>
        </w:r>
        <w:r w:rsidR="00E7373E" w:rsidRPr="00696126">
          <w:rPr>
            <w:rStyle w:val="a9"/>
            <w:noProof/>
          </w:rPr>
          <w:t>» - Сведения о дозе введения лекарственного препарата</w:t>
        </w:r>
        <w:r w:rsidR="00E7373E">
          <w:rPr>
            <w:noProof/>
            <w:webHidden/>
          </w:rPr>
          <w:tab/>
        </w:r>
        <w:r w:rsidR="00E7373E">
          <w:rPr>
            <w:noProof/>
            <w:webHidden/>
          </w:rPr>
          <w:fldChar w:fldCharType="begin"/>
        </w:r>
        <w:r w:rsidR="00E7373E">
          <w:rPr>
            <w:noProof/>
            <w:webHidden/>
          </w:rPr>
          <w:instrText xml:space="preserve"> PAGEREF _Toc190875671 \h </w:instrText>
        </w:r>
        <w:r w:rsidR="00E7373E">
          <w:rPr>
            <w:noProof/>
            <w:webHidden/>
          </w:rPr>
        </w:r>
        <w:r w:rsidR="00E7373E">
          <w:rPr>
            <w:noProof/>
            <w:webHidden/>
          </w:rPr>
          <w:fldChar w:fldCharType="separate"/>
        </w:r>
        <w:r w:rsidR="00E7373E">
          <w:rPr>
            <w:noProof/>
            <w:webHidden/>
          </w:rPr>
          <w:t>61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2" w:history="1">
        <w:r w:rsidR="00E7373E" w:rsidRPr="00696126">
          <w:rPr>
            <w:rStyle w:val="a9"/>
            <w:noProof/>
          </w:rPr>
          <w:t>3.4.43. Элемент «elem» - Сумма по элементу персонального счета</w:t>
        </w:r>
        <w:r w:rsidR="00E7373E">
          <w:rPr>
            <w:noProof/>
            <w:webHidden/>
          </w:rPr>
          <w:tab/>
        </w:r>
        <w:r w:rsidR="00E7373E">
          <w:rPr>
            <w:noProof/>
            <w:webHidden/>
          </w:rPr>
          <w:fldChar w:fldCharType="begin"/>
        </w:r>
        <w:r w:rsidR="00E7373E">
          <w:rPr>
            <w:noProof/>
            <w:webHidden/>
          </w:rPr>
          <w:instrText xml:space="preserve"> PAGEREF _Toc190875672 \h </w:instrText>
        </w:r>
        <w:r w:rsidR="00E7373E">
          <w:rPr>
            <w:noProof/>
            <w:webHidden/>
          </w:rPr>
        </w:r>
        <w:r w:rsidR="00E7373E">
          <w:rPr>
            <w:noProof/>
            <w:webHidden/>
          </w:rPr>
          <w:fldChar w:fldCharType="separate"/>
        </w:r>
        <w:r w:rsidR="00E7373E">
          <w:rPr>
            <w:noProof/>
            <w:webHidden/>
          </w:rPr>
          <w:t>62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3" w:history="1">
        <w:r w:rsidR="00E7373E" w:rsidRPr="00696126">
          <w:rPr>
            <w:rStyle w:val="a9"/>
            <w:noProof/>
          </w:rPr>
          <w:t>3.4.44. Элемент «</w:t>
        </w:r>
        <w:r w:rsidR="00E7373E" w:rsidRPr="00696126">
          <w:rPr>
            <w:rStyle w:val="a9"/>
            <w:noProof/>
            <w:lang w:val="en-US"/>
          </w:rPr>
          <w:t>smo</w:t>
        </w:r>
        <w:r w:rsidR="00E7373E" w:rsidRPr="00696126">
          <w:rPr>
            <w:rStyle w:val="a9"/>
            <w:noProof/>
          </w:rPr>
          <w:t>» – Результаты МЭК</w:t>
        </w:r>
        <w:r w:rsidR="00E7373E">
          <w:rPr>
            <w:noProof/>
            <w:webHidden/>
          </w:rPr>
          <w:tab/>
        </w:r>
        <w:r w:rsidR="00E7373E">
          <w:rPr>
            <w:noProof/>
            <w:webHidden/>
          </w:rPr>
          <w:fldChar w:fldCharType="begin"/>
        </w:r>
        <w:r w:rsidR="00E7373E">
          <w:rPr>
            <w:noProof/>
            <w:webHidden/>
          </w:rPr>
          <w:instrText xml:space="preserve"> PAGEREF _Toc190875673 \h </w:instrText>
        </w:r>
        <w:r w:rsidR="00E7373E">
          <w:rPr>
            <w:noProof/>
            <w:webHidden/>
          </w:rPr>
        </w:r>
        <w:r w:rsidR="00E7373E">
          <w:rPr>
            <w:noProof/>
            <w:webHidden/>
          </w:rPr>
          <w:fldChar w:fldCharType="separate"/>
        </w:r>
        <w:r w:rsidR="00E7373E">
          <w:rPr>
            <w:noProof/>
            <w:webHidden/>
          </w:rPr>
          <w:t>63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4" w:history="1">
        <w:r w:rsidR="00E7373E" w:rsidRPr="00696126">
          <w:rPr>
            <w:rStyle w:val="a9"/>
            <w:noProof/>
          </w:rPr>
          <w:t>3.4.45. Элемент «</w:t>
        </w:r>
        <w:r w:rsidR="00E7373E" w:rsidRPr="00696126">
          <w:rPr>
            <w:rStyle w:val="a9"/>
            <w:noProof/>
            <w:lang w:val="en-US"/>
          </w:rPr>
          <w:t>an</w:t>
        </w:r>
        <w:r w:rsidR="00E7373E" w:rsidRPr="00696126">
          <w:rPr>
            <w:rStyle w:val="a9"/>
            <w:noProof/>
          </w:rPr>
          <w:t>_</w:t>
        </w:r>
        <w:r w:rsidR="00E7373E" w:rsidRPr="00696126">
          <w:rPr>
            <w:rStyle w:val="a9"/>
            <w:noProof/>
            <w:lang w:val="en-US"/>
          </w:rPr>
          <w:t>ps</w:t>
        </w:r>
        <w:r w:rsidR="00E7373E" w:rsidRPr="00696126">
          <w:rPr>
            <w:rStyle w:val="a9"/>
            <w:noProof/>
          </w:rPr>
          <w:t>» – Анализ действительности полиса на момент оказания услуги</w:t>
        </w:r>
        <w:r w:rsidR="00E7373E">
          <w:rPr>
            <w:noProof/>
            <w:webHidden/>
          </w:rPr>
          <w:tab/>
        </w:r>
        <w:r w:rsidR="00E7373E">
          <w:rPr>
            <w:noProof/>
            <w:webHidden/>
          </w:rPr>
          <w:fldChar w:fldCharType="begin"/>
        </w:r>
        <w:r w:rsidR="00E7373E">
          <w:rPr>
            <w:noProof/>
            <w:webHidden/>
          </w:rPr>
          <w:instrText xml:space="preserve"> PAGEREF _Toc190875674 \h </w:instrText>
        </w:r>
        <w:r w:rsidR="00E7373E">
          <w:rPr>
            <w:noProof/>
            <w:webHidden/>
          </w:rPr>
        </w:r>
        <w:r w:rsidR="00E7373E">
          <w:rPr>
            <w:noProof/>
            <w:webHidden/>
          </w:rPr>
          <w:fldChar w:fldCharType="separate"/>
        </w:r>
        <w:r w:rsidR="00E7373E">
          <w:rPr>
            <w:noProof/>
            <w:webHidden/>
          </w:rPr>
          <w:t>63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5" w:history="1">
        <w:r w:rsidR="00E7373E" w:rsidRPr="00696126">
          <w:rPr>
            <w:rStyle w:val="a9"/>
            <w:noProof/>
          </w:rPr>
          <w:t>3.4.46. Элемент «an_sum» – Анализ заявленной стоимости персонального счета</w:t>
        </w:r>
        <w:r w:rsidR="00E7373E">
          <w:rPr>
            <w:noProof/>
            <w:webHidden/>
          </w:rPr>
          <w:tab/>
        </w:r>
        <w:r w:rsidR="00E7373E">
          <w:rPr>
            <w:noProof/>
            <w:webHidden/>
          </w:rPr>
          <w:fldChar w:fldCharType="begin"/>
        </w:r>
        <w:r w:rsidR="00E7373E">
          <w:rPr>
            <w:noProof/>
            <w:webHidden/>
          </w:rPr>
          <w:instrText xml:space="preserve"> PAGEREF _Toc190875675 \h </w:instrText>
        </w:r>
        <w:r w:rsidR="00E7373E">
          <w:rPr>
            <w:noProof/>
            <w:webHidden/>
          </w:rPr>
        </w:r>
        <w:r w:rsidR="00E7373E">
          <w:rPr>
            <w:noProof/>
            <w:webHidden/>
          </w:rPr>
          <w:fldChar w:fldCharType="separate"/>
        </w:r>
        <w:r w:rsidR="00E7373E">
          <w:rPr>
            <w:noProof/>
            <w:webHidden/>
          </w:rPr>
          <w:t>63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6" w:history="1">
        <w:r w:rsidR="00E7373E" w:rsidRPr="00696126">
          <w:rPr>
            <w:rStyle w:val="a9"/>
            <w:noProof/>
          </w:rPr>
          <w:t>3.4.47. Элемент «</w:t>
        </w:r>
        <w:r w:rsidR="00E7373E" w:rsidRPr="00696126">
          <w:rPr>
            <w:rStyle w:val="a9"/>
            <w:noProof/>
            <w:lang w:val="en-US"/>
          </w:rPr>
          <w:t>an</w:t>
        </w:r>
        <w:r w:rsidR="00E7373E" w:rsidRPr="00696126">
          <w:rPr>
            <w:rStyle w:val="a9"/>
            <w:noProof/>
          </w:rPr>
          <w:t>_</w:t>
        </w:r>
        <w:r w:rsidR="00E7373E" w:rsidRPr="00696126">
          <w:rPr>
            <w:rStyle w:val="a9"/>
            <w:noProof/>
            <w:lang w:val="en-US"/>
          </w:rPr>
          <w:t>mes</w:t>
        </w:r>
        <w:r w:rsidR="00E7373E" w:rsidRPr="00696126">
          <w:rPr>
            <w:rStyle w:val="a9"/>
            <w:noProof/>
          </w:rPr>
          <w:t>» – Анализ лечения</w:t>
        </w:r>
        <w:r w:rsidR="00E7373E">
          <w:rPr>
            <w:noProof/>
            <w:webHidden/>
          </w:rPr>
          <w:tab/>
        </w:r>
        <w:r w:rsidR="00E7373E">
          <w:rPr>
            <w:noProof/>
            <w:webHidden/>
          </w:rPr>
          <w:fldChar w:fldCharType="begin"/>
        </w:r>
        <w:r w:rsidR="00E7373E">
          <w:rPr>
            <w:noProof/>
            <w:webHidden/>
          </w:rPr>
          <w:instrText xml:space="preserve"> PAGEREF _Toc190875676 \h </w:instrText>
        </w:r>
        <w:r w:rsidR="00E7373E">
          <w:rPr>
            <w:noProof/>
            <w:webHidden/>
          </w:rPr>
        </w:r>
        <w:r w:rsidR="00E7373E">
          <w:rPr>
            <w:noProof/>
            <w:webHidden/>
          </w:rPr>
          <w:fldChar w:fldCharType="separate"/>
        </w:r>
        <w:r w:rsidR="00E7373E">
          <w:rPr>
            <w:noProof/>
            <w:webHidden/>
          </w:rPr>
          <w:t>65</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7" w:history="1">
        <w:r w:rsidR="00E7373E" w:rsidRPr="00696126">
          <w:rPr>
            <w:rStyle w:val="a9"/>
            <w:noProof/>
          </w:rPr>
          <w:t>3.4.48. Элемент «</w:t>
        </w:r>
        <w:r w:rsidR="00E7373E" w:rsidRPr="00696126">
          <w:rPr>
            <w:rStyle w:val="a9"/>
            <w:noProof/>
            <w:lang w:val="en-US"/>
          </w:rPr>
          <w:t>an</w:t>
        </w:r>
        <w:r w:rsidR="00E7373E" w:rsidRPr="00696126">
          <w:rPr>
            <w:rStyle w:val="a9"/>
            <w:noProof/>
          </w:rPr>
          <w:t>_</w:t>
        </w:r>
        <w:r w:rsidR="00E7373E" w:rsidRPr="00696126">
          <w:rPr>
            <w:rStyle w:val="a9"/>
            <w:noProof/>
            <w:lang w:val="en-US"/>
          </w:rPr>
          <w:t>p</w:t>
        </w:r>
        <w:r w:rsidR="00E7373E" w:rsidRPr="00696126">
          <w:rPr>
            <w:rStyle w:val="a9"/>
            <w:noProof/>
          </w:rPr>
          <w:t>» – Анализ идентификационной информации</w:t>
        </w:r>
        <w:r w:rsidR="00E7373E">
          <w:rPr>
            <w:noProof/>
            <w:webHidden/>
          </w:rPr>
          <w:tab/>
        </w:r>
        <w:r w:rsidR="00E7373E">
          <w:rPr>
            <w:noProof/>
            <w:webHidden/>
          </w:rPr>
          <w:fldChar w:fldCharType="begin"/>
        </w:r>
        <w:r w:rsidR="00E7373E">
          <w:rPr>
            <w:noProof/>
            <w:webHidden/>
          </w:rPr>
          <w:instrText xml:space="preserve"> PAGEREF _Toc190875677 \h </w:instrText>
        </w:r>
        <w:r w:rsidR="00E7373E">
          <w:rPr>
            <w:noProof/>
            <w:webHidden/>
          </w:rPr>
        </w:r>
        <w:r w:rsidR="00E7373E">
          <w:rPr>
            <w:noProof/>
            <w:webHidden/>
          </w:rPr>
          <w:fldChar w:fldCharType="separate"/>
        </w:r>
        <w:r w:rsidR="00E7373E">
          <w:rPr>
            <w:noProof/>
            <w:webHidden/>
          </w:rPr>
          <w:t>65</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8" w:history="1">
        <w:r w:rsidR="00E7373E" w:rsidRPr="00696126">
          <w:rPr>
            <w:rStyle w:val="a9"/>
            <w:noProof/>
          </w:rPr>
          <w:t>3.4.49. Элемент «personals» – Сведения о медицинском работнике, оказывающем медицинские услуги</w:t>
        </w:r>
        <w:r w:rsidR="00E7373E">
          <w:rPr>
            <w:noProof/>
            <w:webHidden/>
          </w:rPr>
          <w:tab/>
        </w:r>
        <w:r w:rsidR="00E7373E">
          <w:rPr>
            <w:noProof/>
            <w:webHidden/>
          </w:rPr>
          <w:fldChar w:fldCharType="begin"/>
        </w:r>
        <w:r w:rsidR="00E7373E">
          <w:rPr>
            <w:noProof/>
            <w:webHidden/>
          </w:rPr>
          <w:instrText xml:space="preserve"> PAGEREF _Toc190875678 \h </w:instrText>
        </w:r>
        <w:r w:rsidR="00E7373E">
          <w:rPr>
            <w:noProof/>
            <w:webHidden/>
          </w:rPr>
        </w:r>
        <w:r w:rsidR="00E7373E">
          <w:rPr>
            <w:noProof/>
            <w:webHidden/>
          </w:rPr>
          <w:fldChar w:fldCharType="separate"/>
        </w:r>
        <w:r w:rsidR="00E7373E">
          <w:rPr>
            <w:noProof/>
            <w:webHidden/>
          </w:rPr>
          <w:t>66</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79" w:history="1">
        <w:r w:rsidR="00E7373E" w:rsidRPr="00696126">
          <w:rPr>
            <w:rStyle w:val="a9"/>
            <w:noProof/>
          </w:rPr>
          <w:t>3.4.50. Элемент «specializations» – Специальность сотрудника МО</w:t>
        </w:r>
        <w:r w:rsidR="00E7373E">
          <w:rPr>
            <w:noProof/>
            <w:webHidden/>
          </w:rPr>
          <w:tab/>
        </w:r>
        <w:r w:rsidR="00E7373E">
          <w:rPr>
            <w:noProof/>
            <w:webHidden/>
          </w:rPr>
          <w:fldChar w:fldCharType="begin"/>
        </w:r>
        <w:r w:rsidR="00E7373E">
          <w:rPr>
            <w:noProof/>
            <w:webHidden/>
          </w:rPr>
          <w:instrText xml:space="preserve"> PAGEREF _Toc190875679 \h </w:instrText>
        </w:r>
        <w:r w:rsidR="00E7373E">
          <w:rPr>
            <w:noProof/>
            <w:webHidden/>
          </w:rPr>
        </w:r>
        <w:r w:rsidR="00E7373E">
          <w:rPr>
            <w:noProof/>
            <w:webHidden/>
          </w:rPr>
          <w:fldChar w:fldCharType="separate"/>
        </w:r>
        <w:r w:rsidR="00E7373E">
          <w:rPr>
            <w:noProof/>
            <w:webHidden/>
          </w:rPr>
          <w:t>66</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0" w:history="1">
        <w:r w:rsidR="00E7373E" w:rsidRPr="00696126">
          <w:rPr>
            <w:rStyle w:val="a9"/>
            <w:noProof/>
          </w:rPr>
          <w:t>3.4.51. Элемент «expertise» – Акт проведенной экспертизы»</w:t>
        </w:r>
        <w:r w:rsidR="00E7373E">
          <w:rPr>
            <w:noProof/>
            <w:webHidden/>
          </w:rPr>
          <w:tab/>
        </w:r>
        <w:r w:rsidR="00E7373E">
          <w:rPr>
            <w:noProof/>
            <w:webHidden/>
          </w:rPr>
          <w:fldChar w:fldCharType="begin"/>
        </w:r>
        <w:r w:rsidR="00E7373E">
          <w:rPr>
            <w:noProof/>
            <w:webHidden/>
          </w:rPr>
          <w:instrText xml:space="preserve"> PAGEREF _Toc190875680 \h </w:instrText>
        </w:r>
        <w:r w:rsidR="00E7373E">
          <w:rPr>
            <w:noProof/>
            <w:webHidden/>
          </w:rPr>
        </w:r>
        <w:r w:rsidR="00E7373E">
          <w:rPr>
            <w:noProof/>
            <w:webHidden/>
          </w:rPr>
          <w:fldChar w:fldCharType="separate"/>
        </w:r>
        <w:r w:rsidR="00E7373E">
          <w:rPr>
            <w:noProof/>
            <w:webHidden/>
          </w:rPr>
          <w:t>67</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1" w:history="1">
        <w:r w:rsidR="00E7373E" w:rsidRPr="00696126">
          <w:rPr>
            <w:rStyle w:val="a9"/>
            <w:noProof/>
          </w:rPr>
          <w:t>3.4.52. Элемент «ps_elem» – Суммы по элементам персонального счета подвергшегося экспертизе</w:t>
        </w:r>
        <w:r w:rsidR="00E7373E">
          <w:rPr>
            <w:noProof/>
            <w:webHidden/>
          </w:rPr>
          <w:tab/>
        </w:r>
        <w:r w:rsidR="00E7373E">
          <w:rPr>
            <w:noProof/>
            <w:webHidden/>
          </w:rPr>
          <w:fldChar w:fldCharType="begin"/>
        </w:r>
        <w:r w:rsidR="00E7373E">
          <w:rPr>
            <w:noProof/>
            <w:webHidden/>
          </w:rPr>
          <w:instrText xml:space="preserve"> PAGEREF _Toc190875681 \h </w:instrText>
        </w:r>
        <w:r w:rsidR="00E7373E">
          <w:rPr>
            <w:noProof/>
            <w:webHidden/>
          </w:rPr>
        </w:r>
        <w:r w:rsidR="00E7373E">
          <w:rPr>
            <w:noProof/>
            <w:webHidden/>
          </w:rPr>
          <w:fldChar w:fldCharType="separate"/>
        </w:r>
        <w:r w:rsidR="00E7373E">
          <w:rPr>
            <w:noProof/>
            <w:webHidden/>
          </w:rPr>
          <w:t>69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2" w:history="1">
        <w:r w:rsidR="00E7373E" w:rsidRPr="00696126">
          <w:rPr>
            <w:rStyle w:val="a9"/>
            <w:noProof/>
          </w:rPr>
          <w:t>3.4.53. Элемент «defect» – Код выявленного дефекта</w:t>
        </w:r>
        <w:r w:rsidR="00E7373E">
          <w:rPr>
            <w:noProof/>
            <w:webHidden/>
          </w:rPr>
          <w:tab/>
        </w:r>
        <w:r w:rsidR="00E7373E">
          <w:rPr>
            <w:noProof/>
            <w:webHidden/>
          </w:rPr>
          <w:fldChar w:fldCharType="begin"/>
        </w:r>
        <w:r w:rsidR="00E7373E">
          <w:rPr>
            <w:noProof/>
            <w:webHidden/>
          </w:rPr>
          <w:instrText xml:space="preserve"> PAGEREF _Toc190875682 \h </w:instrText>
        </w:r>
        <w:r w:rsidR="00E7373E">
          <w:rPr>
            <w:noProof/>
            <w:webHidden/>
          </w:rPr>
        </w:r>
        <w:r w:rsidR="00E7373E">
          <w:rPr>
            <w:noProof/>
            <w:webHidden/>
          </w:rPr>
          <w:fldChar w:fldCharType="separate"/>
        </w:r>
        <w:r w:rsidR="00E7373E">
          <w:rPr>
            <w:noProof/>
            <w:webHidden/>
          </w:rPr>
          <w:t>69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3" w:history="1">
        <w:r w:rsidR="00E7373E" w:rsidRPr="00696126">
          <w:rPr>
            <w:rStyle w:val="a9"/>
            <w:noProof/>
          </w:rPr>
          <w:t>3.4.54. Элемент «diagnose» – Выявленные заболевания</w:t>
        </w:r>
        <w:r w:rsidR="00E7373E">
          <w:rPr>
            <w:noProof/>
            <w:webHidden/>
          </w:rPr>
          <w:tab/>
        </w:r>
        <w:r w:rsidR="00E7373E">
          <w:rPr>
            <w:noProof/>
            <w:webHidden/>
          </w:rPr>
          <w:fldChar w:fldCharType="begin"/>
        </w:r>
        <w:r w:rsidR="00E7373E">
          <w:rPr>
            <w:noProof/>
            <w:webHidden/>
          </w:rPr>
          <w:instrText xml:space="preserve"> PAGEREF _Toc190875683 \h </w:instrText>
        </w:r>
        <w:r w:rsidR="00E7373E">
          <w:rPr>
            <w:noProof/>
            <w:webHidden/>
          </w:rPr>
        </w:r>
        <w:r w:rsidR="00E7373E">
          <w:rPr>
            <w:noProof/>
            <w:webHidden/>
          </w:rPr>
          <w:fldChar w:fldCharType="separate"/>
        </w:r>
        <w:r w:rsidR="00E7373E">
          <w:rPr>
            <w:noProof/>
            <w:webHidden/>
          </w:rPr>
          <w:t>69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4" w:history="1">
        <w:r w:rsidR="00E7373E" w:rsidRPr="00696126">
          <w:rPr>
            <w:rStyle w:val="a9"/>
            <w:noProof/>
          </w:rPr>
          <w:t>3.4.55. Элемент «expert» – Сведения об эксперте</w:t>
        </w:r>
        <w:r w:rsidR="00E7373E">
          <w:rPr>
            <w:noProof/>
            <w:webHidden/>
          </w:rPr>
          <w:tab/>
        </w:r>
        <w:r w:rsidR="00E7373E">
          <w:rPr>
            <w:noProof/>
            <w:webHidden/>
          </w:rPr>
          <w:fldChar w:fldCharType="begin"/>
        </w:r>
        <w:r w:rsidR="00E7373E">
          <w:rPr>
            <w:noProof/>
            <w:webHidden/>
          </w:rPr>
          <w:instrText xml:space="preserve"> PAGEREF _Toc190875684 \h </w:instrText>
        </w:r>
        <w:r w:rsidR="00E7373E">
          <w:rPr>
            <w:noProof/>
            <w:webHidden/>
          </w:rPr>
        </w:r>
        <w:r w:rsidR="00E7373E">
          <w:rPr>
            <w:noProof/>
            <w:webHidden/>
          </w:rPr>
          <w:fldChar w:fldCharType="separate"/>
        </w:r>
        <w:r w:rsidR="00E7373E">
          <w:rPr>
            <w:noProof/>
            <w:webHidden/>
          </w:rPr>
          <w:t>70</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5" w:history="1">
        <w:r w:rsidR="00E7373E" w:rsidRPr="00696126">
          <w:rPr>
            <w:rStyle w:val="a9"/>
            <w:noProof/>
          </w:rPr>
          <w:t>3.4.56. Элемент «treatment» – Признаки</w:t>
        </w:r>
        <w:r w:rsidR="00E7373E">
          <w:rPr>
            <w:noProof/>
            <w:webHidden/>
          </w:rPr>
          <w:tab/>
        </w:r>
        <w:r w:rsidR="00E7373E">
          <w:rPr>
            <w:noProof/>
            <w:webHidden/>
          </w:rPr>
          <w:fldChar w:fldCharType="begin"/>
        </w:r>
        <w:r w:rsidR="00E7373E">
          <w:rPr>
            <w:noProof/>
            <w:webHidden/>
          </w:rPr>
          <w:instrText xml:space="preserve"> PAGEREF _Toc190875685 \h </w:instrText>
        </w:r>
        <w:r w:rsidR="00E7373E">
          <w:rPr>
            <w:noProof/>
            <w:webHidden/>
          </w:rPr>
        </w:r>
        <w:r w:rsidR="00E7373E">
          <w:rPr>
            <w:noProof/>
            <w:webHidden/>
          </w:rPr>
          <w:fldChar w:fldCharType="separate"/>
        </w:r>
        <w:r w:rsidR="00E7373E">
          <w:rPr>
            <w:noProof/>
            <w:webHidden/>
          </w:rPr>
          <w:t>71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6" w:history="1">
        <w:r w:rsidR="00E7373E" w:rsidRPr="00696126">
          <w:rPr>
            <w:rStyle w:val="a9"/>
            <w:noProof/>
          </w:rPr>
          <w:t>3.4.57. Элемент «</w:t>
        </w:r>
        <w:r w:rsidR="00E7373E" w:rsidRPr="00696126">
          <w:rPr>
            <w:rStyle w:val="a9"/>
            <w:noProof/>
            <w:lang w:val="en-US"/>
          </w:rPr>
          <w:t>kslp</w:t>
        </w:r>
        <w:r w:rsidR="00E7373E" w:rsidRPr="00696126">
          <w:rPr>
            <w:rStyle w:val="a9"/>
            <w:noProof/>
          </w:rPr>
          <w:t>» – КСЛП</w:t>
        </w:r>
        <w:r w:rsidR="00E7373E">
          <w:rPr>
            <w:noProof/>
            <w:webHidden/>
          </w:rPr>
          <w:tab/>
        </w:r>
        <w:r w:rsidR="00E7373E">
          <w:rPr>
            <w:noProof/>
            <w:webHidden/>
          </w:rPr>
          <w:fldChar w:fldCharType="begin"/>
        </w:r>
        <w:r w:rsidR="00E7373E">
          <w:rPr>
            <w:noProof/>
            <w:webHidden/>
          </w:rPr>
          <w:instrText xml:space="preserve"> PAGEREF _Toc190875686 \h </w:instrText>
        </w:r>
        <w:r w:rsidR="00E7373E">
          <w:rPr>
            <w:noProof/>
            <w:webHidden/>
          </w:rPr>
        </w:r>
        <w:r w:rsidR="00E7373E">
          <w:rPr>
            <w:noProof/>
            <w:webHidden/>
          </w:rPr>
          <w:fldChar w:fldCharType="separate"/>
        </w:r>
        <w:r w:rsidR="00E7373E">
          <w:rPr>
            <w:noProof/>
            <w:webHidden/>
          </w:rPr>
          <w:t>72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7" w:history="1">
        <w:r w:rsidR="00E7373E" w:rsidRPr="00696126">
          <w:rPr>
            <w:rStyle w:val="a9"/>
            <w:noProof/>
          </w:rPr>
          <w:t>3.4.58. Элемент «onkologie» – Сведения об услуге при лечении онкологического заболевания</w:t>
        </w:r>
        <w:r w:rsidR="00E7373E">
          <w:rPr>
            <w:noProof/>
            <w:webHidden/>
          </w:rPr>
          <w:tab/>
        </w:r>
        <w:r w:rsidR="00E7373E">
          <w:rPr>
            <w:noProof/>
            <w:webHidden/>
          </w:rPr>
          <w:fldChar w:fldCharType="begin"/>
        </w:r>
        <w:r w:rsidR="00E7373E">
          <w:rPr>
            <w:noProof/>
            <w:webHidden/>
          </w:rPr>
          <w:instrText xml:space="preserve"> PAGEREF _Toc190875687 \h </w:instrText>
        </w:r>
        <w:r w:rsidR="00E7373E">
          <w:rPr>
            <w:noProof/>
            <w:webHidden/>
          </w:rPr>
        </w:r>
        <w:r w:rsidR="00E7373E">
          <w:rPr>
            <w:noProof/>
            <w:webHidden/>
          </w:rPr>
          <w:fldChar w:fldCharType="separate"/>
        </w:r>
        <w:r w:rsidR="00E7373E">
          <w:rPr>
            <w:noProof/>
            <w:webHidden/>
          </w:rPr>
          <w:t>73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8" w:history="1">
        <w:r w:rsidR="00E7373E" w:rsidRPr="00696126">
          <w:rPr>
            <w:rStyle w:val="a9"/>
            <w:noProof/>
          </w:rPr>
          <w:t>3.4.59. Элемент «</w:t>
        </w:r>
        <w:r w:rsidR="00E7373E" w:rsidRPr="00696126">
          <w:rPr>
            <w:rStyle w:val="a9"/>
            <w:noProof/>
            <w:lang w:val="en-US"/>
          </w:rPr>
          <w:t>consilium</w:t>
        </w:r>
        <w:r w:rsidR="00E7373E" w:rsidRPr="00696126">
          <w:rPr>
            <w:rStyle w:val="a9"/>
            <w:noProof/>
          </w:rPr>
          <w:t>» – Сведения о проведении консилиума</w:t>
        </w:r>
        <w:r w:rsidR="00E7373E">
          <w:rPr>
            <w:noProof/>
            <w:webHidden/>
          </w:rPr>
          <w:tab/>
        </w:r>
        <w:r w:rsidR="00E7373E">
          <w:rPr>
            <w:noProof/>
            <w:webHidden/>
          </w:rPr>
          <w:fldChar w:fldCharType="begin"/>
        </w:r>
        <w:r w:rsidR="00E7373E">
          <w:rPr>
            <w:noProof/>
            <w:webHidden/>
          </w:rPr>
          <w:instrText xml:space="preserve"> PAGEREF _Toc190875688 \h </w:instrText>
        </w:r>
        <w:r w:rsidR="00E7373E">
          <w:rPr>
            <w:noProof/>
            <w:webHidden/>
          </w:rPr>
        </w:r>
        <w:r w:rsidR="00E7373E">
          <w:rPr>
            <w:noProof/>
            <w:webHidden/>
          </w:rPr>
          <w:fldChar w:fldCharType="separate"/>
        </w:r>
        <w:r w:rsidR="00E7373E">
          <w:rPr>
            <w:noProof/>
            <w:webHidden/>
          </w:rPr>
          <w:t>74</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89" w:history="1">
        <w:r w:rsidR="00E7373E" w:rsidRPr="00696126">
          <w:rPr>
            <w:rStyle w:val="a9"/>
            <w:noProof/>
          </w:rPr>
          <w:t>3.4.60. Элемент «</w:t>
        </w:r>
        <w:r w:rsidR="00E7373E" w:rsidRPr="00696126">
          <w:rPr>
            <w:rStyle w:val="a9"/>
            <w:noProof/>
            <w:lang w:val="en-US"/>
          </w:rPr>
          <w:t>medicament</w:t>
        </w:r>
        <w:r w:rsidR="00E7373E" w:rsidRPr="00696126">
          <w:rPr>
            <w:rStyle w:val="a9"/>
            <w:noProof/>
          </w:rPr>
          <w:t>» – Сведения о введенном противоопухолевом лекарственном препарате</w:t>
        </w:r>
        <w:r w:rsidR="00E7373E">
          <w:rPr>
            <w:noProof/>
            <w:webHidden/>
          </w:rPr>
          <w:tab/>
        </w:r>
        <w:r w:rsidR="00E7373E">
          <w:rPr>
            <w:noProof/>
            <w:webHidden/>
          </w:rPr>
          <w:fldChar w:fldCharType="begin"/>
        </w:r>
        <w:r w:rsidR="00E7373E">
          <w:rPr>
            <w:noProof/>
            <w:webHidden/>
          </w:rPr>
          <w:instrText xml:space="preserve"> PAGEREF _Toc190875689 \h </w:instrText>
        </w:r>
        <w:r w:rsidR="00E7373E">
          <w:rPr>
            <w:noProof/>
            <w:webHidden/>
          </w:rPr>
        </w:r>
        <w:r w:rsidR="00E7373E">
          <w:rPr>
            <w:noProof/>
            <w:webHidden/>
          </w:rPr>
          <w:fldChar w:fldCharType="separate"/>
        </w:r>
        <w:r w:rsidR="00E7373E">
          <w:rPr>
            <w:noProof/>
            <w:webHidden/>
          </w:rPr>
          <w:t>75</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0" w:history="1">
        <w:r w:rsidR="00E7373E" w:rsidRPr="00696126">
          <w:rPr>
            <w:rStyle w:val="a9"/>
            <w:noProof/>
          </w:rPr>
          <w:t>3.4.61. Элемент «</w:t>
        </w:r>
        <w:r w:rsidR="00E7373E" w:rsidRPr="00696126">
          <w:rPr>
            <w:rStyle w:val="a9"/>
            <w:noProof/>
            <w:lang w:val="en-US"/>
          </w:rPr>
          <w:t>injection</w:t>
        </w:r>
        <w:r w:rsidR="00E7373E" w:rsidRPr="00696126">
          <w:rPr>
            <w:rStyle w:val="a9"/>
            <w:noProof/>
          </w:rPr>
          <w:t>» –Введение противоопухолевого лекарственного препарата</w:t>
        </w:r>
        <w:r w:rsidR="00E7373E">
          <w:rPr>
            <w:noProof/>
            <w:webHidden/>
          </w:rPr>
          <w:tab/>
        </w:r>
        <w:r w:rsidR="00E7373E">
          <w:rPr>
            <w:noProof/>
            <w:webHidden/>
          </w:rPr>
          <w:fldChar w:fldCharType="begin"/>
        </w:r>
        <w:r w:rsidR="00E7373E">
          <w:rPr>
            <w:noProof/>
            <w:webHidden/>
          </w:rPr>
          <w:instrText xml:space="preserve"> PAGEREF _Toc190875690 \h </w:instrText>
        </w:r>
        <w:r w:rsidR="00E7373E">
          <w:rPr>
            <w:noProof/>
            <w:webHidden/>
          </w:rPr>
        </w:r>
        <w:r w:rsidR="00E7373E">
          <w:rPr>
            <w:noProof/>
            <w:webHidden/>
          </w:rPr>
          <w:fldChar w:fldCharType="separate"/>
        </w:r>
        <w:r w:rsidR="00E7373E">
          <w:rPr>
            <w:noProof/>
            <w:webHidden/>
          </w:rPr>
          <w:t>77</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1" w:history="1">
        <w:r w:rsidR="00E7373E" w:rsidRPr="00696126">
          <w:rPr>
            <w:rStyle w:val="a9"/>
            <w:noProof/>
          </w:rPr>
          <w:t>3.4.62. Элемент «</w:t>
        </w:r>
        <w:r w:rsidR="00E7373E" w:rsidRPr="00696126">
          <w:rPr>
            <w:rStyle w:val="a9"/>
            <w:noProof/>
            <w:lang w:val="en-US"/>
          </w:rPr>
          <w:t>criteria</w:t>
        </w:r>
        <w:r w:rsidR="00E7373E" w:rsidRPr="00696126">
          <w:rPr>
            <w:rStyle w:val="a9"/>
            <w:noProof/>
          </w:rPr>
          <w:t>» – Классификационный критерий</w:t>
        </w:r>
        <w:r w:rsidR="00E7373E">
          <w:rPr>
            <w:noProof/>
            <w:webHidden/>
          </w:rPr>
          <w:tab/>
        </w:r>
        <w:r w:rsidR="00E7373E">
          <w:rPr>
            <w:noProof/>
            <w:webHidden/>
          </w:rPr>
          <w:fldChar w:fldCharType="begin"/>
        </w:r>
        <w:r w:rsidR="00E7373E">
          <w:rPr>
            <w:noProof/>
            <w:webHidden/>
          </w:rPr>
          <w:instrText xml:space="preserve"> PAGEREF _Toc190875691 \h </w:instrText>
        </w:r>
        <w:r w:rsidR="00E7373E">
          <w:rPr>
            <w:noProof/>
            <w:webHidden/>
          </w:rPr>
        </w:r>
        <w:r w:rsidR="00E7373E">
          <w:rPr>
            <w:noProof/>
            <w:webHidden/>
          </w:rPr>
          <w:fldChar w:fldCharType="separate"/>
        </w:r>
        <w:r w:rsidR="00E7373E">
          <w:rPr>
            <w:noProof/>
            <w:webHidden/>
          </w:rPr>
          <w:t>79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2" w:history="1">
        <w:r w:rsidR="00E7373E" w:rsidRPr="00696126">
          <w:rPr>
            <w:rStyle w:val="a9"/>
            <w:noProof/>
          </w:rPr>
          <w:t>3.4.63. Элемент «</w:t>
        </w:r>
        <w:r w:rsidR="00E7373E" w:rsidRPr="00696126">
          <w:rPr>
            <w:rStyle w:val="a9"/>
            <w:noProof/>
            <w:lang w:val="en-US"/>
          </w:rPr>
          <w:t>med</w:t>
        </w:r>
        <w:r w:rsidR="00E7373E" w:rsidRPr="00696126">
          <w:rPr>
            <w:rStyle w:val="a9"/>
            <w:noProof/>
          </w:rPr>
          <w:t>_</w:t>
        </w:r>
        <w:r w:rsidR="00E7373E" w:rsidRPr="00696126">
          <w:rPr>
            <w:rStyle w:val="a9"/>
            <w:noProof/>
            <w:lang w:val="en-US"/>
          </w:rPr>
          <w:t>dev</w:t>
        </w:r>
        <w:r w:rsidR="00E7373E" w:rsidRPr="00696126">
          <w:rPr>
            <w:rStyle w:val="a9"/>
            <w:noProof/>
          </w:rPr>
          <w:t>» – Сведения о медицинском изделии, имплантируемом в организм человека</w:t>
        </w:r>
        <w:r w:rsidR="00E7373E">
          <w:rPr>
            <w:noProof/>
            <w:webHidden/>
          </w:rPr>
          <w:tab/>
        </w:r>
        <w:r w:rsidR="00E7373E">
          <w:rPr>
            <w:noProof/>
            <w:webHidden/>
          </w:rPr>
          <w:fldChar w:fldCharType="begin"/>
        </w:r>
        <w:r w:rsidR="00E7373E">
          <w:rPr>
            <w:noProof/>
            <w:webHidden/>
          </w:rPr>
          <w:instrText xml:space="preserve"> PAGEREF _Toc190875692 \h </w:instrText>
        </w:r>
        <w:r w:rsidR="00E7373E">
          <w:rPr>
            <w:noProof/>
            <w:webHidden/>
          </w:rPr>
        </w:r>
        <w:r w:rsidR="00E7373E">
          <w:rPr>
            <w:noProof/>
            <w:webHidden/>
          </w:rPr>
          <w:fldChar w:fldCharType="separate"/>
        </w:r>
        <w:r w:rsidR="00E7373E">
          <w:rPr>
            <w:noProof/>
            <w:webHidden/>
          </w:rPr>
          <w:t>79</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3" w:history="1">
        <w:r w:rsidR="00E7373E" w:rsidRPr="00696126">
          <w:rPr>
            <w:rStyle w:val="a9"/>
            <w:noProof/>
          </w:rPr>
          <w:t>3.4.64. Элемент «</w:t>
        </w:r>
        <w:r w:rsidR="00E7373E" w:rsidRPr="00696126">
          <w:rPr>
            <w:rStyle w:val="a9"/>
            <w:noProof/>
            <w:lang w:val="en-US"/>
          </w:rPr>
          <w:t>flk</w:t>
        </w:r>
        <w:r w:rsidR="00E7373E" w:rsidRPr="00696126">
          <w:rPr>
            <w:rStyle w:val="a9"/>
            <w:noProof/>
          </w:rPr>
          <w:t>» – Результаты автоматизированного ФЛК</w:t>
        </w:r>
        <w:r w:rsidR="00E7373E">
          <w:rPr>
            <w:noProof/>
            <w:webHidden/>
          </w:rPr>
          <w:tab/>
        </w:r>
        <w:r w:rsidR="00E7373E">
          <w:rPr>
            <w:noProof/>
            <w:webHidden/>
          </w:rPr>
          <w:fldChar w:fldCharType="begin"/>
        </w:r>
        <w:r w:rsidR="00E7373E">
          <w:rPr>
            <w:noProof/>
            <w:webHidden/>
          </w:rPr>
          <w:instrText xml:space="preserve"> PAGEREF _Toc190875693 \h </w:instrText>
        </w:r>
        <w:r w:rsidR="00E7373E">
          <w:rPr>
            <w:noProof/>
            <w:webHidden/>
          </w:rPr>
        </w:r>
        <w:r w:rsidR="00E7373E">
          <w:rPr>
            <w:noProof/>
            <w:webHidden/>
          </w:rPr>
          <w:fldChar w:fldCharType="separate"/>
        </w:r>
        <w:r w:rsidR="00E7373E">
          <w:rPr>
            <w:noProof/>
            <w:webHidden/>
          </w:rPr>
          <w:t>80</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4" w:history="1">
        <w:r w:rsidR="00E7373E" w:rsidRPr="00696126">
          <w:rPr>
            <w:rStyle w:val="a9"/>
            <w:noProof/>
          </w:rPr>
          <w:t>3.4.</w:t>
        </w:r>
        <w:r w:rsidR="00E7373E" w:rsidRPr="00696126">
          <w:rPr>
            <w:rStyle w:val="a9"/>
            <w:noProof/>
            <w:lang w:val="en-US"/>
          </w:rPr>
          <w:t>6</w:t>
        </w:r>
        <w:r w:rsidR="00E7373E" w:rsidRPr="00696126">
          <w:rPr>
            <w:rStyle w:val="a9"/>
            <w:noProof/>
          </w:rPr>
          <w:t>5. Элемент «</w:t>
        </w:r>
        <w:r w:rsidR="00E7373E" w:rsidRPr="00696126">
          <w:rPr>
            <w:rStyle w:val="a9"/>
            <w:noProof/>
            <w:lang w:val="en-US"/>
          </w:rPr>
          <w:t>plan</w:t>
        </w:r>
        <w:r w:rsidR="00E7373E" w:rsidRPr="00696126">
          <w:rPr>
            <w:rStyle w:val="a9"/>
            <w:noProof/>
          </w:rPr>
          <w:t>» – План ФЛК</w:t>
        </w:r>
        <w:r w:rsidR="00E7373E">
          <w:rPr>
            <w:noProof/>
            <w:webHidden/>
          </w:rPr>
          <w:tab/>
        </w:r>
        <w:r w:rsidR="00E7373E">
          <w:rPr>
            <w:noProof/>
            <w:webHidden/>
          </w:rPr>
          <w:fldChar w:fldCharType="begin"/>
        </w:r>
        <w:r w:rsidR="00E7373E">
          <w:rPr>
            <w:noProof/>
            <w:webHidden/>
          </w:rPr>
          <w:instrText xml:space="preserve"> PAGEREF _Toc190875694 \h </w:instrText>
        </w:r>
        <w:r w:rsidR="00E7373E">
          <w:rPr>
            <w:noProof/>
            <w:webHidden/>
          </w:rPr>
        </w:r>
        <w:r w:rsidR="00E7373E">
          <w:rPr>
            <w:noProof/>
            <w:webHidden/>
          </w:rPr>
          <w:fldChar w:fldCharType="separate"/>
        </w:r>
        <w:r w:rsidR="00E7373E">
          <w:rPr>
            <w:noProof/>
            <w:webHidden/>
          </w:rPr>
          <w:t>81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5" w:history="1">
        <w:r w:rsidR="00E7373E" w:rsidRPr="00696126">
          <w:rPr>
            <w:rStyle w:val="a9"/>
            <w:noProof/>
          </w:rPr>
          <w:t>3.4.66. Элемент «</w:t>
        </w:r>
        <w:r w:rsidR="00E7373E" w:rsidRPr="00696126">
          <w:rPr>
            <w:rStyle w:val="a9"/>
            <w:noProof/>
            <w:lang w:val="en-US"/>
          </w:rPr>
          <w:t>test</w:t>
        </w:r>
        <w:r w:rsidR="00E7373E" w:rsidRPr="00696126">
          <w:rPr>
            <w:rStyle w:val="a9"/>
            <w:noProof/>
          </w:rPr>
          <w:t>» – Единичный сценарий проверки</w:t>
        </w:r>
        <w:r w:rsidR="00E7373E">
          <w:rPr>
            <w:noProof/>
            <w:webHidden/>
          </w:rPr>
          <w:tab/>
        </w:r>
        <w:r w:rsidR="00E7373E">
          <w:rPr>
            <w:noProof/>
            <w:webHidden/>
          </w:rPr>
          <w:fldChar w:fldCharType="begin"/>
        </w:r>
        <w:r w:rsidR="00E7373E">
          <w:rPr>
            <w:noProof/>
            <w:webHidden/>
          </w:rPr>
          <w:instrText xml:space="preserve"> PAGEREF _Toc190875695 \h </w:instrText>
        </w:r>
        <w:r w:rsidR="00E7373E">
          <w:rPr>
            <w:noProof/>
            <w:webHidden/>
          </w:rPr>
        </w:r>
        <w:r w:rsidR="00E7373E">
          <w:rPr>
            <w:noProof/>
            <w:webHidden/>
          </w:rPr>
          <w:fldChar w:fldCharType="separate"/>
        </w:r>
        <w:r w:rsidR="00E7373E">
          <w:rPr>
            <w:noProof/>
            <w:webHidden/>
          </w:rPr>
          <w:t>81</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6" w:history="1">
        <w:r w:rsidR="00E7373E" w:rsidRPr="00696126">
          <w:rPr>
            <w:rStyle w:val="a9"/>
            <w:noProof/>
          </w:rPr>
          <w:t>3.4.67. Элемент «</w:t>
        </w:r>
        <w:r w:rsidR="00E7373E" w:rsidRPr="00696126">
          <w:rPr>
            <w:rStyle w:val="a9"/>
            <w:noProof/>
            <w:lang w:val="en-US"/>
          </w:rPr>
          <w:t>register</w:t>
        </w:r>
        <w:r w:rsidR="00E7373E" w:rsidRPr="00696126">
          <w:rPr>
            <w:rStyle w:val="a9"/>
            <w:noProof/>
          </w:rPr>
          <w:t>» – Результаты проверки реестра персональных счетов</w:t>
        </w:r>
        <w:r w:rsidR="00E7373E">
          <w:rPr>
            <w:noProof/>
            <w:webHidden/>
          </w:rPr>
          <w:tab/>
        </w:r>
        <w:r w:rsidR="00E7373E">
          <w:rPr>
            <w:noProof/>
            <w:webHidden/>
          </w:rPr>
          <w:fldChar w:fldCharType="begin"/>
        </w:r>
        <w:r w:rsidR="00E7373E">
          <w:rPr>
            <w:noProof/>
            <w:webHidden/>
          </w:rPr>
          <w:instrText xml:space="preserve"> PAGEREF _Toc190875696 \h </w:instrText>
        </w:r>
        <w:r w:rsidR="00E7373E">
          <w:rPr>
            <w:noProof/>
            <w:webHidden/>
          </w:rPr>
        </w:r>
        <w:r w:rsidR="00E7373E">
          <w:rPr>
            <w:noProof/>
            <w:webHidden/>
          </w:rPr>
          <w:fldChar w:fldCharType="separate"/>
        </w:r>
        <w:r w:rsidR="00E7373E">
          <w:rPr>
            <w:noProof/>
            <w:webHidden/>
          </w:rPr>
          <w:t>82</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7" w:history="1">
        <w:r w:rsidR="00E7373E" w:rsidRPr="00696126">
          <w:rPr>
            <w:rStyle w:val="a9"/>
            <w:noProof/>
          </w:rPr>
          <w:t>3.4.68. Элемент «</w:t>
        </w:r>
        <w:r w:rsidR="00E7373E" w:rsidRPr="00696126">
          <w:rPr>
            <w:rStyle w:val="a9"/>
            <w:noProof/>
            <w:lang w:val="en-US"/>
          </w:rPr>
          <w:t>fact</w:t>
        </w:r>
        <w:r w:rsidR="00E7373E" w:rsidRPr="00696126">
          <w:rPr>
            <w:rStyle w:val="a9"/>
            <w:noProof/>
          </w:rPr>
          <w:t>» – Выявленное отклонение</w:t>
        </w:r>
        <w:r w:rsidR="00E7373E">
          <w:rPr>
            <w:noProof/>
            <w:webHidden/>
          </w:rPr>
          <w:tab/>
        </w:r>
        <w:r w:rsidR="00E7373E">
          <w:rPr>
            <w:noProof/>
            <w:webHidden/>
          </w:rPr>
          <w:fldChar w:fldCharType="begin"/>
        </w:r>
        <w:r w:rsidR="00E7373E">
          <w:rPr>
            <w:noProof/>
            <w:webHidden/>
          </w:rPr>
          <w:instrText xml:space="preserve"> PAGEREF _Toc190875697 \h </w:instrText>
        </w:r>
        <w:r w:rsidR="00E7373E">
          <w:rPr>
            <w:noProof/>
            <w:webHidden/>
          </w:rPr>
        </w:r>
        <w:r w:rsidR="00E7373E">
          <w:rPr>
            <w:noProof/>
            <w:webHidden/>
          </w:rPr>
          <w:fldChar w:fldCharType="separate"/>
        </w:r>
        <w:r w:rsidR="00E7373E">
          <w:rPr>
            <w:noProof/>
            <w:webHidden/>
          </w:rPr>
          <w:t>83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698" w:history="1">
        <w:r w:rsidR="00E7373E" w:rsidRPr="00696126">
          <w:rPr>
            <w:rStyle w:val="a9"/>
            <w:noProof/>
          </w:rPr>
          <w:t>3.4.69. Элемент «</w:t>
        </w:r>
        <w:r w:rsidR="00E7373E" w:rsidRPr="00696126">
          <w:rPr>
            <w:rStyle w:val="a9"/>
            <w:noProof/>
            <w:lang w:val="en-US"/>
          </w:rPr>
          <w:t>dt</w:t>
        </w:r>
        <w:r w:rsidR="00E7373E" w:rsidRPr="00696126">
          <w:rPr>
            <w:rStyle w:val="a9"/>
            <w:noProof/>
          </w:rPr>
          <w:t>» – Подробности</w:t>
        </w:r>
        <w:r w:rsidR="00E7373E">
          <w:rPr>
            <w:noProof/>
            <w:webHidden/>
          </w:rPr>
          <w:tab/>
        </w:r>
        <w:r w:rsidR="00E7373E">
          <w:rPr>
            <w:noProof/>
            <w:webHidden/>
          </w:rPr>
          <w:fldChar w:fldCharType="begin"/>
        </w:r>
        <w:r w:rsidR="00E7373E">
          <w:rPr>
            <w:noProof/>
            <w:webHidden/>
          </w:rPr>
          <w:instrText xml:space="preserve"> PAGEREF _Toc190875698 \h </w:instrText>
        </w:r>
        <w:r w:rsidR="00E7373E">
          <w:rPr>
            <w:noProof/>
            <w:webHidden/>
          </w:rPr>
        </w:r>
        <w:r w:rsidR="00E7373E">
          <w:rPr>
            <w:noProof/>
            <w:webHidden/>
          </w:rPr>
          <w:fldChar w:fldCharType="separate"/>
        </w:r>
        <w:r w:rsidR="00E7373E">
          <w:rPr>
            <w:noProof/>
            <w:webHidden/>
          </w:rPr>
          <w:t>84</w:t>
        </w:r>
        <w:r w:rsidR="00E7373E">
          <w:rPr>
            <w:noProof/>
            <w:webHidden/>
          </w:rPr>
          <w:fldChar w:fldCharType="end"/>
        </w:r>
      </w:hyperlink>
    </w:p>
    <w:p w:rsidR="00E7373E" w:rsidRDefault="00F81EC8">
      <w:pPr>
        <w:pStyle w:val="19"/>
        <w:rPr>
          <w:rFonts w:asciiTheme="minorHAnsi" w:eastAsiaTheme="minorEastAsia" w:hAnsiTheme="minorHAnsi" w:cstheme="minorBidi"/>
          <w:noProof/>
          <w:sz w:val="22"/>
          <w:szCs w:val="22"/>
          <w:lang w:eastAsia="ru-RU"/>
        </w:rPr>
      </w:pPr>
      <w:hyperlink w:anchor="_Toc190875699" w:history="1">
        <w:r w:rsidR="00E7373E" w:rsidRPr="00696126">
          <w:rPr>
            <w:rStyle w:val="a9"/>
            <w:noProof/>
          </w:rPr>
          <w:t>4. Описание проверок автоматизированного форматно-логического контроля</w:t>
        </w:r>
        <w:r w:rsidR="00E7373E">
          <w:rPr>
            <w:noProof/>
            <w:webHidden/>
          </w:rPr>
          <w:tab/>
        </w:r>
        <w:r w:rsidR="00E7373E">
          <w:rPr>
            <w:noProof/>
            <w:webHidden/>
          </w:rPr>
          <w:fldChar w:fldCharType="begin"/>
        </w:r>
        <w:r w:rsidR="00E7373E">
          <w:rPr>
            <w:noProof/>
            <w:webHidden/>
          </w:rPr>
          <w:instrText xml:space="preserve"> PAGEREF _Toc190875699 \h </w:instrText>
        </w:r>
        <w:r w:rsidR="00E7373E">
          <w:rPr>
            <w:noProof/>
            <w:webHidden/>
          </w:rPr>
        </w:r>
        <w:r w:rsidR="00E7373E">
          <w:rPr>
            <w:noProof/>
            <w:webHidden/>
          </w:rPr>
          <w:fldChar w:fldCharType="separate"/>
        </w:r>
        <w:r w:rsidR="00E7373E">
          <w:rPr>
            <w:noProof/>
            <w:webHidden/>
          </w:rPr>
          <w:t>86</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700" w:history="1">
        <w:r w:rsidR="00E7373E" w:rsidRPr="00696126">
          <w:rPr>
            <w:rStyle w:val="a9"/>
            <w:noProof/>
          </w:rPr>
          <w:t>4.1. Общее описание</w:t>
        </w:r>
        <w:r w:rsidR="00E7373E">
          <w:rPr>
            <w:noProof/>
            <w:webHidden/>
          </w:rPr>
          <w:tab/>
        </w:r>
        <w:r w:rsidR="00E7373E">
          <w:rPr>
            <w:noProof/>
            <w:webHidden/>
          </w:rPr>
          <w:fldChar w:fldCharType="begin"/>
        </w:r>
        <w:r w:rsidR="00E7373E">
          <w:rPr>
            <w:noProof/>
            <w:webHidden/>
          </w:rPr>
          <w:instrText xml:space="preserve"> PAGEREF _Toc190875700 \h </w:instrText>
        </w:r>
        <w:r w:rsidR="00E7373E">
          <w:rPr>
            <w:noProof/>
            <w:webHidden/>
          </w:rPr>
        </w:r>
        <w:r w:rsidR="00E7373E">
          <w:rPr>
            <w:noProof/>
            <w:webHidden/>
          </w:rPr>
          <w:fldChar w:fldCharType="separate"/>
        </w:r>
        <w:r w:rsidR="00E7373E">
          <w:rPr>
            <w:noProof/>
            <w:webHidden/>
          </w:rPr>
          <w:t>86</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701" w:history="1">
        <w:r w:rsidR="00E7373E" w:rsidRPr="00696126">
          <w:rPr>
            <w:rStyle w:val="a9"/>
            <w:noProof/>
          </w:rPr>
          <w:t>4.2. Выполнение проверок</w:t>
        </w:r>
        <w:r w:rsidR="00E7373E">
          <w:rPr>
            <w:noProof/>
            <w:webHidden/>
          </w:rPr>
          <w:tab/>
        </w:r>
        <w:r w:rsidR="00E7373E">
          <w:rPr>
            <w:noProof/>
            <w:webHidden/>
          </w:rPr>
          <w:fldChar w:fldCharType="begin"/>
        </w:r>
        <w:r w:rsidR="00E7373E">
          <w:rPr>
            <w:noProof/>
            <w:webHidden/>
          </w:rPr>
          <w:instrText xml:space="preserve"> PAGEREF _Toc190875701 \h </w:instrText>
        </w:r>
        <w:r w:rsidR="00E7373E">
          <w:rPr>
            <w:noProof/>
            <w:webHidden/>
          </w:rPr>
        </w:r>
        <w:r w:rsidR="00E7373E">
          <w:rPr>
            <w:noProof/>
            <w:webHidden/>
          </w:rPr>
          <w:fldChar w:fldCharType="separate"/>
        </w:r>
        <w:r w:rsidR="00E7373E">
          <w:rPr>
            <w:noProof/>
            <w:webHidden/>
          </w:rPr>
          <w:t>86</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702" w:history="1">
        <w:r w:rsidR="00E7373E" w:rsidRPr="00696126">
          <w:rPr>
            <w:rStyle w:val="a9"/>
            <w:noProof/>
          </w:rPr>
          <w:t>4.3. Перечень групп ФЛК</w:t>
        </w:r>
        <w:r w:rsidR="00E7373E">
          <w:rPr>
            <w:noProof/>
            <w:webHidden/>
          </w:rPr>
          <w:tab/>
        </w:r>
        <w:r w:rsidR="00E7373E">
          <w:rPr>
            <w:noProof/>
            <w:webHidden/>
          </w:rPr>
          <w:fldChar w:fldCharType="begin"/>
        </w:r>
        <w:r w:rsidR="00E7373E">
          <w:rPr>
            <w:noProof/>
            <w:webHidden/>
          </w:rPr>
          <w:instrText xml:space="preserve"> PAGEREF _Toc190875702 \h </w:instrText>
        </w:r>
        <w:r w:rsidR="00E7373E">
          <w:rPr>
            <w:noProof/>
            <w:webHidden/>
          </w:rPr>
        </w:r>
        <w:r w:rsidR="00E7373E">
          <w:rPr>
            <w:noProof/>
            <w:webHidden/>
          </w:rPr>
          <w:fldChar w:fldCharType="separate"/>
        </w:r>
        <w:r w:rsidR="00E7373E">
          <w:rPr>
            <w:noProof/>
            <w:webHidden/>
          </w:rPr>
          <w:t>87</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703" w:history="1">
        <w:r w:rsidR="00E7373E" w:rsidRPr="00696126">
          <w:rPr>
            <w:rStyle w:val="a9"/>
            <w:noProof/>
          </w:rPr>
          <w:t>4.4. Перечень методов ФЛК</w:t>
        </w:r>
        <w:r w:rsidR="00E7373E">
          <w:rPr>
            <w:noProof/>
            <w:webHidden/>
          </w:rPr>
          <w:tab/>
        </w:r>
        <w:r w:rsidR="00E7373E">
          <w:rPr>
            <w:noProof/>
            <w:webHidden/>
          </w:rPr>
          <w:fldChar w:fldCharType="begin"/>
        </w:r>
        <w:r w:rsidR="00E7373E">
          <w:rPr>
            <w:noProof/>
            <w:webHidden/>
          </w:rPr>
          <w:instrText xml:space="preserve"> PAGEREF _Toc190875703 \h </w:instrText>
        </w:r>
        <w:r w:rsidR="00E7373E">
          <w:rPr>
            <w:noProof/>
            <w:webHidden/>
          </w:rPr>
        </w:r>
        <w:r w:rsidR="00E7373E">
          <w:rPr>
            <w:noProof/>
            <w:webHidden/>
          </w:rPr>
          <w:fldChar w:fldCharType="separate"/>
        </w:r>
        <w:r w:rsidR="00E7373E">
          <w:rPr>
            <w:noProof/>
            <w:webHidden/>
          </w:rPr>
          <w:t>87</w:t>
        </w:r>
        <w:r w:rsidR="00E7373E">
          <w:rPr>
            <w:noProof/>
            <w:webHidden/>
          </w:rPr>
          <w:fldChar w:fldCharType="end"/>
        </w:r>
      </w:hyperlink>
    </w:p>
    <w:p w:rsidR="00E7373E" w:rsidRDefault="00F81EC8">
      <w:pPr>
        <w:pStyle w:val="26"/>
        <w:rPr>
          <w:rFonts w:asciiTheme="minorHAnsi" w:eastAsiaTheme="minorEastAsia" w:hAnsiTheme="minorHAnsi" w:cstheme="minorBidi"/>
          <w:noProof/>
          <w:sz w:val="22"/>
          <w:szCs w:val="22"/>
          <w:lang w:eastAsia="ru-RU"/>
        </w:rPr>
      </w:pPr>
      <w:hyperlink w:anchor="_Toc190875704" w:history="1">
        <w:r w:rsidR="00E7373E" w:rsidRPr="00696126">
          <w:rPr>
            <w:rStyle w:val="a9"/>
            <w:noProof/>
          </w:rPr>
          <w:t>4.5. Сценарии ФЛК</w:t>
        </w:r>
        <w:r w:rsidR="00E7373E">
          <w:rPr>
            <w:noProof/>
            <w:webHidden/>
          </w:rPr>
          <w:tab/>
        </w:r>
        <w:r w:rsidR="00E7373E">
          <w:rPr>
            <w:noProof/>
            <w:webHidden/>
          </w:rPr>
          <w:fldChar w:fldCharType="begin"/>
        </w:r>
        <w:r w:rsidR="00E7373E">
          <w:rPr>
            <w:noProof/>
            <w:webHidden/>
          </w:rPr>
          <w:instrText xml:space="preserve"> PAGEREF _Toc190875704 \h </w:instrText>
        </w:r>
        <w:r w:rsidR="00E7373E">
          <w:rPr>
            <w:noProof/>
            <w:webHidden/>
          </w:rPr>
        </w:r>
        <w:r w:rsidR="00E7373E">
          <w:rPr>
            <w:noProof/>
            <w:webHidden/>
          </w:rPr>
          <w:fldChar w:fldCharType="separate"/>
        </w:r>
        <w:r w:rsidR="00E7373E">
          <w:rPr>
            <w:noProof/>
            <w:webHidden/>
          </w:rPr>
          <w:t>87</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705" w:history="1">
        <w:r w:rsidR="00E7373E" w:rsidRPr="00696126">
          <w:rPr>
            <w:rStyle w:val="a9"/>
            <w:noProof/>
          </w:rPr>
          <w:t>4.5.2. Стандартные сценарии группы «Базовый ФЛК»</w:t>
        </w:r>
        <w:r w:rsidR="00E7373E">
          <w:rPr>
            <w:noProof/>
            <w:webHidden/>
          </w:rPr>
          <w:tab/>
        </w:r>
        <w:r w:rsidR="00E7373E">
          <w:rPr>
            <w:noProof/>
            <w:webHidden/>
          </w:rPr>
          <w:fldChar w:fldCharType="begin"/>
        </w:r>
        <w:r w:rsidR="00E7373E">
          <w:rPr>
            <w:noProof/>
            <w:webHidden/>
          </w:rPr>
          <w:instrText xml:space="preserve"> PAGEREF _Toc190875705 \h </w:instrText>
        </w:r>
        <w:r w:rsidR="00E7373E">
          <w:rPr>
            <w:noProof/>
            <w:webHidden/>
          </w:rPr>
        </w:r>
        <w:r w:rsidR="00E7373E">
          <w:rPr>
            <w:noProof/>
            <w:webHidden/>
          </w:rPr>
          <w:fldChar w:fldCharType="separate"/>
        </w:r>
        <w:r w:rsidR="00E7373E">
          <w:rPr>
            <w:noProof/>
            <w:webHidden/>
          </w:rPr>
          <w:t>88</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706" w:history="1">
        <w:r w:rsidR="00E7373E" w:rsidRPr="00696126">
          <w:rPr>
            <w:rStyle w:val="a9"/>
            <w:noProof/>
          </w:rPr>
          <w:t>4.5.3. Стандартные сценарии группы «ФЛК по профилю «Онкология»</w:t>
        </w:r>
        <w:r w:rsidR="00E7373E">
          <w:rPr>
            <w:noProof/>
            <w:webHidden/>
          </w:rPr>
          <w:tab/>
        </w:r>
        <w:r w:rsidR="00E7373E">
          <w:rPr>
            <w:noProof/>
            <w:webHidden/>
          </w:rPr>
          <w:fldChar w:fldCharType="begin"/>
        </w:r>
        <w:r w:rsidR="00E7373E">
          <w:rPr>
            <w:noProof/>
            <w:webHidden/>
          </w:rPr>
          <w:instrText xml:space="preserve"> PAGEREF _Toc190875706 \h </w:instrText>
        </w:r>
        <w:r w:rsidR="00E7373E">
          <w:rPr>
            <w:noProof/>
            <w:webHidden/>
          </w:rPr>
        </w:r>
        <w:r w:rsidR="00E7373E">
          <w:rPr>
            <w:noProof/>
            <w:webHidden/>
          </w:rPr>
          <w:fldChar w:fldCharType="separate"/>
        </w:r>
        <w:r w:rsidR="00E7373E">
          <w:rPr>
            <w:noProof/>
            <w:webHidden/>
          </w:rPr>
          <w:t>90</w:t>
        </w:r>
        <w:r w:rsidR="00E7373E">
          <w:rPr>
            <w:noProof/>
            <w:webHidden/>
          </w:rPr>
          <w:fldChar w:fldCharType="end"/>
        </w:r>
      </w:hyperlink>
    </w:p>
    <w:p w:rsidR="00E7373E" w:rsidRDefault="00F81EC8">
      <w:pPr>
        <w:pStyle w:val="19"/>
        <w:rPr>
          <w:rFonts w:asciiTheme="minorHAnsi" w:eastAsiaTheme="minorEastAsia" w:hAnsiTheme="minorHAnsi" w:cstheme="minorBidi"/>
          <w:noProof/>
          <w:sz w:val="22"/>
          <w:szCs w:val="22"/>
          <w:lang w:eastAsia="ru-RU"/>
        </w:rPr>
      </w:pPr>
      <w:hyperlink w:anchor="_Toc190875707" w:history="1">
        <w:r w:rsidR="00E7373E" w:rsidRPr="00696126">
          <w:rPr>
            <w:rStyle w:val="a9"/>
            <w:noProof/>
          </w:rPr>
          <w:t>5. Описание реестра застрахованных лиц, подлежащих прохождению профилактических мероприятий</w:t>
        </w:r>
        <w:r w:rsidR="00E7373E">
          <w:rPr>
            <w:noProof/>
            <w:webHidden/>
          </w:rPr>
          <w:tab/>
        </w:r>
        <w:r w:rsidR="00E7373E">
          <w:rPr>
            <w:noProof/>
            <w:webHidden/>
          </w:rPr>
          <w:fldChar w:fldCharType="begin"/>
        </w:r>
        <w:r w:rsidR="00E7373E">
          <w:rPr>
            <w:noProof/>
            <w:webHidden/>
          </w:rPr>
          <w:instrText xml:space="preserve"> PAGEREF _Toc190875707 \h </w:instrText>
        </w:r>
        <w:r w:rsidR="00E7373E">
          <w:rPr>
            <w:noProof/>
            <w:webHidden/>
          </w:rPr>
        </w:r>
        <w:r w:rsidR="00E7373E">
          <w:rPr>
            <w:noProof/>
            <w:webHidden/>
          </w:rPr>
          <w:fldChar w:fldCharType="separate"/>
        </w:r>
        <w:r w:rsidR="00E7373E">
          <w:rPr>
            <w:noProof/>
            <w:webHidden/>
          </w:rPr>
          <w:t>93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708" w:history="1">
        <w:r w:rsidR="00E7373E" w:rsidRPr="00696126">
          <w:rPr>
            <w:rStyle w:val="a9"/>
            <w:noProof/>
          </w:rPr>
          <w:t>5.1. Имя файла реестра застрахованных лиц подлежащих прохождению профилактических мероприятий</w:t>
        </w:r>
        <w:r w:rsidR="00E7373E">
          <w:rPr>
            <w:noProof/>
            <w:webHidden/>
          </w:rPr>
          <w:tab/>
        </w:r>
        <w:r w:rsidR="00E7373E">
          <w:rPr>
            <w:noProof/>
            <w:webHidden/>
          </w:rPr>
          <w:fldChar w:fldCharType="begin"/>
        </w:r>
        <w:r w:rsidR="00E7373E">
          <w:rPr>
            <w:noProof/>
            <w:webHidden/>
          </w:rPr>
          <w:instrText xml:space="preserve"> PAGEREF _Toc190875708 \h </w:instrText>
        </w:r>
        <w:r w:rsidR="00E7373E">
          <w:rPr>
            <w:noProof/>
            <w:webHidden/>
          </w:rPr>
        </w:r>
        <w:r w:rsidR="00E7373E">
          <w:rPr>
            <w:noProof/>
            <w:webHidden/>
          </w:rPr>
          <w:fldChar w:fldCharType="separate"/>
        </w:r>
        <w:r w:rsidR="00E7373E">
          <w:rPr>
            <w:noProof/>
            <w:webHidden/>
          </w:rPr>
          <w:t>93</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709" w:history="1">
        <w:r w:rsidR="00E7373E" w:rsidRPr="00696126">
          <w:rPr>
            <w:rStyle w:val="a9"/>
            <w:noProof/>
          </w:rPr>
          <w:t>5.2. Атрибуты элемента «</w:t>
        </w:r>
        <w:r w:rsidR="00E7373E" w:rsidRPr="00696126">
          <w:rPr>
            <w:rStyle w:val="a9"/>
            <w:noProof/>
            <w:lang w:val="en-US"/>
          </w:rPr>
          <w:t>body</w:t>
        </w:r>
        <w:r w:rsidR="00E7373E" w:rsidRPr="00696126">
          <w:rPr>
            <w:rStyle w:val="a9"/>
            <w:noProof/>
          </w:rPr>
          <w:t>» – Содержание документа</w:t>
        </w:r>
        <w:r w:rsidR="00E7373E">
          <w:rPr>
            <w:noProof/>
            <w:webHidden/>
          </w:rPr>
          <w:tab/>
        </w:r>
        <w:r w:rsidR="00E7373E">
          <w:rPr>
            <w:noProof/>
            <w:webHidden/>
          </w:rPr>
          <w:fldChar w:fldCharType="begin"/>
        </w:r>
        <w:r w:rsidR="00E7373E">
          <w:rPr>
            <w:noProof/>
            <w:webHidden/>
          </w:rPr>
          <w:instrText xml:space="preserve"> PAGEREF _Toc190875709 \h </w:instrText>
        </w:r>
        <w:r w:rsidR="00E7373E">
          <w:rPr>
            <w:noProof/>
            <w:webHidden/>
          </w:rPr>
        </w:r>
        <w:r w:rsidR="00E7373E">
          <w:rPr>
            <w:noProof/>
            <w:webHidden/>
          </w:rPr>
          <w:fldChar w:fldCharType="separate"/>
        </w:r>
        <w:r w:rsidR="00E7373E">
          <w:rPr>
            <w:noProof/>
            <w:webHidden/>
          </w:rPr>
          <w:t>94</w:t>
        </w:r>
        <w:r w:rsidR="00E7373E">
          <w:rPr>
            <w:noProof/>
            <w:webHidden/>
          </w:rPr>
          <w:fldChar w:fldCharType="end"/>
        </w:r>
      </w:hyperlink>
    </w:p>
    <w:p w:rsidR="00E7373E" w:rsidRDefault="00F81EC8">
      <w:pPr>
        <w:pStyle w:val="35"/>
        <w:rPr>
          <w:rFonts w:asciiTheme="minorHAnsi" w:eastAsiaTheme="minorEastAsia" w:hAnsiTheme="minorHAnsi" w:cstheme="minorBidi"/>
          <w:noProof/>
          <w:sz w:val="22"/>
          <w:szCs w:val="22"/>
          <w:lang w:eastAsia="ru-RU"/>
        </w:rPr>
      </w:pPr>
      <w:hyperlink w:anchor="_Toc190875710" w:history="1">
        <w:r w:rsidR="00E7373E" w:rsidRPr="00696126">
          <w:rPr>
            <w:rStyle w:val="a9"/>
            <w:noProof/>
          </w:rPr>
          <w:t>5.3. Элемента «</w:t>
        </w:r>
        <w:r w:rsidR="00E7373E" w:rsidRPr="00696126">
          <w:rPr>
            <w:rStyle w:val="a9"/>
            <w:noProof/>
            <w:lang w:val="en-US"/>
          </w:rPr>
          <w:t>patient</w:t>
        </w:r>
        <w:r w:rsidR="00E7373E" w:rsidRPr="00696126">
          <w:rPr>
            <w:rStyle w:val="a9"/>
            <w:noProof/>
          </w:rPr>
          <w:t>» – Сведения о пациенте</w:t>
        </w:r>
        <w:r w:rsidR="00E7373E">
          <w:rPr>
            <w:noProof/>
            <w:webHidden/>
          </w:rPr>
          <w:tab/>
        </w:r>
        <w:r w:rsidR="00E7373E">
          <w:rPr>
            <w:noProof/>
            <w:webHidden/>
          </w:rPr>
          <w:fldChar w:fldCharType="begin"/>
        </w:r>
        <w:r w:rsidR="00E7373E">
          <w:rPr>
            <w:noProof/>
            <w:webHidden/>
          </w:rPr>
          <w:instrText xml:space="preserve"> PAGEREF _Toc190875710 \h </w:instrText>
        </w:r>
        <w:r w:rsidR="00E7373E">
          <w:rPr>
            <w:noProof/>
            <w:webHidden/>
          </w:rPr>
        </w:r>
        <w:r w:rsidR="00E7373E">
          <w:rPr>
            <w:noProof/>
            <w:webHidden/>
          </w:rPr>
          <w:fldChar w:fldCharType="separate"/>
        </w:r>
        <w:r w:rsidR="00E7373E">
          <w:rPr>
            <w:noProof/>
            <w:webHidden/>
          </w:rPr>
          <w:t>94</w:t>
        </w:r>
        <w:r w:rsidR="00E7373E">
          <w:rPr>
            <w:noProof/>
            <w:webHidden/>
          </w:rPr>
          <w:fldChar w:fldCharType="end"/>
        </w:r>
      </w:hyperlink>
    </w:p>
    <w:p w:rsidR="0060727A" w:rsidRPr="00802592" w:rsidRDefault="00481EB9" w:rsidP="00802592">
      <w:pPr>
        <w:tabs>
          <w:tab w:val="left" w:pos="709"/>
        </w:tabs>
        <w:spacing w:before="0" w:after="0" w:line="240" w:lineRule="auto"/>
        <w:jc w:val="center"/>
        <w:rPr>
          <w:color w:val="000000" w:themeColor="text1"/>
        </w:rPr>
      </w:pPr>
      <w:r w:rsidRPr="00802592">
        <w:rPr>
          <w:color w:val="000000" w:themeColor="text1"/>
        </w:rPr>
        <w:fldChar w:fldCharType="end"/>
      </w:r>
    </w:p>
    <w:p w:rsidR="0060727A" w:rsidRPr="00802592" w:rsidRDefault="0060727A" w:rsidP="0027644F">
      <w:pPr>
        <w:pageBreakBefore/>
        <w:jc w:val="center"/>
        <w:rPr>
          <w:b/>
          <w:sz w:val="28"/>
          <w:szCs w:val="28"/>
        </w:rPr>
      </w:pPr>
      <w:r w:rsidRPr="00802592">
        <w:rPr>
          <w:b/>
          <w:sz w:val="28"/>
          <w:szCs w:val="28"/>
        </w:rPr>
        <w:lastRenderedPageBreak/>
        <w:t>Используемые сокращения</w:t>
      </w:r>
      <w:bookmarkEnd w:id="0"/>
    </w:p>
    <w:tbl>
      <w:tblPr>
        <w:tblW w:w="0" w:type="auto"/>
        <w:tblLayout w:type="fixed"/>
        <w:tblLook w:val="0000" w:firstRow="0" w:lastRow="0" w:firstColumn="0" w:lastColumn="0" w:noHBand="0" w:noVBand="0"/>
      </w:tblPr>
      <w:tblGrid>
        <w:gridCol w:w="1668"/>
        <w:gridCol w:w="8340"/>
      </w:tblGrid>
      <w:tr w:rsidR="004904EB" w:rsidRPr="00802592" w:rsidTr="00F97AFD">
        <w:trPr>
          <w:trHeight w:val="385"/>
        </w:trPr>
        <w:tc>
          <w:tcPr>
            <w:tcW w:w="1668" w:type="dxa"/>
            <w:tcBorders>
              <w:top w:val="single" w:sz="4" w:space="0" w:color="000000"/>
              <w:left w:val="single" w:sz="4" w:space="0" w:color="000000"/>
              <w:bottom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Сокращение</w:t>
            </w:r>
          </w:p>
        </w:tc>
        <w:tc>
          <w:tcPr>
            <w:tcW w:w="83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vAlign w:val="center"/>
          </w:tcPr>
          <w:p w:rsidR="0060727A" w:rsidRPr="00802592" w:rsidRDefault="0060727A" w:rsidP="002818A7">
            <w:pPr>
              <w:pStyle w:val="af5"/>
              <w:spacing w:before="40" w:after="40" w:line="240" w:lineRule="auto"/>
              <w:rPr>
                <w:color w:val="000000" w:themeColor="text1"/>
              </w:rPr>
            </w:pPr>
            <w:r w:rsidRPr="00802592">
              <w:rPr>
                <w:color w:val="000000" w:themeColor="text1"/>
              </w:rPr>
              <w:t>Расшифровка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БД</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База данных</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ГУЗ</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Государственное учреждение здравоохранения</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ДДУ</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Детские дошкольные учреждения</w:t>
            </w:r>
          </w:p>
        </w:tc>
      </w:tr>
      <w:tr w:rsidR="004904EB" w:rsidRPr="00802592" w:rsidTr="00970D82">
        <w:tc>
          <w:tcPr>
            <w:tcW w:w="1668" w:type="dxa"/>
            <w:tcBorders>
              <w:top w:val="single" w:sz="4" w:space="0" w:color="000000"/>
              <w:left w:val="single" w:sz="4" w:space="0" w:color="000000"/>
              <w:bottom w:val="single" w:sz="4" w:space="0" w:color="000000"/>
            </w:tcBorders>
          </w:tcPr>
          <w:p w:rsidR="00144974" w:rsidRPr="00802592" w:rsidRDefault="00144974" w:rsidP="002818A7">
            <w:pPr>
              <w:pStyle w:val="afe"/>
              <w:spacing w:before="40" w:after="40" w:line="240" w:lineRule="auto"/>
              <w:rPr>
                <w:color w:val="000000" w:themeColor="text1"/>
              </w:rPr>
            </w:pPr>
            <w:proofErr w:type="spellStart"/>
            <w:r w:rsidRPr="00802592">
              <w:rPr>
                <w:color w:val="000000" w:themeColor="text1"/>
              </w:rPr>
              <w:t>ДЗиФ</w:t>
            </w:r>
            <w:proofErr w:type="spellEnd"/>
            <w:r w:rsidRPr="00802592">
              <w:rPr>
                <w:color w:val="000000" w:themeColor="text1"/>
              </w:rPr>
              <w:t xml:space="preserve"> ЯО</w:t>
            </w:r>
          </w:p>
        </w:tc>
        <w:tc>
          <w:tcPr>
            <w:tcW w:w="8340" w:type="dxa"/>
            <w:tcBorders>
              <w:top w:val="single" w:sz="4" w:space="0" w:color="000000"/>
              <w:left w:val="single" w:sz="4" w:space="0" w:color="000000"/>
              <w:bottom w:val="single" w:sz="4" w:space="0" w:color="000000"/>
              <w:right w:val="single" w:sz="4" w:space="0" w:color="000000"/>
            </w:tcBorders>
          </w:tcPr>
          <w:p w:rsidR="00144974" w:rsidRPr="00802592" w:rsidRDefault="00144974" w:rsidP="002818A7">
            <w:pPr>
              <w:pStyle w:val="afe"/>
              <w:spacing w:before="40" w:after="40" w:line="240" w:lineRule="auto"/>
              <w:rPr>
                <w:color w:val="000000" w:themeColor="text1"/>
              </w:rPr>
            </w:pPr>
            <w:r w:rsidRPr="00802592">
              <w:rPr>
                <w:color w:val="000000" w:themeColor="text1"/>
              </w:rPr>
              <w:t>Департамент здравоохранения и фармации Ярославской области</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w:t>
            </w:r>
            <w:r w:rsidR="00B00DBF" w:rsidRPr="00802592">
              <w:rPr>
                <w:color w:val="000000" w:themeColor="text1"/>
              </w:rPr>
              <w:t>С</w:t>
            </w:r>
            <w:r w:rsidRPr="00802592">
              <w:rPr>
                <w:color w:val="000000" w:themeColor="text1"/>
              </w:rPr>
              <w:t>Г</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60727A" w:rsidP="002818A7">
            <w:pPr>
              <w:pStyle w:val="afe"/>
              <w:spacing w:before="40" w:after="40" w:line="240" w:lineRule="auto"/>
              <w:rPr>
                <w:color w:val="000000" w:themeColor="text1"/>
              </w:rPr>
            </w:pPr>
            <w:r w:rsidRPr="00802592">
              <w:rPr>
                <w:color w:val="000000" w:themeColor="text1"/>
              </w:rPr>
              <w:t>Клинико-</w:t>
            </w:r>
            <w:r w:rsidR="00B00DBF" w:rsidRPr="00802592">
              <w:rPr>
                <w:color w:val="000000" w:themeColor="text1"/>
              </w:rPr>
              <w:t>статистическая</w:t>
            </w:r>
            <w:r w:rsidRPr="00802592">
              <w:rPr>
                <w:color w:val="000000" w:themeColor="text1"/>
              </w:rPr>
              <w:t xml:space="preserve"> группа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МО</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BD4615" w:rsidP="002818A7">
            <w:pPr>
              <w:pStyle w:val="afe"/>
              <w:spacing w:before="40" w:after="40" w:line="240" w:lineRule="auto"/>
              <w:rPr>
                <w:color w:val="000000" w:themeColor="text1"/>
              </w:rPr>
            </w:pPr>
            <w:r w:rsidRPr="00802592">
              <w:rPr>
                <w:color w:val="000000" w:themeColor="text1"/>
              </w:rPr>
              <w:t>Медицинская организация</w:t>
            </w:r>
            <w:r w:rsidR="0060727A" w:rsidRPr="00802592">
              <w:rPr>
                <w:color w:val="000000" w:themeColor="text1"/>
              </w:rPr>
              <w:t xml:space="preserve"> любой формы собственности, участвующ</w:t>
            </w:r>
            <w:r w:rsidRPr="00802592">
              <w:rPr>
                <w:color w:val="000000" w:themeColor="text1"/>
              </w:rPr>
              <w:t>ая</w:t>
            </w:r>
            <w:r w:rsidR="0060727A" w:rsidRPr="00802592">
              <w:rPr>
                <w:color w:val="000000" w:themeColor="text1"/>
              </w:rPr>
              <w:t xml:space="preserve"> в системе обязательного медицинского страхования</w:t>
            </w:r>
          </w:p>
        </w:tc>
      </w:tr>
      <w:tr w:rsidR="00C82CAB" w:rsidRPr="00802592" w:rsidTr="00970D82">
        <w:tc>
          <w:tcPr>
            <w:tcW w:w="1668" w:type="dxa"/>
            <w:tcBorders>
              <w:top w:val="single" w:sz="4" w:space="0" w:color="000000"/>
              <w:left w:val="single" w:sz="4" w:space="0" w:color="000000"/>
              <w:bottom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МИС</w:t>
            </w:r>
          </w:p>
        </w:tc>
        <w:tc>
          <w:tcPr>
            <w:tcW w:w="8340" w:type="dxa"/>
            <w:tcBorders>
              <w:top w:val="single" w:sz="4" w:space="0" w:color="000000"/>
              <w:left w:val="single" w:sz="4" w:space="0" w:color="000000"/>
              <w:bottom w:val="single" w:sz="4" w:space="0" w:color="000000"/>
              <w:right w:val="single" w:sz="4" w:space="0" w:color="000000"/>
            </w:tcBorders>
          </w:tcPr>
          <w:p w:rsidR="00C82CAB" w:rsidRPr="00802592" w:rsidRDefault="00C82CAB" w:rsidP="002818A7">
            <w:pPr>
              <w:pStyle w:val="afe"/>
              <w:spacing w:before="40" w:after="40" w:line="240" w:lineRule="auto"/>
              <w:rPr>
                <w:color w:val="000000" w:themeColor="text1"/>
              </w:rPr>
            </w:pPr>
            <w:r w:rsidRPr="00802592">
              <w:rPr>
                <w:color w:val="000000" w:themeColor="text1"/>
              </w:rPr>
              <w:t>Медицинская информационная система</w:t>
            </w:r>
          </w:p>
        </w:tc>
      </w:tr>
      <w:tr w:rsidR="004904EB" w:rsidRPr="00802592" w:rsidTr="00970D82">
        <w:tc>
          <w:tcPr>
            <w:tcW w:w="1668" w:type="dxa"/>
            <w:tcBorders>
              <w:top w:val="single" w:sz="4" w:space="0" w:color="000000"/>
              <w:left w:val="single" w:sz="4" w:space="0" w:color="000000"/>
              <w:bottom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ММЦ</w:t>
            </w:r>
          </w:p>
        </w:tc>
        <w:tc>
          <w:tcPr>
            <w:tcW w:w="8340" w:type="dxa"/>
            <w:tcBorders>
              <w:top w:val="single" w:sz="4" w:space="0" w:color="000000"/>
              <w:left w:val="single" w:sz="4" w:space="0" w:color="000000"/>
              <w:bottom w:val="single" w:sz="4" w:space="0" w:color="000000"/>
              <w:right w:val="single" w:sz="4" w:space="0" w:color="000000"/>
            </w:tcBorders>
          </w:tcPr>
          <w:p w:rsidR="0060727A" w:rsidRPr="00802592" w:rsidRDefault="0055761A" w:rsidP="002818A7">
            <w:pPr>
              <w:pStyle w:val="afe"/>
              <w:spacing w:before="40" w:after="40" w:line="240" w:lineRule="auto"/>
              <w:rPr>
                <w:color w:val="000000" w:themeColor="text1"/>
              </w:rPr>
            </w:pPr>
            <w:r w:rsidRPr="00802592">
              <w:rPr>
                <w:color w:val="000000" w:themeColor="text1"/>
              </w:rPr>
              <w:t>Межрайонный муниципальный центр</w:t>
            </w:r>
          </w:p>
        </w:tc>
      </w:tr>
      <w:tr w:rsidR="004904EB" w:rsidRPr="00802592" w:rsidTr="00970D82">
        <w:tc>
          <w:tcPr>
            <w:tcW w:w="1668" w:type="dxa"/>
            <w:tcBorders>
              <w:top w:val="single" w:sz="4" w:space="0" w:color="000000"/>
              <w:left w:val="single" w:sz="4" w:space="0" w:color="000000"/>
              <w:bottom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ОГРН</w:t>
            </w:r>
          </w:p>
        </w:tc>
        <w:tc>
          <w:tcPr>
            <w:tcW w:w="8340" w:type="dxa"/>
            <w:tcBorders>
              <w:top w:val="single" w:sz="4" w:space="0" w:color="000000"/>
              <w:left w:val="single" w:sz="4" w:space="0" w:color="000000"/>
              <w:bottom w:val="single" w:sz="4" w:space="0" w:color="000000"/>
              <w:right w:val="single" w:sz="4" w:space="0" w:color="000000"/>
            </w:tcBorders>
          </w:tcPr>
          <w:p w:rsidR="004946EA" w:rsidRPr="00802592" w:rsidRDefault="004946EA" w:rsidP="002818A7">
            <w:pPr>
              <w:pStyle w:val="afe"/>
              <w:spacing w:before="40" w:after="40" w:line="240" w:lineRule="auto"/>
              <w:rPr>
                <w:color w:val="000000" w:themeColor="text1"/>
              </w:rPr>
            </w:pPr>
            <w:r w:rsidRPr="00802592">
              <w:rPr>
                <w:color w:val="000000" w:themeColor="text1"/>
              </w:rPr>
              <w:t>Основной государственный регистрационный номер</w:t>
            </w:r>
          </w:p>
        </w:tc>
      </w:tr>
      <w:tr w:rsidR="004904EB"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rPr>
                <w:color w:val="000000" w:themeColor="text1"/>
              </w:rPr>
            </w:pPr>
            <w:r w:rsidRPr="00802592">
              <w:rPr>
                <w:color w:val="000000" w:themeColor="text1"/>
              </w:rPr>
              <w:t>Обязательное медицинское страхование</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РФ</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Российская Федерация</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СМО</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Страховые медицинские организации</w:t>
            </w:r>
          </w:p>
        </w:tc>
      </w:tr>
      <w:tr w:rsidR="0087301F"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СНИЛС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Страховой номер индивидуального лицевого счета Пенсионного фонда РФ</w:t>
            </w:r>
          </w:p>
        </w:tc>
      </w:tr>
      <w:tr w:rsidR="0055761A" w:rsidRPr="00802592" w:rsidTr="00970D82">
        <w:tc>
          <w:tcPr>
            <w:tcW w:w="1668" w:type="dxa"/>
            <w:tcBorders>
              <w:top w:val="single" w:sz="4" w:space="0" w:color="000000"/>
              <w:left w:val="single" w:sz="4" w:space="0" w:color="000000"/>
              <w:bottom w:val="single" w:sz="4" w:space="0" w:color="000000"/>
            </w:tcBorders>
          </w:tcPr>
          <w:p w:rsidR="0055761A" w:rsidRPr="00802592" w:rsidRDefault="0055761A" w:rsidP="002818A7">
            <w:pPr>
              <w:pStyle w:val="afe"/>
              <w:spacing w:before="40" w:after="40" w:line="240" w:lineRule="auto"/>
            </w:pPr>
            <w:r w:rsidRPr="00802592">
              <w:t>ТФ ОМС</w:t>
            </w:r>
          </w:p>
        </w:tc>
        <w:tc>
          <w:tcPr>
            <w:tcW w:w="8340" w:type="dxa"/>
            <w:tcBorders>
              <w:top w:val="single" w:sz="4" w:space="0" w:color="000000"/>
              <w:left w:val="single" w:sz="4" w:space="0" w:color="000000"/>
              <w:bottom w:val="single" w:sz="4" w:space="0" w:color="000000"/>
              <w:right w:val="single" w:sz="4" w:space="0" w:color="000000"/>
            </w:tcBorders>
          </w:tcPr>
          <w:p w:rsidR="0055761A" w:rsidRPr="00802592" w:rsidRDefault="0055761A" w:rsidP="002818A7">
            <w:pPr>
              <w:pStyle w:val="afe"/>
              <w:spacing w:before="40" w:after="40" w:line="240" w:lineRule="auto"/>
            </w:pPr>
            <w:r w:rsidRPr="00802592">
              <w:t xml:space="preserve">Территориальный фонд обязательного медицинского страхования </w:t>
            </w:r>
          </w:p>
        </w:tc>
      </w:tr>
      <w:tr w:rsidR="00A807FD" w:rsidRPr="00802592" w:rsidTr="00970D82">
        <w:tc>
          <w:tcPr>
            <w:tcW w:w="1668" w:type="dxa"/>
            <w:tcBorders>
              <w:top w:val="single" w:sz="4" w:space="0" w:color="000000"/>
              <w:left w:val="single" w:sz="4" w:space="0" w:color="000000"/>
              <w:bottom w:val="single" w:sz="4" w:space="0" w:color="000000"/>
            </w:tcBorders>
          </w:tcPr>
          <w:p w:rsidR="00A807FD" w:rsidRPr="00802592" w:rsidRDefault="00A807FD" w:rsidP="002818A7">
            <w:pPr>
              <w:pStyle w:val="afe"/>
              <w:spacing w:before="40" w:after="40" w:line="240" w:lineRule="auto"/>
            </w:pPr>
            <w:proofErr w:type="spellStart"/>
            <w:r w:rsidRPr="00802592">
              <w:t>МуР</w:t>
            </w:r>
            <w:proofErr w:type="spellEnd"/>
          </w:p>
        </w:tc>
        <w:tc>
          <w:tcPr>
            <w:tcW w:w="8340" w:type="dxa"/>
            <w:tcBorders>
              <w:top w:val="single" w:sz="4" w:space="0" w:color="000000"/>
              <w:left w:val="single" w:sz="4" w:space="0" w:color="000000"/>
              <w:bottom w:val="single" w:sz="4" w:space="0" w:color="000000"/>
              <w:right w:val="single" w:sz="4" w:space="0" w:color="000000"/>
            </w:tcBorders>
          </w:tcPr>
          <w:p w:rsidR="00A807FD" w:rsidRPr="00802592" w:rsidRDefault="00A807FD" w:rsidP="002818A7">
            <w:pPr>
              <w:pStyle w:val="afe"/>
              <w:spacing w:before="40" w:after="40" w:line="240" w:lineRule="auto"/>
            </w:pPr>
            <w:r w:rsidRPr="00802592">
              <w:t>Межучережденческие расчеты</w:t>
            </w:r>
          </w:p>
        </w:tc>
      </w:tr>
      <w:tr w:rsidR="00F07DB0" w:rsidRPr="00802592" w:rsidTr="00970D82">
        <w:tc>
          <w:tcPr>
            <w:tcW w:w="1668" w:type="dxa"/>
            <w:tcBorders>
              <w:top w:val="single" w:sz="4" w:space="0" w:color="000000"/>
              <w:left w:val="single" w:sz="4" w:space="0" w:color="000000"/>
              <w:bottom w:val="single" w:sz="4" w:space="0" w:color="000000"/>
            </w:tcBorders>
          </w:tcPr>
          <w:p w:rsidR="00F07DB0" w:rsidRPr="00802592" w:rsidRDefault="00F07DB0" w:rsidP="002818A7">
            <w:pPr>
              <w:pStyle w:val="afe"/>
              <w:spacing w:before="40" w:after="40" w:line="240" w:lineRule="auto"/>
            </w:pPr>
            <w:r w:rsidRPr="00802592">
              <w:t>ФЛК</w:t>
            </w:r>
          </w:p>
        </w:tc>
        <w:tc>
          <w:tcPr>
            <w:tcW w:w="8340" w:type="dxa"/>
            <w:tcBorders>
              <w:top w:val="single" w:sz="4" w:space="0" w:color="000000"/>
              <w:left w:val="single" w:sz="4" w:space="0" w:color="000000"/>
              <w:bottom w:val="single" w:sz="4" w:space="0" w:color="000000"/>
              <w:right w:val="single" w:sz="4" w:space="0" w:color="000000"/>
            </w:tcBorders>
          </w:tcPr>
          <w:p w:rsidR="00F07DB0" w:rsidRPr="00802592" w:rsidRDefault="00F07DB0" w:rsidP="002818A7">
            <w:pPr>
              <w:pStyle w:val="afe"/>
              <w:spacing w:before="40" w:after="40" w:line="240" w:lineRule="auto"/>
            </w:pPr>
            <w:r w:rsidRPr="00802592">
              <w:t>Форматно-логический контроль</w:t>
            </w:r>
          </w:p>
        </w:tc>
      </w:tr>
      <w:tr w:rsidR="0018789A" w:rsidRPr="00802592" w:rsidTr="00970D82">
        <w:tc>
          <w:tcPr>
            <w:tcW w:w="1668" w:type="dxa"/>
            <w:tcBorders>
              <w:top w:val="single" w:sz="4" w:space="0" w:color="000000"/>
              <w:left w:val="single" w:sz="4" w:space="0" w:color="000000"/>
              <w:bottom w:val="single" w:sz="4" w:space="0" w:color="000000"/>
            </w:tcBorders>
          </w:tcPr>
          <w:p w:rsidR="0018789A" w:rsidRPr="00802592" w:rsidRDefault="0018789A" w:rsidP="002818A7">
            <w:pPr>
              <w:pStyle w:val="afe"/>
              <w:spacing w:before="40" w:after="40" w:line="240" w:lineRule="auto"/>
            </w:pPr>
            <w:r w:rsidRPr="00802592">
              <w:t>НСИ</w:t>
            </w:r>
          </w:p>
        </w:tc>
        <w:tc>
          <w:tcPr>
            <w:tcW w:w="8340" w:type="dxa"/>
            <w:tcBorders>
              <w:top w:val="single" w:sz="4" w:space="0" w:color="000000"/>
              <w:left w:val="single" w:sz="4" w:space="0" w:color="000000"/>
              <w:bottom w:val="single" w:sz="4" w:space="0" w:color="000000"/>
              <w:right w:val="single" w:sz="4" w:space="0" w:color="000000"/>
            </w:tcBorders>
          </w:tcPr>
          <w:p w:rsidR="0018789A" w:rsidRPr="00802592" w:rsidRDefault="0018789A" w:rsidP="002818A7">
            <w:pPr>
              <w:pStyle w:val="afe"/>
              <w:spacing w:before="40" w:after="40" w:line="240" w:lineRule="auto"/>
            </w:pPr>
            <w:r w:rsidRPr="00802592">
              <w:t>Нормативно-справочная информация</w:t>
            </w:r>
          </w:p>
        </w:tc>
      </w:tr>
      <w:tr w:rsidR="00C33805" w:rsidRPr="00802592" w:rsidTr="00970D82">
        <w:tc>
          <w:tcPr>
            <w:tcW w:w="1668" w:type="dxa"/>
            <w:tcBorders>
              <w:top w:val="single" w:sz="4" w:space="0" w:color="000000"/>
              <w:left w:val="single" w:sz="4" w:space="0" w:color="000000"/>
              <w:bottom w:val="single" w:sz="4" w:space="0" w:color="000000"/>
            </w:tcBorders>
          </w:tcPr>
          <w:p w:rsidR="00C33805" w:rsidRPr="00802592" w:rsidRDefault="00C33805" w:rsidP="002818A7">
            <w:pPr>
              <w:pStyle w:val="afe"/>
              <w:spacing w:before="40" w:after="40" w:line="240" w:lineRule="auto"/>
            </w:pPr>
            <w:r w:rsidRPr="00802592">
              <w:t>ИНД</w:t>
            </w:r>
          </w:p>
        </w:tc>
        <w:tc>
          <w:tcPr>
            <w:tcW w:w="8340" w:type="dxa"/>
            <w:tcBorders>
              <w:top w:val="single" w:sz="4" w:space="0" w:color="000000"/>
              <w:left w:val="single" w:sz="4" w:space="0" w:color="000000"/>
              <w:bottom w:val="single" w:sz="4" w:space="0" w:color="000000"/>
              <w:right w:val="single" w:sz="4" w:space="0" w:color="000000"/>
            </w:tcBorders>
          </w:tcPr>
          <w:p w:rsidR="00C33805" w:rsidRPr="00802592" w:rsidRDefault="00C33805" w:rsidP="002818A7">
            <w:pPr>
              <w:pStyle w:val="afe"/>
              <w:spacing w:before="40" w:after="40" w:line="240" w:lineRule="auto"/>
            </w:pPr>
            <w:r w:rsidRPr="00802592">
              <w:t>Идентификатор набора данных</w:t>
            </w:r>
          </w:p>
        </w:tc>
      </w:tr>
      <w:tr w:rsidR="003F1E41" w:rsidRPr="00802592" w:rsidTr="00970D82">
        <w:tc>
          <w:tcPr>
            <w:tcW w:w="1668" w:type="dxa"/>
            <w:tcBorders>
              <w:top w:val="single" w:sz="4" w:space="0" w:color="000000"/>
              <w:left w:val="single" w:sz="4" w:space="0" w:color="000000"/>
              <w:bottom w:val="single" w:sz="4" w:space="0" w:color="000000"/>
            </w:tcBorders>
          </w:tcPr>
          <w:p w:rsidR="003F1E41" w:rsidRPr="00802592" w:rsidRDefault="003F1E41" w:rsidP="002818A7">
            <w:pPr>
              <w:pStyle w:val="afe"/>
              <w:spacing w:before="40" w:after="40" w:line="240" w:lineRule="auto"/>
            </w:pPr>
            <w:r>
              <w:t>МЭК</w:t>
            </w:r>
          </w:p>
        </w:tc>
        <w:tc>
          <w:tcPr>
            <w:tcW w:w="8340" w:type="dxa"/>
            <w:tcBorders>
              <w:top w:val="single" w:sz="4" w:space="0" w:color="000000"/>
              <w:left w:val="single" w:sz="4" w:space="0" w:color="000000"/>
              <w:bottom w:val="single" w:sz="4" w:space="0" w:color="000000"/>
              <w:right w:val="single" w:sz="4" w:space="0" w:color="000000"/>
            </w:tcBorders>
          </w:tcPr>
          <w:p w:rsidR="003F1E41" w:rsidRPr="00802592" w:rsidRDefault="003F1E41" w:rsidP="002818A7">
            <w:pPr>
              <w:pStyle w:val="afe"/>
              <w:spacing w:before="40" w:after="40" w:line="240" w:lineRule="auto"/>
            </w:pPr>
            <w:r>
              <w:t>Медико-экономический контроль</w:t>
            </w:r>
          </w:p>
        </w:tc>
      </w:tr>
    </w:tbl>
    <w:p w:rsidR="0060727A" w:rsidRPr="00802592" w:rsidRDefault="0060727A" w:rsidP="00AE1FBD"/>
    <w:p w:rsidR="0060727A" w:rsidRPr="00802592" w:rsidRDefault="00C900C7" w:rsidP="0027644F">
      <w:pPr>
        <w:pStyle w:val="1"/>
      </w:pPr>
      <w:bookmarkStart w:id="1" w:name="_Toc234064258"/>
      <w:bookmarkStart w:id="2" w:name="_Toc190875616"/>
      <w:r w:rsidRPr="00802592">
        <w:lastRenderedPageBreak/>
        <w:t xml:space="preserve">1. </w:t>
      </w:r>
      <w:r w:rsidR="0060727A" w:rsidRPr="00802592">
        <w:t>Введение</w:t>
      </w:r>
      <w:bookmarkEnd w:id="1"/>
      <w:bookmarkEnd w:id="2"/>
    </w:p>
    <w:p w:rsidR="0060727A" w:rsidRPr="00802592" w:rsidRDefault="0060727A" w:rsidP="00B41561">
      <w:r w:rsidRPr="00802592">
        <w:t>Основная цель настоящего документа - стандартизация электронного обмена данными между субъектами системы обязательного медицинского страхования (ОМС):</w:t>
      </w:r>
    </w:p>
    <w:p w:rsidR="0060727A" w:rsidRPr="00802592" w:rsidRDefault="0060727A" w:rsidP="00B41561">
      <w:pPr>
        <w:pStyle w:val="Arial5555"/>
        <w:tabs>
          <w:tab w:val="clear" w:pos="1287"/>
          <w:tab w:val="num" w:pos="426"/>
        </w:tabs>
        <w:ind w:left="426" w:hanging="426"/>
      </w:pPr>
      <w:r w:rsidRPr="00802592">
        <w:t xml:space="preserve">выставление </w:t>
      </w:r>
      <w:r w:rsidR="00144974" w:rsidRPr="00802592">
        <w:t>медицинскими организациями</w:t>
      </w:r>
      <w:r w:rsidRPr="00802592">
        <w:t xml:space="preserve"> (</w:t>
      </w:r>
      <w:r w:rsidR="00BD4615" w:rsidRPr="00802592">
        <w:t>МО</w:t>
      </w:r>
      <w:r w:rsidRPr="00802592">
        <w:t xml:space="preserve">) </w:t>
      </w:r>
      <w:r w:rsidR="00CD11D0">
        <w:t>реестров персональных счетов</w:t>
      </w:r>
      <w:r w:rsidRPr="00802592">
        <w:t xml:space="preserve"> на оплату оказанн</w:t>
      </w:r>
      <w:r w:rsidR="00CD11D0">
        <w:t>ой медицинской</w:t>
      </w:r>
      <w:r w:rsidRPr="00802592">
        <w:t xml:space="preserve"> </w:t>
      </w:r>
      <w:r w:rsidR="00CD11D0">
        <w:t>помощи</w:t>
      </w:r>
      <w:r w:rsidRPr="00802592">
        <w:t>;</w:t>
      </w:r>
    </w:p>
    <w:p w:rsidR="00E030DA" w:rsidRPr="00802592" w:rsidRDefault="001F42BA" w:rsidP="00B41561">
      <w:pPr>
        <w:pStyle w:val="Arial5555"/>
        <w:tabs>
          <w:tab w:val="clear" w:pos="1287"/>
          <w:tab w:val="num" w:pos="426"/>
        </w:tabs>
        <w:ind w:left="426" w:hanging="426"/>
      </w:pPr>
      <w:r w:rsidRPr="00802592">
        <w:t xml:space="preserve">формирование </w:t>
      </w:r>
      <w:r w:rsidR="00E030DA" w:rsidRPr="00802592">
        <w:t xml:space="preserve">и отправка </w:t>
      </w:r>
      <w:r w:rsidRPr="00802592">
        <w:t>Территориальным Фондом ОМС</w:t>
      </w:r>
      <w:r w:rsidR="00E030DA" w:rsidRPr="00802592">
        <w:t xml:space="preserve"> результатов автоматизированной обработки сведений персонифицированного учета медицинской помощи</w:t>
      </w:r>
      <w:r w:rsidR="00B97CFF">
        <w:t xml:space="preserve"> и результатов медико-экономического контроля</w:t>
      </w:r>
      <w:r w:rsidR="00E030DA" w:rsidRPr="00802592">
        <w:t xml:space="preserve"> в </w:t>
      </w:r>
      <w:r w:rsidR="00B97CFF">
        <w:t>МО</w:t>
      </w:r>
      <w:r w:rsidR="00E030DA" w:rsidRPr="00802592">
        <w:t>, оказавшую медицинскую помощь застрахованным лицам.</w:t>
      </w:r>
    </w:p>
    <w:p w:rsidR="00B97CFF" w:rsidRPr="00802592" w:rsidRDefault="00B97CFF" w:rsidP="00B97CFF">
      <w:pPr>
        <w:pStyle w:val="Arial5555"/>
        <w:tabs>
          <w:tab w:val="clear" w:pos="1287"/>
          <w:tab w:val="num" w:pos="426"/>
        </w:tabs>
        <w:ind w:left="426" w:hanging="426"/>
      </w:pPr>
      <w:r w:rsidRPr="00802592">
        <w:t>формирование и отправка Территориальным Фондом ОМС результатов автоматизированной обработки сведений персонифицированного учета медицинской помощи</w:t>
      </w:r>
      <w:r>
        <w:t xml:space="preserve"> и результатов медико-экономического контроля</w:t>
      </w:r>
      <w:r w:rsidRPr="00802592">
        <w:t xml:space="preserve"> в </w:t>
      </w:r>
      <w:r>
        <w:t>страховые</w:t>
      </w:r>
      <w:r w:rsidRPr="00802592">
        <w:t xml:space="preserve"> медицинск</w:t>
      </w:r>
      <w:r>
        <w:t>ие</w:t>
      </w:r>
      <w:r w:rsidRPr="00802592">
        <w:t xml:space="preserve"> организаци</w:t>
      </w:r>
      <w:r>
        <w:t>и</w:t>
      </w:r>
      <w:r w:rsidRPr="00802592">
        <w:t xml:space="preserve"> (СМО).</w:t>
      </w:r>
    </w:p>
    <w:p w:rsidR="00FA4D54" w:rsidRPr="00802592" w:rsidRDefault="00FA4D54" w:rsidP="00B41561">
      <w:pPr>
        <w:pStyle w:val="Arial5555"/>
        <w:tabs>
          <w:tab w:val="clear" w:pos="1287"/>
          <w:tab w:val="num" w:pos="426"/>
        </w:tabs>
        <w:ind w:left="426" w:hanging="426"/>
      </w:pPr>
      <w:r w:rsidRPr="00802592">
        <w:t>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w:t>
      </w:r>
    </w:p>
    <w:p w:rsidR="0060727A" w:rsidRPr="00802592" w:rsidRDefault="0060727A" w:rsidP="00B41561">
      <w:pPr>
        <w:pStyle w:val="1f"/>
      </w:pPr>
      <w:r w:rsidRPr="00802592">
        <w:t>Электронный обмен данными должен обеспечивать:</w:t>
      </w:r>
    </w:p>
    <w:p w:rsidR="0060727A" w:rsidRPr="00802592" w:rsidRDefault="0060727A" w:rsidP="00B41561">
      <w:pPr>
        <w:pStyle w:val="Arial5555"/>
        <w:tabs>
          <w:tab w:val="clear" w:pos="1287"/>
          <w:tab w:val="num" w:pos="426"/>
        </w:tabs>
        <w:ind w:left="426" w:hanging="426"/>
      </w:pPr>
      <w:r w:rsidRPr="00802592">
        <w:t>уменьшение потока бумажных документов;</w:t>
      </w:r>
    </w:p>
    <w:p w:rsidR="0060727A" w:rsidRPr="00802592" w:rsidRDefault="0060727A" w:rsidP="00B41561">
      <w:pPr>
        <w:pStyle w:val="Arial5555"/>
        <w:tabs>
          <w:tab w:val="clear" w:pos="1287"/>
          <w:tab w:val="num" w:pos="426"/>
        </w:tabs>
        <w:ind w:left="426" w:hanging="426"/>
      </w:pPr>
      <w:r w:rsidRPr="00802592">
        <w:t>ускорение взаиморасчетов между субъектами ОМС за счет автоматизации контроля счетов в страховых медицинских организациях;</w:t>
      </w:r>
    </w:p>
    <w:p w:rsidR="00D2703D" w:rsidRPr="00802592" w:rsidRDefault="00D2703D" w:rsidP="00BB7461">
      <w:pPr>
        <w:pStyle w:val="Arial5555"/>
        <w:tabs>
          <w:tab w:val="clear" w:pos="1287"/>
          <w:tab w:val="num" w:pos="426"/>
        </w:tabs>
        <w:ind w:left="426" w:hanging="426"/>
        <w:jc w:val="right"/>
      </w:pPr>
      <w:r w:rsidRPr="00802592">
        <w:t>единство экономического и бухгалтерского учета в медицинских организациях в части количества предъявленных персональных счетов и денежных средств</w:t>
      </w:r>
      <w:r w:rsidR="00D57B47" w:rsidRPr="00802592">
        <w:t>,</w:t>
      </w:r>
      <w:r w:rsidRPr="00802592">
        <w:t xml:space="preserve"> предъявленных впервые и </w:t>
      </w:r>
      <w:r w:rsidR="00D80761" w:rsidRPr="00802592">
        <w:t>исправленной</w:t>
      </w:r>
      <w:r w:rsidRPr="00802592">
        <w:t xml:space="preserve"> части</w:t>
      </w:r>
      <w:r w:rsidR="00D57B47" w:rsidRPr="00802592">
        <w:t>,</w:t>
      </w:r>
      <w:r w:rsidRPr="00802592">
        <w:t xml:space="preserve"> повторно предъявляемых персональных счетов, а так же фактический объем отказанных денежных средств за оказанную медицинскую помощь;</w:t>
      </w:r>
    </w:p>
    <w:p w:rsidR="0060727A" w:rsidRPr="00802592" w:rsidRDefault="0060727A" w:rsidP="00B41561">
      <w:pPr>
        <w:pStyle w:val="Arial5555"/>
        <w:tabs>
          <w:tab w:val="clear" w:pos="1287"/>
          <w:tab w:val="num" w:pos="426"/>
        </w:tabs>
        <w:ind w:left="426" w:hanging="426"/>
      </w:pPr>
      <w:r w:rsidRPr="00802592">
        <w:t>сбор объективной информации об объемах и качестве медицинской помощи, оказанной застрахованным гражданам в рамках ОМС;</w:t>
      </w:r>
    </w:p>
    <w:p w:rsidR="00B41561" w:rsidRPr="00802592" w:rsidRDefault="0060727A" w:rsidP="00B41561">
      <w:pPr>
        <w:pStyle w:val="Arial5555"/>
        <w:tabs>
          <w:tab w:val="clear" w:pos="1287"/>
          <w:tab w:val="num" w:pos="426"/>
        </w:tabs>
        <w:ind w:left="426" w:hanging="426"/>
      </w:pPr>
      <w:r w:rsidRPr="00802592">
        <w:t>автоматизированн</w:t>
      </w:r>
      <w:r w:rsidR="008C3FE7" w:rsidRPr="00802592">
        <w:t>ые</w:t>
      </w:r>
      <w:r w:rsidRPr="00802592">
        <w:t xml:space="preserve"> медико-экономическ</w:t>
      </w:r>
      <w:r w:rsidR="008C3FE7" w:rsidRPr="00802592">
        <w:t>ие</w:t>
      </w:r>
      <w:r w:rsidRPr="00802592">
        <w:t xml:space="preserve"> </w:t>
      </w:r>
      <w:r w:rsidR="008C3FE7" w:rsidRPr="00802592">
        <w:t>контроли</w:t>
      </w:r>
      <w:r w:rsidRPr="00802592">
        <w:t>.</w:t>
      </w:r>
    </w:p>
    <w:p w:rsidR="007A266A" w:rsidRPr="00A60D04" w:rsidRDefault="0027644F" w:rsidP="00AD4BFA">
      <w:pPr>
        <w:pStyle w:val="2"/>
        <w:rPr>
          <w:lang w:val="en-US"/>
        </w:rPr>
      </w:pPr>
      <w:bookmarkStart w:id="3" w:name="_Toc190875617"/>
      <w:r w:rsidRPr="00802592">
        <w:t xml:space="preserve">1.1. </w:t>
      </w:r>
      <w:r w:rsidR="007A266A" w:rsidRPr="00802592">
        <w:t xml:space="preserve">Отличия версии </w:t>
      </w:r>
      <w:r w:rsidR="00BB7461">
        <w:rPr>
          <w:highlight w:val="yellow"/>
        </w:rPr>
        <w:t>6.2</w:t>
      </w:r>
      <w:r w:rsidR="00E7373E">
        <w:rPr>
          <w:highlight w:val="yellow"/>
        </w:rPr>
        <w:t>7</w:t>
      </w:r>
      <w:r w:rsidR="003808DD" w:rsidRPr="00802592">
        <w:t xml:space="preserve"> от версии </w:t>
      </w:r>
      <w:r w:rsidR="00BB7461">
        <w:rPr>
          <w:highlight w:val="yellow"/>
        </w:rPr>
        <w:t>6.</w:t>
      </w:r>
      <w:r w:rsidR="00A60D04">
        <w:rPr>
          <w:highlight w:val="yellow"/>
          <w:lang w:val="en-US"/>
        </w:rPr>
        <w:t>2</w:t>
      </w:r>
      <w:r w:rsidR="00E7373E">
        <w:rPr>
          <w:highlight w:val="yellow"/>
        </w:rPr>
        <w:t>6</w:t>
      </w:r>
      <w:bookmarkEnd w:id="3"/>
    </w:p>
    <w:p w:rsidR="00121BCF" w:rsidRPr="009640E5" w:rsidRDefault="00121BCF" w:rsidP="00121BCF">
      <w:pPr>
        <w:pStyle w:val="Arial5555"/>
        <w:numPr>
          <w:ilvl w:val="0"/>
          <w:numId w:val="8"/>
        </w:numPr>
        <w:spacing w:line="240" w:lineRule="auto"/>
        <w:contextualSpacing/>
      </w:pPr>
      <w:r>
        <w:t xml:space="preserve">В </w:t>
      </w:r>
      <w:proofErr w:type="gramStart"/>
      <w:r>
        <w:t>разделе</w:t>
      </w:r>
      <w:proofErr w:type="gramEnd"/>
      <w:r>
        <w:t xml:space="preserve"> </w:t>
      </w:r>
      <w:r w:rsidRPr="00121BCF">
        <w:rPr>
          <w:b/>
        </w:rPr>
        <w:t>3.4.6. Элемент «</w:t>
      </w:r>
      <w:proofErr w:type="spellStart"/>
      <w:r w:rsidRPr="00121BCF">
        <w:rPr>
          <w:b/>
        </w:rPr>
        <w:t>patient</w:t>
      </w:r>
      <w:proofErr w:type="spellEnd"/>
      <w:r w:rsidRPr="00121BCF">
        <w:rPr>
          <w:b/>
        </w:rPr>
        <w:t>» – Сведения о пациенте</w:t>
      </w:r>
      <w:r w:rsidR="009640E5">
        <w:t xml:space="preserve"> изменено наименование </w:t>
      </w:r>
      <w:r>
        <w:t xml:space="preserve">атрибут </w:t>
      </w:r>
      <w:proofErr w:type="spellStart"/>
      <w:r w:rsidRPr="00121BCF">
        <w:rPr>
          <w:b/>
          <w:lang w:val="en-US"/>
        </w:rPr>
        <w:t>soc</w:t>
      </w:r>
      <w:proofErr w:type="spellEnd"/>
      <w:r w:rsidR="009640E5">
        <w:rPr>
          <w:b/>
        </w:rPr>
        <w:t xml:space="preserve"> </w:t>
      </w:r>
      <w:r w:rsidR="009640E5" w:rsidRPr="009640E5">
        <w:t>(</w:t>
      </w:r>
      <w:proofErr w:type="gramStart"/>
      <w:r w:rsidR="009640E5" w:rsidRPr="009640E5">
        <w:t>Вместо</w:t>
      </w:r>
      <w:proofErr w:type="gramEnd"/>
      <w:r w:rsidR="009640E5" w:rsidRPr="009640E5">
        <w:t xml:space="preserve"> </w:t>
      </w:r>
      <w:proofErr w:type="gramStart"/>
      <w:r w:rsidR="009640E5" w:rsidRPr="009640E5">
        <w:t>Социальный</w:t>
      </w:r>
      <w:proofErr w:type="gramEnd"/>
      <w:r w:rsidR="009640E5" w:rsidRPr="009640E5">
        <w:t xml:space="preserve"> статус - Статус СВО</w:t>
      </w:r>
      <w:r w:rsidR="009640E5">
        <w:t>) и уточнен список допустимых значений атрибута</w:t>
      </w:r>
      <w:r>
        <w:rPr>
          <w:b/>
        </w:rPr>
        <w:t>;</w:t>
      </w:r>
    </w:p>
    <w:p w:rsidR="009640E5" w:rsidRPr="00313FE8" w:rsidRDefault="009640E5" w:rsidP="009640E5">
      <w:pPr>
        <w:pStyle w:val="Arial5555"/>
        <w:numPr>
          <w:ilvl w:val="0"/>
          <w:numId w:val="8"/>
        </w:numPr>
        <w:spacing w:line="240" w:lineRule="auto"/>
        <w:contextualSpacing/>
      </w:pPr>
      <w:r>
        <w:t xml:space="preserve">В </w:t>
      </w:r>
      <w:proofErr w:type="gramStart"/>
      <w:r>
        <w:t>разделе</w:t>
      </w:r>
      <w:proofErr w:type="gramEnd"/>
      <w:r>
        <w:t xml:space="preserve"> </w:t>
      </w:r>
      <w:r w:rsidRPr="009640E5">
        <w:rPr>
          <w:b/>
        </w:rPr>
        <w:t>3.4.11. Элемент «</w:t>
      </w:r>
      <w:proofErr w:type="spellStart"/>
      <w:r w:rsidRPr="009640E5">
        <w:rPr>
          <w:b/>
        </w:rPr>
        <w:t>additional_data</w:t>
      </w:r>
      <w:proofErr w:type="spellEnd"/>
      <w:r w:rsidRPr="009640E5">
        <w:rPr>
          <w:b/>
        </w:rPr>
        <w:t>» − Дополнительные данные о пациенте</w:t>
      </w:r>
      <w:r>
        <w:t xml:space="preserve"> изменены условия обязательности заполнения атрибута </w:t>
      </w:r>
      <w:proofErr w:type="spellStart"/>
      <w:r w:rsidRPr="009640E5">
        <w:rPr>
          <w:b/>
        </w:rPr>
        <w:t>socialstat</w:t>
      </w:r>
      <w:proofErr w:type="spellEnd"/>
    </w:p>
    <w:p w:rsidR="00313FE8" w:rsidRPr="0030767D" w:rsidRDefault="00313FE8" w:rsidP="00313FE8">
      <w:pPr>
        <w:pStyle w:val="Arial5555"/>
        <w:numPr>
          <w:ilvl w:val="0"/>
          <w:numId w:val="8"/>
        </w:numPr>
        <w:spacing w:line="240" w:lineRule="auto"/>
        <w:contextualSpacing/>
      </w:pPr>
      <w:bookmarkStart w:id="4" w:name="_GoBack"/>
      <w:r>
        <w:t xml:space="preserve">В </w:t>
      </w:r>
      <w:proofErr w:type="gramStart"/>
      <w:r>
        <w:t>разделе</w:t>
      </w:r>
      <w:proofErr w:type="gramEnd"/>
      <w:r>
        <w:t xml:space="preserve"> </w:t>
      </w:r>
      <w:r w:rsidRPr="00802592">
        <w:rPr>
          <w:rStyle w:val="b1"/>
          <w:rFonts w:ascii="Times New Roman" w:hAnsi="Times New Roman" w:cs="Times New Roman"/>
          <w:color w:val="auto"/>
        </w:rPr>
        <w:t>3.4.13. Элемент «</w:t>
      </w:r>
      <w:r w:rsidRPr="00802592">
        <w:rPr>
          <w:rStyle w:val="b1"/>
          <w:rFonts w:ascii="Times New Roman" w:hAnsi="Times New Roman" w:cs="Times New Roman"/>
          <w:color w:val="auto"/>
          <w:lang w:val="en-US"/>
        </w:rPr>
        <w:t>direction</w:t>
      </w:r>
      <w:r w:rsidRPr="00802592">
        <w:rPr>
          <w:rStyle w:val="b1"/>
          <w:rFonts w:ascii="Times New Roman" w:hAnsi="Times New Roman" w:cs="Times New Roman"/>
          <w:color w:val="auto"/>
        </w:rPr>
        <w:t xml:space="preserve">» </w:t>
      </w:r>
      <w:r w:rsidRPr="00802592">
        <w:t>–</w:t>
      </w:r>
      <w:r w:rsidRPr="00802592">
        <w:rPr>
          <w:rStyle w:val="b1"/>
          <w:rFonts w:ascii="Times New Roman" w:hAnsi="Times New Roman" w:cs="Times New Roman"/>
          <w:color w:val="auto"/>
        </w:rPr>
        <w:t xml:space="preserve"> Направление</w:t>
      </w:r>
      <w:r>
        <w:rPr>
          <w:rStyle w:val="b1"/>
          <w:rFonts w:ascii="Times New Roman" w:hAnsi="Times New Roman" w:cs="Times New Roman"/>
          <w:color w:val="auto"/>
        </w:rPr>
        <w:t xml:space="preserve"> </w:t>
      </w:r>
      <w:r>
        <w:t xml:space="preserve">уточнен диапазон диагнозов, определяющих онкологическое заболевание (добавлен диапазон </w:t>
      </w:r>
      <w:r w:rsidRPr="00313FE8">
        <w:t xml:space="preserve"> или D45-D47</w:t>
      </w:r>
      <w:r>
        <w:t>)</w:t>
      </w:r>
    </w:p>
    <w:p w:rsidR="0030767D" w:rsidRDefault="0030767D" w:rsidP="003313B4">
      <w:pPr>
        <w:pStyle w:val="Arial5555"/>
        <w:numPr>
          <w:ilvl w:val="0"/>
          <w:numId w:val="8"/>
        </w:numPr>
        <w:spacing w:line="240" w:lineRule="auto"/>
        <w:contextualSpacing/>
      </w:pPr>
      <w:r>
        <w:t xml:space="preserve">В </w:t>
      </w:r>
      <w:proofErr w:type="gramStart"/>
      <w:r>
        <w:t>разделе</w:t>
      </w:r>
      <w:proofErr w:type="gramEnd"/>
      <w:r>
        <w:t xml:space="preserve"> </w:t>
      </w:r>
      <w:r w:rsidR="003313B4" w:rsidRPr="003313B4">
        <w:rPr>
          <w:b/>
        </w:rPr>
        <w:t>3.4.23. Элемент «</w:t>
      </w:r>
      <w:proofErr w:type="spellStart"/>
      <w:r w:rsidR="003313B4" w:rsidRPr="003313B4">
        <w:rPr>
          <w:b/>
        </w:rPr>
        <w:t>additional</w:t>
      </w:r>
      <w:proofErr w:type="spellEnd"/>
      <w:r w:rsidR="003313B4" w:rsidRPr="003313B4">
        <w:rPr>
          <w:b/>
        </w:rPr>
        <w:t>» – Дополнительные</w:t>
      </w:r>
      <w:r w:rsidR="003313B4" w:rsidRPr="003313B4">
        <w:t xml:space="preserve"> </w:t>
      </w:r>
      <w:r w:rsidR="003313B4" w:rsidRPr="003313B4">
        <w:rPr>
          <w:b/>
        </w:rPr>
        <w:t>сведения</w:t>
      </w:r>
      <w:r>
        <w:t xml:space="preserve"> </w:t>
      </w:r>
      <w:r w:rsidR="003313B4">
        <w:t xml:space="preserve">для атрибута </w:t>
      </w:r>
      <w:r w:rsidR="003313B4" w:rsidRPr="003313B4">
        <w:rPr>
          <w:b/>
          <w:lang w:val="en-US"/>
        </w:rPr>
        <w:t>vid</w:t>
      </w:r>
      <w:r w:rsidR="003313B4" w:rsidRPr="003313B4">
        <w:rPr>
          <w:b/>
        </w:rPr>
        <w:t>_</w:t>
      </w:r>
      <w:proofErr w:type="spellStart"/>
      <w:r w:rsidR="003313B4" w:rsidRPr="003313B4">
        <w:rPr>
          <w:b/>
          <w:lang w:val="en-US"/>
        </w:rPr>
        <w:t>vme</w:t>
      </w:r>
      <w:proofErr w:type="spellEnd"/>
      <w:r w:rsidR="003313B4" w:rsidRPr="003313B4">
        <w:rPr>
          <w:b/>
        </w:rPr>
        <w:t xml:space="preserve"> (Вид вмешательства)</w:t>
      </w:r>
      <w:r w:rsidR="003313B4">
        <w:t xml:space="preserve"> </w:t>
      </w:r>
      <w:r>
        <w:t xml:space="preserve">уточнен диапазон диагнозов, определяющих онкологическое заболевание (добавлен диапазон </w:t>
      </w:r>
      <w:r w:rsidRPr="00313FE8">
        <w:t xml:space="preserve"> или D45-D47</w:t>
      </w:r>
      <w:r>
        <w:t>)</w:t>
      </w:r>
    </w:p>
    <w:p w:rsidR="003313B4" w:rsidRDefault="003313B4" w:rsidP="003313B4">
      <w:pPr>
        <w:pStyle w:val="Arial5555"/>
        <w:numPr>
          <w:ilvl w:val="0"/>
          <w:numId w:val="8"/>
        </w:numPr>
        <w:spacing w:line="240" w:lineRule="auto"/>
        <w:contextualSpacing/>
      </w:pPr>
      <w:r>
        <w:t xml:space="preserve">В </w:t>
      </w:r>
      <w:proofErr w:type="gramStart"/>
      <w:r>
        <w:t>разделе</w:t>
      </w:r>
      <w:proofErr w:type="gramEnd"/>
      <w:r>
        <w:t xml:space="preserve"> </w:t>
      </w:r>
      <w:r w:rsidRPr="003313B4">
        <w:rPr>
          <w:b/>
        </w:rPr>
        <w:t>3.4.36. Элемент «</w:t>
      </w:r>
      <w:proofErr w:type="spellStart"/>
      <w:r w:rsidRPr="003313B4">
        <w:rPr>
          <w:b/>
        </w:rPr>
        <w:t>additional_onk</w:t>
      </w:r>
      <w:proofErr w:type="spellEnd"/>
      <w:r w:rsidRPr="003313B4">
        <w:rPr>
          <w:b/>
        </w:rPr>
        <w:t>» – Дополнительные сведения о случае лечения онкологического заболевания</w:t>
      </w:r>
      <w:r>
        <w:t xml:space="preserve"> уточнен диапазон диагнозов, определяющих онкологическое заболевание (добавлен диапазон </w:t>
      </w:r>
      <w:r w:rsidRPr="00313FE8">
        <w:t xml:space="preserve"> или D45-D47</w:t>
      </w:r>
      <w:r>
        <w:t>)</w:t>
      </w:r>
    </w:p>
    <w:bookmarkEnd w:id="4"/>
    <w:p w:rsidR="007149BD" w:rsidRDefault="007149BD" w:rsidP="000060F6">
      <w:pPr>
        <w:pStyle w:val="Arial5555"/>
        <w:numPr>
          <w:ilvl w:val="0"/>
          <w:numId w:val="0"/>
        </w:numPr>
        <w:spacing w:line="240" w:lineRule="auto"/>
        <w:ind w:left="720"/>
        <w:contextualSpacing/>
      </w:pPr>
    </w:p>
    <w:p w:rsidR="008166B7" w:rsidRPr="00802592" w:rsidRDefault="008166B7" w:rsidP="00AD4BFA">
      <w:pPr>
        <w:pStyle w:val="1"/>
      </w:pPr>
      <w:bookmarkStart w:id="5" w:name="_Toc528928433"/>
      <w:bookmarkStart w:id="6" w:name="_Toc190875618"/>
      <w:r w:rsidRPr="00802592">
        <w:lastRenderedPageBreak/>
        <w:t>2. Общие требования</w:t>
      </w:r>
      <w:bookmarkEnd w:id="5"/>
      <w:bookmarkEnd w:id="6"/>
    </w:p>
    <w:p w:rsidR="00BD16BB" w:rsidRPr="00802592" w:rsidRDefault="00BD16BB" w:rsidP="00B41561">
      <w:bookmarkStart w:id="7" w:name="_Toc234064261"/>
      <w:r w:rsidRPr="00802592">
        <w:t xml:space="preserve">Данный вид взаимодействия обеспечивает организацию автоматизированной системы учета объемов и качества медицинской помощи, оказанной медицинскими организациями области населению, застрахованному в системе ОМС.  </w:t>
      </w:r>
    </w:p>
    <w:p w:rsidR="009400B0" w:rsidRPr="00802592" w:rsidRDefault="009400B0" w:rsidP="00AD4BFA">
      <w:pPr>
        <w:pStyle w:val="2"/>
      </w:pPr>
      <w:bookmarkStart w:id="8" w:name="_Toc190875619"/>
      <w:r w:rsidRPr="00802592">
        <w:t>2.</w:t>
      </w:r>
      <w:r w:rsidR="00AD4BFA" w:rsidRPr="00802592">
        <w:t>1</w:t>
      </w:r>
      <w:r w:rsidRPr="00802592">
        <w:t>. Этапы информационного обмена</w:t>
      </w:r>
      <w:bookmarkEnd w:id="8"/>
    </w:p>
    <w:p w:rsidR="007D0686" w:rsidRPr="00802592" w:rsidRDefault="007D0686" w:rsidP="007D0686">
      <w:pPr>
        <w:jc w:val="right"/>
        <w:rPr>
          <w:lang w:eastAsia="ar-SA"/>
        </w:rPr>
      </w:pPr>
      <w:r w:rsidRPr="00802592">
        <w:rPr>
          <w:lang w:eastAsia="ar-SA"/>
        </w:rPr>
        <w:t>Таблица 2.1.</w:t>
      </w:r>
    </w:p>
    <w:tbl>
      <w:tblPr>
        <w:tblStyle w:val="af8"/>
        <w:tblW w:w="10262" w:type="dxa"/>
        <w:tblInd w:w="108" w:type="dxa"/>
        <w:tblLayout w:type="fixed"/>
        <w:tblLook w:val="04A0" w:firstRow="1" w:lastRow="0" w:firstColumn="1" w:lastColumn="0" w:noHBand="0" w:noVBand="1"/>
      </w:tblPr>
      <w:tblGrid>
        <w:gridCol w:w="426"/>
        <w:gridCol w:w="4110"/>
        <w:gridCol w:w="3670"/>
        <w:gridCol w:w="1064"/>
        <w:gridCol w:w="992"/>
      </w:tblGrid>
      <w:tr w:rsidR="00EC5482" w:rsidRPr="00802592" w:rsidTr="007D0686">
        <w:tc>
          <w:tcPr>
            <w:tcW w:w="426" w:type="dxa"/>
            <w:shd w:val="clear" w:color="auto" w:fill="EAF1DD" w:themeFill="accent3" w:themeFillTint="33"/>
            <w:vAlign w:val="center"/>
          </w:tcPr>
          <w:p w:rsidR="009400B0" w:rsidRPr="00802592" w:rsidRDefault="009400B0" w:rsidP="00AB07D6">
            <w:pPr>
              <w:pStyle w:val="ad"/>
              <w:spacing w:before="40" w:after="40" w:line="240" w:lineRule="auto"/>
              <w:ind w:left="-94" w:right="-88"/>
              <w:contextualSpacing/>
              <w:jc w:val="center"/>
              <w:rPr>
                <w:b/>
                <w:sz w:val="20"/>
                <w:szCs w:val="20"/>
              </w:rPr>
            </w:pPr>
            <w:r w:rsidRPr="00802592">
              <w:rPr>
                <w:b/>
                <w:sz w:val="20"/>
                <w:szCs w:val="20"/>
              </w:rPr>
              <w:t>Код</w:t>
            </w:r>
            <w:r w:rsidR="008F6E1F" w:rsidRPr="00802592">
              <w:rPr>
                <w:b/>
                <w:sz w:val="20"/>
                <w:szCs w:val="20"/>
              </w:rPr>
              <w:t xml:space="preserve"> этапа</w:t>
            </w:r>
            <w:r w:rsidRPr="00802592">
              <w:rPr>
                <w:b/>
                <w:sz w:val="20"/>
                <w:szCs w:val="20"/>
              </w:rPr>
              <w:t xml:space="preserve"> </w:t>
            </w:r>
          </w:p>
        </w:tc>
        <w:tc>
          <w:tcPr>
            <w:tcW w:w="4110" w:type="dxa"/>
            <w:shd w:val="clear" w:color="auto" w:fill="EAF1DD" w:themeFill="accent3" w:themeFillTint="33"/>
            <w:vAlign w:val="center"/>
          </w:tcPr>
          <w:p w:rsidR="009400B0" w:rsidRPr="00802592" w:rsidRDefault="008F6E1F" w:rsidP="00F07DB0">
            <w:pPr>
              <w:pStyle w:val="ad"/>
              <w:spacing w:before="40" w:after="40" w:line="240" w:lineRule="auto"/>
              <w:contextualSpacing/>
              <w:jc w:val="center"/>
              <w:rPr>
                <w:b/>
                <w:sz w:val="20"/>
                <w:szCs w:val="20"/>
              </w:rPr>
            </w:pPr>
            <w:r w:rsidRPr="00802592">
              <w:rPr>
                <w:b/>
                <w:sz w:val="20"/>
                <w:szCs w:val="20"/>
              </w:rPr>
              <w:t>Наименование этапа</w:t>
            </w:r>
            <w:r w:rsidRPr="00802592">
              <w:rPr>
                <w:b/>
                <w:sz w:val="20"/>
                <w:szCs w:val="20"/>
              </w:rPr>
              <w:br/>
              <w:t xml:space="preserve"> </w:t>
            </w:r>
            <w:r w:rsidR="009400B0" w:rsidRPr="00802592">
              <w:rPr>
                <w:b/>
                <w:sz w:val="20"/>
                <w:szCs w:val="20"/>
              </w:rPr>
              <w:t>информационного обмена</w:t>
            </w:r>
          </w:p>
        </w:tc>
        <w:tc>
          <w:tcPr>
            <w:tcW w:w="3670" w:type="dxa"/>
            <w:shd w:val="clear" w:color="auto" w:fill="EAF1DD" w:themeFill="accent3" w:themeFillTint="33"/>
            <w:vAlign w:val="center"/>
          </w:tcPr>
          <w:p w:rsidR="009400B0" w:rsidRPr="00802592" w:rsidRDefault="00EC5482" w:rsidP="009400B0">
            <w:pPr>
              <w:pStyle w:val="ad"/>
              <w:spacing w:before="40" w:after="40" w:line="240" w:lineRule="auto"/>
              <w:contextualSpacing/>
              <w:jc w:val="center"/>
              <w:rPr>
                <w:b/>
                <w:sz w:val="20"/>
                <w:szCs w:val="20"/>
              </w:rPr>
            </w:pPr>
            <w:r w:rsidRPr="00802592">
              <w:rPr>
                <w:b/>
                <w:sz w:val="20"/>
                <w:szCs w:val="20"/>
              </w:rPr>
              <w:t>К</w:t>
            </w:r>
            <w:r w:rsidR="009400B0" w:rsidRPr="00802592">
              <w:rPr>
                <w:b/>
                <w:sz w:val="20"/>
                <w:szCs w:val="20"/>
              </w:rPr>
              <w:t>ем проводится</w:t>
            </w:r>
          </w:p>
        </w:tc>
        <w:tc>
          <w:tcPr>
            <w:tcW w:w="1064" w:type="dxa"/>
            <w:shd w:val="clear" w:color="auto" w:fill="EAF1DD" w:themeFill="accent3" w:themeFillTint="33"/>
            <w:vAlign w:val="center"/>
          </w:tcPr>
          <w:p w:rsidR="009400B0" w:rsidRPr="00802592" w:rsidRDefault="00C33805" w:rsidP="00C33805">
            <w:pPr>
              <w:pStyle w:val="ad"/>
              <w:spacing w:before="40" w:after="40" w:line="240" w:lineRule="auto"/>
              <w:ind w:left="-80" w:right="-80"/>
              <w:contextualSpacing/>
              <w:jc w:val="center"/>
              <w:rPr>
                <w:b/>
                <w:sz w:val="18"/>
                <w:szCs w:val="18"/>
              </w:rPr>
            </w:pPr>
            <w:r w:rsidRPr="00802592">
              <w:rPr>
                <w:b/>
                <w:sz w:val="18"/>
                <w:szCs w:val="18"/>
              </w:rPr>
              <w:t>ИНД</w:t>
            </w:r>
            <w:r w:rsidR="009400B0" w:rsidRPr="00802592">
              <w:rPr>
                <w:b/>
                <w:sz w:val="18"/>
                <w:szCs w:val="18"/>
              </w:rPr>
              <w:t xml:space="preserve"> исходн</w:t>
            </w:r>
            <w:r w:rsidRPr="00802592">
              <w:rPr>
                <w:b/>
                <w:sz w:val="18"/>
                <w:szCs w:val="18"/>
              </w:rPr>
              <w:t>ых</w:t>
            </w:r>
            <w:r w:rsidR="009400B0" w:rsidRPr="00802592">
              <w:rPr>
                <w:b/>
                <w:sz w:val="18"/>
                <w:szCs w:val="18"/>
              </w:rPr>
              <w:t xml:space="preserve"> данных</w:t>
            </w:r>
          </w:p>
        </w:tc>
        <w:tc>
          <w:tcPr>
            <w:tcW w:w="992" w:type="dxa"/>
            <w:shd w:val="clear" w:color="auto" w:fill="EAF1DD" w:themeFill="accent3" w:themeFillTint="33"/>
            <w:vAlign w:val="center"/>
          </w:tcPr>
          <w:p w:rsidR="009400B0" w:rsidRPr="00802592" w:rsidRDefault="00C33805" w:rsidP="00C33805">
            <w:pPr>
              <w:pStyle w:val="ad"/>
              <w:spacing w:before="40" w:after="40" w:line="240" w:lineRule="auto"/>
              <w:ind w:left="-94" w:right="-68"/>
              <w:contextualSpacing/>
              <w:jc w:val="center"/>
              <w:rPr>
                <w:b/>
                <w:sz w:val="18"/>
                <w:szCs w:val="18"/>
              </w:rPr>
            </w:pPr>
            <w:r w:rsidRPr="00802592">
              <w:rPr>
                <w:b/>
                <w:sz w:val="18"/>
                <w:szCs w:val="18"/>
              </w:rPr>
              <w:t>ИНД</w:t>
            </w:r>
            <w:r w:rsidR="009400B0" w:rsidRPr="00802592">
              <w:rPr>
                <w:b/>
                <w:sz w:val="18"/>
                <w:szCs w:val="18"/>
              </w:rPr>
              <w:t xml:space="preserve"> </w:t>
            </w:r>
            <w:proofErr w:type="spellStart"/>
            <w:proofErr w:type="gramStart"/>
            <w:r w:rsidR="009400B0" w:rsidRPr="00802592">
              <w:rPr>
                <w:b/>
                <w:sz w:val="18"/>
                <w:szCs w:val="18"/>
              </w:rPr>
              <w:t>результи-рующего</w:t>
            </w:r>
            <w:proofErr w:type="spellEnd"/>
            <w:proofErr w:type="gramEnd"/>
            <w:r w:rsidR="009400B0" w:rsidRPr="00802592">
              <w:rPr>
                <w:b/>
                <w:sz w:val="18"/>
                <w:szCs w:val="18"/>
              </w:rPr>
              <w:t xml:space="preserve"> </w:t>
            </w:r>
            <w:r w:rsidRPr="00802592">
              <w:rPr>
                <w:b/>
                <w:sz w:val="18"/>
                <w:szCs w:val="18"/>
              </w:rPr>
              <w:t>реестра</w:t>
            </w:r>
          </w:p>
        </w:tc>
      </w:tr>
      <w:tr w:rsidR="00EC5482" w:rsidRPr="00802592" w:rsidTr="007D0686">
        <w:trPr>
          <w:trHeight w:val="260"/>
        </w:trPr>
        <w:tc>
          <w:tcPr>
            <w:tcW w:w="426" w:type="dxa"/>
          </w:tcPr>
          <w:p w:rsidR="009400B0" w:rsidRPr="00802592" w:rsidRDefault="009400B0" w:rsidP="00F07DB0">
            <w:pPr>
              <w:pStyle w:val="ad"/>
              <w:spacing w:before="40" w:after="40" w:line="240" w:lineRule="auto"/>
              <w:jc w:val="center"/>
            </w:pPr>
            <w:r w:rsidRPr="00802592">
              <w:t>0</w:t>
            </w:r>
          </w:p>
        </w:tc>
        <w:tc>
          <w:tcPr>
            <w:tcW w:w="4110" w:type="dxa"/>
          </w:tcPr>
          <w:p w:rsidR="009400B0" w:rsidRPr="00802592" w:rsidRDefault="009400B0" w:rsidP="00F07DB0">
            <w:pPr>
              <w:pStyle w:val="ad"/>
              <w:spacing w:before="40" w:after="40" w:line="240" w:lineRule="auto"/>
              <w:jc w:val="left"/>
            </w:pPr>
            <w:r w:rsidRPr="00802592">
              <w:t xml:space="preserve">Подготовка реестра </w:t>
            </w:r>
            <w:r w:rsidR="00F07DB0" w:rsidRPr="00802592">
              <w:t xml:space="preserve">счетов за </w:t>
            </w:r>
            <w:r w:rsidRPr="00802592">
              <w:t>оказанн</w:t>
            </w:r>
            <w:r w:rsidR="00F07DB0" w:rsidRPr="00802592">
              <w:t>ую</w:t>
            </w:r>
            <w:r w:rsidRPr="00802592">
              <w:t xml:space="preserve"> медицинск</w:t>
            </w:r>
            <w:r w:rsidR="00F07DB0" w:rsidRPr="00802592">
              <w:t>ую</w:t>
            </w:r>
            <w:r w:rsidRPr="00802592">
              <w:t xml:space="preserve"> </w:t>
            </w:r>
            <w:r w:rsidR="00F07DB0" w:rsidRPr="00802592">
              <w:t>помощь</w:t>
            </w:r>
            <w:r w:rsidR="00AB07D6" w:rsidRPr="00802592">
              <w:t xml:space="preserve"> за отчетный период</w:t>
            </w:r>
          </w:p>
        </w:tc>
        <w:tc>
          <w:tcPr>
            <w:tcW w:w="3670" w:type="dxa"/>
          </w:tcPr>
          <w:p w:rsidR="00AB07D6" w:rsidRPr="00802592" w:rsidRDefault="009400B0" w:rsidP="00AB07D6">
            <w:pPr>
              <w:pStyle w:val="ad"/>
              <w:spacing w:before="40" w:after="40" w:line="240" w:lineRule="auto"/>
              <w:jc w:val="left"/>
            </w:pPr>
            <w:r w:rsidRPr="00802592">
              <w:t>МО</w:t>
            </w:r>
          </w:p>
          <w:p w:rsidR="009400B0" w:rsidRPr="00802592" w:rsidRDefault="009400B0" w:rsidP="00AB07D6">
            <w:pPr>
              <w:ind w:firstLine="284"/>
              <w:rPr>
                <w:lang w:eastAsia="ar-SA"/>
              </w:rPr>
            </w:pPr>
          </w:p>
        </w:tc>
        <w:tc>
          <w:tcPr>
            <w:tcW w:w="1064" w:type="dxa"/>
            <w:vAlign w:val="center"/>
          </w:tcPr>
          <w:p w:rsidR="009400B0" w:rsidRPr="00802592" w:rsidRDefault="009400B0" w:rsidP="00F07DB0">
            <w:pPr>
              <w:pStyle w:val="ad"/>
              <w:spacing w:before="40" w:after="40" w:line="240" w:lineRule="auto"/>
              <w:jc w:val="center"/>
            </w:pPr>
          </w:p>
        </w:tc>
        <w:tc>
          <w:tcPr>
            <w:tcW w:w="992" w:type="dxa"/>
            <w:vAlign w:val="center"/>
          </w:tcPr>
          <w:p w:rsidR="009400B0" w:rsidRPr="00802592" w:rsidRDefault="009400B0" w:rsidP="00F07DB0">
            <w:pPr>
              <w:pStyle w:val="ad"/>
              <w:spacing w:before="40" w:after="40" w:line="240" w:lineRule="auto"/>
              <w:jc w:val="center"/>
            </w:pPr>
            <w:r w:rsidRPr="00802592">
              <w:t>3</w:t>
            </w:r>
          </w:p>
        </w:tc>
      </w:tr>
      <w:tr w:rsidR="00EC5482" w:rsidRPr="00802592" w:rsidTr="007D0686">
        <w:trPr>
          <w:trHeight w:val="79"/>
        </w:trPr>
        <w:tc>
          <w:tcPr>
            <w:tcW w:w="426" w:type="dxa"/>
          </w:tcPr>
          <w:p w:rsidR="009400B0" w:rsidRPr="00CF3A2E" w:rsidRDefault="009400B0" w:rsidP="00F07DB0">
            <w:pPr>
              <w:pStyle w:val="ad"/>
              <w:spacing w:before="40" w:after="40" w:line="240" w:lineRule="auto"/>
              <w:jc w:val="center"/>
              <w:rPr>
                <w:lang w:val="en-US"/>
              </w:rPr>
            </w:pPr>
            <w:r w:rsidRPr="00CF3A2E">
              <w:rPr>
                <w:lang w:val="en-US"/>
              </w:rPr>
              <w:t>3</w:t>
            </w:r>
          </w:p>
        </w:tc>
        <w:tc>
          <w:tcPr>
            <w:tcW w:w="4110" w:type="dxa"/>
          </w:tcPr>
          <w:p w:rsidR="009400B0" w:rsidRPr="00CF3A2E" w:rsidRDefault="009400B0" w:rsidP="00666A28">
            <w:pPr>
              <w:pStyle w:val="ad"/>
              <w:spacing w:before="40" w:after="40" w:line="240" w:lineRule="auto"/>
              <w:jc w:val="left"/>
            </w:pPr>
            <w:r w:rsidRPr="00CF3A2E">
              <w:t>Идентификация</w:t>
            </w:r>
            <w:r w:rsidR="00F07DB0" w:rsidRPr="00CF3A2E">
              <w:t xml:space="preserve"> застрахованных лиц</w:t>
            </w:r>
            <w:r w:rsidR="00666A28" w:rsidRPr="00CF3A2E">
              <w:t>,</w:t>
            </w:r>
            <w:r w:rsidRPr="00CF3A2E">
              <w:t xml:space="preserve">  </w:t>
            </w:r>
            <w:r w:rsidR="00666A28" w:rsidRPr="00CF3A2E">
              <w:t>проверка</w:t>
            </w:r>
            <w:r w:rsidRPr="00CF3A2E">
              <w:t xml:space="preserve"> страховой принадлежности</w:t>
            </w:r>
            <w:r w:rsidR="00666A28" w:rsidRPr="00CF3A2E">
              <w:t>, проведение МЭК</w:t>
            </w:r>
          </w:p>
        </w:tc>
        <w:tc>
          <w:tcPr>
            <w:tcW w:w="3670" w:type="dxa"/>
          </w:tcPr>
          <w:p w:rsidR="009400B0" w:rsidRPr="00CF3A2E" w:rsidRDefault="00666A28" w:rsidP="00AB07D6">
            <w:pPr>
              <w:pStyle w:val="ad"/>
              <w:spacing w:before="40" w:after="40" w:line="240" w:lineRule="auto"/>
              <w:jc w:val="left"/>
            </w:pPr>
            <w:r w:rsidRPr="00CF3A2E">
              <w:t>ТФОМС для СМО и МО</w:t>
            </w:r>
          </w:p>
        </w:tc>
        <w:tc>
          <w:tcPr>
            <w:tcW w:w="1064" w:type="dxa"/>
            <w:vAlign w:val="center"/>
          </w:tcPr>
          <w:p w:rsidR="009400B0" w:rsidRPr="00CF3A2E" w:rsidRDefault="009400B0" w:rsidP="00F07DB0">
            <w:pPr>
              <w:pStyle w:val="ad"/>
              <w:spacing w:before="40" w:after="40" w:line="240" w:lineRule="auto"/>
              <w:jc w:val="center"/>
            </w:pPr>
            <w:r w:rsidRPr="00CF3A2E">
              <w:t>3</w:t>
            </w:r>
          </w:p>
        </w:tc>
        <w:tc>
          <w:tcPr>
            <w:tcW w:w="992" w:type="dxa"/>
            <w:vAlign w:val="center"/>
          </w:tcPr>
          <w:p w:rsidR="009400B0" w:rsidRPr="00CF3A2E" w:rsidRDefault="00666A28" w:rsidP="00F07DB0">
            <w:pPr>
              <w:pStyle w:val="ad"/>
              <w:spacing w:before="40" w:after="40" w:line="240" w:lineRule="auto"/>
              <w:jc w:val="center"/>
            </w:pPr>
            <w:r w:rsidRPr="00CF3A2E">
              <w:t>2</w:t>
            </w:r>
          </w:p>
        </w:tc>
      </w:tr>
    </w:tbl>
    <w:p w:rsidR="00B41561" w:rsidRPr="00802592" w:rsidRDefault="00B41561" w:rsidP="00AD4BFA">
      <w:pPr>
        <w:pStyle w:val="2"/>
      </w:pPr>
      <w:bookmarkStart w:id="9" w:name="_Toc190875620"/>
      <w:bookmarkStart w:id="10" w:name="_Toc231783359"/>
      <w:bookmarkStart w:id="11" w:name="_Toc234064262"/>
      <w:bookmarkEnd w:id="7"/>
      <w:r w:rsidRPr="00802592">
        <w:t>2.</w:t>
      </w:r>
      <w:r w:rsidR="00AD4BFA" w:rsidRPr="00802592">
        <w:t>2</w:t>
      </w:r>
      <w:r w:rsidRPr="00802592">
        <w:t>. Структура данных реестра счетов на оплату медицинской помощи</w:t>
      </w:r>
      <w:bookmarkEnd w:id="9"/>
    </w:p>
    <w:p w:rsidR="00B41561" w:rsidRPr="00802592" w:rsidRDefault="0060727A" w:rsidP="00B41561">
      <w:pPr>
        <w:rPr>
          <w:b/>
          <w:lang w:eastAsia="ar-SA"/>
        </w:rPr>
      </w:pPr>
      <w:r w:rsidRPr="00802592">
        <w:t>Данные в файл</w:t>
      </w:r>
      <w:r w:rsidR="00444A97" w:rsidRPr="00802592">
        <w:t>е имеют иерархическую структуру, которая представлена на схеме данных (</w:t>
      </w:r>
      <w:r w:rsidR="00444A97" w:rsidRPr="00802592">
        <w:rPr>
          <w:lang w:val="en-US"/>
        </w:rPr>
        <w:t>XML</w:t>
      </w:r>
      <w:r w:rsidR="00444A97" w:rsidRPr="00802592">
        <w:t xml:space="preserve"> </w:t>
      </w:r>
      <w:r w:rsidR="00444A97" w:rsidRPr="00802592">
        <w:rPr>
          <w:lang w:val="en-US"/>
        </w:rPr>
        <w:t>Schema</w:t>
      </w:r>
      <w:r w:rsidR="00444A97" w:rsidRPr="00802592">
        <w:t xml:space="preserve">) </w:t>
      </w:r>
      <w:r w:rsidR="00FF372A">
        <w:rPr>
          <w:b/>
          <w:highlight w:val="yellow"/>
          <w:lang w:eastAsia="ar-SA"/>
        </w:rPr>
        <w:t>bill6</w:t>
      </w:r>
      <w:r w:rsidR="00FF372A" w:rsidRPr="00FF372A">
        <w:rPr>
          <w:b/>
          <w:highlight w:val="yellow"/>
          <w:lang w:eastAsia="ar-SA"/>
        </w:rPr>
        <w:t>2</w:t>
      </w:r>
      <w:r w:rsidR="009640E5">
        <w:rPr>
          <w:b/>
          <w:highlight w:val="yellow"/>
          <w:lang w:eastAsia="ar-SA"/>
        </w:rPr>
        <w:t>7</w:t>
      </w:r>
      <w:r w:rsidR="00444A97" w:rsidRPr="0069502E">
        <w:rPr>
          <w:b/>
          <w:highlight w:val="yellow"/>
          <w:lang w:eastAsia="ar-SA"/>
        </w:rPr>
        <w:t>.xsd</w:t>
      </w:r>
      <w:r w:rsidR="00B41561" w:rsidRPr="00802592">
        <w:rPr>
          <w:b/>
          <w:lang w:eastAsia="ar-SA"/>
        </w:rPr>
        <w:t xml:space="preserve">. </w:t>
      </w:r>
    </w:p>
    <w:p w:rsidR="007D0686" w:rsidRPr="00802592" w:rsidRDefault="003A09FE" w:rsidP="000A49B6">
      <w:r w:rsidRPr="00802592">
        <w:t xml:space="preserve">Общая </w:t>
      </w:r>
      <w:r w:rsidR="003E28CD" w:rsidRPr="00802592">
        <w:t>структура</w:t>
      </w:r>
      <w:r w:rsidR="00B41561" w:rsidRPr="00802592">
        <w:t xml:space="preserve"> </w:t>
      </w:r>
      <w:r w:rsidR="00B41561" w:rsidRPr="00802592">
        <w:rPr>
          <w:lang w:val="en-US"/>
        </w:rPr>
        <w:t>XML</w:t>
      </w:r>
      <w:r w:rsidR="00B41561" w:rsidRPr="00802592">
        <w:t>-файла:</w:t>
      </w:r>
      <w:r w:rsidR="000A49B6" w:rsidRPr="00802592">
        <w:t xml:space="preserve">                                                                                   </w:t>
      </w:r>
      <w:r w:rsidR="007D0686" w:rsidRPr="00802592">
        <w:t>Таблица 2.2.</w:t>
      </w:r>
    </w:p>
    <w:p w:rsidR="00B41561" w:rsidRPr="00802592" w:rsidRDefault="00B41561" w:rsidP="0002351A">
      <w:pPr>
        <w:pStyle w:val="aff4"/>
        <w:pBdr>
          <w:left w:val="dashSmallGap" w:sz="4" w:space="0" w:color="auto"/>
        </w:pBdr>
        <w:shd w:val="clear" w:color="auto" w:fill="auto"/>
        <w:spacing w:line="214" w:lineRule="auto"/>
        <w:rPr>
          <w:b w:val="0"/>
        </w:rPr>
      </w:pPr>
      <w:r w:rsidRPr="00802592">
        <w:rPr>
          <w:lang w:val="en-US"/>
        </w:rPr>
        <w:t>package</w:t>
      </w:r>
      <w:r w:rsidR="00E76103" w:rsidRPr="00802592">
        <w:rPr>
          <w:b w:val="0"/>
        </w:rPr>
        <w:t xml:space="preserve"> </w:t>
      </w:r>
      <w:r w:rsidR="00F86603" w:rsidRPr="00802592">
        <w:rPr>
          <w:b w:val="0"/>
        </w:rPr>
        <w:t>– Корневой элемент</w:t>
      </w:r>
      <w:r w:rsidRPr="00802592">
        <w:rPr>
          <w:b w:val="0"/>
        </w:rPr>
        <w:br/>
      </w:r>
      <w:r w:rsidR="00FB4403" w:rsidRPr="00802592">
        <w:rPr>
          <w:b w:val="0"/>
        </w:rPr>
        <w:t>└</w:t>
      </w:r>
      <w:r w:rsidRPr="00802592">
        <w:rPr>
          <w:lang w:val="en-US"/>
        </w:rPr>
        <w:t>body</w:t>
      </w:r>
      <w:r w:rsidR="00F86603" w:rsidRPr="00802592">
        <w:rPr>
          <w:b w:val="0"/>
        </w:rPr>
        <w:t xml:space="preserve"> – Содержание документа</w:t>
      </w:r>
      <w:r w:rsidRPr="00802592">
        <w:rPr>
          <w:b w:val="0"/>
        </w:rPr>
        <w:br/>
      </w:r>
      <w:r w:rsidR="00CA6929" w:rsidRPr="00802592">
        <w:rPr>
          <w:b w:val="0"/>
          <w:color w:val="FFFFFF" w:themeColor="background1"/>
        </w:rPr>
        <w:t>─</w:t>
      </w:r>
      <w:r w:rsidR="000A49B6" w:rsidRPr="00802592">
        <w:rPr>
          <w:b w:val="0"/>
        </w:rPr>
        <w:t>├─</w:t>
      </w:r>
      <w:r w:rsidR="00E76103" w:rsidRPr="00802592">
        <w:rPr>
          <w:lang w:val="en-US"/>
        </w:rPr>
        <w:t>bill</w:t>
      </w:r>
      <w:r w:rsidR="00F86603" w:rsidRPr="00802592">
        <w:rPr>
          <w:b w:val="0"/>
        </w:rPr>
        <w:t xml:space="preserve"> – Данные о счете</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76103" w:rsidRPr="00802592">
        <w:rPr>
          <w:lang w:val="en-US"/>
        </w:rPr>
        <w:t>account</w:t>
      </w:r>
      <w:r w:rsidR="00E76103" w:rsidRPr="00802592">
        <w:t>_</w:t>
      </w:r>
      <w:r w:rsidR="00E76103" w:rsidRPr="00802592">
        <w:rPr>
          <w:lang w:val="en-US"/>
        </w:rPr>
        <w:t>sum</w:t>
      </w:r>
      <w:r w:rsidR="00F86603" w:rsidRPr="00802592">
        <w:rPr>
          <w:b w:val="0"/>
        </w:rPr>
        <w:t xml:space="preserve"> – Сумма по счету</w:t>
      </w:r>
      <w:r w:rsidRPr="00802592">
        <w:rPr>
          <w:b w:val="0"/>
        </w:rPr>
        <w:br/>
      </w:r>
      <w:r w:rsidR="00CA6929" w:rsidRPr="00802592">
        <w:rPr>
          <w:b w:val="0"/>
          <w:color w:val="FFFFFF" w:themeColor="background1"/>
        </w:rPr>
        <w:t>─</w:t>
      </w:r>
      <w:r w:rsidR="000A49B6" w:rsidRPr="00802592">
        <w:rPr>
          <w:b w:val="0"/>
        </w:rPr>
        <w:t>│</w:t>
      </w:r>
      <w:r w:rsidR="00CA6929" w:rsidRPr="00802592">
        <w:rPr>
          <w:b w:val="0"/>
          <w:color w:val="FFFFFF" w:themeColor="background1"/>
        </w:rPr>
        <w:t>─</w:t>
      </w:r>
      <w:r w:rsidR="004F51B0" w:rsidRPr="00802592">
        <w:rPr>
          <w:b w:val="0"/>
        </w:rPr>
        <w:t>├</w:t>
      </w:r>
      <w:r w:rsidR="00EC6AAA" w:rsidRPr="00802592">
        <w:rPr>
          <w:b w:val="0"/>
        </w:rPr>
        <w:t>─</w:t>
      </w:r>
      <w:r w:rsidR="00E76103" w:rsidRPr="00802592">
        <w:rPr>
          <w:lang w:val="en-US"/>
        </w:rPr>
        <w:t>patients</w:t>
      </w:r>
      <w:r w:rsidR="00F86603" w:rsidRPr="00802592">
        <w:rPr>
          <w:b w:val="0"/>
        </w:rPr>
        <w:t xml:space="preserve">  – Пациенты, получившие медицинскую помощь</w:t>
      </w:r>
    </w:p>
    <w:p w:rsidR="00E761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E76103" w:rsidRPr="00802592">
        <w:rPr>
          <w:lang w:val="en-US"/>
        </w:rPr>
        <w:t>patient</w:t>
      </w:r>
      <w:r w:rsidR="00F86603" w:rsidRPr="00802592">
        <w:rPr>
          <w:b w:val="0"/>
        </w:rPr>
        <w:t xml:space="preserve"> – Сведения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4F51B0" w:rsidRPr="00802592">
        <w:rPr>
          <w:b w:val="0"/>
        </w:rPr>
        <w:t>├─</w:t>
      </w:r>
      <w:r w:rsidR="00DA0A6E" w:rsidRPr="00802592">
        <w:rPr>
          <w:lang w:val="en-US"/>
        </w:rPr>
        <w:t>lawful</w:t>
      </w:r>
      <w:r w:rsidR="00620FC5" w:rsidRPr="00802592">
        <w:t>_</w:t>
      </w:r>
      <w:r w:rsidR="00DA0A6E" w:rsidRPr="00802592">
        <w:rPr>
          <w:lang w:val="en-US"/>
        </w:rPr>
        <w:t>repr</w:t>
      </w:r>
      <w:r w:rsidR="00F86603" w:rsidRPr="00802592">
        <w:rPr>
          <w:b w:val="0"/>
        </w:rPr>
        <w:t xml:space="preserve"> – Данные законного представителя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polises</w:t>
      </w:r>
      <w:r w:rsidR="00F86603" w:rsidRPr="00802592">
        <w:rPr>
          <w:b w:val="0"/>
        </w:rPr>
        <w:t xml:space="preserve"> – Сведения о полисе ОМС</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docs</w:t>
      </w:r>
      <w:r w:rsidR="00F86603" w:rsidRPr="00802592">
        <w:rPr>
          <w:b w:val="0"/>
        </w:rPr>
        <w:t xml:space="preserve"> – Сведения о документах, удостоверяющих личность</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addresses</w:t>
      </w:r>
      <w:r w:rsidR="00F86603" w:rsidRPr="00802592">
        <w:rPr>
          <w:b w:val="0"/>
        </w:rPr>
        <w:t xml:space="preserve"> – Сведения об адресах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w:t>
      </w:r>
      <w:r w:rsidR="00DA0A6E" w:rsidRPr="00802592">
        <w:t>_</w:t>
      </w:r>
      <w:r w:rsidR="00DA0A6E" w:rsidRPr="00802592">
        <w:rPr>
          <w:lang w:val="en-US"/>
        </w:rPr>
        <w:t>data</w:t>
      </w:r>
      <w:r w:rsidR="00F86603" w:rsidRPr="00802592">
        <w:rPr>
          <w:b w:val="0"/>
        </w:rPr>
        <w:t xml:space="preserve"> – Дополнительные данные о пациенте</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register</w:t>
      </w:r>
      <w:r w:rsidR="00DA0A6E" w:rsidRPr="00802592">
        <w:t>_</w:t>
      </w:r>
      <w:r w:rsidR="00DA0A6E" w:rsidRPr="00802592">
        <w:rPr>
          <w:lang w:val="en-US"/>
        </w:rPr>
        <w:t>accounts</w:t>
      </w:r>
      <w:r w:rsidR="00F86603" w:rsidRPr="00802592">
        <w:rPr>
          <w:b w:val="0"/>
        </w:rPr>
        <w:t xml:space="preserve"> – Регистр персональных счетов пациента</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personal</w:t>
      </w:r>
      <w:r w:rsidR="00DA0A6E" w:rsidRPr="00802592">
        <w:t>_</w:t>
      </w:r>
      <w:r w:rsidR="00DA0A6E" w:rsidRPr="00802592">
        <w:rPr>
          <w:lang w:val="en-US"/>
        </w:rPr>
        <w:t>account</w:t>
      </w:r>
      <w:r w:rsidR="00F86603" w:rsidRPr="00802592">
        <w:rPr>
          <w:b w:val="0"/>
        </w:rPr>
        <w:t xml:space="preserve"> – Персональный счет</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directions</w:t>
      </w:r>
      <w:r w:rsidR="00264F0C" w:rsidRPr="00802592">
        <w:rPr>
          <w:b w:val="0"/>
        </w:rPr>
        <w:t xml:space="preserve"> - </w:t>
      </w:r>
      <w:r w:rsidR="006771F2" w:rsidRPr="00802592">
        <w:rPr>
          <w:rStyle w:val="b1"/>
          <w:rFonts w:ascii="Times New Roman" w:hAnsi="Times New Roman" w:cs="Times New Roman"/>
          <w:color w:val="auto"/>
        </w:rPr>
        <w:t>Направления</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manipulations</w:t>
      </w:r>
      <w:r w:rsidR="00264F0C" w:rsidRPr="00802592">
        <w:rPr>
          <w:b w:val="0"/>
        </w:rPr>
        <w:t xml:space="preserve"> – </w:t>
      </w:r>
      <w:r w:rsidR="002818A7" w:rsidRPr="00802592">
        <w:rPr>
          <w:b w:val="0"/>
        </w:rPr>
        <w:t>Простые и комплексные</w:t>
      </w:r>
      <w:r w:rsidR="00264F0C" w:rsidRPr="00802592">
        <w:rPr>
          <w:b w:val="0"/>
        </w:rPr>
        <w:t xml:space="preserve"> медицинские услуги</w:t>
      </w:r>
    </w:p>
    <w:p w:rsidR="002818A7"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2818A7" w:rsidRPr="00802592">
        <w:rPr>
          <w:b w:val="0"/>
        </w:rPr>
        <w:t>│</w:t>
      </w:r>
      <w:r w:rsidR="0038455F" w:rsidRPr="00802592">
        <w:rPr>
          <w:b w:val="0"/>
          <w:color w:val="FFFFFF" w:themeColor="background1"/>
        </w:rPr>
        <w:t>─</w:t>
      </w:r>
      <w:r w:rsidR="002818A7" w:rsidRPr="00802592">
        <w:rPr>
          <w:b w:val="0"/>
        </w:rPr>
        <w:t>└</w:t>
      </w:r>
      <w:r w:rsidR="002818A7" w:rsidRPr="00802592">
        <w:rPr>
          <w:lang w:val="en-US"/>
        </w:rPr>
        <w:t>manipulations</w:t>
      </w:r>
      <w:r w:rsidR="002818A7" w:rsidRPr="00802592">
        <w:rPr>
          <w:b w:val="0"/>
        </w:rPr>
        <w:t xml:space="preserve"> – Выполненная медицинская услуга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sum</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Сумма за оказанную услугу</w:t>
      </w:r>
    </w:p>
    <w:p w:rsidR="003A09FE"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CA6929" w:rsidRPr="00802592">
        <w:rPr>
          <w:b w:val="0"/>
        </w:rPr>
        <w:t>│</w:t>
      </w:r>
      <w:r w:rsidR="00CA6929"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an</w:t>
      </w:r>
      <w:r w:rsidR="003A09FE" w:rsidRPr="00802592">
        <w:t>_</w:t>
      </w:r>
      <w:r w:rsidR="003A09FE" w:rsidRPr="00802592">
        <w:rPr>
          <w:lang w:val="en-US"/>
        </w:rPr>
        <w:t>tariffs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Результаты анализа данных о тарифах</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Дополнительные сведения об услуге</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medicines</w:t>
      </w:r>
      <w:r w:rsidR="003E28CD" w:rsidRPr="00802592">
        <w:rPr>
          <w:b w:val="0"/>
        </w:rPr>
        <w:t xml:space="preserve"> – </w:t>
      </w:r>
      <w:r w:rsidR="006771F2" w:rsidRPr="00802592">
        <w:rPr>
          <w:rStyle w:val="b1"/>
          <w:rFonts w:ascii="Times New Roman" w:hAnsi="Times New Roman" w:cs="Times New Roman"/>
          <w:color w:val="auto"/>
        </w:rPr>
        <w:t>Лекарственные</w:t>
      </w:r>
      <w:r w:rsidR="003E28CD" w:rsidRPr="00802592">
        <w:rPr>
          <w:rStyle w:val="b1"/>
          <w:rFonts w:ascii="Times New Roman" w:hAnsi="Times New Roman" w:cs="Times New Roman"/>
          <w:color w:val="auto"/>
        </w:rPr>
        <w:t xml:space="preserve"> средства (израсходованные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consumables</w:t>
      </w:r>
      <w:r w:rsidR="003E28CD" w:rsidRPr="00802592">
        <w:rPr>
          <w:b w:val="0"/>
        </w:rPr>
        <w:t xml:space="preserve"> – Расходные материалы </w:t>
      </w:r>
      <w:r w:rsidR="003E28CD" w:rsidRPr="00802592">
        <w:rPr>
          <w:rStyle w:val="b1"/>
          <w:rFonts w:ascii="Times New Roman" w:hAnsi="Times New Roman" w:cs="Times New Roman"/>
          <w:color w:val="auto"/>
        </w:rPr>
        <w:t xml:space="preserve">(израсходованные </w:t>
      </w:r>
      <w:r w:rsidR="003E28CD" w:rsidRPr="00802592">
        <w:rPr>
          <w:b w:val="0"/>
        </w:rPr>
        <w:t>на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stomats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 зубах, на которых проводили</w:t>
      </w:r>
      <w:r w:rsidR="006771F2" w:rsidRPr="00802592">
        <w:rPr>
          <w:rStyle w:val="b1"/>
          <w:rFonts w:ascii="Times New Roman" w:hAnsi="Times New Roman" w:cs="Times New Roman"/>
          <w:color w:val="auto"/>
        </w:rPr>
        <w:t>сь</w:t>
      </w:r>
      <w:r w:rsidR="003E28CD" w:rsidRPr="00802592">
        <w:rPr>
          <w:rStyle w:val="b1"/>
          <w:rFonts w:ascii="Times New Roman" w:hAnsi="Times New Roman" w:cs="Times New Roman"/>
          <w:color w:val="auto"/>
        </w:rPr>
        <w:t xml:space="preserve"> манипуляции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coefficients</w:t>
      </w:r>
      <w:r w:rsidR="003E28CD" w:rsidRPr="00802592">
        <w:rPr>
          <w:b w:val="0"/>
        </w:rPr>
        <w:t xml:space="preserve"> – </w:t>
      </w:r>
      <w:r w:rsidR="006771F2" w:rsidRPr="00802592">
        <w:rPr>
          <w:rStyle w:val="b1"/>
          <w:rFonts w:ascii="Times New Roman" w:hAnsi="Times New Roman" w:cs="Times New Roman"/>
          <w:color w:val="auto"/>
        </w:rPr>
        <w:t>Коэффициенты</w:t>
      </w:r>
      <w:r w:rsidR="003E28CD" w:rsidRPr="00802592">
        <w:rPr>
          <w:rStyle w:val="b1"/>
          <w:rFonts w:ascii="Times New Roman" w:hAnsi="Times New Roman" w:cs="Times New Roman"/>
          <w:color w:val="auto"/>
        </w:rPr>
        <w:t xml:space="preserve"> сложности лечения пациента</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t>criterias</w:t>
      </w:r>
      <w:r w:rsidR="003E28CD" w:rsidRPr="00802592">
        <w:rPr>
          <w:b w:val="0"/>
        </w:rPr>
        <w:t xml:space="preserve"> – </w:t>
      </w:r>
      <w:r w:rsidR="003E28CD" w:rsidRPr="00802592">
        <w:rPr>
          <w:rStyle w:val="b1"/>
          <w:rFonts w:ascii="Times New Roman" w:hAnsi="Times New Roman" w:cs="Times New Roman"/>
          <w:color w:val="auto"/>
        </w:rPr>
        <w:t>Классификационные критерий</w:t>
      </w:r>
    </w:p>
    <w:p w:rsidR="003A09FE" w:rsidRPr="000A2AC0"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0A2AC0" w:rsidRPr="00802592">
        <w:rPr>
          <w:b w:val="0"/>
        </w:rPr>
        <w:t>├</w:t>
      </w:r>
      <w:r w:rsidR="00620FC5" w:rsidRPr="00802592">
        <w:rPr>
          <w:b w:val="0"/>
        </w:rPr>
        <w:t>─</w:t>
      </w:r>
      <w:r w:rsidR="003A09FE" w:rsidRPr="00802592">
        <w:t>onkologies</w:t>
      </w:r>
      <w:r w:rsidR="003E28CD" w:rsidRPr="00802592">
        <w:rPr>
          <w:b w:val="0"/>
        </w:rPr>
        <w:t xml:space="preserve"> </w:t>
      </w:r>
      <w:r w:rsidR="006771F2" w:rsidRPr="00802592">
        <w:rPr>
          <w:b w:val="0"/>
        </w:rPr>
        <w:t>–</w:t>
      </w:r>
      <w:r w:rsidR="001135BB" w:rsidRPr="00802592">
        <w:rPr>
          <w:b w:val="0"/>
        </w:rPr>
        <w:t>У</w:t>
      </w:r>
      <w:r w:rsidR="003E28CD" w:rsidRPr="00802592">
        <w:rPr>
          <w:b w:val="0"/>
        </w:rPr>
        <w:t>слуг</w:t>
      </w:r>
      <w:r w:rsidR="001135BB" w:rsidRPr="00802592">
        <w:rPr>
          <w:b w:val="0"/>
        </w:rPr>
        <w:t>и</w:t>
      </w:r>
      <w:r w:rsidR="003E28CD" w:rsidRPr="00802592">
        <w:rPr>
          <w:b w:val="0"/>
        </w:rPr>
        <w:t xml:space="preserve"> при лечении онкологического заболевания</w:t>
      </w:r>
    </w:p>
    <w:p w:rsidR="000A2AC0" w:rsidRPr="00DB2EF9" w:rsidRDefault="000A2AC0"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C02277">
        <w:rPr>
          <w:lang w:val="en-US"/>
        </w:rPr>
        <w:t>implants</w:t>
      </w:r>
    </w:p>
    <w:p w:rsidR="003E28CD"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diagnoses</w:t>
      </w:r>
      <w:r w:rsidR="003E28CD" w:rsidRPr="00802592">
        <w:rPr>
          <w:b w:val="0"/>
        </w:rPr>
        <w:t xml:space="preserve"> – Диагнозы пациента </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additionals</w:t>
      </w:r>
      <w:r w:rsidR="003E28CD" w:rsidRPr="00802592">
        <w:rPr>
          <w:b w:val="0"/>
        </w:rPr>
        <w:t xml:space="preserve"> – Дополнительны</w:t>
      </w:r>
      <w:r w:rsidR="006771F2" w:rsidRPr="00802592">
        <w:rPr>
          <w:b w:val="0"/>
        </w:rPr>
        <w:t>е</w:t>
      </w:r>
      <w:r w:rsidR="003E28CD" w:rsidRPr="00802592">
        <w:rPr>
          <w:b w:val="0"/>
        </w:rPr>
        <w:t xml:space="preserve"> сведения по случаю</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lastRenderedPageBreak/>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p</w:t>
      </w:r>
      <w:r w:rsidR="006771F2" w:rsidRPr="00802592">
        <w:rPr>
          <w:b w:val="0"/>
        </w:rPr>
        <w:t xml:space="preserve"> – С</w:t>
      </w:r>
      <w:r w:rsidR="003E28CD" w:rsidRPr="00802592">
        <w:rPr>
          <w:b w:val="0"/>
        </w:rPr>
        <w:t>ведения по амбулаторно-поликлинической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620FC5" w:rsidRPr="00802592">
        <w:rPr>
          <w:b w:val="0"/>
        </w:rPr>
        <w:t>├─</w:t>
      </w:r>
      <w:r w:rsidR="003A09FE" w:rsidRPr="00802592">
        <w:rPr>
          <w:lang w:val="en-US"/>
        </w:rPr>
        <w:t>additional</w:t>
      </w:r>
      <w:r w:rsidR="003A09FE" w:rsidRPr="00802592">
        <w:t>_</w:t>
      </w:r>
      <w:r w:rsidR="003A09FE" w:rsidRPr="00802592">
        <w:rPr>
          <w:lang w:val="en-US"/>
        </w:rPr>
        <w:t>h</w:t>
      </w:r>
      <w:r w:rsidR="003A09FE" w:rsidRPr="00802592">
        <w:t>_</w:t>
      </w:r>
      <w:r w:rsidR="003A09FE" w:rsidRPr="00802592">
        <w:rPr>
          <w:lang w:val="en-US"/>
        </w:rPr>
        <w:t>d</w:t>
      </w:r>
      <w:r w:rsidR="003E28CD" w:rsidRPr="00802592">
        <w:rPr>
          <w:b w:val="0"/>
        </w:rPr>
        <w:t xml:space="preserve"> </w:t>
      </w:r>
      <w:r w:rsidR="006771F2" w:rsidRPr="00802592">
        <w:rPr>
          <w:b w:val="0"/>
        </w:rPr>
        <w:t>– С</w:t>
      </w:r>
      <w:r w:rsidR="003E28CD" w:rsidRPr="00802592">
        <w:rPr>
          <w:b w:val="0"/>
        </w:rPr>
        <w:t>ведения по круглосуточному или дневному стационару</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620FC5" w:rsidRPr="00802592">
        <w:rPr>
          <w:b w:val="0"/>
        </w:rPr>
        <w:t>─</w:t>
      </w:r>
      <w:r w:rsidR="003A09FE" w:rsidRPr="00802592">
        <w:rPr>
          <w:lang w:val="en-US"/>
        </w:rPr>
        <w:t>additional</w:t>
      </w:r>
      <w:r w:rsidR="003A09FE" w:rsidRPr="00802592">
        <w:t>_</w:t>
      </w:r>
      <w:r w:rsidR="003A09FE" w:rsidRPr="00802592">
        <w:rPr>
          <w:lang w:val="en-US"/>
        </w:rPr>
        <w:t>f</w:t>
      </w:r>
      <w:r w:rsidR="003E28CD" w:rsidRPr="00802592">
        <w:t xml:space="preserve"> </w:t>
      </w:r>
      <w:r w:rsidR="006771F2" w:rsidRPr="00802592">
        <w:rPr>
          <w:b w:val="0"/>
        </w:rPr>
        <w:t>– С</w:t>
      </w:r>
      <w:r w:rsidR="003E28CD" w:rsidRPr="00802592">
        <w:rPr>
          <w:b w:val="0"/>
        </w:rPr>
        <w:t>ведения по скорой медицинской помощи</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times</w:t>
      </w:r>
      <w:r w:rsidR="003E28CD" w:rsidRPr="00802592">
        <w:rPr>
          <w:b w:val="0"/>
        </w:rPr>
        <w:t xml:space="preserve"> – </w:t>
      </w:r>
      <w:r w:rsidR="006771F2" w:rsidRPr="00802592">
        <w:rPr>
          <w:b w:val="0"/>
        </w:rPr>
        <w:t>События</w:t>
      </w:r>
      <w:r w:rsidR="003E28CD" w:rsidRPr="00802592">
        <w:rPr>
          <w:rStyle w:val="b1"/>
          <w:rFonts w:ascii="Times New Roman" w:hAnsi="Times New Roman" w:cs="Times New Roman"/>
          <w:color w:val="auto"/>
        </w:rPr>
        <w:t xml:space="preserve"> 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complications</w:t>
      </w:r>
      <w:r w:rsidR="003E28CD" w:rsidRPr="00802592">
        <w:rPr>
          <w:b w:val="0"/>
        </w:rPr>
        <w:t xml:space="preserve"> </w:t>
      </w:r>
      <w:r w:rsidR="006771F2" w:rsidRPr="00802592">
        <w:rPr>
          <w:b w:val="0"/>
        </w:rPr>
        <w:t>–</w:t>
      </w:r>
      <w:r w:rsidR="003E28CD" w:rsidRPr="00802592">
        <w:rPr>
          <w:b w:val="0"/>
        </w:rPr>
        <w:t xml:space="preserve"> Осложнение, выявленное на выезде бригадой </w:t>
      </w:r>
      <w:r w:rsidR="006771F2" w:rsidRPr="00802592">
        <w:rPr>
          <w:b w:val="0"/>
        </w:rPr>
        <w:t>СМП</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1135BB" w:rsidRPr="00802592">
        <w:rPr>
          <w:b w:val="0"/>
        </w:rPr>
        <w:t>│</w:t>
      </w:r>
      <w:r w:rsidR="0038455F" w:rsidRPr="00802592">
        <w:rPr>
          <w:b w:val="0"/>
          <w:color w:val="FFFFFF" w:themeColor="background1"/>
        </w:rPr>
        <w:t>─</w:t>
      </w:r>
      <w:r w:rsidR="001135BB" w:rsidRPr="00802592">
        <w:rPr>
          <w:b w:val="0"/>
        </w:rPr>
        <w:t>└─</w:t>
      </w:r>
      <w:r w:rsidR="00F86603" w:rsidRPr="00802592">
        <w:rPr>
          <w:lang w:val="en-US"/>
        </w:rPr>
        <w:t>brigade</w:t>
      </w:r>
      <w:r w:rsidR="00F86603" w:rsidRPr="00802592">
        <w:t>_</w:t>
      </w:r>
      <w:r w:rsidR="00F86603" w:rsidRPr="00802592">
        <w:rPr>
          <w:lang w:val="en-US"/>
        </w:rPr>
        <w:t>structure</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Состав бригады скорой медицинской помощи</w:t>
      </w:r>
    </w:p>
    <w:p w:rsidR="003A09F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EC6AAA" w:rsidRPr="00802592">
        <w:rPr>
          <w:b w:val="0"/>
        </w:rPr>
        <w:t>─</w:t>
      </w:r>
      <w:r w:rsidR="003A09FE" w:rsidRPr="00802592">
        <w:rPr>
          <w:lang w:val="en-US"/>
        </w:rPr>
        <w:t>additional</w:t>
      </w:r>
      <w:r w:rsidR="003A09FE" w:rsidRPr="00802592">
        <w:t>_</w:t>
      </w:r>
      <w:r w:rsidR="003A09FE" w:rsidRPr="00802592">
        <w:rPr>
          <w:lang w:val="en-US"/>
        </w:rPr>
        <w:t>onk</w:t>
      </w:r>
      <w:r w:rsidR="003E28CD" w:rsidRPr="00802592">
        <w:rPr>
          <w:b w:val="0"/>
        </w:rPr>
        <w:t xml:space="preserve"> </w:t>
      </w:r>
      <w:r w:rsidR="006771F2" w:rsidRPr="00802592">
        <w:rPr>
          <w:b w:val="0"/>
        </w:rPr>
        <w:t>–</w:t>
      </w:r>
      <w:r w:rsidR="00B932DB" w:rsidRPr="00802592">
        <w:rPr>
          <w:b w:val="0"/>
        </w:rPr>
        <w:t xml:space="preserve"> </w:t>
      </w:r>
      <w:r w:rsidR="001135BB" w:rsidRPr="00802592">
        <w:rPr>
          <w:b w:val="0"/>
          <w:lang w:val="en-US"/>
        </w:rPr>
        <w:t>C</w:t>
      </w:r>
      <w:r w:rsidR="003E28CD" w:rsidRPr="00802592">
        <w:rPr>
          <w:b w:val="0"/>
        </w:rPr>
        <w:t>ведения о случае лечения онко</w:t>
      </w:r>
      <w:r w:rsidR="001135BB" w:rsidRPr="00802592">
        <w:rPr>
          <w:b w:val="0"/>
        </w:rPr>
        <w:t xml:space="preserve">логического </w:t>
      </w:r>
      <w:r w:rsidR="003E28CD" w:rsidRPr="00802592">
        <w:rPr>
          <w:b w:val="0"/>
        </w:rPr>
        <w:t>заболевания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diagnostics</w:t>
      </w:r>
      <w:r w:rsidR="003E28CD" w:rsidRPr="00802592">
        <w:rPr>
          <w:b w:val="0"/>
        </w:rPr>
        <w:t xml:space="preserve"> </w:t>
      </w:r>
      <w:r w:rsidR="006771F2" w:rsidRPr="00802592">
        <w:rPr>
          <w:b w:val="0"/>
        </w:rPr>
        <w:t>–</w:t>
      </w:r>
      <w:r w:rsidR="003E28CD" w:rsidRPr="00802592">
        <w:rPr>
          <w:b w:val="0"/>
        </w:rPr>
        <w:t xml:space="preserve"> Диагностические сведения</w:t>
      </w:r>
    </w:p>
    <w:p w:rsidR="00F86603"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rPr>
          <w:lang w:val="en-US"/>
        </w:rPr>
        <w:t>contraindications</w:t>
      </w:r>
      <w:r w:rsidR="003E28CD" w:rsidRPr="00802592">
        <w:rPr>
          <w:b w:val="0"/>
        </w:rPr>
        <w:t xml:space="preserve"> </w:t>
      </w:r>
      <w:r w:rsidR="006771F2" w:rsidRPr="00802592">
        <w:rPr>
          <w:b w:val="0"/>
        </w:rPr>
        <w:t>–</w:t>
      </w:r>
      <w:r w:rsidR="003E28CD" w:rsidRPr="00802592">
        <w:rPr>
          <w:b w:val="0"/>
        </w:rPr>
        <w:t xml:space="preserve"> Противопоказания</w:t>
      </w:r>
    </w:p>
    <w:p w:rsidR="00F86603"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38455F" w:rsidRPr="00802592">
        <w:rPr>
          <w:b w:val="0"/>
          <w:color w:val="FFFFFF" w:themeColor="background1"/>
        </w:rPr>
        <w:t>─</w:t>
      </w:r>
      <w:r w:rsidR="00EF4110" w:rsidRPr="00802592">
        <w:rPr>
          <w:b w:val="0"/>
        </w:rPr>
        <w:t>│</w:t>
      </w:r>
      <w:r w:rsidR="0038455F" w:rsidRPr="00802592">
        <w:rPr>
          <w:b w:val="0"/>
          <w:color w:val="FFFFFF" w:themeColor="background1"/>
        </w:rPr>
        <w:t>─</w:t>
      </w:r>
      <w:r w:rsidR="001135BB" w:rsidRPr="00802592">
        <w:rPr>
          <w:b w:val="0"/>
        </w:rPr>
        <w:t>└─</w:t>
      </w:r>
      <w:r w:rsidR="00F86603" w:rsidRPr="00802592">
        <w:t>localization_metastases</w:t>
      </w:r>
      <w:r w:rsidR="003E28CD" w:rsidRPr="00802592">
        <w:rPr>
          <w:b w:val="0"/>
        </w:rPr>
        <w:t xml:space="preserve"> </w:t>
      </w:r>
      <w:r w:rsidR="006771F2" w:rsidRPr="00802592">
        <w:rPr>
          <w:b w:val="0"/>
        </w:rPr>
        <w:t>–</w:t>
      </w:r>
      <w:r w:rsidR="003E28CD" w:rsidRPr="00802592">
        <w:rPr>
          <w:b w:val="0"/>
        </w:rPr>
        <w:t xml:space="preserve"> Сведения о локализации отдаленных метастаз</w:t>
      </w:r>
    </w:p>
    <w:p w:rsidR="00EF4110" w:rsidRPr="00C02277" w:rsidRDefault="00EF4110" w:rsidP="0002351A">
      <w:pPr>
        <w:pStyle w:val="aff4"/>
        <w:pBdr>
          <w:left w:val="dashSmallGap" w:sz="4" w:space="0" w:color="auto"/>
        </w:pBdr>
        <w:shd w:val="clear" w:color="auto" w:fill="auto"/>
        <w:spacing w:line="214" w:lineRule="auto"/>
      </w:pP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DB2EF9">
        <w:t xml:space="preserve"> </w:t>
      </w:r>
      <w:r w:rsidRPr="00C02277">
        <w:rPr>
          <w:lang w:val="en-US"/>
        </w:rPr>
        <w:t>additional</w:t>
      </w:r>
      <w:r w:rsidRPr="00C02277">
        <w:t>_</w:t>
      </w:r>
      <w:r w:rsidRPr="00C02277">
        <w:rPr>
          <w:lang w:val="en-US"/>
        </w:rPr>
        <w:t>covid</w:t>
      </w:r>
    </w:p>
    <w:p w:rsidR="00E03EBE" w:rsidRPr="00E03EBE" w:rsidRDefault="00EF4110" w:rsidP="00C70C01">
      <w:pPr>
        <w:pStyle w:val="aff4"/>
        <w:pBdr>
          <w:left w:val="dashSmallGap" w:sz="4" w:space="0" w:color="auto"/>
        </w:pBdr>
        <w:shd w:val="clear" w:color="auto" w:fill="auto"/>
        <w:spacing w:line="214" w:lineRule="auto"/>
        <w:rPr>
          <w:b w:val="0"/>
        </w:rPr>
      </w:pP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w:t>
      </w:r>
      <w:r w:rsidRPr="00C02277">
        <w:rPr>
          <w:b w:val="0"/>
        </w:rPr>
        <w:t>│</w:t>
      </w:r>
      <w:r w:rsidRPr="00C02277">
        <w:rPr>
          <w:b w:val="0"/>
          <w:color w:val="FFFFFF" w:themeColor="background1"/>
        </w:rPr>
        <w:t xml:space="preserve">         </w:t>
      </w:r>
      <w:r w:rsidRPr="00C02277">
        <w:rPr>
          <w:b w:val="0"/>
        </w:rPr>
        <w:t>└─</w:t>
      </w:r>
      <w:r w:rsidRPr="00C02277">
        <w:rPr>
          <w:lang w:val="en-US"/>
        </w:rPr>
        <w:t>preparats</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sum</w:t>
      </w:r>
      <w:r w:rsidR="003E28CD" w:rsidRPr="00802592">
        <w:rPr>
          <w:b w:val="0"/>
        </w:rPr>
        <w:t xml:space="preserve"> – Сумма по персональному счету</w:t>
      </w:r>
    </w:p>
    <w:p w:rsidR="00DA0A6E" w:rsidRPr="00802592" w:rsidRDefault="00CA6929"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Pr="00802592">
        <w:rPr>
          <w:b w:val="0"/>
          <w:color w:val="FFFFFF" w:themeColor="background1"/>
        </w:rPr>
        <w:t>──</w:t>
      </w:r>
      <w:r w:rsidRPr="00802592">
        <w:rPr>
          <w:b w:val="0"/>
        </w:rPr>
        <w:t>│</w:t>
      </w:r>
      <w:r w:rsidRPr="00802592">
        <w:rPr>
          <w:b w:val="0"/>
          <w:color w:val="FFFFFF" w:themeColor="background1"/>
        </w:rPr>
        <w:t>──</w:t>
      </w:r>
      <w:r w:rsidR="00620FC5" w:rsidRPr="00802592">
        <w:rPr>
          <w:b w:val="0"/>
        </w:rPr>
        <w:t>├─</w:t>
      </w:r>
      <w:r w:rsidR="00DA0A6E" w:rsidRPr="00802592">
        <w:rPr>
          <w:lang w:val="en-US"/>
        </w:rPr>
        <w:t>smo</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 xml:space="preserve">Результаты </w:t>
      </w:r>
      <w:r w:rsidR="00740704">
        <w:rPr>
          <w:rStyle w:val="b1"/>
          <w:rFonts w:ascii="Times New Roman" w:hAnsi="Times New Roman" w:cs="Times New Roman"/>
          <w:color w:val="auto"/>
        </w:rPr>
        <w:t>МЭК</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620FC5" w:rsidRPr="00802592">
        <w:rPr>
          <w:b w:val="0"/>
          <w:color w:val="FFFFFF" w:themeColor="background1"/>
        </w:rPr>
        <w:t>──</w:t>
      </w:r>
      <w:r w:rsidR="00620FC5" w:rsidRPr="00802592">
        <w:rPr>
          <w:b w:val="0"/>
        </w:rPr>
        <w:t>│</w:t>
      </w:r>
      <w:r w:rsidR="00620FC5" w:rsidRPr="00802592">
        <w:rPr>
          <w:b w:val="0"/>
          <w:color w:val="FFFFFF" w:themeColor="background1"/>
        </w:rPr>
        <w:t>──</w:t>
      </w:r>
      <w:r w:rsidR="00620FC5" w:rsidRPr="00802592">
        <w:rPr>
          <w:b w:val="0"/>
        </w:rPr>
        <w:t>└─</w:t>
      </w:r>
      <w:r w:rsidR="00DA0A6E" w:rsidRPr="00802592">
        <w:rPr>
          <w:lang w:val="en-US"/>
        </w:rPr>
        <w:t>consiliums</w:t>
      </w:r>
      <w:r w:rsidR="003E28CD" w:rsidRPr="00802592">
        <w:rPr>
          <w:b w:val="0"/>
        </w:rPr>
        <w:t xml:space="preserve"> </w:t>
      </w:r>
      <w:r w:rsidR="006771F2" w:rsidRPr="00802592">
        <w:rPr>
          <w:b w:val="0"/>
        </w:rPr>
        <w:t>–</w:t>
      </w:r>
      <w:r w:rsidR="003E28CD" w:rsidRPr="00802592">
        <w:rPr>
          <w:b w:val="0"/>
        </w:rPr>
        <w:t xml:space="preserve"> Сведения о проведении консилиума</w:t>
      </w:r>
    </w:p>
    <w:p w:rsidR="00DA0A6E"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C6AAA" w:rsidRPr="00802592">
        <w:rPr>
          <w:b w:val="0"/>
          <w:color w:val="FFFFFF" w:themeColor="background1"/>
        </w:rPr>
        <w:t>──</w:t>
      </w:r>
      <w:r w:rsidR="00620FC5" w:rsidRPr="00802592">
        <w:rPr>
          <w:b w:val="0"/>
        </w:rPr>
        <w:t>└─</w:t>
      </w:r>
      <w:r w:rsidR="00DA0A6E" w:rsidRPr="00802592">
        <w:rPr>
          <w:lang w:val="en-US"/>
        </w:rPr>
        <w:t>an</w:t>
      </w:r>
      <w:r w:rsidR="00DA0A6E" w:rsidRPr="00802592">
        <w:t>_</w:t>
      </w:r>
      <w:r w:rsidR="00DA0A6E" w:rsidRPr="00802592">
        <w:rPr>
          <w:lang w:val="en-US"/>
        </w:rPr>
        <w:t>p</w:t>
      </w:r>
      <w:r w:rsidR="003E28CD" w:rsidRPr="00802592">
        <w:rPr>
          <w:b w:val="0"/>
        </w:rPr>
        <w:t xml:space="preserve"> – Результаты </w:t>
      </w:r>
      <w:r w:rsidR="003E28CD" w:rsidRPr="00802592">
        <w:rPr>
          <w:rStyle w:val="b1"/>
          <w:rFonts w:ascii="Times New Roman" w:hAnsi="Times New Roman" w:cs="Times New Roman"/>
          <w:color w:val="auto"/>
        </w:rPr>
        <w:t>а</w:t>
      </w:r>
      <w:r w:rsidR="003E28CD" w:rsidRPr="00802592">
        <w:rPr>
          <w:b w:val="0"/>
        </w:rPr>
        <w:t>нализа идентификационной информации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personals</w:t>
      </w:r>
      <w:r w:rsidR="003E28CD" w:rsidRPr="00802592">
        <w:rPr>
          <w:b w:val="0"/>
        </w:rPr>
        <w:t xml:space="preserve"> </w:t>
      </w:r>
      <w:r w:rsidR="006771F2" w:rsidRPr="00802592">
        <w:rPr>
          <w:b w:val="0"/>
        </w:rPr>
        <w:t>–</w:t>
      </w:r>
      <w:r w:rsidR="003E28CD" w:rsidRPr="00802592">
        <w:rPr>
          <w:b w:val="0"/>
        </w:rPr>
        <w:t xml:space="preserve"> с</w:t>
      </w:r>
      <w:r w:rsidR="003E28CD" w:rsidRPr="00802592">
        <w:rPr>
          <w:rStyle w:val="b1"/>
          <w:rFonts w:ascii="Times New Roman" w:hAnsi="Times New Roman" w:cs="Times New Roman"/>
          <w:color w:val="auto"/>
        </w:rPr>
        <w:t>ведения о медицинских работниках, оказывающих медицинские услуги</w:t>
      </w:r>
    </w:p>
    <w:p w:rsidR="00E76103" w:rsidRPr="00802592" w:rsidRDefault="00FB4403"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004F51B0" w:rsidRPr="00802592">
        <w:rPr>
          <w:b w:val="0"/>
          <w:color w:val="FFFFFF" w:themeColor="background1"/>
        </w:rPr>
        <w:t>─</w:t>
      </w:r>
      <w:r w:rsidR="004F51B0" w:rsidRPr="00802592">
        <w:rPr>
          <w:b w:val="0"/>
        </w:rPr>
        <w:t>└─</w:t>
      </w:r>
      <w:r w:rsidR="00E76103" w:rsidRPr="00802592">
        <w:rPr>
          <w:lang w:val="en-US"/>
        </w:rPr>
        <w:t>expertises</w:t>
      </w:r>
      <w:r w:rsidR="003E28CD" w:rsidRPr="00802592">
        <w:rPr>
          <w:b w:val="0"/>
        </w:rPr>
        <w:t xml:space="preserve"> – </w:t>
      </w:r>
      <w:r w:rsidR="003E28CD" w:rsidRPr="00802592">
        <w:rPr>
          <w:rStyle w:val="b1"/>
          <w:rFonts w:ascii="Times New Roman" w:hAnsi="Times New Roman" w:cs="Times New Roman"/>
          <w:color w:val="auto"/>
        </w:rPr>
        <w:t>Акты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expertise</w:t>
      </w:r>
      <w:r w:rsidR="006771F2" w:rsidRPr="00802592">
        <w:rPr>
          <w:b w:val="0"/>
        </w:rPr>
        <w:t xml:space="preserve"> </w:t>
      </w:r>
      <w:r w:rsidR="003E28CD" w:rsidRPr="00802592">
        <w:rPr>
          <w:b w:val="0"/>
        </w:rPr>
        <w:t xml:space="preserve">– </w:t>
      </w:r>
      <w:r w:rsidR="003E28CD" w:rsidRPr="00802592">
        <w:rPr>
          <w:rStyle w:val="b1"/>
          <w:rFonts w:ascii="Times New Roman" w:hAnsi="Times New Roman" w:cs="Times New Roman"/>
          <w:color w:val="auto"/>
        </w:rPr>
        <w:t>Акт проведенной экспертизы</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ps</w:t>
      </w:r>
      <w:r w:rsidR="00E76103" w:rsidRPr="00802592">
        <w:t>_</w:t>
      </w:r>
      <w:r w:rsidR="00E76103" w:rsidRPr="00802592">
        <w:rPr>
          <w:lang w:val="en-US"/>
        </w:rPr>
        <w:t>sum</w:t>
      </w:r>
      <w:r w:rsidR="003E28CD" w:rsidRPr="00802592">
        <w:rPr>
          <w:b w:val="0"/>
        </w:rPr>
        <w:t xml:space="preserve"> </w:t>
      </w:r>
      <w:r w:rsidR="006771F2" w:rsidRPr="00802592">
        <w:rPr>
          <w:b w:val="0"/>
        </w:rPr>
        <w:t>–</w:t>
      </w:r>
      <w:r w:rsidR="003E28CD" w:rsidRPr="00802592">
        <w:rPr>
          <w:b w:val="0"/>
        </w:rPr>
        <w:t xml:space="preserve"> Суммы по элементам персонального счета подвергшегося экспертизе</w:t>
      </w:r>
    </w:p>
    <w:p w:rsidR="00E76103" w:rsidRPr="00802592" w:rsidRDefault="001135BB"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defects</w:t>
      </w:r>
      <w:r w:rsidR="003E28CD" w:rsidRPr="00802592">
        <w:rPr>
          <w:b w:val="0"/>
        </w:rPr>
        <w:t xml:space="preserve"> – </w:t>
      </w:r>
      <w:r w:rsidR="003E28CD" w:rsidRPr="00802592">
        <w:rPr>
          <w:rStyle w:val="b1"/>
          <w:rFonts w:ascii="Times New Roman" w:hAnsi="Times New Roman" w:cs="Times New Roman"/>
          <w:color w:val="auto"/>
        </w:rPr>
        <w:t>Выявленные дефекты</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diagnoses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Выявленные заболевания</w:t>
      </w:r>
    </w:p>
    <w:p w:rsidR="00E76103" w:rsidRPr="00802592" w:rsidRDefault="000A49B6"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Pr="00802592">
        <w:rPr>
          <w:b w:val="0"/>
          <w:color w:val="FFFFFF" w:themeColor="background1"/>
        </w:rPr>
        <w:t>─</w:t>
      </w:r>
      <w:r w:rsidR="001135BB" w:rsidRPr="00802592">
        <w:rPr>
          <w:b w:val="0"/>
          <w:color w:val="FFFFFF" w:themeColor="background1"/>
        </w:rPr>
        <w:t>───</w:t>
      </w:r>
      <w:r w:rsidR="001135BB" w:rsidRPr="00802592">
        <w:rPr>
          <w:b w:val="0"/>
        </w:rPr>
        <w:t>├─</w:t>
      </w:r>
      <w:r w:rsidR="00E76103" w:rsidRPr="00802592">
        <w:rPr>
          <w:lang w:val="en-US"/>
        </w:rPr>
        <w:t>experts</w:t>
      </w:r>
      <w:r w:rsidR="003E28CD" w:rsidRPr="00802592">
        <w:rPr>
          <w:b w:val="0"/>
        </w:rPr>
        <w:t xml:space="preserve"> </w:t>
      </w:r>
      <w:r w:rsidR="006771F2" w:rsidRPr="00802592">
        <w:rPr>
          <w:b w:val="0"/>
        </w:rPr>
        <w:t>–</w:t>
      </w:r>
      <w:r w:rsidR="003E28CD" w:rsidRPr="00802592">
        <w:rPr>
          <w:b w:val="0"/>
        </w:rPr>
        <w:t xml:space="preserve"> </w:t>
      </w:r>
      <w:r w:rsidR="003E28CD" w:rsidRPr="00802592">
        <w:rPr>
          <w:rStyle w:val="b1"/>
          <w:rFonts w:ascii="Times New Roman" w:hAnsi="Times New Roman" w:cs="Times New Roman"/>
          <w:color w:val="auto"/>
        </w:rPr>
        <w:t>Сведения об экспертах</w:t>
      </w:r>
    </w:p>
    <w:p w:rsidR="00E76103" w:rsidRPr="00802592" w:rsidRDefault="001135BB"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A49B6" w:rsidRPr="00802592">
        <w:rPr>
          <w:b w:val="0"/>
        </w:rPr>
        <w:t>│</w:t>
      </w:r>
      <w:r w:rsidRPr="00802592">
        <w:rPr>
          <w:b w:val="0"/>
          <w:color w:val="FFFFFF" w:themeColor="background1"/>
        </w:rPr>
        <w:t>────</w:t>
      </w:r>
      <w:r w:rsidRPr="00802592">
        <w:rPr>
          <w:b w:val="0"/>
        </w:rPr>
        <w:t>└─</w:t>
      </w:r>
      <w:r w:rsidR="00E76103" w:rsidRPr="00802592">
        <w:rPr>
          <w:lang w:val="en-US"/>
        </w:rPr>
        <w:t>treatments</w:t>
      </w:r>
      <w:r w:rsidR="006771F2" w:rsidRPr="00802592">
        <w:rPr>
          <w:b w:val="0"/>
        </w:rPr>
        <w:t xml:space="preserve"> – </w:t>
      </w:r>
      <w:r w:rsidR="006771F2" w:rsidRPr="00802592">
        <w:rPr>
          <w:rStyle w:val="b1"/>
          <w:rFonts w:ascii="Times New Roman" w:hAnsi="Times New Roman" w:cs="Times New Roman"/>
          <w:color w:val="auto"/>
        </w:rPr>
        <w:t>Признаки проверки лечения</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flk</w:t>
      </w:r>
      <w:r w:rsidRPr="00802592">
        <w:rPr>
          <w:b w:val="0"/>
        </w:rPr>
        <w:t xml:space="preserve">– </w:t>
      </w:r>
      <w:r w:rsidRPr="00802592">
        <w:rPr>
          <w:rStyle w:val="b1"/>
          <w:rFonts w:ascii="Times New Roman" w:hAnsi="Times New Roman" w:cs="Times New Roman"/>
          <w:color w:val="auto"/>
        </w:rPr>
        <w:t>Результаты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Pr="00802592">
        <w:rPr>
          <w:lang w:val="en-US"/>
        </w:rPr>
        <w:t>plan</w:t>
      </w:r>
      <w:r w:rsidRPr="00802592">
        <w:t xml:space="preserve"> </w:t>
      </w:r>
      <w:r w:rsidRPr="00802592">
        <w:rPr>
          <w:b w:val="0"/>
        </w:rPr>
        <w:t xml:space="preserve">– </w:t>
      </w:r>
      <w:r w:rsidRPr="00802592">
        <w:rPr>
          <w:rStyle w:val="b1"/>
          <w:rFonts w:ascii="Times New Roman" w:hAnsi="Times New Roman" w:cs="Times New Roman"/>
          <w:color w:val="auto"/>
        </w:rPr>
        <w:t>План ФЛК</w:t>
      </w:r>
    </w:p>
    <w:p w:rsidR="000A49B6" w:rsidRPr="00802592" w:rsidRDefault="000A49B6"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0002351A" w:rsidRPr="00802592">
        <w:rPr>
          <w:b w:val="0"/>
        </w:rPr>
        <w:t>│</w:t>
      </w:r>
      <w:r w:rsidRPr="00802592">
        <w:rPr>
          <w:b w:val="0"/>
          <w:color w:val="FFFFFF" w:themeColor="background1"/>
        </w:rPr>
        <w:t>─</w:t>
      </w:r>
      <w:r w:rsidRPr="00802592">
        <w:rPr>
          <w:b w:val="0"/>
        </w:rPr>
        <w:t>└─</w:t>
      </w:r>
      <w:r w:rsidRPr="00802592">
        <w:rPr>
          <w:lang w:val="en-US"/>
        </w:rPr>
        <w:t>test</w:t>
      </w:r>
      <w:r w:rsidRPr="00802592">
        <w:t xml:space="preserve"> </w:t>
      </w:r>
      <w:r w:rsidRPr="00802592">
        <w:rPr>
          <w:b w:val="0"/>
        </w:rPr>
        <w:t xml:space="preserve">– </w:t>
      </w:r>
      <w:r w:rsidRPr="00802592">
        <w:rPr>
          <w:rStyle w:val="b1"/>
          <w:rFonts w:ascii="Times New Roman" w:hAnsi="Times New Roman" w:cs="Times New Roman"/>
          <w:color w:val="auto"/>
        </w:rPr>
        <w:t>Единичный сценарий проверки</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register</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Результаты проверки реестра персональных счетов</w:t>
      </w:r>
    </w:p>
    <w:p w:rsidR="000A49B6" w:rsidRPr="00802592" w:rsidRDefault="0002351A" w:rsidP="0002351A">
      <w:pPr>
        <w:pStyle w:val="aff4"/>
        <w:pBdr>
          <w:left w:val="dashSmallGap" w:sz="4" w:space="0" w:color="auto"/>
        </w:pBdr>
        <w:shd w:val="clear" w:color="auto" w:fill="auto"/>
        <w:spacing w:line="214" w:lineRule="auto"/>
        <w:rPr>
          <w:rStyle w:val="b1"/>
          <w:rFonts w:ascii="Times New Roman" w:hAnsi="Times New Roman" w:cs="Times New Roman"/>
          <w:color w:val="auto"/>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fact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Выявленное отклонение</w:t>
      </w:r>
    </w:p>
    <w:p w:rsidR="000A49B6" w:rsidRPr="00802592" w:rsidRDefault="0002351A" w:rsidP="0002351A">
      <w:pPr>
        <w:pStyle w:val="aff4"/>
        <w:pBdr>
          <w:left w:val="dashSmallGap" w:sz="4" w:space="0" w:color="auto"/>
        </w:pBdr>
        <w:shd w:val="clear" w:color="auto" w:fill="auto"/>
        <w:spacing w:line="214" w:lineRule="auto"/>
        <w:rPr>
          <w:b w:val="0"/>
        </w:rPr>
      </w:pPr>
      <w:r w:rsidRPr="00802592">
        <w:rPr>
          <w:b w:val="0"/>
          <w:color w:val="FFFFFF" w:themeColor="background1"/>
        </w:rPr>
        <w:t>───────</w:t>
      </w:r>
      <w:r w:rsidRPr="00802592">
        <w:rPr>
          <w:b w:val="0"/>
        </w:rPr>
        <w:t>└─</w:t>
      </w:r>
      <w:r w:rsidR="000A49B6" w:rsidRPr="00802592">
        <w:rPr>
          <w:rStyle w:val="b1"/>
          <w:rFonts w:ascii="Times New Roman" w:hAnsi="Times New Roman" w:cs="Times New Roman"/>
          <w:b/>
          <w:color w:val="auto"/>
          <w:lang w:val="en-US"/>
        </w:rPr>
        <w:t>dt</w:t>
      </w:r>
      <w:r w:rsidR="000A49B6" w:rsidRPr="00802592">
        <w:rPr>
          <w:rStyle w:val="b1"/>
          <w:rFonts w:ascii="Times New Roman" w:hAnsi="Times New Roman" w:cs="Times New Roman"/>
          <w:color w:val="auto"/>
        </w:rPr>
        <w:t xml:space="preserve"> </w:t>
      </w:r>
      <w:r w:rsidR="000A49B6" w:rsidRPr="00802592">
        <w:rPr>
          <w:b w:val="0"/>
        </w:rPr>
        <w:t>–</w:t>
      </w:r>
      <w:r w:rsidR="000A49B6" w:rsidRPr="00802592">
        <w:rPr>
          <w:rStyle w:val="b1"/>
          <w:rFonts w:ascii="Times New Roman" w:hAnsi="Times New Roman" w:cs="Times New Roman"/>
          <w:color w:val="auto"/>
        </w:rPr>
        <w:t xml:space="preserve"> Подробности</w:t>
      </w:r>
    </w:p>
    <w:p w:rsidR="00DC49A3" w:rsidRPr="00802592" w:rsidRDefault="0060727A" w:rsidP="001135BB">
      <w:r w:rsidRPr="00802592">
        <w:t>Элемент «</w:t>
      </w:r>
      <w:r w:rsidRPr="00802592">
        <w:rPr>
          <w:b/>
          <w:i/>
          <w:lang w:val="en-US"/>
        </w:rPr>
        <w:t>bill</w:t>
      </w:r>
      <w:r w:rsidRPr="00802592">
        <w:t xml:space="preserve">» содержит общие сведения о </w:t>
      </w:r>
      <w:r w:rsidR="003F1E41">
        <w:t>реестре персональных счетов и результатах МЭК</w:t>
      </w:r>
      <w:r w:rsidRPr="00802592">
        <w:t xml:space="preserve">. </w:t>
      </w:r>
    </w:p>
    <w:p w:rsidR="0060727A" w:rsidRPr="00802592" w:rsidRDefault="0060727A" w:rsidP="001135BB">
      <w:r w:rsidRPr="00802592">
        <w:t>Элемент «</w:t>
      </w:r>
      <w:r w:rsidRPr="00802592">
        <w:rPr>
          <w:b/>
          <w:i/>
          <w:lang w:val="en-US"/>
        </w:rPr>
        <w:t>patients</w:t>
      </w:r>
      <w:r w:rsidRPr="00802592">
        <w:t>» содержит данные, необходимые для идентификации пациента в базе данных плательщика (</w:t>
      </w:r>
      <w:r w:rsidR="006B137E" w:rsidRPr="00802592">
        <w:t>Территориальном регистре застрахованных Ярославской области</w:t>
      </w:r>
      <w:r w:rsidRPr="00802592">
        <w:t>), а также перечень персональных счетов по пациенту. Персональные счета</w:t>
      </w:r>
      <w:r w:rsidR="00BF718A" w:rsidRPr="00802592">
        <w:t xml:space="preserve"> «</w:t>
      </w:r>
      <w:proofErr w:type="spellStart"/>
      <w:r w:rsidR="00956A98" w:rsidRPr="00802592">
        <w:rPr>
          <w:b/>
          <w:i/>
        </w:rPr>
        <w:t>register_account</w:t>
      </w:r>
      <w:proofErr w:type="spellEnd"/>
      <w:r w:rsidR="00BF718A" w:rsidRPr="00802592">
        <w:t>»</w:t>
      </w:r>
      <w:r w:rsidRPr="00802592">
        <w:t xml:space="preserve"> содержат общую информацию о страховом случае, включая сумму к оплате и сведения о полисе пациента, по которому выставлен </w:t>
      </w:r>
      <w:r w:rsidR="00B7763C">
        <w:t>персональный счет</w:t>
      </w:r>
      <w:r w:rsidRPr="00802592">
        <w:t>.</w:t>
      </w:r>
    </w:p>
    <w:p w:rsidR="0060727A" w:rsidRPr="00802592" w:rsidRDefault="0060727A" w:rsidP="001135BB">
      <w:r w:rsidRPr="00802592">
        <w:t>Более подробная информация о проведенном лечении представляется элементами: «</w:t>
      </w:r>
      <w:r w:rsidRPr="00802592">
        <w:rPr>
          <w:b/>
          <w:i/>
          <w:lang w:val="en-US"/>
        </w:rPr>
        <w:t>diagnoses</w:t>
      </w:r>
      <w:r w:rsidRPr="00802592">
        <w:t>», «</w:t>
      </w:r>
      <w:r w:rsidR="00615D3C" w:rsidRPr="00802592">
        <w:rPr>
          <w:b/>
          <w:i/>
          <w:lang w:val="en-US"/>
        </w:rPr>
        <w:t>manipulations</w:t>
      </w:r>
      <w:r w:rsidRPr="00802592">
        <w:t>»</w:t>
      </w:r>
      <w:r w:rsidR="00DC49A3" w:rsidRPr="00802592">
        <w:t xml:space="preserve"> и т.д</w:t>
      </w:r>
      <w:r w:rsidRPr="00802592">
        <w:t>.</w:t>
      </w:r>
    </w:p>
    <w:p w:rsidR="00284CAE" w:rsidRPr="00802592" w:rsidRDefault="00284CAE" w:rsidP="00DC49A3">
      <w:r w:rsidRPr="00802592">
        <w:t xml:space="preserve">В </w:t>
      </w:r>
      <w:proofErr w:type="gramStart"/>
      <w:r w:rsidRPr="00802592">
        <w:t>элементах</w:t>
      </w:r>
      <w:proofErr w:type="gramEnd"/>
      <w:r w:rsidRPr="00802592">
        <w:t xml:space="preserve"> </w:t>
      </w:r>
      <w:r w:rsidRPr="00802592">
        <w:rPr>
          <w:b/>
          <w:i/>
        </w:rPr>
        <w:t>«</w:t>
      </w:r>
      <w:proofErr w:type="spellStart"/>
      <w:r w:rsidR="007B159A" w:rsidRPr="00802592">
        <w:rPr>
          <w:b/>
          <w:i/>
          <w:lang w:val="en-US"/>
        </w:rPr>
        <w:t>smo</w:t>
      </w:r>
      <w:proofErr w:type="spellEnd"/>
      <w:r w:rsidRPr="00802592">
        <w:rPr>
          <w:b/>
          <w:i/>
        </w:rPr>
        <w:t>», «</w:t>
      </w:r>
      <w:r w:rsidR="007B159A" w:rsidRPr="00802592">
        <w:rPr>
          <w:b/>
          <w:i/>
          <w:lang w:val="en-US"/>
        </w:rPr>
        <w:t>a</w:t>
      </w:r>
      <w:r w:rsidRPr="00802592">
        <w:rPr>
          <w:b/>
          <w:i/>
          <w:lang w:val="en-US"/>
        </w:rPr>
        <w:t>n</w:t>
      </w:r>
      <w:r w:rsidRPr="00802592">
        <w:rPr>
          <w:b/>
          <w:i/>
        </w:rPr>
        <w:t>_</w:t>
      </w:r>
      <w:r w:rsidRPr="00802592">
        <w:rPr>
          <w:b/>
          <w:i/>
          <w:lang w:val="en-US"/>
        </w:rPr>
        <w:t>p</w:t>
      </w:r>
      <w:r w:rsidR="001135BB" w:rsidRPr="00802592">
        <w:rPr>
          <w:b/>
          <w:i/>
        </w:rPr>
        <w:t>»,</w:t>
      </w:r>
      <w:r w:rsidRPr="00802592">
        <w:rPr>
          <w:b/>
          <w:i/>
        </w:rPr>
        <w:t xml:space="preserve"> «</w:t>
      </w:r>
      <w:r w:rsidR="007B159A" w:rsidRPr="00802592">
        <w:rPr>
          <w:b/>
          <w:i/>
          <w:lang w:val="en-US"/>
        </w:rPr>
        <w:t>a</w:t>
      </w:r>
      <w:r w:rsidRPr="00802592">
        <w:rPr>
          <w:b/>
          <w:i/>
          <w:lang w:val="en-US"/>
        </w:rPr>
        <w:t>n</w:t>
      </w:r>
      <w:r w:rsidRPr="00802592">
        <w:rPr>
          <w:b/>
          <w:i/>
        </w:rPr>
        <w:t>_</w:t>
      </w:r>
      <w:r w:rsidRPr="00802592">
        <w:rPr>
          <w:b/>
          <w:i/>
          <w:lang w:val="en-US"/>
        </w:rPr>
        <w:t>tariff</w:t>
      </w:r>
      <w:r w:rsidR="001135BB" w:rsidRPr="00802592">
        <w:rPr>
          <w:b/>
          <w:i/>
          <w:lang w:val="en-US"/>
        </w:rPr>
        <w:t>s</w:t>
      </w:r>
      <w:r w:rsidRPr="00802592">
        <w:rPr>
          <w:b/>
          <w:i/>
        </w:rPr>
        <w:t>»</w:t>
      </w:r>
      <w:r w:rsidR="00DC49A3" w:rsidRPr="00802592">
        <w:rPr>
          <w:b/>
          <w:i/>
        </w:rPr>
        <w:t xml:space="preserve"> </w:t>
      </w:r>
      <w:r w:rsidR="00DC49A3" w:rsidRPr="00802592">
        <w:t>и т.д.</w:t>
      </w:r>
      <w:r w:rsidRPr="00802592">
        <w:rPr>
          <w:b/>
          <w:i/>
        </w:rPr>
        <w:t xml:space="preserve"> </w:t>
      </w:r>
      <w:r w:rsidRPr="00802592">
        <w:t>описываются результаты проверок персонального счета страховой медицинской организацией.</w:t>
      </w:r>
    </w:p>
    <w:p w:rsidR="006748DE" w:rsidRPr="00802592" w:rsidRDefault="006748DE" w:rsidP="00DC49A3">
      <w:r w:rsidRPr="00802592">
        <w:t xml:space="preserve">В </w:t>
      </w:r>
      <w:proofErr w:type="gramStart"/>
      <w:r w:rsidRPr="00802592">
        <w:t>элементе</w:t>
      </w:r>
      <w:proofErr w:type="gramEnd"/>
      <w:r w:rsidRPr="00802592">
        <w:t xml:space="preserve"> «</w:t>
      </w:r>
      <w:r w:rsidRPr="00802592">
        <w:rPr>
          <w:b/>
          <w:i/>
          <w:lang w:val="en-US"/>
        </w:rPr>
        <w:t>personal</w:t>
      </w:r>
      <w:r w:rsidR="00D672AB" w:rsidRPr="00802592">
        <w:rPr>
          <w:b/>
          <w:i/>
          <w:lang w:val="en-US"/>
        </w:rPr>
        <w:t>s</w:t>
      </w:r>
      <w:r w:rsidRPr="00802592">
        <w:t>» содержатся данные о персонале, оказывающем медицинские услуги с указанием даты начала работы и номера приказа о принятии на работу.</w:t>
      </w:r>
    </w:p>
    <w:p w:rsidR="00041EEB" w:rsidRPr="00802592" w:rsidRDefault="00041EEB" w:rsidP="00DC49A3">
      <w:r w:rsidRPr="00802592">
        <w:t xml:space="preserve">В </w:t>
      </w:r>
      <w:proofErr w:type="gramStart"/>
      <w:r w:rsidRPr="00802592">
        <w:t>элементе</w:t>
      </w:r>
      <w:proofErr w:type="gramEnd"/>
      <w:r w:rsidRPr="00802592">
        <w:t xml:space="preserve"> «</w:t>
      </w:r>
      <w:proofErr w:type="spellStart"/>
      <w:r w:rsidRPr="00802592">
        <w:rPr>
          <w:b/>
          <w:i/>
          <w:lang w:val="en-US"/>
        </w:rPr>
        <w:t>expertises</w:t>
      </w:r>
      <w:proofErr w:type="spellEnd"/>
      <w:r w:rsidRPr="00802592">
        <w:t>» содержатся данные о подписанных, в отчетном месяце, СМО и МО, медико-экономических экспертизах и экспертизах качества медицинской помощи.</w:t>
      </w:r>
    </w:p>
    <w:p w:rsidR="00DC49A3" w:rsidRPr="00802592" w:rsidRDefault="00DC49A3" w:rsidP="00DC49A3">
      <w:r w:rsidRPr="00802592">
        <w:t xml:space="preserve">В </w:t>
      </w:r>
      <w:proofErr w:type="gramStart"/>
      <w:r w:rsidRPr="00802592">
        <w:t>элементе</w:t>
      </w:r>
      <w:proofErr w:type="gramEnd"/>
      <w:r w:rsidRPr="00802592">
        <w:t xml:space="preserve"> «</w:t>
      </w:r>
      <w:r w:rsidRPr="00802592">
        <w:rPr>
          <w:b/>
          <w:i/>
          <w:lang w:val="en-US"/>
        </w:rPr>
        <w:t>account</w:t>
      </w:r>
      <w:r w:rsidRPr="00802592">
        <w:rPr>
          <w:b/>
          <w:i/>
        </w:rPr>
        <w:t>_</w:t>
      </w:r>
      <w:r w:rsidRPr="00802592">
        <w:rPr>
          <w:b/>
          <w:i/>
          <w:lang w:val="en-US"/>
        </w:rPr>
        <w:t>sum</w:t>
      </w:r>
      <w:r w:rsidRPr="00802592">
        <w:t>» содержатся данные об итоговых суммах по реестру персональных счетов.</w:t>
      </w:r>
    </w:p>
    <w:p w:rsidR="00DC49A3" w:rsidRPr="00802592" w:rsidRDefault="00DC49A3" w:rsidP="00CA6929">
      <w:r w:rsidRPr="00802592">
        <w:t>Детальное описание входящих в структуру счета</w:t>
      </w:r>
      <w:r w:rsidR="00B41561" w:rsidRPr="00802592">
        <w:t xml:space="preserve"> элементов приведено в разделе </w:t>
      </w:r>
      <w:r w:rsidR="0002351A" w:rsidRPr="00802592">
        <w:t>3</w:t>
      </w:r>
      <w:r w:rsidRPr="00802592">
        <w:t>.</w:t>
      </w:r>
    </w:p>
    <w:p w:rsidR="00CA6929" w:rsidRPr="00802592" w:rsidRDefault="00CA6929" w:rsidP="00AD4BFA">
      <w:pPr>
        <w:pStyle w:val="2"/>
      </w:pPr>
      <w:bookmarkStart w:id="12" w:name="_Toc8740041"/>
      <w:bookmarkStart w:id="13" w:name="_Toc190875621"/>
      <w:r w:rsidRPr="00802592">
        <w:lastRenderedPageBreak/>
        <w:t>2.</w:t>
      </w:r>
      <w:r w:rsidR="00F07DB0" w:rsidRPr="00802592">
        <w:t>3</w:t>
      </w:r>
      <w:r w:rsidRPr="00802592">
        <w:t xml:space="preserve">. </w:t>
      </w:r>
      <w:bookmarkEnd w:id="12"/>
      <w:r w:rsidR="00B57E83" w:rsidRPr="00802592">
        <w:t>Нормативно-справочное обеспечение</w:t>
      </w:r>
      <w:bookmarkEnd w:id="13"/>
    </w:p>
    <w:p w:rsidR="0018789A" w:rsidRPr="00802592" w:rsidRDefault="0018789A" w:rsidP="00CA6929">
      <w:r w:rsidRPr="00802592">
        <w:t>У</w:t>
      </w:r>
      <w:r w:rsidR="00CA6929" w:rsidRPr="00802592">
        <w:t>становление соответствия справочных значений из классификаторов, определенных в Положении о нормативно-справочной информации, осуществляется</w:t>
      </w:r>
      <w:r w:rsidRPr="00802592">
        <w:t>:</w:t>
      </w:r>
    </w:p>
    <w:p w:rsidR="00CA6929" w:rsidRPr="00802592" w:rsidRDefault="0018789A" w:rsidP="008306E4">
      <w:pPr>
        <w:pStyle w:val="af"/>
        <w:numPr>
          <w:ilvl w:val="0"/>
          <w:numId w:val="8"/>
        </w:numPr>
        <w:ind w:left="426" w:hanging="426"/>
        <w:rPr>
          <w:sz w:val="24"/>
          <w:szCs w:val="24"/>
        </w:rPr>
      </w:pPr>
      <w:r w:rsidRPr="00802592">
        <w:rPr>
          <w:sz w:val="24"/>
          <w:szCs w:val="24"/>
        </w:rPr>
        <w:t>Для элементов «</w:t>
      </w:r>
      <w:r w:rsidRPr="00802592">
        <w:rPr>
          <w:b/>
          <w:i/>
          <w:sz w:val="24"/>
          <w:szCs w:val="24"/>
          <w:lang w:val="en-US"/>
        </w:rPr>
        <w:t>bill</w:t>
      </w:r>
      <w:r w:rsidRPr="00802592">
        <w:rPr>
          <w:sz w:val="24"/>
          <w:szCs w:val="24"/>
        </w:rPr>
        <w:t>» и «</w:t>
      </w:r>
      <w:r w:rsidRPr="00802592">
        <w:rPr>
          <w:b/>
          <w:i/>
          <w:sz w:val="24"/>
          <w:szCs w:val="24"/>
          <w:lang w:val="en-US"/>
        </w:rPr>
        <w:t>patient</w:t>
      </w:r>
      <w:r w:rsidRPr="00802592">
        <w:rPr>
          <w:sz w:val="24"/>
          <w:szCs w:val="24"/>
        </w:rPr>
        <w:t xml:space="preserve">» </w:t>
      </w:r>
      <w:r w:rsidR="00A93ADD" w:rsidRPr="00802592">
        <w:rPr>
          <w:b/>
        </w:rPr>
        <w:t>─</w:t>
      </w:r>
      <w:r w:rsidR="00CA6929" w:rsidRPr="00802592">
        <w:rPr>
          <w:sz w:val="24"/>
          <w:szCs w:val="24"/>
        </w:rPr>
        <w:t xml:space="preserve"> на дату формирования счета (атрибут </w:t>
      </w:r>
      <w:r w:rsidR="00CA6929" w:rsidRPr="00802592">
        <w:rPr>
          <w:b/>
          <w:i/>
          <w:sz w:val="24"/>
          <w:szCs w:val="24"/>
          <w:lang w:val="en-US"/>
        </w:rPr>
        <w:t>body</w:t>
      </w:r>
      <w:r w:rsidR="00CA6929" w:rsidRPr="00802592">
        <w:rPr>
          <w:b/>
          <w:i/>
          <w:sz w:val="24"/>
          <w:szCs w:val="24"/>
        </w:rPr>
        <w:t>/@</w:t>
      </w:r>
      <w:r w:rsidR="00CA6929" w:rsidRPr="00802592">
        <w:rPr>
          <w:b/>
          <w:i/>
          <w:sz w:val="24"/>
          <w:szCs w:val="24"/>
          <w:lang w:val="en-US"/>
        </w:rPr>
        <w:t>date</w:t>
      </w:r>
      <w:r w:rsidR="00CA6929" w:rsidRPr="00802592">
        <w:rPr>
          <w:b/>
          <w:i/>
          <w:sz w:val="24"/>
          <w:szCs w:val="24"/>
        </w:rPr>
        <w:t>_1</w:t>
      </w:r>
      <w:r w:rsidR="00CA6929"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0018789A" w:rsidRPr="00802592">
        <w:rPr>
          <w:sz w:val="24"/>
          <w:szCs w:val="24"/>
        </w:rPr>
        <w:t>«</w:t>
      </w:r>
      <w:r w:rsidR="0018789A" w:rsidRPr="00802592">
        <w:rPr>
          <w:b/>
          <w:i/>
          <w:sz w:val="24"/>
          <w:szCs w:val="24"/>
          <w:lang w:val="en-US"/>
        </w:rPr>
        <w:t>personal</w:t>
      </w:r>
      <w:r w:rsidR="0018789A" w:rsidRPr="00802592">
        <w:rPr>
          <w:b/>
          <w:i/>
          <w:sz w:val="24"/>
          <w:szCs w:val="24"/>
        </w:rPr>
        <w:t>_</w:t>
      </w:r>
      <w:r w:rsidR="0018789A" w:rsidRPr="00802592">
        <w:rPr>
          <w:b/>
          <w:i/>
          <w:sz w:val="24"/>
          <w:szCs w:val="24"/>
          <w:lang w:val="en-US"/>
        </w:rPr>
        <w:t>account</w:t>
      </w:r>
      <w:r w:rsidR="0018789A"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 xml:space="preserve">на дату окончания лечения (атрибут </w:t>
      </w:r>
      <w:r w:rsidRPr="00802592">
        <w:rPr>
          <w:b/>
          <w:i/>
          <w:sz w:val="24"/>
          <w:szCs w:val="24"/>
          <w:lang w:val="en-US"/>
        </w:rPr>
        <w:t>personal</w:t>
      </w:r>
      <w:r w:rsidRPr="00802592">
        <w:rPr>
          <w:b/>
          <w:i/>
          <w:sz w:val="24"/>
          <w:szCs w:val="24"/>
        </w:rPr>
        <w:t>_</w:t>
      </w:r>
      <w:r w:rsidRPr="00802592">
        <w:rPr>
          <w:b/>
          <w:i/>
          <w:sz w:val="24"/>
          <w:szCs w:val="24"/>
          <w:lang w:val="en-US"/>
        </w:rPr>
        <w:t>account</w:t>
      </w:r>
      <w:r w:rsidRPr="00802592">
        <w:rPr>
          <w:b/>
          <w:i/>
          <w:sz w:val="24"/>
          <w:szCs w:val="24"/>
        </w:rPr>
        <w:t>/@</w:t>
      </w:r>
      <w:proofErr w:type="spellStart"/>
      <w:r w:rsidRPr="00802592">
        <w:rPr>
          <w:b/>
          <w:i/>
          <w:sz w:val="24"/>
          <w:szCs w:val="24"/>
          <w:lang w:val="en-US"/>
        </w:rPr>
        <w:t>cureend</w:t>
      </w:r>
      <w:proofErr w:type="spellEnd"/>
      <w:r w:rsidRPr="00802592">
        <w:rPr>
          <w:sz w:val="24"/>
          <w:szCs w:val="24"/>
        </w:rPr>
        <w:t>).</w:t>
      </w:r>
    </w:p>
    <w:p w:rsidR="00CA6929" w:rsidRPr="00802592" w:rsidRDefault="00CA6929" w:rsidP="008306E4">
      <w:pPr>
        <w:pStyle w:val="af"/>
        <w:numPr>
          <w:ilvl w:val="0"/>
          <w:numId w:val="8"/>
        </w:numPr>
        <w:ind w:left="426" w:hanging="426"/>
        <w:rPr>
          <w:sz w:val="24"/>
          <w:szCs w:val="24"/>
        </w:rPr>
      </w:pPr>
      <w:r w:rsidRPr="00802592">
        <w:rPr>
          <w:sz w:val="24"/>
          <w:szCs w:val="24"/>
        </w:rPr>
        <w:t xml:space="preserve">Для элемента </w:t>
      </w:r>
      <w:r w:rsidRPr="00802592">
        <w:rPr>
          <w:b/>
          <w:i/>
          <w:sz w:val="24"/>
          <w:szCs w:val="24"/>
        </w:rPr>
        <w:t>«</w:t>
      </w:r>
      <w:r w:rsidRPr="00802592">
        <w:rPr>
          <w:b/>
          <w:i/>
          <w:sz w:val="24"/>
          <w:szCs w:val="24"/>
          <w:lang w:val="en-US"/>
        </w:rPr>
        <w:t>direction</w:t>
      </w:r>
      <w:r w:rsidRPr="00802592">
        <w:rPr>
          <w:b/>
          <w:i/>
          <w:sz w:val="24"/>
          <w:szCs w:val="24"/>
        </w:rPr>
        <w:t>»</w:t>
      </w:r>
      <w:r w:rsidRPr="00802592">
        <w:rPr>
          <w:sz w:val="24"/>
          <w:szCs w:val="24"/>
        </w:rPr>
        <w:t xml:space="preserve"> </w:t>
      </w:r>
      <w:r w:rsidR="00A93ADD" w:rsidRPr="00802592">
        <w:rPr>
          <w:b/>
        </w:rPr>
        <w:t>─</w:t>
      </w:r>
      <w:r w:rsidR="0018789A" w:rsidRPr="00802592">
        <w:rPr>
          <w:sz w:val="24"/>
          <w:szCs w:val="24"/>
        </w:rPr>
        <w:t xml:space="preserve"> </w:t>
      </w:r>
      <w:r w:rsidRPr="00802592">
        <w:rPr>
          <w:sz w:val="24"/>
          <w:szCs w:val="24"/>
        </w:rPr>
        <w:t>на</w:t>
      </w:r>
      <w:r w:rsidR="0018789A" w:rsidRPr="00802592">
        <w:rPr>
          <w:sz w:val="24"/>
          <w:szCs w:val="24"/>
        </w:rPr>
        <w:t xml:space="preserve"> дату направления</w:t>
      </w:r>
      <w:r w:rsidRPr="00802592">
        <w:rPr>
          <w:sz w:val="24"/>
          <w:szCs w:val="24"/>
        </w:rPr>
        <w:t xml:space="preserve"> (атрибут </w:t>
      </w:r>
      <w:r w:rsidRPr="00802592">
        <w:rPr>
          <w:b/>
          <w:i/>
          <w:sz w:val="24"/>
          <w:szCs w:val="24"/>
          <w:lang w:val="en-US"/>
        </w:rPr>
        <w:t>direction</w:t>
      </w:r>
      <w:r w:rsidRPr="00802592">
        <w:rPr>
          <w:b/>
          <w:i/>
          <w:sz w:val="24"/>
          <w:szCs w:val="24"/>
        </w:rPr>
        <w:t>/@</w:t>
      </w:r>
      <w:r w:rsidRPr="00802592">
        <w:rPr>
          <w:b/>
          <w:i/>
          <w:sz w:val="24"/>
          <w:szCs w:val="24"/>
          <w:lang w:val="en-US"/>
        </w:rPr>
        <w:t>date</w:t>
      </w:r>
      <w:r w:rsidRPr="00802592">
        <w:rPr>
          <w:b/>
          <w:i/>
          <w:sz w:val="24"/>
          <w:szCs w:val="24"/>
        </w:rPr>
        <w:t>_1</w:t>
      </w:r>
      <w:r w:rsidRPr="00802592">
        <w:rPr>
          <w:sz w:val="24"/>
          <w:szCs w:val="24"/>
        </w:rPr>
        <w:t>).</w:t>
      </w:r>
    </w:p>
    <w:p w:rsidR="0038455F" w:rsidRPr="00802592" w:rsidRDefault="0018789A" w:rsidP="00B50465">
      <w:r w:rsidRPr="00802592">
        <w:t xml:space="preserve">Дата </w:t>
      </w:r>
      <w:r w:rsidR="0038455F" w:rsidRPr="00802592">
        <w:t>начала</w:t>
      </w:r>
      <w:r w:rsidR="00CA6929" w:rsidRPr="00802592">
        <w:t xml:space="preserve"> действия </w:t>
      </w:r>
      <w:r w:rsidR="0038455F" w:rsidRPr="00802592">
        <w:t>соответствующей</w:t>
      </w:r>
      <w:r w:rsidR="00CA6929" w:rsidRPr="00802592">
        <w:t xml:space="preserve"> версии НСИ определяется </w:t>
      </w:r>
      <w:r w:rsidR="0038455F" w:rsidRPr="00802592">
        <w:t>датой</w:t>
      </w:r>
      <w:r w:rsidR="00CA6929" w:rsidRPr="00802592">
        <w:t xml:space="preserve"> вступления данной версии в силу (</w:t>
      </w:r>
      <w:r w:rsidR="0038455F" w:rsidRPr="00802592">
        <w:t xml:space="preserve">атрибут </w:t>
      </w:r>
      <w:r w:rsidR="0038455F" w:rsidRPr="00802592">
        <w:rPr>
          <w:b/>
          <w:i/>
          <w:lang w:val="en-US"/>
        </w:rPr>
        <w:t>package</w:t>
      </w:r>
      <w:r w:rsidR="0038455F" w:rsidRPr="00802592">
        <w:rPr>
          <w:b/>
          <w:i/>
        </w:rPr>
        <w:t>/</w:t>
      </w:r>
      <w:r w:rsidR="0038455F" w:rsidRPr="00802592">
        <w:rPr>
          <w:b/>
          <w:i/>
          <w:lang w:val="en-US"/>
        </w:rPr>
        <w:t>body</w:t>
      </w:r>
      <w:r w:rsidR="0038455F" w:rsidRPr="00802592">
        <w:rPr>
          <w:b/>
          <w:i/>
        </w:rPr>
        <w:t>@</w:t>
      </w:r>
      <w:r w:rsidR="0038455F" w:rsidRPr="00802592">
        <w:rPr>
          <w:b/>
          <w:i/>
          <w:lang w:val="en-US"/>
        </w:rPr>
        <w:t>begin</w:t>
      </w:r>
      <w:r w:rsidR="0038455F" w:rsidRPr="00802592">
        <w:rPr>
          <w:b/>
          <w:i/>
        </w:rPr>
        <w:t>_</w:t>
      </w:r>
      <w:r w:rsidR="0038455F" w:rsidRPr="00802592">
        <w:rPr>
          <w:b/>
          <w:i/>
          <w:lang w:val="en-US"/>
        </w:rPr>
        <w:t>date</w:t>
      </w:r>
      <w:r w:rsidR="0038455F" w:rsidRPr="00802592">
        <w:t xml:space="preserve"> файла </w:t>
      </w:r>
      <w:r w:rsidR="0038455F" w:rsidRPr="00802592">
        <w:rPr>
          <w:lang w:val="en-US"/>
        </w:rPr>
        <w:t>NSIXML</w:t>
      </w:r>
      <w:r w:rsidR="0038455F" w:rsidRPr="00802592">
        <w:t>.</w:t>
      </w:r>
      <w:r w:rsidR="0038455F" w:rsidRPr="00802592">
        <w:rPr>
          <w:lang w:val="en-US"/>
        </w:rPr>
        <w:t>xml</w:t>
      </w:r>
      <w:r w:rsidR="0038455F" w:rsidRPr="00802592">
        <w:t>).</w:t>
      </w:r>
    </w:p>
    <w:p w:rsidR="0038455F" w:rsidRPr="00802592" w:rsidRDefault="0038455F" w:rsidP="00B50465">
      <w:r w:rsidRPr="00802592">
        <w:t>Датой окончания действия соответствующей версии является день, предшествующий дате начала действия новой версии НСИ.</w:t>
      </w:r>
    </w:p>
    <w:p w:rsidR="0038455F" w:rsidRPr="00802592" w:rsidRDefault="0038455F" w:rsidP="00B50465">
      <w:r w:rsidRPr="00802592">
        <w:t xml:space="preserve">Новые версии НСИ </w:t>
      </w:r>
      <w:r w:rsidR="00B57E83" w:rsidRPr="00802592">
        <w:t>размещаются</w:t>
      </w:r>
      <w:r w:rsidRPr="00802592">
        <w:t xml:space="preserve"> ТФОМС ЯО на официальном сайте в разделе </w:t>
      </w:r>
      <w:hyperlink r:id="rId10" w:history="1">
        <w:r w:rsidRPr="00802592">
          <w:rPr>
            <w:rStyle w:val="a9"/>
          </w:rPr>
          <w:t>http://yartfoms.ru/active/nsi.php</w:t>
        </w:r>
      </w:hyperlink>
    </w:p>
    <w:p w:rsidR="007A4FE6" w:rsidRPr="00802592" w:rsidRDefault="00786D89" w:rsidP="00DE34D2">
      <w:pPr>
        <w:pStyle w:val="2"/>
      </w:pPr>
      <w:bookmarkStart w:id="14" w:name="_Toc190875622"/>
      <w:r w:rsidRPr="00802592">
        <w:t>2.</w:t>
      </w:r>
      <w:r w:rsidR="00F07DB0" w:rsidRPr="00802592">
        <w:t>4</w:t>
      </w:r>
      <w:r w:rsidRPr="00802592">
        <w:t xml:space="preserve">. </w:t>
      </w:r>
      <w:r w:rsidR="007A4FE6" w:rsidRPr="00802592">
        <w:t>Автоматизированный ф</w:t>
      </w:r>
      <w:r w:rsidR="00405811" w:rsidRPr="00802592">
        <w:t>орматно-логическ</w:t>
      </w:r>
      <w:r w:rsidR="007A4FE6" w:rsidRPr="00802592">
        <w:t>и</w:t>
      </w:r>
      <w:r w:rsidR="00405811" w:rsidRPr="00802592">
        <w:t>й контроль</w:t>
      </w:r>
      <w:bookmarkEnd w:id="14"/>
    </w:p>
    <w:p w:rsidR="000E3E44" w:rsidRPr="00802592" w:rsidRDefault="007A4FE6" w:rsidP="00CA6929">
      <w:r w:rsidRPr="00802592">
        <w:t>Автоматизированный ф</w:t>
      </w:r>
      <w:r w:rsidR="00405811" w:rsidRPr="00802592">
        <w:t>орматно-логический контроль</w:t>
      </w:r>
      <w:r w:rsidRPr="00802592">
        <w:t xml:space="preserve"> (далее – ФЛК)</w:t>
      </w:r>
      <w:r w:rsidR="00405811" w:rsidRPr="00802592">
        <w:t xml:space="preserve"> предст</w:t>
      </w:r>
      <w:r w:rsidRPr="00802592">
        <w:t>авляет собой набор алгоритмов</w:t>
      </w:r>
      <w:r w:rsidR="00405811" w:rsidRPr="00802592">
        <w:t xml:space="preserve">, которые </w:t>
      </w:r>
      <w:r w:rsidRPr="00802592">
        <w:t>выполняются</w:t>
      </w:r>
      <w:r w:rsidR="00405811" w:rsidRPr="00802592">
        <w:t xml:space="preserve"> </w:t>
      </w:r>
      <w:r w:rsidR="00B932DB" w:rsidRPr="00802592">
        <w:t xml:space="preserve">на всех этапах информационного обмена </w:t>
      </w:r>
      <w:r w:rsidR="00405811" w:rsidRPr="00802592">
        <w:t>в целях</w:t>
      </w:r>
      <w:r w:rsidRPr="00802592">
        <w:t>:</w:t>
      </w:r>
    </w:p>
    <w:p w:rsidR="000E3E44" w:rsidRPr="00802592" w:rsidRDefault="0027644F" w:rsidP="008306E4">
      <w:pPr>
        <w:pStyle w:val="af"/>
        <w:numPr>
          <w:ilvl w:val="0"/>
          <w:numId w:val="11"/>
        </w:numPr>
        <w:rPr>
          <w:sz w:val="24"/>
          <w:szCs w:val="24"/>
        </w:rPr>
      </w:pPr>
      <w:r w:rsidRPr="00802592">
        <w:rPr>
          <w:sz w:val="24"/>
          <w:szCs w:val="24"/>
        </w:rPr>
        <w:t>Проверки реестров счетов на соответствие установленному порядку информационного взаимодействия в сфере обязательного медицинского страхования.</w:t>
      </w:r>
    </w:p>
    <w:p w:rsidR="0027644F" w:rsidRPr="00802592" w:rsidRDefault="0027644F" w:rsidP="008306E4">
      <w:pPr>
        <w:pStyle w:val="af"/>
        <w:numPr>
          <w:ilvl w:val="0"/>
          <w:numId w:val="11"/>
        </w:numPr>
        <w:autoSpaceDE w:val="0"/>
        <w:autoSpaceDN w:val="0"/>
        <w:adjustRightInd w:val="0"/>
        <w:spacing w:before="0" w:after="0" w:line="240" w:lineRule="auto"/>
        <w:rPr>
          <w:sz w:val="24"/>
          <w:szCs w:val="24"/>
        </w:rPr>
      </w:pPr>
      <w:r w:rsidRPr="00802592">
        <w:rPr>
          <w:sz w:val="24"/>
          <w:szCs w:val="24"/>
        </w:rPr>
        <w:t>Идентификации лица, застрахованного конкретной страховой медицинской организацией.</w:t>
      </w:r>
    </w:p>
    <w:p w:rsidR="0027644F" w:rsidRPr="00802592" w:rsidRDefault="0027644F" w:rsidP="008306E4">
      <w:pPr>
        <w:pStyle w:val="af"/>
        <w:numPr>
          <w:ilvl w:val="0"/>
          <w:numId w:val="11"/>
        </w:numPr>
        <w:rPr>
          <w:sz w:val="24"/>
          <w:szCs w:val="24"/>
        </w:rPr>
      </w:pPr>
      <w:proofErr w:type="gramStart"/>
      <w:r w:rsidRPr="00802592">
        <w:rPr>
          <w:sz w:val="24"/>
          <w:szCs w:val="24"/>
        </w:rPr>
        <w:t>Проверки обоснованности применения тарифов на оплату медицинской помощи за счет средств обязательного медицинского страхования, их соответствие способам оплаты медицинской помощи, установленным тарифным соглашением, предусмотренным статьей 30 Федерального закона "Об обязательном медицинском страховании в Российской Федерации", и договору на оказание и оплату медицинской помощи по обязательному медицинскому страхованию;</w:t>
      </w:r>
      <w:proofErr w:type="gramEnd"/>
    </w:p>
    <w:p w:rsidR="000E3E44" w:rsidRPr="00802592" w:rsidRDefault="000E3E44" w:rsidP="008306E4">
      <w:pPr>
        <w:pStyle w:val="af"/>
        <w:numPr>
          <w:ilvl w:val="0"/>
          <w:numId w:val="11"/>
        </w:numPr>
        <w:rPr>
          <w:sz w:val="24"/>
          <w:szCs w:val="24"/>
        </w:rPr>
      </w:pPr>
      <w:r w:rsidRPr="00802592">
        <w:rPr>
          <w:sz w:val="24"/>
          <w:szCs w:val="24"/>
        </w:rPr>
        <w:t>Обеспечения внутреннего контроля корректности работы программного обеспечения и обработки исключительных ситуаций</w:t>
      </w:r>
      <w:r w:rsidR="00011201" w:rsidRPr="00802592">
        <w:rPr>
          <w:sz w:val="24"/>
          <w:szCs w:val="24"/>
        </w:rPr>
        <w:t>.</w:t>
      </w:r>
    </w:p>
    <w:p w:rsidR="00405811" w:rsidRPr="00802592" w:rsidRDefault="00405811" w:rsidP="00405811">
      <w:pPr>
        <w:pStyle w:val="ad"/>
      </w:pPr>
      <w:r w:rsidRPr="00802592">
        <w:t>Проверке подвергаются все счета по случаям оказания медицинской помощи, содержащиеся в реестрах счет</w:t>
      </w:r>
      <w:r w:rsidR="000E3E44" w:rsidRPr="00802592">
        <w:t>ов, выставленных на оплату.</w:t>
      </w:r>
    </w:p>
    <w:p w:rsidR="00786D89" w:rsidRPr="00802592" w:rsidRDefault="00786D89" w:rsidP="00B57E83">
      <w:pPr>
        <w:pStyle w:val="ad"/>
      </w:pPr>
      <w:r w:rsidRPr="00802592">
        <w:t>Детальное описание автоматизированных проверок приведено в разделе 4.</w:t>
      </w:r>
    </w:p>
    <w:p w:rsidR="0060727A" w:rsidRPr="00802592" w:rsidRDefault="008166B7" w:rsidP="00AD4BFA">
      <w:pPr>
        <w:pStyle w:val="1"/>
      </w:pPr>
      <w:bookmarkStart w:id="15" w:name="_Toc190875623"/>
      <w:bookmarkEnd w:id="10"/>
      <w:bookmarkEnd w:id="11"/>
      <w:r w:rsidRPr="00802592">
        <w:lastRenderedPageBreak/>
        <w:t>3. Описание формата</w:t>
      </w:r>
      <w:r w:rsidR="0060727A" w:rsidRPr="00802592">
        <w:t xml:space="preserve"> </w:t>
      </w:r>
      <w:r w:rsidR="009A20BA" w:rsidRPr="00802592">
        <w:t>реестра счетов на оплату медицинской помощи</w:t>
      </w:r>
      <w:bookmarkEnd w:id="15"/>
    </w:p>
    <w:p w:rsidR="002818A7" w:rsidRPr="00802592" w:rsidRDefault="0060727A" w:rsidP="00A30674">
      <w:r w:rsidRPr="00802592">
        <w:t>Создаваемые по описываемому формату XML-файлы должны соответствовать прилагаемой к настоящему положению схеме данных</w:t>
      </w:r>
      <w:r w:rsidR="00F07DB0" w:rsidRPr="00802592">
        <w:t xml:space="preserve"> (</w:t>
      </w:r>
      <w:r w:rsidR="00F07DB0" w:rsidRPr="00653822">
        <w:rPr>
          <w:b/>
          <w:highlight w:val="yellow"/>
          <w:lang w:val="en-US"/>
        </w:rPr>
        <w:t>bill</w:t>
      </w:r>
      <w:r w:rsidR="00FF372A">
        <w:rPr>
          <w:b/>
          <w:highlight w:val="yellow"/>
        </w:rPr>
        <w:t>6</w:t>
      </w:r>
      <w:r w:rsidR="00A66233">
        <w:rPr>
          <w:b/>
          <w:highlight w:val="yellow"/>
        </w:rPr>
        <w:t>2</w:t>
      </w:r>
      <w:r w:rsidR="00E7373E">
        <w:rPr>
          <w:b/>
          <w:highlight w:val="yellow"/>
        </w:rPr>
        <w:t>7</w:t>
      </w:r>
      <w:r w:rsidR="00F07DB0" w:rsidRPr="00653822">
        <w:rPr>
          <w:b/>
          <w:highlight w:val="yellow"/>
        </w:rPr>
        <w:t>.</w:t>
      </w:r>
      <w:proofErr w:type="spellStart"/>
      <w:r w:rsidR="00F07DB0" w:rsidRPr="00653822">
        <w:rPr>
          <w:b/>
          <w:highlight w:val="yellow"/>
          <w:lang w:val="en-US"/>
        </w:rPr>
        <w:t>xsd</w:t>
      </w:r>
      <w:proofErr w:type="spellEnd"/>
      <w:r w:rsidR="00F07DB0" w:rsidRPr="00802592">
        <w:t>)</w:t>
      </w:r>
      <w:r w:rsidR="0045561C" w:rsidRPr="00802592">
        <w:t>.</w:t>
      </w:r>
      <w:r w:rsidRPr="00802592">
        <w:t xml:space="preserve"> Электронный вариант </w:t>
      </w:r>
      <w:r w:rsidR="0045561C" w:rsidRPr="00802592">
        <w:t>схемы данных</w:t>
      </w:r>
      <w:r w:rsidRPr="00802592">
        <w:t xml:space="preserve"> к «Положению об электронном обмене данными в системе ОМС Ярославской области» версия </w:t>
      </w:r>
      <w:r w:rsidR="00BB7461">
        <w:rPr>
          <w:highlight w:val="yellow"/>
        </w:rPr>
        <w:t>6.2</w:t>
      </w:r>
      <w:r w:rsidR="00E7373E">
        <w:rPr>
          <w:highlight w:val="yellow"/>
        </w:rPr>
        <w:t>7</w:t>
      </w:r>
      <w:r w:rsidRPr="00802592">
        <w:t xml:space="preserve"> </w:t>
      </w:r>
      <w:r w:rsidR="0045561C" w:rsidRPr="00802592">
        <w:t xml:space="preserve">размещается </w:t>
      </w:r>
      <w:r w:rsidR="002818A7" w:rsidRPr="00802592">
        <w:t>на сайте ТФ</w:t>
      </w:r>
      <w:r w:rsidRPr="00802592">
        <w:t xml:space="preserve">ОМС ЯО. </w:t>
      </w:r>
    </w:p>
    <w:p w:rsidR="0060727A" w:rsidRPr="00802592" w:rsidRDefault="0060727A" w:rsidP="00A30674">
      <w:r w:rsidRPr="00802592">
        <w:t xml:space="preserve">Прилагаемая схема удовлетворяет требованиям спецификации </w:t>
      </w:r>
      <w:r w:rsidRPr="00802592">
        <w:rPr>
          <w:lang w:val="en-US"/>
        </w:rPr>
        <w:t>Extensible</w:t>
      </w:r>
      <w:r w:rsidRPr="00802592">
        <w:t xml:space="preserve"> </w:t>
      </w:r>
      <w:r w:rsidRPr="00802592">
        <w:rPr>
          <w:lang w:val="en-US"/>
        </w:rPr>
        <w:t>Markup</w:t>
      </w:r>
      <w:r w:rsidRPr="00802592">
        <w:t xml:space="preserve"> </w:t>
      </w:r>
      <w:r w:rsidRPr="00802592">
        <w:rPr>
          <w:lang w:val="en-US"/>
        </w:rPr>
        <w:t>Language</w:t>
      </w:r>
      <w:r w:rsidRPr="00802592">
        <w:t xml:space="preserve"> 1.0 (</w:t>
      </w:r>
      <w:r w:rsidRPr="00802592">
        <w:rPr>
          <w:lang w:val="en-US"/>
        </w:rPr>
        <w:t>Second</w:t>
      </w:r>
      <w:r w:rsidRPr="00802592">
        <w:t xml:space="preserve"> </w:t>
      </w:r>
      <w:r w:rsidRPr="00802592">
        <w:rPr>
          <w:lang w:val="en-US"/>
        </w:rPr>
        <w:t>Edition</w:t>
      </w:r>
      <w:r w:rsidR="00F07DB0" w:rsidRPr="00802592">
        <w:t xml:space="preserve">, </w:t>
      </w:r>
      <w:r w:rsidRPr="00802592">
        <w:t xml:space="preserve">W3C </w:t>
      </w:r>
      <w:r w:rsidRPr="00802592">
        <w:rPr>
          <w:lang w:val="en-US"/>
        </w:rPr>
        <w:t>Recommendation</w:t>
      </w:r>
      <w:r w:rsidRPr="00802592">
        <w:t xml:space="preserve">), разработанной </w:t>
      </w:r>
      <w:r w:rsidRPr="00802592">
        <w:rPr>
          <w:lang w:val="en-US"/>
        </w:rPr>
        <w:t>The</w:t>
      </w:r>
      <w:r w:rsidRPr="00802592">
        <w:t xml:space="preserve"> </w:t>
      </w:r>
      <w:r w:rsidRPr="00802592">
        <w:rPr>
          <w:lang w:val="en-US"/>
        </w:rPr>
        <w:t>World</w:t>
      </w:r>
      <w:r w:rsidRPr="00802592">
        <w:t xml:space="preserve"> </w:t>
      </w:r>
      <w:r w:rsidRPr="00802592">
        <w:rPr>
          <w:lang w:val="en-US"/>
        </w:rPr>
        <w:t>Wide</w:t>
      </w:r>
      <w:r w:rsidRPr="00802592">
        <w:t xml:space="preserve"> </w:t>
      </w:r>
      <w:r w:rsidRPr="00802592">
        <w:rPr>
          <w:lang w:val="en-US"/>
        </w:rPr>
        <w:t>Web</w:t>
      </w:r>
      <w:r w:rsidRPr="00802592">
        <w:t xml:space="preserve"> </w:t>
      </w:r>
      <w:r w:rsidRPr="00802592">
        <w:rPr>
          <w:lang w:val="en-US"/>
        </w:rPr>
        <w:t>Consortium</w:t>
      </w:r>
      <w:r w:rsidR="002818A7" w:rsidRPr="00802592">
        <w:t xml:space="preserve"> (W3C) (</w:t>
      </w:r>
      <w:r w:rsidRPr="00802592">
        <w:t>http://ww</w:t>
      </w:r>
      <w:r w:rsidR="002818A7" w:rsidRPr="00802592">
        <w:t>w.w3.org</w:t>
      </w:r>
      <w:r w:rsidRPr="00802592">
        <w:t>). Так как регистр букв в XML имеет значение, то в целях упрощения формирования файлов настоящим положением устанавливается использование строчных букв для имен элементов (тегов) и атрибутов. На значения элементов и атрибутов указанное ограничение не распространяется.</w:t>
      </w:r>
    </w:p>
    <w:p w:rsidR="00F07DB0" w:rsidRPr="00802592" w:rsidRDefault="00F07DB0" w:rsidP="001D5BED">
      <w:pPr>
        <w:pStyle w:val="2"/>
      </w:pPr>
      <w:bookmarkStart w:id="16" w:name="_Toc190875624"/>
      <w:r w:rsidRPr="00802592">
        <w:t>3.1. Файл реестра счетов на оплату медицинской помощи</w:t>
      </w:r>
      <w:bookmarkEnd w:id="16"/>
    </w:p>
    <w:p w:rsidR="00F07DB0" w:rsidRPr="00802592" w:rsidRDefault="009B7F2C" w:rsidP="00F07DB0">
      <w:r>
        <w:t>Реестр персональных счетов</w:t>
      </w:r>
      <w:r w:rsidR="00F07DB0" w:rsidRPr="00802592">
        <w:t xml:space="preserve"> представляет собой один </w:t>
      </w:r>
      <w:r w:rsidR="00F07DB0" w:rsidRPr="00802592">
        <w:rPr>
          <w:lang w:val="en-US"/>
        </w:rPr>
        <w:t>XML</w:t>
      </w:r>
      <w:r w:rsidR="00F07DB0" w:rsidRPr="00802592">
        <w:t xml:space="preserve">-файл с именем </w:t>
      </w:r>
      <w:r w:rsidR="00F07DB0" w:rsidRPr="00802592">
        <w:rPr>
          <w:b/>
          <w:lang w:val="en-US"/>
        </w:rPr>
        <w:t>bill</w:t>
      </w:r>
      <w:r w:rsidR="00F07DB0" w:rsidRPr="00802592">
        <w:rPr>
          <w:b/>
        </w:rPr>
        <w:t>.</w:t>
      </w:r>
      <w:r w:rsidR="00F07DB0" w:rsidRPr="00802592">
        <w:rPr>
          <w:b/>
          <w:lang w:val="en-US"/>
        </w:rPr>
        <w:t>xml</w:t>
      </w:r>
      <w:r w:rsidR="00F07DB0" w:rsidRPr="00802592">
        <w:t xml:space="preserve"> в кодировке CP1251, упакованный архиватором 7-</w:t>
      </w:r>
      <w:r w:rsidR="00F07DB0" w:rsidRPr="00802592">
        <w:rPr>
          <w:lang w:val="en-US"/>
        </w:rPr>
        <w:t>zip</w:t>
      </w:r>
      <w:r w:rsidR="00F07DB0" w:rsidRPr="00802592">
        <w:t xml:space="preserve"> в архивный файл с именем, состоящим из 29 символов. Все символы имени файла латинские.</w:t>
      </w:r>
    </w:p>
    <w:p w:rsidR="00F07DB0" w:rsidRPr="00802592" w:rsidRDefault="00BD787A" w:rsidP="00F07DB0">
      <w:pPr>
        <w:rPr>
          <w:b/>
          <w:color w:val="000000" w:themeColor="text1"/>
        </w:rPr>
      </w:pPr>
      <w:r w:rsidRPr="00802592">
        <w:rPr>
          <w:b/>
          <w:color w:val="000000" w:themeColor="text1"/>
        </w:rPr>
        <w:t>Шаблон</w:t>
      </w:r>
      <w:r w:rsidR="00F07DB0" w:rsidRPr="00802592">
        <w:rPr>
          <w:b/>
          <w:color w:val="000000" w:themeColor="text1"/>
        </w:rPr>
        <w:t xml:space="preserve">: </w:t>
      </w:r>
      <w:r w:rsidR="00F07DB0" w:rsidRPr="00802592">
        <w:rPr>
          <w:b/>
          <w:color w:val="000000" w:themeColor="text1"/>
          <w:lang w:val="en-US"/>
        </w:rPr>
        <w:t>OOOOOOOOOOOOOKKKKKKKKK</w:t>
      </w:r>
      <w:r w:rsidR="00F07DB0" w:rsidRPr="00802592">
        <w:rPr>
          <w:b/>
          <w:color w:val="000000" w:themeColor="text1"/>
        </w:rPr>
        <w:t>ГГММНИС.7</w:t>
      </w:r>
      <w:r w:rsidR="00F07DB0" w:rsidRPr="00802592">
        <w:rPr>
          <w:b/>
          <w:color w:val="000000" w:themeColor="text1"/>
          <w:lang w:val="en-US"/>
        </w:rPr>
        <w:t>z</w:t>
      </w:r>
    </w:p>
    <w:tbl>
      <w:tblPr>
        <w:tblStyle w:val="af8"/>
        <w:tblW w:w="0" w:type="auto"/>
        <w:tblLayout w:type="fixed"/>
        <w:tblLook w:val="04A0" w:firstRow="1" w:lastRow="0" w:firstColumn="1" w:lastColumn="0" w:noHBand="0" w:noVBand="1"/>
      </w:tblPr>
      <w:tblGrid>
        <w:gridCol w:w="817"/>
        <w:gridCol w:w="709"/>
        <w:gridCol w:w="8788"/>
      </w:tblGrid>
      <w:tr w:rsidR="007C65C0" w:rsidRPr="00802592" w:rsidTr="007C65C0">
        <w:trPr>
          <w:trHeight w:val="444"/>
        </w:trPr>
        <w:tc>
          <w:tcPr>
            <w:tcW w:w="1526" w:type="dxa"/>
            <w:gridSpan w:val="2"/>
            <w:vAlign w:val="center"/>
          </w:tcPr>
          <w:p w:rsidR="007C65C0" w:rsidRPr="00802592" w:rsidRDefault="007C65C0" w:rsidP="00F07DB0">
            <w:pPr>
              <w:spacing w:after="0"/>
              <w:jc w:val="center"/>
              <w:rPr>
                <w:b/>
                <w:color w:val="000000" w:themeColor="text1"/>
              </w:rPr>
            </w:pPr>
            <w:r w:rsidRPr="00802592">
              <w:rPr>
                <w:b/>
                <w:color w:val="000000" w:themeColor="text1"/>
              </w:rPr>
              <w:t>Интервал</w:t>
            </w:r>
          </w:p>
        </w:tc>
        <w:tc>
          <w:tcPr>
            <w:tcW w:w="8788" w:type="dxa"/>
            <w:vAlign w:val="center"/>
          </w:tcPr>
          <w:p w:rsidR="007C65C0" w:rsidRPr="00802592" w:rsidRDefault="007C65C0" w:rsidP="00F07DB0">
            <w:pPr>
              <w:spacing w:after="0"/>
              <w:jc w:val="center"/>
              <w:rPr>
                <w:b/>
                <w:color w:val="000000" w:themeColor="text1"/>
              </w:rPr>
            </w:pPr>
            <w:r w:rsidRPr="00802592">
              <w:rPr>
                <w:b/>
                <w:color w:val="000000" w:themeColor="text1"/>
              </w:rPr>
              <w:t>Описание</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 xml:space="preserve">1-13       </w:t>
            </w:r>
          </w:p>
        </w:tc>
        <w:tc>
          <w:tcPr>
            <w:tcW w:w="709" w:type="dxa"/>
            <w:tcBorders>
              <w:left w:val="nil"/>
            </w:tcBorders>
          </w:tcPr>
          <w:p w:rsidR="007C65C0" w:rsidRPr="00802592" w:rsidRDefault="007C65C0" w:rsidP="00F07DB0">
            <w:pPr>
              <w:spacing w:before="40" w:after="40"/>
              <w:jc w:val="right"/>
            </w:pPr>
            <w:r w:rsidRPr="00802592">
              <w:t>(О)</w:t>
            </w:r>
          </w:p>
        </w:tc>
        <w:tc>
          <w:tcPr>
            <w:tcW w:w="8788" w:type="dxa"/>
          </w:tcPr>
          <w:p w:rsidR="007C65C0" w:rsidRPr="00802592" w:rsidRDefault="007C65C0" w:rsidP="00F07DB0">
            <w:pPr>
              <w:spacing w:before="40" w:after="40"/>
            </w:pPr>
            <w:r w:rsidRPr="00802592">
              <w:t xml:space="preserve">ОГРН поставщика медицинской помощи. </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14-22</w:t>
            </w:r>
          </w:p>
        </w:tc>
        <w:tc>
          <w:tcPr>
            <w:tcW w:w="709" w:type="dxa"/>
            <w:tcBorders>
              <w:left w:val="nil"/>
            </w:tcBorders>
          </w:tcPr>
          <w:p w:rsidR="007C65C0" w:rsidRPr="00802592" w:rsidRDefault="007C65C0" w:rsidP="00F07DB0">
            <w:pPr>
              <w:spacing w:before="40" w:after="40"/>
              <w:jc w:val="right"/>
            </w:pPr>
            <w:r w:rsidRPr="00802592">
              <w:t>(К)</w:t>
            </w:r>
          </w:p>
        </w:tc>
        <w:tc>
          <w:tcPr>
            <w:tcW w:w="8788" w:type="dxa"/>
          </w:tcPr>
          <w:p w:rsidR="007C65C0" w:rsidRPr="00802592" w:rsidRDefault="007C65C0" w:rsidP="00F07DB0">
            <w:pPr>
              <w:spacing w:before="40" w:after="40"/>
            </w:pPr>
            <w:r w:rsidRPr="00802592">
              <w:t>КПП поставщика медицинской помощи.</w:t>
            </w:r>
          </w:p>
          <w:p w:rsidR="007C65C0" w:rsidRPr="00802592" w:rsidRDefault="007C65C0" w:rsidP="00F07DB0">
            <w:pPr>
              <w:spacing w:before="40" w:after="40"/>
            </w:pPr>
            <w:r w:rsidRPr="00802592">
              <w:t>См. справочник поставщиков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lang w:val="en-US"/>
              </w:rPr>
              <w:t>23,2</w:t>
            </w:r>
            <w:r w:rsidRPr="00802592">
              <w:rPr>
                <w:b/>
                <w:color w:val="000000" w:themeColor="text1"/>
              </w:rPr>
              <w:t>4</w:t>
            </w:r>
          </w:p>
        </w:tc>
        <w:tc>
          <w:tcPr>
            <w:tcW w:w="709" w:type="dxa"/>
            <w:tcBorders>
              <w:left w:val="nil"/>
            </w:tcBorders>
          </w:tcPr>
          <w:p w:rsidR="007C65C0" w:rsidRPr="00802592" w:rsidRDefault="007C65C0" w:rsidP="00F07DB0">
            <w:pPr>
              <w:spacing w:before="40" w:after="40"/>
              <w:jc w:val="right"/>
            </w:pPr>
            <w:r w:rsidRPr="00802592">
              <w:t>(Г)</w:t>
            </w:r>
          </w:p>
        </w:tc>
        <w:tc>
          <w:tcPr>
            <w:tcW w:w="8788" w:type="dxa"/>
          </w:tcPr>
          <w:p w:rsidR="007C65C0" w:rsidRPr="00802592" w:rsidRDefault="007C65C0" w:rsidP="00F07DB0">
            <w:pPr>
              <w:spacing w:before="40" w:after="40"/>
              <w:rPr>
                <w:b/>
                <w:color w:val="000000" w:themeColor="text1"/>
              </w:rPr>
            </w:pPr>
            <w:r w:rsidRPr="00802592">
              <w:t>Последние два символа года отчетного периода</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25</w:t>
            </w:r>
            <w:r w:rsidRPr="00802592">
              <w:rPr>
                <w:b/>
                <w:color w:val="000000" w:themeColor="text1"/>
                <w:lang w:val="en-US"/>
              </w:rPr>
              <w:t>-26</w:t>
            </w:r>
          </w:p>
        </w:tc>
        <w:tc>
          <w:tcPr>
            <w:tcW w:w="709" w:type="dxa"/>
            <w:tcBorders>
              <w:left w:val="nil"/>
            </w:tcBorders>
          </w:tcPr>
          <w:p w:rsidR="007C65C0" w:rsidRPr="00802592" w:rsidRDefault="007C65C0" w:rsidP="00F07DB0">
            <w:pPr>
              <w:spacing w:before="40" w:after="40"/>
              <w:jc w:val="right"/>
            </w:pPr>
            <w:r w:rsidRPr="00802592">
              <w:t>(М)</w:t>
            </w:r>
          </w:p>
        </w:tc>
        <w:tc>
          <w:tcPr>
            <w:tcW w:w="8788" w:type="dxa"/>
          </w:tcPr>
          <w:p w:rsidR="007C65C0" w:rsidRPr="00802592" w:rsidRDefault="007C65C0" w:rsidP="00F07DB0">
            <w:pPr>
              <w:spacing w:before="40" w:after="40"/>
              <w:rPr>
                <w:b/>
                <w:color w:val="000000" w:themeColor="text1"/>
              </w:rPr>
            </w:pPr>
            <w:r w:rsidRPr="00802592">
              <w:t xml:space="preserve">Порядковый номер месяца отчетного </w:t>
            </w:r>
            <w:proofErr w:type="gramStart"/>
            <w:r w:rsidRPr="00802592">
              <w:t>периода</w:t>
            </w:r>
            <w:proofErr w:type="gramEnd"/>
            <w:r w:rsidRPr="00802592">
              <w:t xml:space="preserve"> начиная с 1</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lang w:val="en-US"/>
              </w:rPr>
            </w:pPr>
            <w:r w:rsidRPr="00802592">
              <w:rPr>
                <w:b/>
                <w:color w:val="000000" w:themeColor="text1"/>
              </w:rPr>
              <w:t>27</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(Н)</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Порядковый номер реестра:</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 xml:space="preserve">0 – для реестров счетов, которые считаются тестовыми и не принимаются к оплате, исключение составляют МО, определенные приказами департамента здравоохранения и фармации Ярославской области как «пилотные» для проведения опытной </w:t>
            </w:r>
            <w:proofErr w:type="gramStart"/>
            <w:r w:rsidRPr="00802592">
              <w:rPr>
                <w:sz w:val="24"/>
                <w:szCs w:val="24"/>
              </w:rPr>
              <w:t>эксплуатации информационной системы Регионального сегмента Единой государственной информационной системы здравоохранения Ярославской области</w:t>
            </w:r>
            <w:proofErr w:type="gramEnd"/>
            <w:r w:rsidRPr="00802592">
              <w:rPr>
                <w:sz w:val="24"/>
                <w:szCs w:val="24"/>
              </w:rPr>
              <w:t xml:space="preserve">. </w:t>
            </w:r>
          </w:p>
          <w:p w:rsidR="007C65C0" w:rsidRPr="00802592" w:rsidRDefault="007C65C0" w:rsidP="008306E4">
            <w:pPr>
              <w:pStyle w:val="af"/>
              <w:numPr>
                <w:ilvl w:val="0"/>
                <w:numId w:val="8"/>
              </w:numPr>
              <w:shd w:val="clear" w:color="auto" w:fill="FFFFFF" w:themeFill="background1"/>
              <w:suppressAutoHyphens w:val="0"/>
              <w:spacing w:before="40" w:after="40"/>
              <w:ind w:left="317" w:hanging="317"/>
              <w:jc w:val="left"/>
              <w:rPr>
                <w:sz w:val="24"/>
                <w:szCs w:val="24"/>
              </w:rPr>
            </w:pPr>
            <w:r w:rsidRPr="00802592">
              <w:rPr>
                <w:sz w:val="24"/>
                <w:szCs w:val="24"/>
              </w:rPr>
              <w:t>1 – для реестров счетов, которые принимаются к оплате</w:t>
            </w:r>
          </w:p>
          <w:p w:rsidR="007C65C0" w:rsidRPr="00802592" w:rsidRDefault="007C65C0" w:rsidP="00F07DB0">
            <w:pPr>
              <w:shd w:val="clear" w:color="auto" w:fill="FFFFFF" w:themeFill="background1"/>
              <w:spacing w:after="40"/>
            </w:pPr>
            <w:r w:rsidRPr="00802592">
              <w:t>Для «пилотных»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1 – для реестров счетов, принимаемых к оплате и сформированных в медицинской информационной системе, работающей в МО.</w:t>
            </w:r>
          </w:p>
          <w:p w:rsidR="007C65C0" w:rsidRPr="00802592" w:rsidRDefault="007C65C0" w:rsidP="008306E4">
            <w:pPr>
              <w:pStyle w:val="af"/>
              <w:numPr>
                <w:ilvl w:val="0"/>
                <w:numId w:val="9"/>
              </w:numPr>
              <w:shd w:val="clear" w:color="auto" w:fill="FFFFFF" w:themeFill="background1"/>
              <w:spacing w:before="40" w:after="40"/>
              <w:ind w:left="317" w:hanging="317"/>
              <w:jc w:val="left"/>
              <w:rPr>
                <w:sz w:val="24"/>
                <w:szCs w:val="24"/>
              </w:rPr>
            </w:pPr>
            <w:r w:rsidRPr="00802592">
              <w:rPr>
                <w:sz w:val="24"/>
                <w:szCs w:val="24"/>
              </w:rPr>
              <w:t>2 – для реестров счетов, принимаемых к оплате и сформированных в  медицинской информационной системе, участвующей  в опытной эксплуатации.</w:t>
            </w:r>
          </w:p>
        </w:tc>
      </w:tr>
      <w:tr w:rsidR="007C65C0" w:rsidRPr="00802592" w:rsidTr="007C65C0">
        <w:trPr>
          <w:trHeight w:val="1645"/>
        </w:trPr>
        <w:tc>
          <w:tcPr>
            <w:tcW w:w="817" w:type="dxa"/>
            <w:tcBorders>
              <w:right w:val="nil"/>
            </w:tcBorders>
          </w:tcPr>
          <w:p w:rsidR="007C65C0" w:rsidRPr="00CF3A2E" w:rsidRDefault="007C65C0" w:rsidP="00F07DB0">
            <w:pPr>
              <w:spacing w:before="40" w:after="40"/>
              <w:rPr>
                <w:b/>
                <w:color w:val="000000" w:themeColor="text1"/>
              </w:rPr>
            </w:pPr>
            <w:r w:rsidRPr="00CF3A2E">
              <w:rPr>
                <w:b/>
                <w:color w:val="000000" w:themeColor="text1"/>
              </w:rPr>
              <w:lastRenderedPageBreak/>
              <w:t>28</w:t>
            </w:r>
          </w:p>
        </w:tc>
        <w:tc>
          <w:tcPr>
            <w:tcW w:w="709" w:type="dxa"/>
            <w:tcBorders>
              <w:left w:val="nil"/>
            </w:tcBorders>
          </w:tcPr>
          <w:p w:rsidR="007C65C0" w:rsidRPr="00CF3A2E" w:rsidRDefault="007C65C0" w:rsidP="00F07DB0">
            <w:pPr>
              <w:shd w:val="clear" w:color="auto" w:fill="FFFFFF" w:themeFill="background1"/>
              <w:spacing w:before="40" w:after="40"/>
              <w:jc w:val="right"/>
            </w:pPr>
            <w:r w:rsidRPr="00CF3A2E">
              <w:t>(И)</w:t>
            </w:r>
          </w:p>
        </w:tc>
        <w:tc>
          <w:tcPr>
            <w:tcW w:w="8788" w:type="dxa"/>
          </w:tcPr>
          <w:p w:rsidR="007C65C0" w:rsidRPr="00CF3A2E" w:rsidRDefault="007C65C0" w:rsidP="00F07DB0">
            <w:pPr>
              <w:shd w:val="clear" w:color="auto" w:fill="FFFFFF" w:themeFill="background1"/>
              <w:spacing w:before="40" w:after="40"/>
              <w:jc w:val="left"/>
            </w:pPr>
            <w:r w:rsidRPr="00CF3A2E">
              <w:t>Идентификатор набора данных (ИНД):</w:t>
            </w:r>
          </w:p>
          <w:p w:rsidR="007C65C0" w:rsidRPr="00CF3A2E" w:rsidRDefault="007C65C0" w:rsidP="008306E4">
            <w:pPr>
              <w:pStyle w:val="af"/>
              <w:numPr>
                <w:ilvl w:val="0"/>
                <w:numId w:val="6"/>
              </w:numPr>
              <w:shd w:val="clear" w:color="auto" w:fill="FFFFFF" w:themeFill="background1"/>
              <w:ind w:left="317" w:hanging="283"/>
              <w:contextualSpacing/>
              <w:jc w:val="left"/>
              <w:rPr>
                <w:sz w:val="24"/>
                <w:szCs w:val="24"/>
              </w:rPr>
            </w:pPr>
            <w:r w:rsidRPr="00CF3A2E">
              <w:rPr>
                <w:sz w:val="24"/>
                <w:szCs w:val="24"/>
              </w:rPr>
              <w:t xml:space="preserve">3 – </w:t>
            </w:r>
            <w:r w:rsidR="003F1E41" w:rsidRPr="00CF3A2E">
              <w:rPr>
                <w:sz w:val="24"/>
                <w:szCs w:val="24"/>
              </w:rPr>
              <w:t>реестр персональных счетов</w:t>
            </w:r>
            <w:r w:rsidRPr="00CF3A2E">
              <w:rPr>
                <w:sz w:val="24"/>
                <w:szCs w:val="24"/>
              </w:rPr>
              <w:t xml:space="preserve"> на оплату медицинской помощи, направляемое МО в ТФОМС для автоматизированной обработки.</w:t>
            </w:r>
          </w:p>
          <w:p w:rsidR="00D909BE" w:rsidRPr="00CF3A2E" w:rsidRDefault="007C65C0" w:rsidP="009B7F2C">
            <w:pPr>
              <w:pStyle w:val="af"/>
              <w:numPr>
                <w:ilvl w:val="0"/>
                <w:numId w:val="6"/>
              </w:numPr>
              <w:shd w:val="clear" w:color="auto" w:fill="FFFFFF" w:themeFill="background1"/>
              <w:spacing w:after="0"/>
              <w:ind w:left="318" w:hanging="284"/>
              <w:contextualSpacing/>
              <w:jc w:val="left"/>
              <w:rPr>
                <w:sz w:val="24"/>
                <w:szCs w:val="24"/>
              </w:rPr>
            </w:pPr>
            <w:r w:rsidRPr="00CF3A2E">
              <w:rPr>
                <w:sz w:val="24"/>
                <w:szCs w:val="24"/>
              </w:rPr>
              <w:t xml:space="preserve">2 – </w:t>
            </w:r>
            <w:r w:rsidR="009B7F2C" w:rsidRPr="00CF3A2E">
              <w:rPr>
                <w:sz w:val="24"/>
                <w:szCs w:val="24"/>
              </w:rPr>
              <w:t xml:space="preserve">реестр персональных счетов </w:t>
            </w:r>
            <w:r w:rsidRPr="00CF3A2E">
              <w:rPr>
                <w:sz w:val="24"/>
                <w:szCs w:val="24"/>
              </w:rPr>
              <w:t xml:space="preserve">на оплату медицинской помощи, </w:t>
            </w:r>
            <w:r w:rsidR="00C11951" w:rsidRPr="00CF3A2E">
              <w:rPr>
                <w:sz w:val="24"/>
                <w:szCs w:val="24"/>
              </w:rPr>
              <w:t xml:space="preserve">включающий результаты МЭК, </w:t>
            </w:r>
            <w:r w:rsidRPr="00CF3A2E">
              <w:rPr>
                <w:sz w:val="24"/>
                <w:szCs w:val="24"/>
              </w:rPr>
              <w:t>направляем</w:t>
            </w:r>
            <w:r w:rsidR="009B7F2C" w:rsidRPr="00CF3A2E">
              <w:rPr>
                <w:sz w:val="24"/>
                <w:szCs w:val="24"/>
              </w:rPr>
              <w:t>ый</w:t>
            </w:r>
            <w:r w:rsidRPr="00CF3A2E">
              <w:rPr>
                <w:sz w:val="24"/>
                <w:szCs w:val="24"/>
              </w:rPr>
              <w:t xml:space="preserve"> </w:t>
            </w:r>
            <w:r w:rsidR="00C11951" w:rsidRPr="00CF3A2E">
              <w:rPr>
                <w:sz w:val="24"/>
                <w:szCs w:val="24"/>
              </w:rPr>
              <w:t>ТФОМС в СМО и</w:t>
            </w:r>
            <w:r w:rsidRPr="00CF3A2E">
              <w:rPr>
                <w:sz w:val="24"/>
                <w:szCs w:val="24"/>
              </w:rPr>
              <w:t xml:space="preserve"> МО.</w:t>
            </w:r>
          </w:p>
        </w:tc>
      </w:tr>
      <w:tr w:rsidR="007C65C0" w:rsidRPr="00802592" w:rsidTr="007C65C0">
        <w:tc>
          <w:tcPr>
            <w:tcW w:w="817" w:type="dxa"/>
            <w:tcBorders>
              <w:right w:val="nil"/>
            </w:tcBorders>
          </w:tcPr>
          <w:p w:rsidR="007C65C0" w:rsidRPr="00802592" w:rsidRDefault="007C65C0" w:rsidP="00F07DB0">
            <w:pPr>
              <w:spacing w:before="40" w:after="40"/>
              <w:rPr>
                <w:b/>
                <w:color w:val="000000" w:themeColor="text1"/>
              </w:rPr>
            </w:pPr>
            <w:r w:rsidRPr="00802592">
              <w:rPr>
                <w:b/>
                <w:color w:val="000000" w:themeColor="text1"/>
              </w:rPr>
              <w:t>29</w:t>
            </w:r>
          </w:p>
        </w:tc>
        <w:tc>
          <w:tcPr>
            <w:tcW w:w="709" w:type="dxa"/>
            <w:tcBorders>
              <w:left w:val="nil"/>
            </w:tcBorders>
          </w:tcPr>
          <w:p w:rsidR="007C65C0" w:rsidRPr="00802592" w:rsidRDefault="007C65C0" w:rsidP="00F07DB0">
            <w:pPr>
              <w:pStyle w:val="af"/>
              <w:shd w:val="clear" w:color="auto" w:fill="FFFFFF" w:themeFill="background1"/>
              <w:suppressAutoHyphens w:val="0"/>
              <w:spacing w:before="40" w:after="40"/>
              <w:ind w:left="0"/>
              <w:jc w:val="right"/>
              <w:rPr>
                <w:sz w:val="24"/>
                <w:szCs w:val="24"/>
              </w:rPr>
            </w:pPr>
            <w:r w:rsidRPr="00802592">
              <w:rPr>
                <w:sz w:val="24"/>
                <w:szCs w:val="24"/>
              </w:rPr>
              <w:t>(С)</w:t>
            </w:r>
          </w:p>
        </w:tc>
        <w:tc>
          <w:tcPr>
            <w:tcW w:w="8788" w:type="dxa"/>
          </w:tcPr>
          <w:p w:rsidR="007C65C0" w:rsidRPr="00802592" w:rsidRDefault="007C65C0" w:rsidP="00F07DB0">
            <w:pPr>
              <w:pStyle w:val="af"/>
              <w:shd w:val="clear" w:color="auto" w:fill="FFFFFF" w:themeFill="background1"/>
              <w:suppressAutoHyphens w:val="0"/>
              <w:spacing w:before="40" w:after="40"/>
              <w:ind w:left="0"/>
              <w:jc w:val="left"/>
              <w:rPr>
                <w:sz w:val="24"/>
                <w:szCs w:val="24"/>
              </w:rPr>
            </w:pPr>
            <w:r w:rsidRPr="00802592">
              <w:rPr>
                <w:sz w:val="24"/>
                <w:szCs w:val="24"/>
              </w:rPr>
              <w:t>Код плательщика:</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w:t>
            </w:r>
            <w:r w:rsidRPr="00802592">
              <w:rPr>
                <w:sz w:val="24"/>
                <w:szCs w:val="24"/>
                <w:lang w:val="en-US"/>
              </w:rPr>
              <w:t>X</w:t>
            </w:r>
            <w:r w:rsidRPr="00802592">
              <w:rPr>
                <w:sz w:val="24"/>
                <w:szCs w:val="24"/>
              </w:rPr>
              <w:t>» при направлении в ТФОМС (ИНД = 3)</w:t>
            </w:r>
          </w:p>
          <w:p w:rsidR="007C65C0" w:rsidRPr="00802592" w:rsidRDefault="007C65C0" w:rsidP="008306E4">
            <w:pPr>
              <w:pStyle w:val="af"/>
              <w:numPr>
                <w:ilvl w:val="0"/>
                <w:numId w:val="10"/>
              </w:numPr>
              <w:shd w:val="clear" w:color="auto" w:fill="FFFFFF" w:themeFill="background1"/>
              <w:suppressAutoHyphens w:val="0"/>
              <w:spacing w:before="40" w:after="40"/>
              <w:ind w:left="317" w:hanging="317"/>
              <w:jc w:val="left"/>
              <w:rPr>
                <w:sz w:val="24"/>
                <w:szCs w:val="24"/>
              </w:rPr>
            </w:pPr>
            <w:r w:rsidRPr="00802592">
              <w:rPr>
                <w:sz w:val="24"/>
                <w:szCs w:val="24"/>
              </w:rPr>
              <w:t xml:space="preserve">Во всех остальных случаях должен быть указан код плательщика (атрибут </w:t>
            </w:r>
            <w:r w:rsidRPr="00802592">
              <w:rPr>
                <w:sz w:val="24"/>
                <w:szCs w:val="24"/>
                <w:lang w:val="en-US"/>
              </w:rPr>
              <w:t>code</w:t>
            </w:r>
            <w:r w:rsidRPr="00802592">
              <w:rPr>
                <w:sz w:val="24"/>
                <w:szCs w:val="24"/>
              </w:rPr>
              <w:t>_</w:t>
            </w:r>
            <w:proofErr w:type="spellStart"/>
            <w:r w:rsidRPr="00802592">
              <w:rPr>
                <w:sz w:val="24"/>
                <w:szCs w:val="24"/>
                <w:lang w:val="en-US"/>
              </w:rPr>
              <w:t>en</w:t>
            </w:r>
            <w:proofErr w:type="spellEnd"/>
            <w:r w:rsidRPr="00802592">
              <w:rPr>
                <w:sz w:val="24"/>
                <w:szCs w:val="24"/>
              </w:rPr>
              <w:t>) из справочника исполнителей платежа (СМО)</w:t>
            </w:r>
          </w:p>
        </w:tc>
      </w:tr>
    </w:tbl>
    <w:p w:rsidR="00F07DB0" w:rsidRPr="00802592" w:rsidRDefault="00F07DB0" w:rsidP="00F07DB0">
      <w:r w:rsidRPr="00802592">
        <w:t>Одно юридическое лицо выставляет один реестр персональных счетов за отчетный период, со всеми персональными счетами по застрахованным гражданам, всех  страховых медицинских организаций (минимальный отчетный период принимается равным календарному месяцу).</w:t>
      </w:r>
    </w:p>
    <w:p w:rsidR="00F07DB0" w:rsidRPr="00802592" w:rsidRDefault="00F07DB0" w:rsidP="00F07DB0">
      <w:pPr>
        <w:keepNext/>
      </w:pPr>
      <w:r w:rsidRPr="00802592">
        <w:t>Примеры имен файлов:</w:t>
      </w:r>
    </w:p>
    <w:p w:rsidR="00F07DB0" w:rsidRPr="00802592" w:rsidRDefault="00F07DB0" w:rsidP="00F07DB0">
      <w:r w:rsidRPr="00802592">
        <w:rPr>
          <w:b/>
        </w:rPr>
        <w:t>1027601108017761001001140513</w:t>
      </w:r>
      <w:r w:rsidRPr="00802592">
        <w:rPr>
          <w:b/>
          <w:lang w:val="en-US"/>
        </w:rPr>
        <w:t>X</w:t>
      </w:r>
      <w:r w:rsidRPr="00802592">
        <w:rPr>
          <w:b/>
        </w:rPr>
        <w:t>.7z</w:t>
      </w:r>
      <w:r w:rsidRPr="00802592">
        <w:t xml:space="preserve"> – </w:t>
      </w:r>
      <w:r w:rsidR="009B7F2C" w:rsidRPr="009B7F2C">
        <w:t xml:space="preserve">реестр персональных счетов </w:t>
      </w:r>
      <w:r w:rsidRPr="00802592">
        <w:t>на оплату от ГУЗ ЯО "Городская поликлиника №3 им. Н.А. Семашко" за оказанную медицинскую помощь за месяц май в 2014 году.</w:t>
      </w:r>
    </w:p>
    <w:p w:rsidR="00F07DB0" w:rsidRPr="00802592" w:rsidRDefault="00F07DB0" w:rsidP="00F07DB0">
      <w:r w:rsidRPr="009B7F2C">
        <w:rPr>
          <w:b/>
        </w:rPr>
        <w:t>1027601108017761001001140512B.7z</w:t>
      </w:r>
      <w:r w:rsidRPr="009B7F2C">
        <w:t xml:space="preserve"> – </w:t>
      </w:r>
      <w:r w:rsidR="009B7F2C" w:rsidRPr="009B7F2C">
        <w:t xml:space="preserve">реестр персональных счетов </w:t>
      </w:r>
      <w:r w:rsidR="00BC19C3" w:rsidRPr="009B7F2C">
        <w:t>на оплату медицинской помощи, включающий результаты МЭК, направляем</w:t>
      </w:r>
      <w:r w:rsidR="009B7F2C" w:rsidRPr="009B7F2C">
        <w:t>ый</w:t>
      </w:r>
      <w:r w:rsidR="00BC19C3" w:rsidRPr="009B7F2C">
        <w:t xml:space="preserve"> </w:t>
      </w:r>
      <w:r w:rsidRPr="009B7F2C">
        <w:t>в ГУЗ ЯО "Городская поликлиника №3</w:t>
      </w:r>
      <w:r w:rsidRPr="00802592">
        <w:t xml:space="preserve"> им. Н.А. Семашко" за месяц май в 2014 году,</w:t>
      </w:r>
      <w:r w:rsidR="00BC19C3">
        <w:t xml:space="preserve"> по лицам, застрахованным </w:t>
      </w:r>
      <w:proofErr w:type="gramStart"/>
      <w:r w:rsidR="00BC19C3">
        <w:t>в</w:t>
      </w:r>
      <w:proofErr w:type="gramEnd"/>
      <w:r w:rsidRPr="00802592">
        <w:t xml:space="preserve"> страховой медицинской организацией «Ингосстрах-М».</w:t>
      </w:r>
    </w:p>
    <w:p w:rsidR="00F07DB0" w:rsidRPr="00802592" w:rsidRDefault="00F07DB0" w:rsidP="00F07DB0">
      <w:r w:rsidRPr="00802592">
        <w:t>Имя файла не должно содержать информацию, расходящуюся с информацией внутри самого файла.</w:t>
      </w:r>
    </w:p>
    <w:p w:rsidR="00F07DB0" w:rsidRPr="00802592" w:rsidRDefault="00F07DB0" w:rsidP="00F07DB0">
      <w:r w:rsidRPr="00802592">
        <w:br w:type="page"/>
      </w:r>
    </w:p>
    <w:p w:rsidR="0060727A" w:rsidRPr="00802592" w:rsidRDefault="002818A7" w:rsidP="00AD4BFA">
      <w:pPr>
        <w:pStyle w:val="2"/>
      </w:pPr>
      <w:bookmarkStart w:id="17" w:name="_Toc190875625"/>
      <w:r w:rsidRPr="00802592">
        <w:lastRenderedPageBreak/>
        <w:t>3.</w:t>
      </w:r>
      <w:r w:rsidR="00F07DB0" w:rsidRPr="00802592">
        <w:t>2</w:t>
      </w:r>
      <w:r w:rsidRPr="00802592">
        <w:t xml:space="preserve">. </w:t>
      </w:r>
      <w:r w:rsidR="001A425F" w:rsidRPr="00802592">
        <w:t>И</w:t>
      </w:r>
      <w:r w:rsidR="0060727A" w:rsidRPr="00802592">
        <w:t>спользуемые типы данных</w:t>
      </w:r>
      <w:bookmarkEnd w:id="17"/>
    </w:p>
    <w:tbl>
      <w:tblPr>
        <w:tblW w:w="10235"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1E0" w:firstRow="1" w:lastRow="1" w:firstColumn="1" w:lastColumn="1" w:noHBand="0" w:noVBand="0"/>
      </w:tblPr>
      <w:tblGrid>
        <w:gridCol w:w="1864"/>
        <w:gridCol w:w="1765"/>
        <w:gridCol w:w="6606"/>
      </w:tblGrid>
      <w:tr w:rsidR="007C65C0" w:rsidRPr="00802592" w:rsidTr="007C65C0">
        <w:tc>
          <w:tcPr>
            <w:tcW w:w="1864" w:type="dxa"/>
            <w:vAlign w:val="center"/>
          </w:tcPr>
          <w:p w:rsidR="007C65C0" w:rsidRPr="00802592" w:rsidRDefault="007C65C0" w:rsidP="002818A7">
            <w:pPr>
              <w:pStyle w:val="af5"/>
              <w:spacing w:before="40" w:after="40" w:line="240" w:lineRule="auto"/>
              <w:contextualSpacing/>
            </w:pPr>
            <w:r w:rsidRPr="00802592">
              <w:t>XSD Тип</w:t>
            </w:r>
          </w:p>
        </w:tc>
        <w:tc>
          <w:tcPr>
            <w:tcW w:w="1765" w:type="dxa"/>
            <w:vAlign w:val="center"/>
          </w:tcPr>
          <w:p w:rsidR="007C65C0" w:rsidRPr="00802592" w:rsidRDefault="007C65C0" w:rsidP="002818A7">
            <w:pPr>
              <w:pStyle w:val="af5"/>
              <w:spacing w:before="40" w:after="40" w:line="240" w:lineRule="auto"/>
              <w:contextualSpacing/>
            </w:pPr>
            <w:r w:rsidRPr="00802592">
              <w:t>Тип данных</w:t>
            </w:r>
          </w:p>
        </w:tc>
        <w:tc>
          <w:tcPr>
            <w:tcW w:w="6606" w:type="dxa"/>
            <w:vAlign w:val="center"/>
          </w:tcPr>
          <w:p w:rsidR="007C65C0" w:rsidRPr="00802592" w:rsidRDefault="007C65C0" w:rsidP="002818A7">
            <w:pPr>
              <w:pStyle w:val="af5"/>
              <w:spacing w:before="40" w:after="40" w:line="240" w:lineRule="auto"/>
              <w:contextualSpacing/>
            </w:pPr>
            <w:r w:rsidRPr="00802592">
              <w:t>Описание</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xs:string</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Строка</w:t>
            </w:r>
          </w:p>
        </w:tc>
        <w:tc>
          <w:tcPr>
            <w:tcW w:w="6606" w:type="dxa"/>
            <w:vAlign w:val="center"/>
          </w:tcPr>
          <w:p w:rsidR="007C65C0" w:rsidRPr="00802592" w:rsidRDefault="007C65C0" w:rsidP="002818A7">
            <w:pPr>
              <w:pStyle w:val="afe"/>
              <w:spacing w:before="40" w:after="40" w:line="240" w:lineRule="auto"/>
              <w:contextualSpacing/>
            </w:pPr>
            <w:r w:rsidRPr="00802592">
              <w:t>Произвольная строка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xs:integer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4 байта, целое, от – 2147483648 до + 2147483647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xs:byte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rPr>
                <w:lang w:val="en-US"/>
              </w:rPr>
              <w:t>1</w:t>
            </w:r>
            <w:r w:rsidRPr="00802592">
              <w:t xml:space="preserve"> байт, целое, от – </w:t>
            </w:r>
            <w:r w:rsidRPr="00802592">
              <w:rPr>
                <w:lang w:val="en-US"/>
              </w:rPr>
              <w:t>128</w:t>
            </w:r>
            <w:r w:rsidRPr="00802592">
              <w:t xml:space="preserve"> до + </w:t>
            </w:r>
            <w:r w:rsidRPr="00802592">
              <w:rPr>
                <w:lang w:val="en-US"/>
              </w:rPr>
              <w:t>12</w:t>
            </w:r>
            <w:r w:rsidRPr="00802592">
              <w:t>7</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xs:decimal</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Дробное число</w:t>
            </w:r>
          </w:p>
        </w:tc>
        <w:tc>
          <w:tcPr>
            <w:tcW w:w="6606" w:type="dxa"/>
            <w:vAlign w:val="center"/>
          </w:tcPr>
          <w:p w:rsidR="007C65C0" w:rsidRPr="00802592" w:rsidRDefault="007C65C0" w:rsidP="002818A7">
            <w:pPr>
              <w:pStyle w:val="afe"/>
              <w:spacing w:before="40" w:after="40" w:line="240" w:lineRule="auto"/>
              <w:contextualSpacing/>
              <w:rPr>
                <w:lang w:val="en-US"/>
              </w:rPr>
            </w:pPr>
            <w:r w:rsidRPr="00802592">
              <w:t>«YYYYY.XXX», где YYYY</w:t>
            </w:r>
            <w:r w:rsidRPr="00802592">
              <w:rPr>
                <w:lang w:val="en-US"/>
              </w:rPr>
              <w:t>Y</w:t>
            </w:r>
            <w:r w:rsidRPr="00802592">
              <w:t xml:space="preserve"> – целая часть, XXX – дробная, разделитель целой и дробной части «</w:t>
            </w:r>
            <w:proofErr w:type="gramStart"/>
            <w:r w:rsidRPr="00802592">
              <w:t>.»</w:t>
            </w:r>
            <w:proofErr w:type="gramEnd"/>
            <w:r w:rsidRPr="00802592">
              <w:t xml:space="preserve"> </w:t>
            </w:r>
            <w:r w:rsidRPr="00802592">
              <w:rPr>
                <w:lang w:val="en-US"/>
              </w:rPr>
              <w:t>(</w:t>
            </w:r>
            <w:r w:rsidRPr="00802592">
              <w:t>точка)</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rPr>
                <w:lang w:val="en-US"/>
              </w:rPr>
            </w:pPr>
            <w:proofErr w:type="spellStart"/>
            <w:r w:rsidRPr="00802592">
              <w:t>xs:gYear</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Целое число</w:t>
            </w:r>
          </w:p>
        </w:tc>
        <w:tc>
          <w:tcPr>
            <w:tcW w:w="6606" w:type="dxa"/>
            <w:vAlign w:val="center"/>
          </w:tcPr>
          <w:p w:rsidR="007C65C0" w:rsidRPr="00802592" w:rsidRDefault="007C65C0" w:rsidP="002818A7">
            <w:pPr>
              <w:pStyle w:val="afe"/>
              <w:spacing w:before="40" w:after="40" w:line="240" w:lineRule="auto"/>
              <w:contextualSpacing/>
            </w:pPr>
            <w:r w:rsidRPr="00802592">
              <w:t>«ГГГГ», например 2010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w:t>
            </w:r>
          </w:p>
        </w:tc>
        <w:tc>
          <w:tcPr>
            <w:tcW w:w="6606" w:type="dxa"/>
            <w:vAlign w:val="center"/>
          </w:tcPr>
          <w:p w:rsidR="007C65C0" w:rsidRPr="00802592" w:rsidRDefault="007C65C0" w:rsidP="002818A7">
            <w:pPr>
              <w:pStyle w:val="afe"/>
              <w:spacing w:before="40" w:after="40" w:line="240" w:lineRule="auto"/>
              <w:contextualSpacing/>
            </w:pPr>
            <w:r w:rsidRPr="00802592">
              <w:t>«ГГГГ-ММ-ДД», например 2004-10-01</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Время</w:t>
            </w:r>
          </w:p>
        </w:tc>
        <w:tc>
          <w:tcPr>
            <w:tcW w:w="6606" w:type="dxa"/>
            <w:vAlign w:val="center"/>
          </w:tcPr>
          <w:p w:rsidR="007C65C0" w:rsidRPr="00802592" w:rsidRDefault="007C65C0" w:rsidP="002818A7">
            <w:pPr>
              <w:pStyle w:val="afe"/>
              <w:spacing w:before="40" w:after="40" w:line="240" w:lineRule="auto"/>
              <w:contextualSpacing/>
            </w:pPr>
            <w:r w:rsidRPr="00802592">
              <w:t>«ЧЧ</w:t>
            </w:r>
            <w:proofErr w:type="gramStart"/>
            <w:r w:rsidRPr="00802592">
              <w:t>:М</w:t>
            </w:r>
            <w:proofErr w:type="gramEnd"/>
            <w:r w:rsidRPr="00802592">
              <w:t>М:СС», например 09:00:00</w:t>
            </w:r>
          </w:p>
        </w:tc>
      </w:tr>
      <w:tr w:rsidR="007C65C0" w:rsidRPr="00802592" w:rsidTr="007C65C0">
        <w:tc>
          <w:tcPr>
            <w:tcW w:w="1864" w:type="dxa"/>
            <w:vAlign w:val="center"/>
          </w:tcPr>
          <w:p w:rsidR="007C65C0" w:rsidRPr="00802592" w:rsidRDefault="007C65C0" w:rsidP="002818A7">
            <w:pPr>
              <w:pStyle w:val="afe"/>
              <w:spacing w:before="40" w:after="40" w:line="240" w:lineRule="auto"/>
              <w:contextualSpacing/>
            </w:pPr>
            <w:proofErr w:type="spellStart"/>
            <w:r w:rsidRPr="00802592">
              <w:t>xs:datetime</w:t>
            </w:r>
            <w:proofErr w:type="spellEnd"/>
          </w:p>
        </w:tc>
        <w:tc>
          <w:tcPr>
            <w:tcW w:w="1765" w:type="dxa"/>
            <w:vAlign w:val="center"/>
          </w:tcPr>
          <w:p w:rsidR="007C65C0" w:rsidRPr="00802592" w:rsidRDefault="007C65C0" w:rsidP="002818A7">
            <w:pPr>
              <w:pStyle w:val="afe"/>
              <w:spacing w:before="40" w:after="40" w:line="240" w:lineRule="auto"/>
              <w:contextualSpacing/>
            </w:pPr>
            <w:r w:rsidRPr="00802592">
              <w:t>Дата и время</w:t>
            </w:r>
          </w:p>
        </w:tc>
        <w:tc>
          <w:tcPr>
            <w:tcW w:w="6606" w:type="dxa"/>
            <w:vAlign w:val="center"/>
          </w:tcPr>
          <w:p w:rsidR="007C65C0" w:rsidRPr="00802592" w:rsidRDefault="007C65C0" w:rsidP="002818A7">
            <w:pPr>
              <w:pStyle w:val="afe"/>
              <w:spacing w:before="40" w:after="40" w:line="240" w:lineRule="auto"/>
              <w:contextualSpacing/>
            </w:pPr>
            <w:r w:rsidRPr="00802592">
              <w:t>«ГГГГ-ММ-ДДТЧЧ</w:t>
            </w:r>
            <w:proofErr w:type="gramStart"/>
            <w:r w:rsidRPr="00802592">
              <w:t>:М</w:t>
            </w:r>
            <w:proofErr w:type="gramEnd"/>
            <w:r w:rsidRPr="00802592">
              <w:t xml:space="preserve">М:СС», например </w:t>
            </w:r>
          </w:p>
          <w:p w:rsidR="007C65C0" w:rsidRPr="00802592" w:rsidRDefault="007C65C0" w:rsidP="002818A7">
            <w:pPr>
              <w:pStyle w:val="afe"/>
              <w:spacing w:before="40" w:after="40" w:line="240" w:lineRule="auto"/>
              <w:contextualSpacing/>
            </w:pPr>
            <w:r w:rsidRPr="00802592">
              <w:t>«2004-10-01</w:t>
            </w:r>
            <w:r w:rsidRPr="00802592">
              <w:rPr>
                <w:lang w:val="en-US"/>
              </w:rPr>
              <w:t>T</w:t>
            </w:r>
            <w:r w:rsidRPr="00802592">
              <w:t>09:00:00»</w:t>
            </w:r>
          </w:p>
        </w:tc>
      </w:tr>
    </w:tbl>
    <w:p w:rsidR="0060727A" w:rsidRPr="00802592" w:rsidRDefault="00B54681" w:rsidP="00AD4BFA">
      <w:pPr>
        <w:pStyle w:val="2"/>
      </w:pPr>
      <w:bookmarkStart w:id="18" w:name="_Toc190875626"/>
      <w:r w:rsidRPr="00802592">
        <w:t xml:space="preserve">3.3. </w:t>
      </w:r>
      <w:r w:rsidR="007314E5" w:rsidRPr="00802592">
        <w:t>Условия заполнения</w:t>
      </w:r>
      <w:r w:rsidR="001D5BED" w:rsidRPr="00802592">
        <w:t xml:space="preserve"> и ограничения</w:t>
      </w:r>
      <w:bookmarkEnd w:id="18"/>
    </w:p>
    <w:p w:rsidR="00D2112F" w:rsidRPr="00802592" w:rsidRDefault="00D2112F" w:rsidP="00D2112F">
      <w:pPr>
        <w:keepNext/>
        <w:rPr>
          <w:lang w:eastAsia="ar-SA"/>
        </w:rPr>
      </w:pPr>
      <w:r w:rsidRPr="00802592">
        <w:rPr>
          <w:lang w:eastAsia="ar-SA"/>
        </w:rPr>
        <w:t xml:space="preserve">При описании элементов и атрибутов в </w:t>
      </w:r>
      <w:r w:rsidR="00422EFF" w:rsidRPr="00802592">
        <w:rPr>
          <w:lang w:eastAsia="ar-SA"/>
        </w:rPr>
        <w:t>графе</w:t>
      </w:r>
      <w:r w:rsidRPr="00802592">
        <w:rPr>
          <w:lang w:eastAsia="ar-SA"/>
        </w:rPr>
        <w:t xml:space="preserve"> «Условия заполнения» указывается:</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Обязательный</w:t>
      </w:r>
      <w:r w:rsidRPr="00802592">
        <w:rPr>
          <w:lang w:eastAsia="ar-SA"/>
        </w:rPr>
        <w:t xml:space="preserve">» – </w:t>
      </w:r>
      <w:r w:rsidR="00422EFF" w:rsidRPr="00802592">
        <w:rPr>
          <w:lang w:eastAsia="ar-SA"/>
        </w:rPr>
        <w:t>требуется</w:t>
      </w:r>
      <w:r w:rsidRPr="00802592">
        <w:rPr>
          <w:lang w:eastAsia="ar-SA"/>
        </w:rPr>
        <w:t xml:space="preserve"> присутств</w:t>
      </w:r>
      <w:r w:rsidR="00422EFF" w:rsidRPr="00802592">
        <w:rPr>
          <w:lang w:eastAsia="ar-SA"/>
        </w:rPr>
        <w:t>ие элемента/атрибута</w:t>
      </w:r>
      <w:r w:rsidR="00A93ADD" w:rsidRPr="00802592">
        <w:rPr>
          <w:lang w:eastAsia="ar-SA"/>
        </w:rPr>
        <w:t>.</w:t>
      </w:r>
    </w:p>
    <w:p w:rsidR="00E968B2" w:rsidRPr="00802592" w:rsidRDefault="00E968B2" w:rsidP="008306E4">
      <w:pPr>
        <w:numPr>
          <w:ilvl w:val="0"/>
          <w:numId w:val="2"/>
        </w:numPr>
        <w:tabs>
          <w:tab w:val="clear" w:pos="1287"/>
          <w:tab w:val="num" w:pos="426"/>
        </w:tabs>
        <w:ind w:left="426" w:hanging="426"/>
        <w:rPr>
          <w:lang w:eastAsia="ar-SA"/>
        </w:rPr>
      </w:pPr>
      <w:r w:rsidRPr="00802592">
        <w:rPr>
          <w:lang w:eastAsia="ar-SA"/>
        </w:rPr>
        <w:t>«</w:t>
      </w:r>
      <w:r w:rsidRPr="00802592">
        <w:rPr>
          <w:b/>
          <w:lang w:eastAsia="ar-SA"/>
        </w:rPr>
        <w:t>Необязательный</w:t>
      </w:r>
      <w:r w:rsidRPr="00802592">
        <w:rPr>
          <w:lang w:eastAsia="ar-SA"/>
        </w:rPr>
        <w:t>» – элемент</w:t>
      </w:r>
      <w:r w:rsidR="00875E23" w:rsidRPr="00802592">
        <w:rPr>
          <w:lang w:eastAsia="ar-SA"/>
        </w:rPr>
        <w:t>/атрибут</w:t>
      </w:r>
      <w:r w:rsidRPr="00802592">
        <w:rPr>
          <w:lang w:eastAsia="ar-SA"/>
        </w:rPr>
        <w:t xml:space="preserve"> является второстепенным и может отсутствовать;</w:t>
      </w:r>
    </w:p>
    <w:p w:rsidR="00D2112F" w:rsidRPr="00802592" w:rsidRDefault="00D2112F" w:rsidP="008306E4">
      <w:pPr>
        <w:numPr>
          <w:ilvl w:val="0"/>
          <w:numId w:val="2"/>
        </w:numPr>
        <w:tabs>
          <w:tab w:val="clear" w:pos="1287"/>
          <w:tab w:val="num" w:pos="426"/>
        </w:tabs>
        <w:ind w:left="426" w:hanging="426"/>
        <w:rPr>
          <w:lang w:eastAsia="ar-SA"/>
        </w:rPr>
      </w:pPr>
      <w:r w:rsidRPr="00802592">
        <w:rPr>
          <w:lang w:eastAsia="ar-SA"/>
        </w:rPr>
        <w:t>«</w:t>
      </w:r>
      <w:r w:rsidR="00AD0D87" w:rsidRPr="00802592">
        <w:rPr>
          <w:b/>
          <w:lang w:eastAsia="ar-SA"/>
        </w:rPr>
        <w:t>Условно-</w:t>
      </w:r>
      <w:r w:rsidRPr="00802592">
        <w:rPr>
          <w:b/>
          <w:lang w:eastAsia="ar-SA"/>
        </w:rPr>
        <w:t>обязательный</w:t>
      </w:r>
      <w:r w:rsidRPr="00802592">
        <w:rPr>
          <w:lang w:eastAsia="ar-SA"/>
        </w:rPr>
        <w:t>» – определяется условием (см. раздел 3.3.</w:t>
      </w:r>
      <w:r w:rsidR="007314E5" w:rsidRPr="00802592">
        <w:rPr>
          <w:lang w:eastAsia="ar-SA"/>
        </w:rPr>
        <w:t>1</w:t>
      </w:r>
      <w:r w:rsidRPr="00802592">
        <w:rPr>
          <w:lang w:eastAsia="ar-SA"/>
        </w:rPr>
        <w:t>).</w:t>
      </w:r>
    </w:p>
    <w:p w:rsidR="00A93ADD" w:rsidRPr="00802592" w:rsidRDefault="00A93ADD" w:rsidP="00A93ADD">
      <w:pPr>
        <w:numPr>
          <w:ilvl w:val="0"/>
          <w:numId w:val="2"/>
        </w:numPr>
        <w:tabs>
          <w:tab w:val="clear" w:pos="1287"/>
          <w:tab w:val="num" w:pos="426"/>
        </w:tabs>
        <w:ind w:left="426" w:hanging="426"/>
        <w:rPr>
          <w:lang w:eastAsia="ar-SA"/>
        </w:rPr>
      </w:pPr>
      <w:r w:rsidRPr="00802592">
        <w:rPr>
          <w:lang w:eastAsia="ar-SA"/>
        </w:rPr>
        <w:t>«</w:t>
      </w:r>
      <w:r w:rsidRPr="00802592">
        <w:rPr>
          <w:b/>
          <w:lang w:eastAsia="ar-SA"/>
        </w:rPr>
        <w:t>Запрещен</w:t>
      </w:r>
      <w:r w:rsidRPr="00802592">
        <w:rPr>
          <w:lang w:eastAsia="ar-SA"/>
        </w:rPr>
        <w:t>» –  элемент/атрибут не должен присутствовать.</w:t>
      </w:r>
    </w:p>
    <w:p w:rsidR="00B45481" w:rsidRPr="00802592" w:rsidRDefault="00B45481" w:rsidP="00B45481">
      <w:pPr>
        <w:rPr>
          <w:b/>
          <w:lang w:eastAsia="ar-SA"/>
        </w:rPr>
      </w:pPr>
      <w:r w:rsidRPr="00802592">
        <w:rPr>
          <w:lang w:eastAsia="ar-SA"/>
        </w:rPr>
        <w:t>В некоторых случаях обязательные атрибуты могут иметь пустые значения</w:t>
      </w:r>
      <w:r w:rsidR="00ED54BD" w:rsidRPr="00802592">
        <w:rPr>
          <w:lang w:eastAsia="ar-SA"/>
        </w:rPr>
        <w:t>, если это не противоречит ограничению на значение</w:t>
      </w:r>
      <w:r w:rsidRPr="00802592">
        <w:rPr>
          <w:b/>
          <w:lang w:eastAsia="ar-SA"/>
        </w:rPr>
        <w:t>.</w:t>
      </w:r>
    </w:p>
    <w:p w:rsidR="00E968B2" w:rsidRPr="00802592" w:rsidRDefault="00E968B2" w:rsidP="00E968B2">
      <w:pPr>
        <w:pStyle w:val="3"/>
      </w:pPr>
      <w:bookmarkStart w:id="19" w:name="_Toc190875627"/>
      <w:r w:rsidRPr="00802592">
        <w:t>3.3.</w:t>
      </w:r>
      <w:r w:rsidR="00422EFF" w:rsidRPr="00802592">
        <w:t>1</w:t>
      </w:r>
      <w:r w:rsidR="00AD0D87" w:rsidRPr="00802592">
        <w:t>. Условно-</w:t>
      </w:r>
      <w:r w:rsidRPr="00802592">
        <w:t>обязательный элемент</w:t>
      </w:r>
      <w:bookmarkEnd w:id="19"/>
    </w:p>
    <w:p w:rsidR="007314E5" w:rsidRPr="00802592" w:rsidRDefault="00422EFF" w:rsidP="007314E5">
      <w:pPr>
        <w:rPr>
          <w:lang w:eastAsia="ar-SA"/>
        </w:rPr>
      </w:pPr>
      <w:r w:rsidRPr="00802592">
        <w:rPr>
          <w:lang w:eastAsia="ar-SA"/>
        </w:rPr>
        <w:t>Для условно</w:t>
      </w:r>
      <w:r w:rsidR="00AD0D87" w:rsidRPr="00802592">
        <w:rPr>
          <w:lang w:eastAsia="ar-SA"/>
        </w:rPr>
        <w:t>-</w:t>
      </w:r>
      <w:r w:rsidRPr="00802592">
        <w:rPr>
          <w:lang w:eastAsia="ar-SA"/>
        </w:rPr>
        <w:t>обязательного элемента требовани</w:t>
      </w:r>
      <w:r w:rsidR="00854725" w:rsidRPr="00802592">
        <w:rPr>
          <w:lang w:eastAsia="ar-SA"/>
        </w:rPr>
        <w:t>я</w:t>
      </w:r>
      <w:r w:rsidRPr="00802592">
        <w:rPr>
          <w:lang w:eastAsia="ar-SA"/>
        </w:rPr>
        <w:t xml:space="preserve"> необходимости, необязательности или отсутствия складываются из дополнительных условий, которые указываются в столбце «Условия заполнения».</w:t>
      </w:r>
    </w:p>
    <w:p w:rsidR="00422EFF" w:rsidRPr="00802592" w:rsidRDefault="00422EFF" w:rsidP="00422EFF">
      <w:pPr>
        <w:keepNext/>
        <w:rPr>
          <w:lang w:eastAsia="ar-SA"/>
        </w:rPr>
      </w:pPr>
      <w:r w:rsidRPr="00802592">
        <w:rPr>
          <w:lang w:eastAsia="ar-SA"/>
        </w:rPr>
        <w:t>Ключевые слова и фразы «заполняется», «обязательно к заполнению», «необходимо заполнять в случае», «указывается»</w:t>
      </w:r>
      <w:r w:rsidR="00CB4887" w:rsidRPr="00802592">
        <w:rPr>
          <w:lang w:eastAsia="ar-SA"/>
        </w:rPr>
        <w:t xml:space="preserve">, «обязательно», «условия заполнения», «обязательно заполняется» </w:t>
      </w:r>
      <w:r w:rsidR="007A1391" w:rsidRPr="00802592">
        <w:rPr>
          <w:lang w:eastAsia="ar-SA"/>
        </w:rPr>
        <w:t>и</w:t>
      </w:r>
      <w:r w:rsidR="00CB4887" w:rsidRPr="00802592">
        <w:rPr>
          <w:lang w:eastAsia="ar-SA"/>
        </w:rPr>
        <w:t xml:space="preserve"> производные от них</w:t>
      </w:r>
      <w:r w:rsidRPr="00802592">
        <w:rPr>
          <w:lang w:eastAsia="ar-SA"/>
        </w:rPr>
        <w:t xml:space="preserve"> указывают на </w:t>
      </w:r>
      <w:r w:rsidR="00854725" w:rsidRPr="00802592">
        <w:rPr>
          <w:lang w:eastAsia="ar-SA"/>
        </w:rPr>
        <w:t xml:space="preserve">требование </w:t>
      </w:r>
      <w:r w:rsidRPr="00802592">
        <w:rPr>
          <w:lang w:eastAsia="ar-SA"/>
        </w:rPr>
        <w:t>обязательност</w:t>
      </w:r>
      <w:r w:rsidR="00854725" w:rsidRPr="00802592">
        <w:rPr>
          <w:lang w:eastAsia="ar-SA"/>
        </w:rPr>
        <w:t>и</w:t>
      </w:r>
      <w:r w:rsidRPr="00802592">
        <w:rPr>
          <w:lang w:eastAsia="ar-SA"/>
        </w:rPr>
        <w:t xml:space="preserve"> заполнения элемента при выполнении соответствующего условия.</w:t>
      </w:r>
    </w:p>
    <w:p w:rsidR="00422EFF" w:rsidRPr="00802592" w:rsidRDefault="00422EFF" w:rsidP="00422EFF">
      <w:pPr>
        <w:keepNext/>
        <w:rPr>
          <w:lang w:eastAsia="ar-SA"/>
        </w:rPr>
      </w:pPr>
      <w:r w:rsidRPr="00802592">
        <w:rPr>
          <w:lang w:eastAsia="ar-SA"/>
        </w:rPr>
        <w:t xml:space="preserve">Ключевые слова и фразы «не подлежит заполнению», «не заполняется», «не следует», «недопустимо» указывают на </w:t>
      </w:r>
      <w:r w:rsidR="00854725" w:rsidRPr="00802592">
        <w:rPr>
          <w:lang w:eastAsia="ar-SA"/>
        </w:rPr>
        <w:t xml:space="preserve">требование </w:t>
      </w:r>
      <w:r w:rsidRPr="00802592">
        <w:rPr>
          <w:lang w:eastAsia="ar-SA"/>
        </w:rPr>
        <w:t xml:space="preserve">отсутствия элемента </w:t>
      </w:r>
      <w:proofErr w:type="gramStart"/>
      <w:r w:rsidRPr="00802592">
        <w:rPr>
          <w:lang w:eastAsia="ar-SA"/>
        </w:rPr>
        <w:t>при</w:t>
      </w:r>
      <w:proofErr w:type="gramEnd"/>
      <w:r w:rsidRPr="00802592">
        <w:rPr>
          <w:lang w:eastAsia="ar-SA"/>
        </w:rPr>
        <w:t xml:space="preserve"> выполнения соответствующего условия.</w:t>
      </w:r>
    </w:p>
    <w:p w:rsidR="00854725" w:rsidRPr="00802592" w:rsidRDefault="00854725" w:rsidP="00854725">
      <w:pPr>
        <w:pStyle w:val="3"/>
      </w:pPr>
      <w:bookmarkStart w:id="20" w:name="_Toc190875628"/>
      <w:r w:rsidRPr="00802592">
        <w:t>3.3.2. Ограничения на значение</w:t>
      </w:r>
      <w:bookmarkEnd w:id="20"/>
    </w:p>
    <w:p w:rsidR="00854725" w:rsidRPr="00802592" w:rsidRDefault="00854725" w:rsidP="00854725">
      <w:pPr>
        <w:keepNext/>
        <w:rPr>
          <w:lang w:eastAsia="ar-SA"/>
        </w:rPr>
      </w:pPr>
      <w:r w:rsidRPr="00802592">
        <w:rPr>
          <w:lang w:eastAsia="ar-SA"/>
        </w:rPr>
        <w:t>При описании элементов и атрибутов в графе «Ограничения» указывается:</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длину:</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lastRenderedPageBreak/>
        <w:t>«</w:t>
      </w:r>
      <w:r w:rsidRPr="00802592">
        <w:rPr>
          <w:lang w:val="en-US" w:eastAsia="ar-SA"/>
        </w:rPr>
        <w:t>n</w:t>
      </w:r>
      <w:r w:rsidRPr="00802592">
        <w:rPr>
          <w:lang w:eastAsia="ar-SA"/>
        </w:rPr>
        <w:t xml:space="preserve"> символов» – атрибут должен иметь длину ровно </w:t>
      </w:r>
      <w:r w:rsidRPr="00802592">
        <w:rPr>
          <w:lang w:val="en-US" w:eastAsia="ar-SA"/>
        </w:rPr>
        <w:t>n</w:t>
      </w:r>
      <w:r w:rsidRPr="00802592">
        <w:rPr>
          <w:lang w:eastAsia="ar-SA"/>
        </w:rPr>
        <w:t xml:space="preserve"> символов,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993" w:hanging="426"/>
        <w:rPr>
          <w:lang w:eastAsia="ar-SA"/>
        </w:rPr>
      </w:pPr>
      <w:r w:rsidRPr="00802592">
        <w:rPr>
          <w:lang w:eastAsia="ar-SA"/>
        </w:rPr>
        <w:t>«До n символов» – атрибут может иметь длину от 0 до n;</w:t>
      </w:r>
    </w:p>
    <w:p w:rsidR="0060727A" w:rsidRPr="00802592" w:rsidRDefault="0060727A" w:rsidP="00854725">
      <w:pPr>
        <w:pStyle w:val="Arial5555"/>
        <w:numPr>
          <w:ilvl w:val="1"/>
          <w:numId w:val="1"/>
        </w:numPr>
        <w:tabs>
          <w:tab w:val="clear" w:pos="2007"/>
          <w:tab w:val="num" w:pos="567"/>
        </w:tabs>
        <w:spacing w:before="60" w:after="60"/>
        <w:ind w:left="993" w:hanging="426"/>
        <w:rPr>
          <w:lang w:eastAsia="ar-SA"/>
        </w:rPr>
      </w:pPr>
      <w:r w:rsidRPr="00802592">
        <w:rPr>
          <w:lang w:eastAsia="ar-SA"/>
        </w:rPr>
        <w:t xml:space="preserve">«От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xml:space="preserve">» – атрибут может иметь длину от </w:t>
      </w:r>
      <w:r w:rsidRPr="00802592">
        <w:rPr>
          <w:lang w:val="en-US" w:eastAsia="ar-SA"/>
        </w:rPr>
        <w:t>m</w:t>
      </w:r>
      <w:r w:rsidRPr="00802592">
        <w:rPr>
          <w:lang w:eastAsia="ar-SA"/>
        </w:rPr>
        <w:t xml:space="preserve"> до </w:t>
      </w:r>
      <w:r w:rsidRPr="00802592">
        <w:rPr>
          <w:lang w:val="en-US" w:eastAsia="ar-SA"/>
        </w:rPr>
        <w:t>n</w:t>
      </w:r>
      <w:r w:rsidRPr="00802592">
        <w:rPr>
          <w:lang w:eastAsia="ar-SA"/>
        </w:rPr>
        <w:t>, пустые значения не допускаются;</w:t>
      </w:r>
    </w:p>
    <w:p w:rsidR="0060727A" w:rsidRPr="00802592" w:rsidRDefault="0060727A" w:rsidP="00854725">
      <w:pPr>
        <w:pStyle w:val="Arial5555"/>
        <w:numPr>
          <w:ilvl w:val="1"/>
          <w:numId w:val="1"/>
        </w:numPr>
        <w:tabs>
          <w:tab w:val="clear" w:pos="2007"/>
          <w:tab w:val="num" w:pos="993"/>
        </w:tabs>
        <w:spacing w:before="60" w:after="60"/>
        <w:ind w:left="567" w:firstLine="0"/>
        <w:rPr>
          <w:lang w:eastAsia="ar-SA"/>
        </w:rPr>
      </w:pPr>
      <w:r w:rsidRPr="00802592">
        <w:rPr>
          <w:lang w:eastAsia="ar-SA"/>
        </w:rPr>
        <w:t xml:space="preserve">если не указано ни одно из выше перечисленных – никаких ограничений по длине не накладывается, пустые значения допускаются, но только для текстовых значений (тип </w:t>
      </w:r>
      <w:r w:rsidRPr="00802592">
        <w:rPr>
          <w:b/>
          <w:i/>
          <w:lang w:val="en-US" w:eastAsia="ar-SA"/>
        </w:rPr>
        <w:t>string</w:t>
      </w:r>
      <w:r w:rsidRPr="00802592">
        <w:rPr>
          <w:lang w:eastAsia="ar-SA"/>
        </w:rPr>
        <w:t>);</w:t>
      </w:r>
    </w:p>
    <w:p w:rsidR="0060727A" w:rsidRPr="00802592" w:rsidRDefault="0060727A" w:rsidP="00854725">
      <w:pPr>
        <w:pStyle w:val="Arial5555"/>
        <w:tabs>
          <w:tab w:val="clear" w:pos="1287"/>
          <w:tab w:val="num" w:pos="567"/>
        </w:tabs>
        <w:spacing w:before="60" w:after="60"/>
        <w:ind w:left="567" w:hanging="567"/>
        <w:rPr>
          <w:lang w:eastAsia="ar-SA"/>
        </w:rPr>
      </w:pPr>
      <w:r w:rsidRPr="00802592">
        <w:rPr>
          <w:lang w:eastAsia="ar-SA"/>
        </w:rPr>
        <w:t>ограничения на значения:</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«Единственное значение» – атрибут может принимать только одно указанное в ограничении значение;</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«Из справочника» – значения атрибута должны выбираться из указанного справочника;</w:t>
      </w:r>
    </w:p>
    <w:p w:rsidR="0060727A" w:rsidRPr="00802592" w:rsidRDefault="0060727A" w:rsidP="00854725">
      <w:pPr>
        <w:pStyle w:val="Arial5555"/>
        <w:numPr>
          <w:ilvl w:val="1"/>
          <w:numId w:val="1"/>
        </w:numPr>
        <w:tabs>
          <w:tab w:val="clear" w:pos="2007"/>
          <w:tab w:val="num" w:pos="567"/>
          <w:tab w:val="num" w:pos="993"/>
        </w:tabs>
        <w:spacing w:before="60" w:after="60"/>
        <w:ind w:left="567" w:firstLine="0"/>
        <w:rPr>
          <w:lang w:eastAsia="ar-SA"/>
        </w:rPr>
      </w:pPr>
      <w:r w:rsidRPr="00802592">
        <w:rPr>
          <w:lang w:eastAsia="ar-SA"/>
        </w:rPr>
        <w:t>«Допустимые значения» – значения атрибута должны выбираться из предложенного в столбце «Ограничения» списка.</w:t>
      </w:r>
    </w:p>
    <w:p w:rsidR="001D5BED" w:rsidRPr="00802592" w:rsidRDefault="001D5BED" w:rsidP="001D5BED">
      <w:pPr>
        <w:pStyle w:val="2"/>
      </w:pPr>
      <w:bookmarkStart w:id="21" w:name="_Toc190875629"/>
      <w:r w:rsidRPr="00802592">
        <w:t>3.4. Описание элементов и атрибутов</w:t>
      </w:r>
      <w:bookmarkEnd w:id="21"/>
    </w:p>
    <w:p w:rsidR="0060727A" w:rsidRPr="00802592" w:rsidRDefault="001D5BED" w:rsidP="001D5BED">
      <w:pPr>
        <w:pStyle w:val="3"/>
      </w:pPr>
      <w:bookmarkStart w:id="22" w:name="_Toc233473435"/>
      <w:bookmarkStart w:id="23" w:name="_Toc190875630"/>
      <w:r w:rsidRPr="00802592">
        <w:t xml:space="preserve">3.4.1. </w:t>
      </w:r>
      <w:r w:rsidR="00444A97" w:rsidRPr="00802592">
        <w:t>Элемент</w:t>
      </w:r>
      <w:r w:rsidR="0060727A" w:rsidRPr="00802592">
        <w:t xml:space="preserve"> «</w:t>
      </w:r>
      <w:proofErr w:type="spellStart"/>
      <w:r w:rsidR="0060727A" w:rsidRPr="00802592">
        <w:t>body</w:t>
      </w:r>
      <w:proofErr w:type="spellEnd"/>
      <w:r w:rsidR="00444A97" w:rsidRPr="00802592">
        <w:t>»</w:t>
      </w:r>
      <w:r w:rsidR="0060727A" w:rsidRPr="00802592">
        <w:t xml:space="preserve"> </w:t>
      </w:r>
      <w:r w:rsidR="001A2823" w:rsidRPr="00802592">
        <w:t>–</w:t>
      </w:r>
      <w:r w:rsidR="0060727A" w:rsidRPr="00802592">
        <w:t xml:space="preserve"> Содержание документа</w:t>
      </w:r>
      <w:bookmarkEnd w:id="22"/>
      <w:bookmarkEnd w:id="23"/>
    </w:p>
    <w:p w:rsidR="0060727A" w:rsidRPr="00802592" w:rsidRDefault="0060727A" w:rsidP="00E60298">
      <w:pPr>
        <w:rPr>
          <w:lang w:eastAsia="ar-SA"/>
        </w:rPr>
      </w:pPr>
      <w:r w:rsidRPr="00802592">
        <w:rPr>
          <w:lang w:eastAsia="ar-SA"/>
        </w:rPr>
        <w:t>Элемент обязательный и может появляться в файле только один раз.</w:t>
      </w:r>
    </w:p>
    <w:p w:rsidR="00444A97" w:rsidRPr="00802592" w:rsidRDefault="00444A97" w:rsidP="00444A97">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134"/>
        <w:gridCol w:w="2962"/>
        <w:gridCol w:w="1846"/>
        <w:gridCol w:w="777"/>
        <w:gridCol w:w="3540"/>
      </w:tblGrid>
      <w:tr w:rsidR="0087301F" w:rsidRPr="00802592" w:rsidTr="00D909BE">
        <w:tc>
          <w:tcPr>
            <w:tcW w:w="1134"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Имя</w:t>
            </w:r>
          </w:p>
        </w:tc>
        <w:tc>
          <w:tcPr>
            <w:tcW w:w="2962" w:type="dxa"/>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48481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484815">
            <w:pPr>
              <w:pStyle w:val="af5"/>
            </w:pPr>
            <w:r w:rsidRPr="00802592">
              <w:t>Ограничения</w:t>
            </w:r>
          </w:p>
        </w:tc>
      </w:tr>
      <w:tr w:rsidR="0087301F" w:rsidRPr="00802592" w:rsidTr="00D909BE">
        <w:trPr>
          <w:cantSplit/>
        </w:trPr>
        <w:tc>
          <w:tcPr>
            <w:tcW w:w="1134" w:type="dxa"/>
            <w:tcBorders>
              <w:left w:val="single" w:sz="2" w:space="0" w:color="000000"/>
              <w:bottom w:val="single" w:sz="2" w:space="0" w:color="000000"/>
            </w:tcBorders>
          </w:tcPr>
          <w:p w:rsidR="0060727A" w:rsidRPr="00802592" w:rsidRDefault="0060727A" w:rsidP="00A05F20">
            <w:pPr>
              <w:pStyle w:val="afe"/>
              <w:keepLines/>
            </w:pPr>
            <w:r w:rsidRPr="00802592">
              <w:rPr>
                <w:lang w:val="en-US"/>
              </w:rPr>
              <w:t>version</w:t>
            </w:r>
          </w:p>
        </w:tc>
        <w:tc>
          <w:tcPr>
            <w:tcW w:w="2962" w:type="dxa"/>
            <w:tcBorders>
              <w:left w:val="single" w:sz="2" w:space="0" w:color="000000"/>
              <w:bottom w:val="single" w:sz="2" w:space="0" w:color="000000"/>
            </w:tcBorders>
          </w:tcPr>
          <w:p w:rsidR="0060727A" w:rsidRPr="00802592" w:rsidRDefault="0060727A" w:rsidP="00A05F20">
            <w:pPr>
              <w:pStyle w:val="afe"/>
              <w:keepLines/>
            </w:pPr>
            <w:r w:rsidRPr="00802592">
              <w:t xml:space="preserve">Версия протокола. </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t>Обязательный</w:t>
            </w:r>
          </w:p>
        </w:tc>
        <w:tc>
          <w:tcPr>
            <w:tcW w:w="0" w:type="auto"/>
            <w:tcBorders>
              <w:left w:val="single" w:sz="2" w:space="0" w:color="000000"/>
              <w:bottom w:val="single" w:sz="2" w:space="0" w:color="000000"/>
            </w:tcBorders>
          </w:tcPr>
          <w:p w:rsidR="0060727A" w:rsidRPr="00802592" w:rsidRDefault="0060727A" w:rsidP="00A05F20">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5858E5" w:rsidRPr="00802592" w:rsidRDefault="0060727A" w:rsidP="00E7373E">
            <w:pPr>
              <w:pStyle w:val="afe"/>
              <w:keepLines/>
            </w:pPr>
            <w:r w:rsidRPr="00802592">
              <w:t>Единственное значение</w:t>
            </w:r>
            <w:r w:rsidRPr="00802592">
              <w:rPr>
                <w:lang w:val="en-US"/>
              </w:rPr>
              <w:t xml:space="preserve">: </w:t>
            </w:r>
            <w:r w:rsidRPr="00802592">
              <w:t>“</w:t>
            </w:r>
            <w:r w:rsidR="00BB7461">
              <w:rPr>
                <w:b/>
                <w:highlight w:val="yellow"/>
              </w:rPr>
              <w:t>6.2</w:t>
            </w:r>
            <w:r w:rsidR="00E7373E">
              <w:rPr>
                <w:b/>
                <w:highlight w:val="yellow"/>
              </w:rPr>
              <w:t>7</w:t>
            </w:r>
            <w:r w:rsidRPr="00802592">
              <w:t>”</w:t>
            </w:r>
          </w:p>
        </w:tc>
      </w:tr>
      <w:tr w:rsidR="0087301F" w:rsidRPr="00802592" w:rsidTr="00D909BE">
        <w:tc>
          <w:tcPr>
            <w:tcW w:w="1134" w:type="dxa"/>
            <w:tcBorders>
              <w:left w:val="single" w:sz="2" w:space="0" w:color="000000"/>
              <w:bottom w:val="single" w:sz="2" w:space="0" w:color="000000"/>
            </w:tcBorders>
          </w:tcPr>
          <w:p w:rsidR="006A7309" w:rsidRPr="00802592" w:rsidRDefault="006A7309" w:rsidP="003B4E32">
            <w:pPr>
              <w:pStyle w:val="afe"/>
              <w:rPr>
                <w:lang w:val="en-US"/>
              </w:rPr>
            </w:pPr>
            <w:r w:rsidRPr="00802592">
              <w:rPr>
                <w:lang w:val="en-US"/>
              </w:rPr>
              <w:t>protocol</w:t>
            </w:r>
          </w:p>
        </w:tc>
        <w:tc>
          <w:tcPr>
            <w:tcW w:w="2962" w:type="dxa"/>
            <w:tcBorders>
              <w:left w:val="single" w:sz="2" w:space="0" w:color="000000"/>
              <w:bottom w:val="single" w:sz="2" w:space="0" w:color="000000"/>
            </w:tcBorders>
          </w:tcPr>
          <w:p w:rsidR="006A7309" w:rsidRPr="00802592" w:rsidRDefault="006A7309" w:rsidP="003B4E32">
            <w:pPr>
              <w:pStyle w:val="afe"/>
            </w:pPr>
            <w:r w:rsidRPr="00802592">
              <w:t xml:space="preserve">Мнемоника протокола. </w:t>
            </w:r>
          </w:p>
        </w:tc>
        <w:tc>
          <w:tcPr>
            <w:tcW w:w="0" w:type="auto"/>
            <w:tcBorders>
              <w:left w:val="single" w:sz="2" w:space="0" w:color="000000"/>
              <w:bottom w:val="single" w:sz="2" w:space="0" w:color="000000"/>
            </w:tcBorders>
          </w:tcPr>
          <w:p w:rsidR="006A7309" w:rsidRPr="00802592" w:rsidRDefault="006A7309" w:rsidP="003B4E32">
            <w:pPr>
              <w:pStyle w:val="afe"/>
              <w:rPr>
                <w:lang w:val="en-US"/>
              </w:rPr>
            </w:pPr>
            <w:r w:rsidRPr="00802592">
              <w:t>Обязательный</w:t>
            </w:r>
          </w:p>
        </w:tc>
        <w:tc>
          <w:tcPr>
            <w:tcW w:w="0" w:type="auto"/>
            <w:tcBorders>
              <w:left w:val="single" w:sz="2" w:space="0" w:color="000000"/>
              <w:bottom w:val="single" w:sz="2" w:space="0" w:color="000000"/>
            </w:tcBorders>
          </w:tcPr>
          <w:p w:rsidR="006A7309" w:rsidRPr="00802592" w:rsidRDefault="006A7309" w:rsidP="003B4E32">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A7309" w:rsidRPr="00802592" w:rsidRDefault="006A7309" w:rsidP="003B4E32">
            <w:pPr>
              <w:pStyle w:val="afe"/>
              <w:rPr>
                <w:lang w:val="en-US"/>
              </w:rPr>
            </w:pPr>
            <w:r w:rsidRPr="00802592">
              <w:t>Единственное значение: “</w:t>
            </w:r>
            <w:proofErr w:type="spellStart"/>
            <w:r w:rsidRPr="00802592">
              <w:t>Reestr</w:t>
            </w:r>
            <w:proofErr w:type="spellEnd"/>
            <w:r w:rsidRPr="00802592">
              <w:t>”</w:t>
            </w:r>
          </w:p>
        </w:tc>
      </w:tr>
      <w:tr w:rsidR="0087301F" w:rsidRPr="00802592" w:rsidTr="00D909BE">
        <w:tc>
          <w:tcPr>
            <w:tcW w:w="1134" w:type="dxa"/>
            <w:tcBorders>
              <w:left w:val="single" w:sz="2" w:space="0" w:color="000000"/>
              <w:bottom w:val="single" w:sz="2" w:space="0" w:color="000000"/>
            </w:tcBorders>
          </w:tcPr>
          <w:p w:rsidR="0060727A" w:rsidRPr="00802592" w:rsidRDefault="0060727A" w:rsidP="00484815">
            <w:pPr>
              <w:pStyle w:val="afe"/>
            </w:pPr>
            <w:r w:rsidRPr="00802592">
              <w:t>c</w:t>
            </w:r>
            <w:proofErr w:type="spellStart"/>
            <w:r w:rsidRPr="00802592">
              <w:rPr>
                <w:lang w:val="en-US"/>
              </w:rPr>
              <w:t>reator</w:t>
            </w:r>
            <w:proofErr w:type="spellEnd"/>
          </w:p>
        </w:tc>
        <w:tc>
          <w:tcPr>
            <w:tcW w:w="2962" w:type="dxa"/>
            <w:tcBorders>
              <w:left w:val="single" w:sz="2" w:space="0" w:color="000000"/>
              <w:bottom w:val="single" w:sz="2" w:space="0" w:color="000000"/>
            </w:tcBorders>
          </w:tcPr>
          <w:p w:rsidR="0060727A" w:rsidRPr="00802592" w:rsidRDefault="0060727A" w:rsidP="00484815">
            <w:pPr>
              <w:pStyle w:val="afe"/>
            </w:pPr>
            <w:r w:rsidRPr="00802592">
              <w:t xml:space="preserve">Название программы создавшей файл в </w:t>
            </w:r>
            <w:r w:rsidR="00BD4615" w:rsidRPr="00802592">
              <w:t>МО</w:t>
            </w:r>
          </w:p>
        </w:tc>
        <w:tc>
          <w:tcPr>
            <w:tcW w:w="0" w:type="auto"/>
            <w:tcBorders>
              <w:left w:val="single" w:sz="2" w:space="0" w:color="000000"/>
              <w:bottom w:val="single" w:sz="2" w:space="0" w:color="000000"/>
            </w:tcBorders>
          </w:tcPr>
          <w:p w:rsidR="0060727A" w:rsidRPr="00802592" w:rsidRDefault="0060727A" w:rsidP="00484815">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484815">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484815">
            <w:pPr>
              <w:pStyle w:val="afe"/>
            </w:pPr>
            <w:r w:rsidRPr="00802592">
              <w:t>До 120 символов</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proofErr w:type="spellStart"/>
            <w:r w:rsidRPr="00802592">
              <w:t>telcreator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B02642" w:rsidRPr="00802592" w:rsidRDefault="00B02642" w:rsidP="00484815">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B02642" w:rsidRPr="00802592" w:rsidRDefault="00B02642" w:rsidP="004946EA">
            <w:pPr>
              <w:pStyle w:val="afe"/>
            </w:pPr>
            <w:r w:rsidRPr="00802592">
              <w:t>До 20 символов. Указывать с телефонным кодом населенного пункта</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proofErr w:type="spellStart"/>
            <w:r w:rsidRPr="00802592">
              <w:t>ogrn_mo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2B792B" w:rsidP="0062527D">
            <w:pPr>
              <w:pStyle w:val="afe"/>
            </w:pPr>
            <w:r w:rsidRPr="00802592">
              <w:t>ОГРН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2B792B" w:rsidP="002B792B">
            <w:pPr>
              <w:pStyle w:val="afe"/>
            </w:pPr>
            <w:r w:rsidRPr="00802592">
              <w:t>13</w:t>
            </w:r>
            <w:r w:rsidR="003A7304" w:rsidRPr="00802592">
              <w:t xml:space="preserve"> символ</w:t>
            </w:r>
            <w:r w:rsidRPr="00802592">
              <w:t>ов</w:t>
            </w:r>
            <w:r w:rsidR="003A7304" w:rsidRPr="00802592">
              <w:t>.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proofErr w:type="spellStart"/>
            <w:r w:rsidRPr="00802592">
              <w:t>kpp_mo</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КПП МО, предъявившей услуги на оплату</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2B792B" w:rsidRPr="00802592" w:rsidRDefault="002B792B" w:rsidP="0062527D">
            <w:pPr>
              <w:pStyle w:val="afe"/>
            </w:pPr>
            <w:r w:rsidRPr="00802592">
              <w:t>9 знаков. Из справочника поставщиков (МО)</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year</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 xml:space="preserve">Минимальное значение 2009. </w:t>
            </w:r>
            <w:r w:rsidR="006A7309" w:rsidRPr="00802592">
              <w:t>Максимальное значение 205</w:t>
            </w:r>
            <w:r w:rsidRPr="00802592">
              <w:t>0.</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month</w:t>
            </w:r>
            <w:proofErr w:type="spellEnd"/>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Порядковый номер месяца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6A7309" w:rsidP="006A7309">
            <w:pPr>
              <w:pStyle w:val="afe"/>
            </w:pPr>
            <w:r w:rsidRPr="00802592">
              <w:t xml:space="preserve">От 1 до 12 </w:t>
            </w:r>
          </w:p>
        </w:tc>
      </w:tr>
      <w:tr w:rsidR="0087301F" w:rsidRPr="00802592" w:rsidTr="00D909BE">
        <w:tc>
          <w:tcPr>
            <w:tcW w:w="1134" w:type="dxa"/>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lastRenderedPageBreak/>
              <w:t>date_1</w:t>
            </w:r>
          </w:p>
        </w:tc>
        <w:tc>
          <w:tcPr>
            <w:tcW w:w="2962" w:type="dxa"/>
            <w:tcBorders>
              <w:top w:val="single" w:sz="2" w:space="0" w:color="000000"/>
              <w:left w:val="single" w:sz="2" w:space="0" w:color="000000"/>
              <w:bottom w:val="single" w:sz="2" w:space="0" w:color="000000"/>
              <w:right w:val="single" w:sz="2" w:space="0" w:color="000000"/>
            </w:tcBorders>
          </w:tcPr>
          <w:p w:rsidR="003A7304" w:rsidRPr="00802592" w:rsidRDefault="003A7304" w:rsidP="00CD11D0">
            <w:pPr>
              <w:pStyle w:val="afe"/>
            </w:pPr>
            <w:r w:rsidRPr="00802592">
              <w:t xml:space="preserve">Дата формирования </w:t>
            </w:r>
            <w:r w:rsidR="00CD11D0">
              <w:t>ф</w:t>
            </w:r>
            <w:r w:rsidRPr="00802592">
              <w:t>айл</w:t>
            </w:r>
            <w:r w:rsidR="00CD11D0">
              <w:t>а</w:t>
            </w:r>
            <w:r w:rsidRPr="00802592">
              <w:t xml:space="preserve"> реестра </w:t>
            </w:r>
            <w:r w:rsidR="00CD11D0">
              <w:t xml:space="preserve">персональных </w:t>
            </w:r>
            <w:r w:rsidRPr="00802592">
              <w:t>счетов</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62527D">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3A7304" w:rsidRPr="00802592" w:rsidRDefault="003A7304" w:rsidP="004946EA">
            <w:pPr>
              <w:pStyle w:val="afe"/>
            </w:pPr>
          </w:p>
        </w:tc>
      </w:tr>
    </w:tbl>
    <w:p w:rsidR="0060727A" w:rsidRPr="00802592" w:rsidRDefault="001D5BED" w:rsidP="001D5BED">
      <w:pPr>
        <w:pStyle w:val="3"/>
      </w:pPr>
      <w:bookmarkStart w:id="24" w:name="_Toc234064268"/>
      <w:bookmarkStart w:id="25" w:name="_Toc190875631"/>
      <w:r w:rsidRPr="00802592">
        <w:t xml:space="preserve">3.4.2. </w:t>
      </w:r>
      <w:r w:rsidR="00444A97" w:rsidRPr="00802592">
        <w:t>Элемент</w:t>
      </w:r>
      <w:r w:rsidR="0060727A" w:rsidRPr="00802592">
        <w:t xml:space="preserve"> «</w:t>
      </w:r>
      <w:proofErr w:type="spellStart"/>
      <w:r w:rsidR="0060727A" w:rsidRPr="00802592">
        <w:t>bill</w:t>
      </w:r>
      <w:proofErr w:type="spellEnd"/>
      <w:r w:rsidR="00444A97" w:rsidRPr="00802592">
        <w:t>»</w:t>
      </w:r>
      <w:r w:rsidR="0060727A" w:rsidRPr="00802592">
        <w:t xml:space="preserve"> – Данные о счете</w:t>
      </w:r>
      <w:bookmarkEnd w:id="24"/>
      <w:bookmarkEnd w:id="25"/>
    </w:p>
    <w:p w:rsidR="00444A97" w:rsidRPr="00802592" w:rsidRDefault="0060727A" w:rsidP="00444A97">
      <w:r w:rsidRPr="00802592">
        <w:rPr>
          <w:lang w:eastAsia="ar-SA"/>
        </w:rPr>
        <w:t>Элемент</w:t>
      </w:r>
      <w:r w:rsidR="0045247C" w:rsidRPr="00802592">
        <w:rPr>
          <w:lang w:eastAsia="ar-SA"/>
        </w:rPr>
        <w:t xml:space="preserve"> является</w:t>
      </w:r>
      <w:r w:rsidRPr="00802592">
        <w:rPr>
          <w:lang w:eastAsia="ar-SA"/>
        </w:rPr>
        <w:t xml:space="preserve"> обязател</w:t>
      </w:r>
      <w:r w:rsidR="0045247C" w:rsidRPr="00802592">
        <w:rPr>
          <w:lang w:eastAsia="ar-SA"/>
        </w:rPr>
        <w:t>ьным.</w:t>
      </w:r>
      <w:r w:rsidR="00444A97" w:rsidRPr="00802592">
        <w:rPr>
          <w:lang w:eastAsia="ar-SA"/>
        </w:rPr>
        <w:t xml:space="preserve"> </w:t>
      </w:r>
      <w:r w:rsidR="00444A97" w:rsidRPr="00802592">
        <w:t xml:space="preserve">Содержит общие сведения о </w:t>
      </w:r>
      <w:r w:rsidR="009B7F2C">
        <w:t>реестре персональных счетов</w:t>
      </w:r>
      <w:r w:rsidR="00444A97" w:rsidRPr="00802592">
        <w:t xml:space="preserve">. </w:t>
      </w:r>
    </w:p>
    <w:p w:rsidR="00444A97" w:rsidRPr="00802592" w:rsidRDefault="00444A97" w:rsidP="00444A97">
      <w:pPr>
        <w:rPr>
          <w:lang w:val="en-US"/>
        </w:rPr>
      </w:pPr>
      <w:r w:rsidRPr="00802592">
        <w:t>Атрибуты элемента</w:t>
      </w:r>
      <w:r w:rsidRPr="00802592">
        <w:rPr>
          <w:lang w:val="en-US"/>
        </w:rPr>
        <w:t>:</w:t>
      </w:r>
    </w:p>
    <w:tbl>
      <w:tblPr>
        <w:tblW w:w="0" w:type="auto"/>
        <w:tblInd w:w="29" w:type="dxa"/>
        <w:tblCellMar>
          <w:top w:w="55" w:type="dxa"/>
          <w:left w:w="55" w:type="dxa"/>
          <w:bottom w:w="55" w:type="dxa"/>
          <w:right w:w="55" w:type="dxa"/>
        </w:tblCellMar>
        <w:tblLook w:val="0000" w:firstRow="0" w:lastRow="0" w:firstColumn="0" w:lastColumn="0" w:noHBand="0" w:noVBand="0"/>
      </w:tblPr>
      <w:tblGrid>
        <w:gridCol w:w="1377"/>
        <w:gridCol w:w="3216"/>
        <w:gridCol w:w="2318"/>
        <w:gridCol w:w="777"/>
        <w:gridCol w:w="2597"/>
      </w:tblGrid>
      <w:tr w:rsidR="0087301F"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E012D6">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E012D6">
            <w:pPr>
              <w:pStyle w:val="af5"/>
            </w:pPr>
            <w:r w:rsidRPr="00802592">
              <w:t>Ограничения</w:t>
            </w:r>
          </w:p>
        </w:tc>
      </w:tr>
      <w:tr w:rsidR="0087301F" w:rsidRPr="00802592">
        <w:tc>
          <w:tcPr>
            <w:tcW w:w="0" w:type="auto"/>
            <w:tcBorders>
              <w:left w:val="single" w:sz="2" w:space="0" w:color="000000"/>
              <w:bottom w:val="single" w:sz="2" w:space="0" w:color="000000"/>
            </w:tcBorders>
          </w:tcPr>
          <w:p w:rsidR="00D41325" w:rsidRPr="00802592" w:rsidRDefault="00D41325" w:rsidP="004829D8">
            <w:pPr>
              <w:pStyle w:val="afe"/>
            </w:pPr>
            <w:proofErr w:type="spellStart"/>
            <w:r w:rsidRPr="00802592">
              <w:t>t_opl</w:t>
            </w:r>
            <w:proofErr w:type="spellEnd"/>
          </w:p>
        </w:tc>
        <w:tc>
          <w:tcPr>
            <w:tcW w:w="0" w:type="auto"/>
            <w:tcBorders>
              <w:left w:val="single" w:sz="2" w:space="0" w:color="000000"/>
              <w:bottom w:val="single" w:sz="2" w:space="0" w:color="000000"/>
            </w:tcBorders>
          </w:tcPr>
          <w:p w:rsidR="00D41325" w:rsidRPr="00802592" w:rsidRDefault="00B7763C" w:rsidP="00B7763C">
            <w:pPr>
              <w:pStyle w:val="afe"/>
            </w:pPr>
            <w:r>
              <w:t>Тип реестра персональных счетов</w:t>
            </w:r>
            <w:r w:rsidRPr="00A1150E">
              <w:t>.</w:t>
            </w:r>
          </w:p>
        </w:tc>
        <w:tc>
          <w:tcPr>
            <w:tcW w:w="0" w:type="auto"/>
            <w:tcBorders>
              <w:left w:val="single" w:sz="2" w:space="0" w:color="000000"/>
              <w:bottom w:val="single" w:sz="2" w:space="0" w:color="000000"/>
            </w:tcBorders>
          </w:tcPr>
          <w:p w:rsidR="00D41325" w:rsidRPr="00802592" w:rsidRDefault="00D41325" w:rsidP="004829D8">
            <w:pPr>
              <w:pStyle w:val="afe"/>
            </w:pPr>
            <w:r w:rsidRPr="00802592">
              <w:t>Обязательный</w:t>
            </w:r>
          </w:p>
        </w:tc>
        <w:tc>
          <w:tcPr>
            <w:tcW w:w="0" w:type="auto"/>
            <w:tcBorders>
              <w:left w:val="single" w:sz="2" w:space="0" w:color="000000"/>
              <w:bottom w:val="single" w:sz="2" w:space="0" w:color="000000"/>
            </w:tcBorders>
          </w:tcPr>
          <w:p w:rsidR="00D41325" w:rsidRPr="00802592" w:rsidRDefault="00D41325" w:rsidP="004829D8">
            <w:pPr>
              <w:pStyle w:val="afe"/>
              <w:rPr>
                <w:lang w:val="en-US"/>
              </w:rPr>
            </w:pPr>
            <w:r w:rsidRPr="00802592">
              <w:rPr>
                <w:lang w:val="en-US"/>
              </w:rPr>
              <w:t>byte</w:t>
            </w:r>
          </w:p>
        </w:tc>
        <w:tc>
          <w:tcPr>
            <w:tcW w:w="0" w:type="auto"/>
            <w:tcBorders>
              <w:left w:val="single" w:sz="2" w:space="0" w:color="000000"/>
              <w:bottom w:val="single" w:sz="2" w:space="0" w:color="000000"/>
              <w:right w:val="single" w:sz="2" w:space="0" w:color="000000"/>
            </w:tcBorders>
          </w:tcPr>
          <w:p w:rsidR="00D41325" w:rsidRPr="00802592" w:rsidRDefault="00D41325" w:rsidP="004829D8">
            <w:pPr>
              <w:pStyle w:val="afe"/>
            </w:pPr>
            <w:r w:rsidRPr="00802592">
              <w:t>Возможные значения:</w:t>
            </w:r>
          </w:p>
          <w:p w:rsidR="00D41325" w:rsidRPr="00802592" w:rsidRDefault="00D41325" w:rsidP="008306E4">
            <w:pPr>
              <w:pStyle w:val="afe"/>
              <w:numPr>
                <w:ilvl w:val="0"/>
                <w:numId w:val="3"/>
              </w:numPr>
              <w:ind w:left="317" w:hanging="283"/>
            </w:pPr>
            <w:r w:rsidRPr="00802592">
              <w:t xml:space="preserve">МО выставляет </w:t>
            </w:r>
            <w:r w:rsidR="009B7F2C">
              <w:t>реестр персональных счетов</w:t>
            </w:r>
            <w:r w:rsidRPr="00802592">
              <w:t>;</w:t>
            </w:r>
          </w:p>
          <w:p w:rsidR="00D41325" w:rsidRPr="00802592" w:rsidRDefault="00D41325" w:rsidP="009B7F2C">
            <w:pPr>
              <w:pStyle w:val="afe"/>
              <w:ind w:left="351" w:hanging="284"/>
            </w:pPr>
            <w:r w:rsidRPr="00802592">
              <w:t xml:space="preserve">4- </w:t>
            </w:r>
            <w:r w:rsidR="009B7F2C" w:rsidRPr="00C02277">
              <w:t>ТФ</w:t>
            </w:r>
            <w:r w:rsidR="004D4A6C" w:rsidRPr="00C02277">
              <w:t>ОМС ЯО</w:t>
            </w:r>
            <w:r w:rsidRPr="00802592">
              <w:t xml:space="preserve"> формирует </w:t>
            </w:r>
            <w:r w:rsidR="009B7F2C">
              <w:t>реестр персональных счетов</w:t>
            </w:r>
            <w:r w:rsidRPr="00802592">
              <w:t xml:space="preserve"> с </w:t>
            </w:r>
            <w:proofErr w:type="spellStart"/>
            <w:r w:rsidRPr="00802592">
              <w:t>дефектурой</w:t>
            </w:r>
            <w:proofErr w:type="spellEnd"/>
            <w:r w:rsidRPr="00802592">
              <w:t>.</w:t>
            </w:r>
          </w:p>
        </w:tc>
      </w:tr>
      <w:tr w:rsidR="0087301F" w:rsidRPr="00802592">
        <w:tc>
          <w:tcPr>
            <w:tcW w:w="0" w:type="auto"/>
            <w:tcBorders>
              <w:left w:val="single" w:sz="2" w:space="0" w:color="000000"/>
              <w:bottom w:val="single" w:sz="2" w:space="0" w:color="000000"/>
            </w:tcBorders>
          </w:tcPr>
          <w:p w:rsidR="00D41325" w:rsidRPr="00802592" w:rsidRDefault="00106A2A" w:rsidP="00B00F68">
            <w:pPr>
              <w:pStyle w:val="afe"/>
            </w:pPr>
            <w:proofErr w:type="spellStart"/>
            <w:r w:rsidRPr="00802592">
              <w:t>ogrn_smo</w:t>
            </w:r>
            <w:proofErr w:type="spellEnd"/>
          </w:p>
        </w:tc>
        <w:tc>
          <w:tcPr>
            <w:tcW w:w="0" w:type="auto"/>
            <w:tcBorders>
              <w:left w:val="single" w:sz="2" w:space="0" w:color="000000"/>
              <w:bottom w:val="single" w:sz="2" w:space="0" w:color="000000"/>
            </w:tcBorders>
          </w:tcPr>
          <w:p w:rsidR="00D41325" w:rsidRPr="00802592" w:rsidRDefault="00106A2A" w:rsidP="00B00F68">
            <w:pPr>
              <w:pStyle w:val="afe"/>
            </w:pPr>
            <w:r w:rsidRPr="00802592">
              <w:t>ОГРН плательщика</w:t>
            </w:r>
          </w:p>
        </w:tc>
        <w:tc>
          <w:tcPr>
            <w:tcW w:w="0" w:type="auto"/>
            <w:tcBorders>
              <w:left w:val="single" w:sz="2" w:space="0" w:color="000000"/>
              <w:bottom w:val="single" w:sz="2" w:space="0" w:color="000000"/>
              <w:right w:val="single" w:sz="2" w:space="0" w:color="000000"/>
            </w:tcBorders>
          </w:tcPr>
          <w:p w:rsidR="00D41325" w:rsidRPr="00802592" w:rsidRDefault="00D41325" w:rsidP="00B00F68">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B00F68">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106A2A">
            <w:pPr>
              <w:pStyle w:val="afe"/>
            </w:pPr>
            <w:r w:rsidRPr="00802592">
              <w:t>1</w:t>
            </w:r>
            <w:r w:rsidR="00106A2A" w:rsidRPr="00802592">
              <w:t>3</w:t>
            </w:r>
            <w:r w:rsidRPr="00802592">
              <w:t xml:space="preserve"> символ</w:t>
            </w:r>
            <w:r w:rsidR="00106A2A" w:rsidRPr="00802592">
              <w:t>ов</w:t>
            </w:r>
            <w:r w:rsidRPr="00802592">
              <w:t>. Из справочника исполнителей платежа</w:t>
            </w:r>
          </w:p>
        </w:tc>
      </w:tr>
      <w:tr w:rsidR="0087301F" w:rsidRPr="00802592">
        <w:trPr>
          <w:trHeight w:val="1089"/>
        </w:trPr>
        <w:tc>
          <w:tcPr>
            <w:tcW w:w="0" w:type="auto"/>
            <w:tcBorders>
              <w:left w:val="single" w:sz="2" w:space="0" w:color="000000"/>
              <w:bottom w:val="single" w:sz="2" w:space="0" w:color="000000"/>
            </w:tcBorders>
          </w:tcPr>
          <w:p w:rsidR="00D41325" w:rsidRPr="00802592" w:rsidRDefault="00D41325" w:rsidP="00E012D6">
            <w:pPr>
              <w:pStyle w:val="afe"/>
            </w:pPr>
            <w:r w:rsidRPr="00802592">
              <w:t>date_2</w:t>
            </w:r>
          </w:p>
        </w:tc>
        <w:tc>
          <w:tcPr>
            <w:tcW w:w="0" w:type="auto"/>
            <w:tcBorders>
              <w:left w:val="single" w:sz="2" w:space="0" w:color="000000"/>
              <w:bottom w:val="single" w:sz="2" w:space="0" w:color="000000"/>
            </w:tcBorders>
          </w:tcPr>
          <w:p w:rsidR="00D41325" w:rsidRPr="00802592" w:rsidRDefault="00D41325" w:rsidP="009B7F2C">
            <w:pPr>
              <w:pStyle w:val="afe"/>
            </w:pPr>
            <w:r w:rsidRPr="00802592">
              <w:t xml:space="preserve">Дата формирования </w:t>
            </w:r>
            <w:r w:rsidR="009B7F2C">
              <w:t>результата проверки</w:t>
            </w:r>
            <w:r w:rsidRPr="00802592">
              <w:t xml:space="preserve"> </w:t>
            </w:r>
            <w:r w:rsidR="009B7F2C">
              <w:t>реестра персональных счетов</w:t>
            </w:r>
            <w:r w:rsidR="009B7F2C" w:rsidRPr="00802592">
              <w:t xml:space="preserve"> </w:t>
            </w:r>
            <w:r w:rsidRPr="00802592">
              <w:t>(Дата окончания проведения МЭК).</w:t>
            </w:r>
          </w:p>
        </w:tc>
        <w:tc>
          <w:tcPr>
            <w:tcW w:w="0" w:type="auto"/>
            <w:tcBorders>
              <w:left w:val="single" w:sz="2" w:space="0" w:color="000000"/>
              <w:bottom w:val="single" w:sz="2" w:space="0" w:color="000000"/>
              <w:right w:val="single" w:sz="2" w:space="0" w:color="000000"/>
            </w:tcBorders>
          </w:tcPr>
          <w:p w:rsidR="00D41325" w:rsidRPr="00711279" w:rsidRDefault="007C0DBA" w:rsidP="00711279">
            <w:pPr>
              <w:pStyle w:val="afe"/>
            </w:pPr>
            <w:r w:rsidRPr="00802592">
              <w:t>Условно-обязательный</w:t>
            </w:r>
            <w:r w:rsidR="00D41325" w:rsidRPr="00802592">
              <w:t xml:space="preserve">. Заполняется </w:t>
            </w:r>
            <w:r w:rsidR="00711279" w:rsidRPr="00772E2F">
              <w:t>ТФОМС</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n_out</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 исходящего заключения по счету</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date_in</w:t>
            </w:r>
            <w:proofErr w:type="spellEnd"/>
          </w:p>
        </w:tc>
        <w:tc>
          <w:tcPr>
            <w:tcW w:w="0" w:type="auto"/>
            <w:tcBorders>
              <w:top w:val="single" w:sz="2" w:space="0" w:color="000000"/>
              <w:left w:val="single" w:sz="2" w:space="0" w:color="000000"/>
              <w:bottom w:val="single" w:sz="2" w:space="0" w:color="000000"/>
            </w:tcBorders>
          </w:tcPr>
          <w:p w:rsidR="00D41325" w:rsidRPr="00772E2F" w:rsidRDefault="00106A2A" w:rsidP="00E012D6">
            <w:pPr>
              <w:pStyle w:val="afe"/>
            </w:pPr>
            <w:r w:rsidRPr="00772E2F">
              <w:t>Дата формирования файла в МО</w:t>
            </w:r>
          </w:p>
        </w:tc>
        <w:tc>
          <w:tcPr>
            <w:tcW w:w="0" w:type="auto"/>
            <w:tcBorders>
              <w:top w:val="single" w:sz="2" w:space="0" w:color="000000"/>
              <w:left w:val="single" w:sz="2" w:space="0" w:color="000000"/>
              <w:bottom w:val="single" w:sz="2" w:space="0" w:color="000000"/>
            </w:tcBorders>
          </w:tcPr>
          <w:p w:rsidR="00D41325" w:rsidRPr="00772E2F" w:rsidRDefault="007C0DBA" w:rsidP="00711279">
            <w:pPr>
              <w:pStyle w:val="afe"/>
            </w:pPr>
            <w:r w:rsidRPr="00772E2F">
              <w:t>Условно-обязательный</w:t>
            </w:r>
            <w:r w:rsidR="00D41325" w:rsidRPr="00772E2F">
              <w:t xml:space="preserve">. Заполняется </w:t>
            </w:r>
            <w:r w:rsidR="00711279" w:rsidRPr="00772E2F">
              <w:t>ТФОМС</w:t>
            </w:r>
            <w:r w:rsidR="00D41325" w:rsidRPr="00772E2F">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date</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D41325" w:rsidP="00E012D6">
            <w:pPr>
              <w:pStyle w:val="afe"/>
            </w:pP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expert_fio</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Фамилия, Имя, Отчество эксперта проводившего МЭК по данному реестру персональных счетов</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200 символов</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t>number_mek</w:t>
            </w:r>
            <w:proofErr w:type="spellEnd"/>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Версия положения МЭК</w:t>
            </w:r>
          </w:p>
        </w:tc>
        <w:tc>
          <w:tcPr>
            <w:tcW w:w="0" w:type="auto"/>
            <w:tcBorders>
              <w:top w:val="single" w:sz="2" w:space="0" w:color="000000"/>
              <w:left w:val="single" w:sz="2" w:space="0" w:color="000000"/>
              <w:bottom w:val="single" w:sz="2" w:space="0" w:color="000000"/>
            </w:tcBorders>
          </w:tcPr>
          <w:p w:rsidR="00D41325" w:rsidRPr="00802592" w:rsidRDefault="007C0DBA" w:rsidP="00E012D6">
            <w:pPr>
              <w:pStyle w:val="afe"/>
            </w:pPr>
            <w:r w:rsidRPr="00802592">
              <w:t>Условно-</w:t>
            </w:r>
            <w:r w:rsidRPr="00802592">
              <w:lastRenderedPageBreak/>
              <w:t>обязательный</w:t>
            </w:r>
            <w:r w:rsidR="00D41325" w:rsidRPr="00802592">
              <w:t xml:space="preserve">. Заполняется </w:t>
            </w:r>
            <w:r w:rsidR="00E60A73" w:rsidRPr="00772E2F">
              <w:t>ТФОМС</w:t>
            </w:r>
            <w:r w:rsidR="00D41325" w:rsidRPr="00802592">
              <w: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proofErr w:type="spellStart"/>
            <w:r w:rsidRPr="00802592">
              <w:lastRenderedPageBreak/>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8 символов</w:t>
            </w:r>
          </w:p>
        </w:tc>
      </w:tr>
      <w:tr w:rsidR="0087301F" w:rsidRPr="00802592">
        <w:tc>
          <w:tcPr>
            <w:tcW w:w="0" w:type="auto"/>
            <w:tcBorders>
              <w:top w:val="single" w:sz="2" w:space="0" w:color="000000"/>
              <w:left w:val="single" w:sz="2" w:space="0" w:color="000000"/>
              <w:bottom w:val="single" w:sz="2" w:space="0" w:color="000000"/>
            </w:tcBorders>
          </w:tcPr>
          <w:p w:rsidR="00B167F1" w:rsidRPr="00802592" w:rsidRDefault="00B167F1" w:rsidP="00B167F1">
            <w:pPr>
              <w:pStyle w:val="afe"/>
              <w:rPr>
                <w:lang w:val="en-US"/>
              </w:rPr>
            </w:pPr>
            <w:proofErr w:type="spellStart"/>
            <w:r w:rsidRPr="00802592">
              <w:rPr>
                <w:lang w:val="en-US"/>
              </w:rPr>
              <w:lastRenderedPageBreak/>
              <w:t>type_control</w:t>
            </w:r>
            <w:proofErr w:type="spellEnd"/>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pPr>
            <w:r w:rsidRPr="00802592">
              <w:t>Вид контроля</w:t>
            </w:r>
          </w:p>
        </w:tc>
        <w:tc>
          <w:tcPr>
            <w:tcW w:w="0" w:type="auto"/>
            <w:tcBorders>
              <w:top w:val="single" w:sz="2" w:space="0" w:color="000000"/>
              <w:left w:val="single" w:sz="2" w:space="0" w:color="000000"/>
              <w:bottom w:val="single" w:sz="2" w:space="0" w:color="000000"/>
            </w:tcBorders>
          </w:tcPr>
          <w:p w:rsidR="00B167F1" w:rsidRPr="00802592" w:rsidRDefault="007C0DBA" w:rsidP="00E012D6">
            <w:pPr>
              <w:pStyle w:val="afe"/>
            </w:pPr>
            <w:r w:rsidRPr="00802592">
              <w:t>Условно-обязательный</w:t>
            </w:r>
            <w:r w:rsidR="00B167F1" w:rsidRPr="00802592">
              <w:t xml:space="preserve">. Заполняется </w:t>
            </w:r>
            <w:r w:rsidR="00E60A73" w:rsidRPr="00772E2F">
              <w:t>ТФОМС</w:t>
            </w:r>
            <w:r w:rsidR="00B167F1" w:rsidRPr="00802592">
              <w:t>.</w:t>
            </w:r>
          </w:p>
        </w:tc>
        <w:tc>
          <w:tcPr>
            <w:tcW w:w="0" w:type="auto"/>
            <w:tcBorders>
              <w:top w:val="single" w:sz="2" w:space="0" w:color="000000"/>
              <w:left w:val="single" w:sz="2" w:space="0" w:color="000000"/>
              <w:bottom w:val="single" w:sz="2" w:space="0" w:color="000000"/>
            </w:tcBorders>
          </w:tcPr>
          <w:p w:rsidR="00B167F1" w:rsidRPr="00802592" w:rsidRDefault="00B167F1" w:rsidP="00E012D6">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B167F1" w:rsidRPr="00802592" w:rsidRDefault="00B167F1" w:rsidP="00B167F1">
            <w:pPr>
              <w:pStyle w:val="afe"/>
            </w:pPr>
            <w:r w:rsidRPr="00802592">
              <w:t>Из справочника видов контроля</w:t>
            </w:r>
          </w:p>
        </w:tc>
      </w:tr>
      <w:tr w:rsidR="0087301F" w:rsidRPr="00802592">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comment</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Комментарий плательщика</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t>Необязательный</w:t>
            </w:r>
          </w:p>
        </w:tc>
        <w:tc>
          <w:tcPr>
            <w:tcW w:w="0" w:type="auto"/>
            <w:tcBorders>
              <w:top w:val="single" w:sz="2" w:space="0" w:color="000000"/>
              <w:left w:val="single" w:sz="2" w:space="0" w:color="000000"/>
              <w:bottom w:val="single" w:sz="2" w:space="0" w:color="000000"/>
            </w:tcBorders>
          </w:tcPr>
          <w:p w:rsidR="00D41325" w:rsidRPr="00802592" w:rsidRDefault="00D41325" w:rsidP="00E012D6">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D41325" w:rsidRPr="00802592" w:rsidRDefault="00240AEE" w:rsidP="00E012D6">
            <w:pPr>
              <w:pStyle w:val="afe"/>
            </w:pPr>
            <w:r w:rsidRPr="00802592">
              <w:t>Максимум 500 символов</w:t>
            </w:r>
          </w:p>
        </w:tc>
      </w:tr>
    </w:tbl>
    <w:p w:rsidR="000038C6" w:rsidRPr="00802592" w:rsidRDefault="001D5BED" w:rsidP="001D5BED">
      <w:pPr>
        <w:pStyle w:val="3"/>
      </w:pPr>
      <w:bookmarkStart w:id="26" w:name="_Toc190875632"/>
      <w:bookmarkStart w:id="27" w:name="_Toc234064269"/>
      <w:r w:rsidRPr="00802592">
        <w:t xml:space="preserve">3.4.3. </w:t>
      </w:r>
      <w:r w:rsidR="00DC49A3" w:rsidRPr="00802592">
        <w:t>Э</w:t>
      </w:r>
      <w:r w:rsidR="000038C6" w:rsidRPr="00802592">
        <w:t>лемент «</w:t>
      </w:r>
      <w:proofErr w:type="spellStart"/>
      <w:r w:rsidR="000038C6" w:rsidRPr="00802592">
        <w:t>account_elem</w:t>
      </w:r>
      <w:proofErr w:type="spellEnd"/>
      <w:r w:rsidR="00DC49A3" w:rsidRPr="00802592">
        <w:t>»</w:t>
      </w:r>
      <w:r w:rsidR="00631D63" w:rsidRPr="00802592">
        <w:t xml:space="preserve"> </w:t>
      </w:r>
      <w:r w:rsidR="00DC49A3" w:rsidRPr="00802592">
        <w:t>–</w:t>
      </w:r>
      <w:r w:rsidR="000038C6" w:rsidRPr="00802592">
        <w:t xml:space="preserve"> </w:t>
      </w:r>
      <w:r w:rsidR="009669F3" w:rsidRPr="00802592">
        <w:t>Итоговая с</w:t>
      </w:r>
      <w:r w:rsidR="000038C6" w:rsidRPr="00802592">
        <w:t>умма по элементу счета</w:t>
      </w:r>
      <w:bookmarkEnd w:id="26"/>
      <w:r w:rsidR="009669F3" w:rsidRPr="00802592">
        <w:t xml:space="preserve"> </w:t>
      </w:r>
    </w:p>
    <w:p w:rsidR="000038C6" w:rsidRPr="00802592" w:rsidRDefault="00E06A01" w:rsidP="00E06A01">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account_elem_t</w:t>
      </w:r>
      <w:proofErr w:type="spellEnd"/>
      <w:r w:rsidRPr="00802592">
        <w:rPr>
          <w:lang w:val="en-US"/>
        </w:rPr>
        <w:t xml:space="preserve">». </w:t>
      </w:r>
      <w:r w:rsidR="000038C6" w:rsidRPr="00802592">
        <w:rPr>
          <w:lang w:eastAsia="ar-SA"/>
        </w:rPr>
        <w:t>Элемент</w:t>
      </w:r>
      <w:r w:rsidR="009669F3" w:rsidRPr="00802592">
        <w:rPr>
          <w:lang w:eastAsia="ar-SA"/>
        </w:rPr>
        <w:t xml:space="preserve"> явля</w:t>
      </w:r>
      <w:r w:rsidR="00631D63" w:rsidRPr="00802592">
        <w:rPr>
          <w:lang w:eastAsia="ar-SA"/>
        </w:rPr>
        <w:t>е</w:t>
      </w:r>
      <w:r w:rsidR="000038C6" w:rsidRPr="00802592">
        <w:rPr>
          <w:lang w:eastAsia="ar-SA"/>
        </w:rPr>
        <w:t xml:space="preserve">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w:t>
      </w:r>
      <w:r w:rsidR="009669F3" w:rsidRPr="00802592">
        <w:rPr>
          <w:lang w:eastAsia="ar-SA"/>
        </w:rPr>
        <w:t>и/</w:t>
      </w:r>
      <w:r w:rsidR="000038C6" w:rsidRPr="00802592">
        <w:rPr>
          <w:lang w:eastAsia="ar-SA"/>
        </w:rPr>
        <w:t xml:space="preserve">или </w:t>
      </w:r>
      <w:proofErr w:type="spellStart"/>
      <w:r w:rsidR="000038C6" w:rsidRPr="00802592">
        <w:rPr>
          <w:lang w:eastAsia="ar-SA"/>
        </w:rPr>
        <w:t>сверхбазовой</w:t>
      </w:r>
      <w:proofErr w:type="spellEnd"/>
      <w:r w:rsidR="000038C6" w:rsidRPr="00802592">
        <w:rPr>
          <w:lang w:eastAsia="ar-SA"/>
        </w:rPr>
        <w:t xml:space="preserve"> программе.</w:t>
      </w:r>
    </w:p>
    <w:p w:rsidR="00DC49A3" w:rsidRPr="00802592" w:rsidRDefault="00DC49A3" w:rsidP="00DC49A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631D63">
        <w:trPr>
          <w:trHeight w:val="287"/>
        </w:trPr>
        <w:tc>
          <w:tcPr>
            <w:tcW w:w="1150" w:type="dxa"/>
            <w:vAlign w:val="center"/>
          </w:tcPr>
          <w:p w:rsidR="000038C6" w:rsidRPr="00802592" w:rsidRDefault="000038C6" w:rsidP="00EB33DC">
            <w:pPr>
              <w:pStyle w:val="af5"/>
            </w:pPr>
            <w:r w:rsidRPr="00802592">
              <w:t>Имя</w:t>
            </w:r>
          </w:p>
        </w:tc>
        <w:tc>
          <w:tcPr>
            <w:tcW w:w="2793" w:type="dxa"/>
            <w:vAlign w:val="center"/>
          </w:tcPr>
          <w:p w:rsidR="000038C6" w:rsidRPr="00802592" w:rsidRDefault="000038C6" w:rsidP="00EB33DC">
            <w:pPr>
              <w:pStyle w:val="af5"/>
            </w:pPr>
            <w:r w:rsidRPr="00802592">
              <w:t>Назначение</w:t>
            </w:r>
          </w:p>
        </w:tc>
        <w:tc>
          <w:tcPr>
            <w:tcW w:w="1737" w:type="dxa"/>
            <w:vAlign w:val="center"/>
          </w:tcPr>
          <w:p w:rsidR="000038C6" w:rsidRPr="00802592" w:rsidRDefault="000038C6" w:rsidP="00EB33DC">
            <w:pPr>
              <w:pStyle w:val="af5"/>
            </w:pPr>
            <w:r w:rsidRPr="00802592">
              <w:t>Условия заполнения</w:t>
            </w:r>
          </w:p>
        </w:tc>
        <w:tc>
          <w:tcPr>
            <w:tcW w:w="1415" w:type="dxa"/>
            <w:vAlign w:val="center"/>
          </w:tcPr>
          <w:p w:rsidR="000038C6" w:rsidRPr="00802592" w:rsidRDefault="000038C6" w:rsidP="00EB33DC">
            <w:pPr>
              <w:pStyle w:val="af5"/>
            </w:pPr>
            <w:r w:rsidRPr="00802592">
              <w:t>Тип</w:t>
            </w:r>
          </w:p>
        </w:tc>
        <w:tc>
          <w:tcPr>
            <w:tcW w:w="2910" w:type="dxa"/>
            <w:vAlign w:val="center"/>
          </w:tcPr>
          <w:p w:rsidR="000038C6" w:rsidRPr="00802592" w:rsidRDefault="000038C6" w:rsidP="00EB33DC">
            <w:pPr>
              <w:pStyle w:val="af5"/>
            </w:pPr>
            <w:r w:rsidRPr="00802592">
              <w:t>Ограничения</w:t>
            </w:r>
          </w:p>
        </w:tc>
      </w:tr>
      <w:tr w:rsidR="0087301F" w:rsidRPr="00802592" w:rsidTr="00631D63">
        <w:trPr>
          <w:trHeight w:val="287"/>
        </w:trPr>
        <w:tc>
          <w:tcPr>
            <w:tcW w:w="1150" w:type="dxa"/>
          </w:tcPr>
          <w:p w:rsidR="000038C6" w:rsidRPr="00802592" w:rsidRDefault="000038C6" w:rsidP="00EB33DC">
            <w:pPr>
              <w:pStyle w:val="afe"/>
            </w:pPr>
            <w:proofErr w:type="spellStart"/>
            <w:r w:rsidRPr="00802592">
              <w:t>type_acc</w:t>
            </w:r>
            <w:proofErr w:type="spellEnd"/>
          </w:p>
        </w:tc>
        <w:tc>
          <w:tcPr>
            <w:tcW w:w="2793" w:type="dxa"/>
          </w:tcPr>
          <w:p w:rsidR="000038C6" w:rsidRPr="00802592" w:rsidRDefault="00E43EF9" w:rsidP="00EB33DC">
            <w:pPr>
              <w:pStyle w:val="afe"/>
            </w:pPr>
            <w:r w:rsidRPr="00802592">
              <w:t>Тип  элемента счета</w:t>
            </w:r>
          </w:p>
        </w:tc>
        <w:tc>
          <w:tcPr>
            <w:tcW w:w="1737" w:type="dxa"/>
          </w:tcPr>
          <w:p w:rsidR="000038C6" w:rsidRPr="00802592" w:rsidRDefault="000038C6" w:rsidP="00EB33DC">
            <w:pPr>
              <w:pStyle w:val="afe"/>
            </w:pPr>
            <w:r w:rsidRPr="00802592">
              <w:t>Обязательный</w:t>
            </w:r>
          </w:p>
        </w:tc>
        <w:tc>
          <w:tcPr>
            <w:tcW w:w="1415" w:type="dxa"/>
          </w:tcPr>
          <w:p w:rsidR="000038C6" w:rsidRPr="00802592" w:rsidRDefault="00E43EF9" w:rsidP="00EB33DC">
            <w:pPr>
              <w:pStyle w:val="afe"/>
              <w:jc w:val="center"/>
              <w:rPr>
                <w:lang w:val="en-US"/>
              </w:rPr>
            </w:pPr>
            <w:r w:rsidRPr="00802592">
              <w:rPr>
                <w:lang w:val="en-US"/>
              </w:rPr>
              <w:t>integer</w:t>
            </w:r>
          </w:p>
        </w:tc>
        <w:tc>
          <w:tcPr>
            <w:tcW w:w="2910" w:type="dxa"/>
          </w:tcPr>
          <w:p w:rsidR="000038C6" w:rsidRPr="00802592" w:rsidRDefault="00E43EF9" w:rsidP="00E43EF9">
            <w:pPr>
              <w:pStyle w:val="afe"/>
            </w:pPr>
            <w:r w:rsidRPr="00802592">
              <w:t>Из справочника типов цен</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amountl</w:t>
            </w:r>
            <w:proofErr w:type="spellEnd"/>
          </w:p>
        </w:tc>
        <w:tc>
          <w:tcPr>
            <w:tcW w:w="2793" w:type="dxa"/>
          </w:tcPr>
          <w:p w:rsidR="00E43EF9" w:rsidRPr="00802592" w:rsidRDefault="00E43EF9" w:rsidP="00EB33DC">
            <w:pPr>
              <w:pStyle w:val="afe"/>
            </w:pPr>
            <w:r w:rsidRPr="00802592">
              <w:t>Сумма</w:t>
            </w:r>
            <w:r w:rsidR="009669F3" w:rsidRPr="00802592">
              <w:t>,</w:t>
            </w:r>
            <w:r w:rsidRPr="00802592">
              <w:t xml:space="preserve"> предъявленная МО к оплате по элементу счета</w:t>
            </w:r>
          </w:p>
        </w:tc>
        <w:tc>
          <w:tcPr>
            <w:tcW w:w="1737" w:type="dxa"/>
          </w:tcPr>
          <w:p w:rsidR="00E43EF9" w:rsidRPr="00802592" w:rsidRDefault="00E43EF9" w:rsidP="00EB33DC">
            <w:pPr>
              <w:pStyle w:val="afe"/>
            </w:pPr>
            <w:r w:rsidRPr="00802592">
              <w:t>Обязательный</w:t>
            </w:r>
          </w:p>
        </w:tc>
        <w:tc>
          <w:tcPr>
            <w:tcW w:w="1415" w:type="dxa"/>
          </w:tcPr>
          <w:p w:rsidR="00E43EF9" w:rsidRPr="00802592" w:rsidRDefault="00E43EF9" w:rsidP="00E43EF9">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r w:rsidR="0087301F" w:rsidRPr="00802592" w:rsidTr="00631D63">
        <w:trPr>
          <w:trHeight w:val="278"/>
        </w:trPr>
        <w:tc>
          <w:tcPr>
            <w:tcW w:w="1150" w:type="dxa"/>
          </w:tcPr>
          <w:p w:rsidR="00E43EF9" w:rsidRPr="00802592" w:rsidRDefault="00E43EF9" w:rsidP="00EB33DC">
            <w:pPr>
              <w:pStyle w:val="afe"/>
            </w:pPr>
            <w:proofErr w:type="spellStart"/>
            <w:r w:rsidRPr="00802592">
              <w:t>amount</w:t>
            </w:r>
            <w:proofErr w:type="spellEnd"/>
          </w:p>
        </w:tc>
        <w:tc>
          <w:tcPr>
            <w:tcW w:w="2793" w:type="dxa"/>
          </w:tcPr>
          <w:p w:rsidR="00E43EF9" w:rsidRPr="00802592" w:rsidRDefault="00E43EF9" w:rsidP="00EB33DC">
            <w:pPr>
              <w:pStyle w:val="afe"/>
            </w:pPr>
            <w:r w:rsidRPr="00802592">
              <w:t>Сумма к оплате после  проведения МЭК по элементу счета</w:t>
            </w:r>
          </w:p>
        </w:tc>
        <w:tc>
          <w:tcPr>
            <w:tcW w:w="1737" w:type="dxa"/>
          </w:tcPr>
          <w:p w:rsidR="00E43EF9" w:rsidRPr="00802592" w:rsidRDefault="007C0DBA" w:rsidP="00EB33DC">
            <w:pPr>
              <w:pStyle w:val="afe"/>
            </w:pPr>
            <w:r w:rsidRPr="00802592">
              <w:t>Условно-обязательный</w:t>
            </w:r>
            <w:r w:rsidR="00E43EF9" w:rsidRPr="00802592">
              <w:t xml:space="preserve">. Заполняется </w:t>
            </w:r>
            <w:r w:rsidR="00E60A73" w:rsidRPr="00772E2F">
              <w:t>ТФОМС</w:t>
            </w:r>
            <w:r w:rsidR="00E43EF9" w:rsidRPr="00802592">
              <w:t>.</w:t>
            </w:r>
          </w:p>
        </w:tc>
        <w:tc>
          <w:tcPr>
            <w:tcW w:w="1415" w:type="dxa"/>
          </w:tcPr>
          <w:p w:rsidR="00E43EF9" w:rsidRPr="00802592" w:rsidRDefault="00E43EF9" w:rsidP="00EB33DC">
            <w:pPr>
              <w:pStyle w:val="afe"/>
              <w:jc w:val="center"/>
            </w:pPr>
            <w:r w:rsidRPr="00802592">
              <w:rPr>
                <w:lang w:val="en-US"/>
              </w:rPr>
              <w:t>decimal</w:t>
            </w:r>
          </w:p>
        </w:tc>
        <w:tc>
          <w:tcPr>
            <w:tcW w:w="2910" w:type="dxa"/>
          </w:tcPr>
          <w:p w:rsidR="00E43EF9" w:rsidRPr="00802592" w:rsidRDefault="00E43EF9" w:rsidP="00EB33DC">
            <w:pPr>
              <w:pStyle w:val="afe"/>
            </w:pPr>
            <w:r w:rsidRPr="00802592">
              <w:t>До 12 символов. 2 десятичных знака.</w:t>
            </w:r>
          </w:p>
        </w:tc>
      </w:tr>
    </w:tbl>
    <w:p w:rsidR="00631D63" w:rsidRPr="00802592" w:rsidRDefault="001D5BED" w:rsidP="001D5BED">
      <w:pPr>
        <w:pStyle w:val="3"/>
      </w:pPr>
      <w:bookmarkStart w:id="28" w:name="_Toc190875633"/>
      <w:bookmarkStart w:id="29" w:name="_Toc233473440"/>
      <w:bookmarkStart w:id="30" w:name="_Toc234064270"/>
      <w:bookmarkEnd w:id="27"/>
      <w:r w:rsidRPr="00802592">
        <w:t xml:space="preserve">3.4.4. </w:t>
      </w:r>
      <w:r w:rsidR="001A2823" w:rsidRPr="00802592">
        <w:t>Элемент</w:t>
      </w:r>
      <w:r w:rsidR="00631D63" w:rsidRPr="00802592">
        <w:t xml:space="preserve"> «</w:t>
      </w:r>
      <w:proofErr w:type="spellStart"/>
      <w:r w:rsidR="00631D63" w:rsidRPr="00802592">
        <w:t>account_elem</w:t>
      </w:r>
      <w:proofErr w:type="spellEnd"/>
      <w:r w:rsidR="00A61A4C" w:rsidRPr="00802592">
        <w:t>»</w:t>
      </w:r>
      <w:r w:rsidR="00631D63" w:rsidRPr="00802592">
        <w:t xml:space="preserve"> </w:t>
      </w:r>
      <w:r w:rsidR="00DC49A3" w:rsidRPr="00802592">
        <w:t>–</w:t>
      </w:r>
      <w:r w:rsidR="00631D63" w:rsidRPr="00802592">
        <w:t xml:space="preserve"> Сумма первично пр</w:t>
      </w:r>
      <w:r w:rsidR="001A2823" w:rsidRPr="00802592">
        <w:t>едъявленных персональных счетов</w:t>
      </w:r>
      <w:bookmarkEnd w:id="28"/>
    </w:p>
    <w:p w:rsidR="0011136F" w:rsidRPr="00802592" w:rsidRDefault="00E06A01" w:rsidP="001A282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account_elem_f</w:t>
      </w:r>
      <w:proofErr w:type="spellEnd"/>
      <w:r w:rsidRPr="00802592">
        <w:rPr>
          <w:lang w:val="en-US"/>
        </w:rPr>
        <w:t xml:space="preserve">». </w:t>
      </w:r>
      <w:r w:rsidR="00631D63" w:rsidRPr="00802592">
        <w:rPr>
          <w:lang w:eastAsia="ar-SA"/>
        </w:rPr>
        <w:t xml:space="preserve">Элемент является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DD6022" w:rsidRPr="00802592">
        <w:rPr>
          <w:lang w:eastAsia="ar-SA"/>
        </w:rPr>
        <w:t xml:space="preserve"> При </w:t>
      </w:r>
      <w:proofErr w:type="spellStart"/>
      <w:r w:rsidR="00DD6022" w:rsidRPr="00802592">
        <w:rPr>
          <w:lang w:eastAsia="ar-SA"/>
        </w:rPr>
        <w:t>подушевом</w:t>
      </w:r>
      <w:proofErr w:type="spellEnd"/>
      <w:r w:rsidR="00DD6022" w:rsidRPr="00802592">
        <w:rPr>
          <w:lang w:eastAsia="ar-SA"/>
        </w:rPr>
        <w:t xml:space="preserve"> </w:t>
      </w:r>
      <w:r w:rsidR="00A91DAD" w:rsidRPr="00802592">
        <w:rPr>
          <w:lang w:eastAsia="ar-SA"/>
        </w:rPr>
        <w:t>финансировании</w:t>
      </w:r>
      <w:r w:rsidR="00DD6022" w:rsidRPr="00802592">
        <w:rPr>
          <w:lang w:eastAsia="ar-SA"/>
        </w:rPr>
        <w:t xml:space="preserve"> обязательно наличие </w:t>
      </w:r>
      <w:r w:rsidR="00193BCB" w:rsidRPr="00802592">
        <w:rPr>
          <w:lang w:eastAsia="ar-SA"/>
        </w:rPr>
        <w:t xml:space="preserve">данного элемента с </w:t>
      </w:r>
      <w:r w:rsidR="00DD6022" w:rsidRPr="00802592">
        <w:rPr>
          <w:lang w:eastAsia="ar-SA"/>
        </w:rPr>
        <w:t>соответствующ</w:t>
      </w:r>
      <w:r w:rsidR="00193BCB" w:rsidRPr="00802592">
        <w:rPr>
          <w:lang w:eastAsia="ar-SA"/>
        </w:rPr>
        <w:t>им</w:t>
      </w:r>
      <w:r w:rsidR="00DD6022" w:rsidRPr="00802592">
        <w:rPr>
          <w:lang w:eastAsia="ar-SA"/>
        </w:rPr>
        <w:t xml:space="preserve"> тип</w:t>
      </w:r>
      <w:r w:rsidR="00193BCB" w:rsidRPr="00802592">
        <w:rPr>
          <w:lang w:eastAsia="ar-SA"/>
        </w:rPr>
        <w:t>ом</w:t>
      </w:r>
      <w:r w:rsidR="00DD6022" w:rsidRPr="00802592">
        <w:rPr>
          <w:lang w:eastAsia="ar-SA"/>
        </w:rPr>
        <w:t xml:space="preserve"> цены</w:t>
      </w:r>
      <w:r w:rsidR="00193BCB" w:rsidRPr="00802592">
        <w:rPr>
          <w:lang w:eastAsia="ar-SA"/>
        </w:rPr>
        <w:t xml:space="preserve"> (</w:t>
      </w:r>
      <w:r w:rsidR="00193BCB" w:rsidRPr="00802592">
        <w:rPr>
          <w:lang w:val="en-US" w:eastAsia="ar-SA"/>
        </w:rPr>
        <w:t>type</w:t>
      </w:r>
      <w:r w:rsidR="00193BCB" w:rsidRPr="00802592">
        <w:rPr>
          <w:lang w:eastAsia="ar-SA"/>
        </w:rPr>
        <w:t>_</w:t>
      </w:r>
      <w:proofErr w:type="spellStart"/>
      <w:r w:rsidR="00193BCB" w:rsidRPr="00802592">
        <w:rPr>
          <w:lang w:val="en-US" w:eastAsia="ar-SA"/>
        </w:rPr>
        <w:t>acc</w:t>
      </w:r>
      <w:proofErr w:type="spellEnd"/>
      <w:r w:rsidR="00193BCB" w:rsidRPr="00802592">
        <w:rPr>
          <w:lang w:eastAsia="ar-SA"/>
        </w:rPr>
        <w:t>) и</w:t>
      </w:r>
      <w:r w:rsidR="0011136F" w:rsidRPr="00802592">
        <w:rPr>
          <w:lang w:eastAsia="ar-SA"/>
        </w:rPr>
        <w:t xml:space="preserve"> с обязательным указанием:</w:t>
      </w:r>
    </w:p>
    <w:p w:rsidR="0011136F" w:rsidRPr="00802592" w:rsidRDefault="0011136F" w:rsidP="001A2823">
      <w:pPr>
        <w:rPr>
          <w:lang w:eastAsia="ar-SA"/>
        </w:rPr>
      </w:pPr>
      <w:r w:rsidRPr="00802592">
        <w:rPr>
          <w:lang w:eastAsia="ar-SA"/>
        </w:rPr>
        <w:t xml:space="preserve">− </w:t>
      </w:r>
      <w:r w:rsidR="00DD6022" w:rsidRPr="00802592">
        <w:rPr>
          <w:lang w:eastAsia="ar-SA"/>
        </w:rPr>
        <w:t>установленной числен</w:t>
      </w:r>
      <w:r w:rsidRPr="00802592">
        <w:rPr>
          <w:lang w:eastAsia="ar-SA"/>
        </w:rPr>
        <w:t xml:space="preserve">ности прикрепленного населения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w:t>
      </w:r>
      <w:r w:rsidR="00E60A73">
        <w:rPr>
          <w:lang w:eastAsia="ar-SA"/>
        </w:rPr>
        <w:t>–</w:t>
      </w:r>
      <w:r w:rsidRPr="00802592">
        <w:rPr>
          <w:lang w:eastAsia="ar-SA"/>
        </w:rPr>
        <w:t xml:space="preserve"> </w:t>
      </w:r>
      <w:r w:rsidR="00E60A73" w:rsidRPr="00772E2F">
        <w:rPr>
          <w:lang w:eastAsia="ar-SA"/>
        </w:rPr>
        <w:t>среднемесячной численности</w:t>
      </w:r>
      <w:r w:rsidR="00E60A73">
        <w:rPr>
          <w:lang w:eastAsia="ar-SA"/>
        </w:rPr>
        <w:t xml:space="preserve"> </w:t>
      </w:r>
      <w:r w:rsidR="00DD6022" w:rsidRPr="00802592">
        <w:rPr>
          <w:lang w:eastAsia="ar-SA"/>
        </w:rPr>
        <w:t>детского</w:t>
      </w:r>
      <w:r w:rsidR="006E237B" w:rsidRPr="00802592">
        <w:rPr>
          <w:lang w:eastAsia="ar-SA"/>
        </w:rPr>
        <w:t xml:space="preserve"> </w:t>
      </w:r>
      <w:r w:rsidRPr="00802592">
        <w:rPr>
          <w:lang w:eastAsia="ar-SA"/>
        </w:rPr>
        <w:t>(</w:t>
      </w:r>
      <w:proofErr w:type="spellStart"/>
      <w:r w:rsidR="006E237B" w:rsidRPr="00802592">
        <w:t>n_child</w:t>
      </w:r>
      <w:proofErr w:type="spellEnd"/>
      <w:r w:rsidRPr="00802592">
        <w:t>) и</w:t>
      </w:r>
      <w:r w:rsidR="00DD6022" w:rsidRPr="00802592">
        <w:rPr>
          <w:lang w:eastAsia="ar-SA"/>
        </w:rPr>
        <w:t xml:space="preserve"> взрослого</w:t>
      </w:r>
      <w:r w:rsidRPr="00802592">
        <w:rPr>
          <w:lang w:eastAsia="ar-SA"/>
        </w:rPr>
        <w:t xml:space="preserve"> (</w:t>
      </w:r>
      <w:proofErr w:type="spellStart"/>
      <w:r w:rsidRPr="00802592">
        <w:t>n_adult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proofErr w:type="spellStart"/>
      <w:r w:rsidRPr="00802592">
        <w:rPr>
          <w:lang w:eastAsia="ar-SA"/>
        </w:rPr>
        <w:t>n_all</w:t>
      </w:r>
      <w:proofErr w:type="spellEnd"/>
      <w:r w:rsidRPr="00802592">
        <w:rPr>
          <w:lang w:eastAsia="ar-SA"/>
        </w:rPr>
        <w:t>)</w:t>
      </w:r>
    </w:p>
    <w:p w:rsidR="0011136F" w:rsidRPr="00802592" w:rsidRDefault="0011136F" w:rsidP="001A2823">
      <w:pPr>
        <w:rPr>
          <w:lang w:eastAsia="ar-SA"/>
        </w:rPr>
      </w:pPr>
      <w:r w:rsidRPr="00802592">
        <w:rPr>
          <w:lang w:eastAsia="ar-SA"/>
        </w:rPr>
        <w:t xml:space="preserve">− </w:t>
      </w:r>
      <w:r w:rsidR="00DD6022" w:rsidRPr="00802592">
        <w:rPr>
          <w:lang w:eastAsia="ar-SA"/>
        </w:rPr>
        <w:t xml:space="preserve">установленного </w:t>
      </w:r>
      <w:proofErr w:type="spellStart"/>
      <w:r w:rsidR="00DD6022" w:rsidRPr="00802592">
        <w:rPr>
          <w:lang w:eastAsia="ar-SA"/>
        </w:rPr>
        <w:t>подушевого</w:t>
      </w:r>
      <w:proofErr w:type="spellEnd"/>
      <w:r w:rsidR="00DD6022" w:rsidRPr="00802592">
        <w:rPr>
          <w:lang w:eastAsia="ar-SA"/>
        </w:rPr>
        <w:t xml:space="preserve"> норматива </w:t>
      </w:r>
    </w:p>
    <w:p w:rsidR="0011136F" w:rsidRPr="00802592" w:rsidRDefault="0011136F" w:rsidP="001A2823">
      <w:r w:rsidRPr="00802592">
        <w:rPr>
          <w:lang w:eastAsia="ar-SA"/>
        </w:rPr>
        <w:lastRenderedPageBreak/>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детского (</w:t>
      </w:r>
      <w:r w:rsidRPr="00802592">
        <w:rPr>
          <w:lang w:val="en-US"/>
        </w:rPr>
        <w:t>t</w:t>
      </w:r>
      <w:r w:rsidRPr="00802592">
        <w:t>_</w:t>
      </w:r>
      <w:proofErr w:type="spellStart"/>
      <w:r w:rsidRPr="00802592">
        <w:t>child</w:t>
      </w:r>
      <w:proofErr w:type="spellEnd"/>
      <w:r w:rsidRPr="00802592">
        <w:t>) и</w:t>
      </w:r>
      <w:r w:rsidRPr="00802592">
        <w:rPr>
          <w:lang w:eastAsia="ar-SA"/>
        </w:rPr>
        <w:t xml:space="preserve"> взрослого (</w:t>
      </w:r>
      <w:r w:rsidRPr="00802592">
        <w:rPr>
          <w:lang w:val="en-US"/>
        </w:rPr>
        <w:t>t</w:t>
      </w:r>
      <w:r w:rsidRPr="00802592">
        <w:t>_</w:t>
      </w:r>
      <w:proofErr w:type="spellStart"/>
      <w:r w:rsidRPr="00802592">
        <w:t>adult</w:t>
      </w:r>
      <w:proofErr w:type="spellEnd"/>
      <w:r w:rsidRPr="00802592">
        <w:t xml:space="preserve">) </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общей численности (</w:t>
      </w:r>
      <w:r w:rsidRPr="00802592">
        <w:rPr>
          <w:lang w:val="en-US" w:eastAsia="ar-SA"/>
        </w:rPr>
        <w:t>t</w:t>
      </w:r>
      <w:r w:rsidRPr="00802592">
        <w:rPr>
          <w:lang w:eastAsia="ar-SA"/>
        </w:rPr>
        <w:t>_</w:t>
      </w:r>
      <w:proofErr w:type="spellStart"/>
      <w:r w:rsidRPr="00802592">
        <w:rPr>
          <w:lang w:eastAsia="ar-SA"/>
        </w:rPr>
        <w:t>all</w:t>
      </w:r>
      <w:proofErr w:type="spellEnd"/>
      <w:r w:rsidRPr="00802592">
        <w:rPr>
          <w:lang w:eastAsia="ar-SA"/>
        </w:rPr>
        <w:t>)</w:t>
      </w:r>
    </w:p>
    <w:p w:rsidR="0011136F" w:rsidRPr="00802592" w:rsidRDefault="0011136F" w:rsidP="001A2823">
      <w:pPr>
        <w:rPr>
          <w:lang w:eastAsia="ar-SA"/>
        </w:rPr>
      </w:pPr>
      <w:r w:rsidRPr="00802592">
        <w:rPr>
          <w:lang w:eastAsia="ar-SA"/>
        </w:rPr>
        <w:t>П</w:t>
      </w:r>
      <w:r w:rsidR="00193BCB" w:rsidRPr="00802592">
        <w:rPr>
          <w:lang w:eastAsia="ar-SA"/>
        </w:rPr>
        <w:t xml:space="preserve">ри этом сумма, указанная в поле </w:t>
      </w:r>
      <w:proofErr w:type="spellStart"/>
      <w:r w:rsidR="00193BCB" w:rsidRPr="00802592">
        <w:rPr>
          <w:lang w:val="en-US" w:eastAsia="ar-SA"/>
        </w:rPr>
        <w:t>amountl</w:t>
      </w:r>
      <w:proofErr w:type="spellEnd"/>
      <w:r w:rsidR="0029421F" w:rsidRPr="00802592">
        <w:rPr>
          <w:lang w:eastAsia="ar-SA"/>
        </w:rPr>
        <w:t>,</w:t>
      </w:r>
      <w:r w:rsidR="00193BCB" w:rsidRPr="00802592">
        <w:rPr>
          <w:lang w:eastAsia="ar-SA"/>
        </w:rPr>
        <w:t xml:space="preserve"> должна быть равна</w:t>
      </w:r>
      <w:r w:rsidRPr="00802592">
        <w:rPr>
          <w:lang w:eastAsia="ar-SA"/>
        </w:rPr>
        <w:t>:</w:t>
      </w:r>
    </w:p>
    <w:p w:rsidR="00631D63"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амбулаторно-поликлинической помощи − </w:t>
      </w:r>
      <w:r w:rsidR="00193BCB" w:rsidRPr="00802592">
        <w:rPr>
          <w:lang w:eastAsia="ar-SA"/>
        </w:rPr>
        <w:t xml:space="preserve"> сумме произведений </w:t>
      </w:r>
      <w:proofErr w:type="spellStart"/>
      <w:r w:rsidR="00193BCB" w:rsidRPr="00802592">
        <w:t>n_adult</w:t>
      </w:r>
      <w:proofErr w:type="spellEnd"/>
      <w:r w:rsidR="00193BCB" w:rsidRPr="00802592">
        <w:sym w:font="Symbol" w:char="F0D7"/>
      </w:r>
      <w:r w:rsidR="00193BCB" w:rsidRPr="00802592">
        <w:rPr>
          <w:lang w:val="en-US"/>
        </w:rPr>
        <w:t>t</w:t>
      </w:r>
      <w:r w:rsidR="00193BCB" w:rsidRPr="00802592">
        <w:t>_</w:t>
      </w:r>
      <w:r w:rsidR="00193BCB" w:rsidRPr="00802592">
        <w:rPr>
          <w:lang w:val="en-US"/>
        </w:rPr>
        <w:t>adult</w:t>
      </w:r>
      <w:r w:rsidR="00193BCB" w:rsidRPr="00802592">
        <w:t>+</w:t>
      </w:r>
      <w:r w:rsidR="00193BCB" w:rsidRPr="00802592">
        <w:rPr>
          <w:lang w:val="en-US"/>
        </w:rPr>
        <w:t>n</w:t>
      </w:r>
      <w:r w:rsidR="00193BCB" w:rsidRPr="00802592">
        <w:t>_</w:t>
      </w:r>
      <w:r w:rsidR="00193BCB" w:rsidRPr="00802592">
        <w:rPr>
          <w:lang w:val="en-US"/>
        </w:rPr>
        <w:t>child</w:t>
      </w:r>
      <w:r w:rsidR="00193BCB" w:rsidRPr="00802592">
        <w:rPr>
          <w:lang w:val="en-US"/>
        </w:rPr>
        <w:sym w:font="Symbol" w:char="F0D7"/>
      </w:r>
      <w:r w:rsidR="00193BCB" w:rsidRPr="00802592">
        <w:rPr>
          <w:lang w:val="en-US"/>
        </w:rPr>
        <w:t>t</w:t>
      </w:r>
      <w:r w:rsidR="00193BCB" w:rsidRPr="00802592">
        <w:t>_</w:t>
      </w:r>
      <w:r w:rsidR="00193BCB" w:rsidRPr="00802592">
        <w:rPr>
          <w:lang w:val="en-US"/>
        </w:rPr>
        <w:t>child</w:t>
      </w:r>
    </w:p>
    <w:p w:rsidR="0011136F" w:rsidRPr="00802592" w:rsidRDefault="0011136F" w:rsidP="001A2823">
      <w:r w:rsidRPr="00802592">
        <w:rPr>
          <w:lang w:eastAsia="ar-SA"/>
        </w:rPr>
        <w:t xml:space="preserve">в случае  </w:t>
      </w:r>
      <w:proofErr w:type="spellStart"/>
      <w:r w:rsidRPr="00802592">
        <w:rPr>
          <w:lang w:eastAsia="ar-SA"/>
        </w:rPr>
        <w:t>подушевого</w:t>
      </w:r>
      <w:proofErr w:type="spellEnd"/>
      <w:r w:rsidRPr="00802592">
        <w:rPr>
          <w:lang w:eastAsia="ar-SA"/>
        </w:rPr>
        <w:t xml:space="preserve"> финансирования по скорой медицинской помощи – произведению </w:t>
      </w:r>
      <w:r w:rsidRPr="00802592">
        <w:rPr>
          <w:lang w:val="en-US" w:eastAsia="ar-SA"/>
        </w:rPr>
        <w:t>n</w:t>
      </w:r>
      <w:r w:rsidRPr="00802592">
        <w:rPr>
          <w:lang w:eastAsia="ar-SA"/>
        </w:rPr>
        <w:t>_</w:t>
      </w:r>
      <w:r w:rsidRPr="00802592">
        <w:rPr>
          <w:lang w:val="en-US" w:eastAsia="ar-SA"/>
        </w:rPr>
        <w:t>all</w:t>
      </w:r>
      <w:r w:rsidRPr="00802592">
        <w:rPr>
          <w:lang w:val="en-US"/>
        </w:rPr>
        <w:sym w:font="Symbol" w:char="F0D7"/>
      </w:r>
      <w:r w:rsidRPr="00802592">
        <w:rPr>
          <w:lang w:val="en-US"/>
        </w:rPr>
        <w:t>t</w:t>
      </w:r>
      <w:r w:rsidRPr="00802592">
        <w:t>_</w:t>
      </w:r>
      <w:r w:rsidRPr="00802592">
        <w:rPr>
          <w:lang w:val="en-US"/>
        </w:rPr>
        <w:t>all</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676"/>
        <w:gridCol w:w="2411"/>
        <w:gridCol w:w="1276"/>
        <w:gridCol w:w="2492"/>
      </w:tblGrid>
      <w:tr w:rsidR="0087301F" w:rsidRPr="00802592" w:rsidTr="00DD6022">
        <w:trPr>
          <w:trHeight w:val="287"/>
        </w:trPr>
        <w:tc>
          <w:tcPr>
            <w:tcW w:w="1150" w:type="dxa"/>
            <w:vAlign w:val="center"/>
          </w:tcPr>
          <w:p w:rsidR="00631D63" w:rsidRPr="00802592" w:rsidRDefault="00631D63" w:rsidP="00CD4562">
            <w:pPr>
              <w:pStyle w:val="af5"/>
            </w:pPr>
            <w:r w:rsidRPr="00802592">
              <w:t>Имя</w:t>
            </w:r>
          </w:p>
        </w:tc>
        <w:tc>
          <w:tcPr>
            <w:tcW w:w="2676" w:type="dxa"/>
            <w:vAlign w:val="center"/>
          </w:tcPr>
          <w:p w:rsidR="00631D63" w:rsidRPr="00802592" w:rsidRDefault="00631D63" w:rsidP="00CD4562">
            <w:pPr>
              <w:pStyle w:val="af5"/>
            </w:pPr>
            <w:r w:rsidRPr="00802592">
              <w:t>Назначение</w:t>
            </w:r>
          </w:p>
        </w:tc>
        <w:tc>
          <w:tcPr>
            <w:tcW w:w="2411" w:type="dxa"/>
            <w:vAlign w:val="center"/>
          </w:tcPr>
          <w:p w:rsidR="00631D63" w:rsidRPr="00802592" w:rsidRDefault="00631D63" w:rsidP="00CD4562">
            <w:pPr>
              <w:pStyle w:val="af5"/>
            </w:pPr>
            <w:r w:rsidRPr="00802592">
              <w:t>Условия заполнения</w:t>
            </w:r>
          </w:p>
        </w:tc>
        <w:tc>
          <w:tcPr>
            <w:tcW w:w="1276" w:type="dxa"/>
            <w:vAlign w:val="center"/>
          </w:tcPr>
          <w:p w:rsidR="00631D63" w:rsidRPr="00802592" w:rsidRDefault="00631D63" w:rsidP="00CD4562">
            <w:pPr>
              <w:pStyle w:val="af5"/>
            </w:pPr>
            <w:r w:rsidRPr="00802592">
              <w:t>Тип</w:t>
            </w:r>
          </w:p>
        </w:tc>
        <w:tc>
          <w:tcPr>
            <w:tcW w:w="2492" w:type="dxa"/>
            <w:vAlign w:val="center"/>
          </w:tcPr>
          <w:p w:rsidR="00631D63" w:rsidRPr="00802592" w:rsidRDefault="00631D63" w:rsidP="00CD4562">
            <w:pPr>
              <w:pStyle w:val="af5"/>
            </w:pPr>
            <w:r w:rsidRPr="00802592">
              <w:t>Ограничения</w:t>
            </w:r>
          </w:p>
        </w:tc>
      </w:tr>
      <w:tr w:rsidR="0087301F" w:rsidRPr="00802592" w:rsidTr="00DD6022">
        <w:trPr>
          <w:trHeight w:val="287"/>
        </w:trPr>
        <w:tc>
          <w:tcPr>
            <w:tcW w:w="1150" w:type="dxa"/>
          </w:tcPr>
          <w:p w:rsidR="00631D63" w:rsidRPr="00802592" w:rsidRDefault="00631D63" w:rsidP="00CD4562">
            <w:pPr>
              <w:pStyle w:val="afe"/>
            </w:pPr>
            <w:proofErr w:type="spellStart"/>
            <w:r w:rsidRPr="00802592">
              <w:t>type_acc</w:t>
            </w:r>
            <w:proofErr w:type="spellEnd"/>
          </w:p>
        </w:tc>
        <w:tc>
          <w:tcPr>
            <w:tcW w:w="2676" w:type="dxa"/>
          </w:tcPr>
          <w:p w:rsidR="00631D63" w:rsidRPr="00802592" w:rsidRDefault="00631D63" w:rsidP="00CD4562">
            <w:pPr>
              <w:pStyle w:val="afe"/>
            </w:pPr>
            <w:r w:rsidRPr="00802592">
              <w:t>Тип  элемента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rPr>
                <w:lang w:val="en-US"/>
              </w:rPr>
            </w:pPr>
            <w:r w:rsidRPr="00802592">
              <w:rPr>
                <w:lang w:val="en-US"/>
              </w:rPr>
              <w:t>integer</w:t>
            </w:r>
          </w:p>
        </w:tc>
        <w:tc>
          <w:tcPr>
            <w:tcW w:w="2492" w:type="dxa"/>
          </w:tcPr>
          <w:p w:rsidR="00631D63" w:rsidRPr="00802592" w:rsidRDefault="00631D63" w:rsidP="00CD4562">
            <w:pPr>
              <w:pStyle w:val="afe"/>
            </w:pPr>
            <w:r w:rsidRPr="00802592">
              <w:t>Из справочника типов цен</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amountl</w:t>
            </w:r>
            <w:proofErr w:type="spellEnd"/>
          </w:p>
        </w:tc>
        <w:tc>
          <w:tcPr>
            <w:tcW w:w="2676" w:type="dxa"/>
          </w:tcPr>
          <w:p w:rsidR="00631D63" w:rsidRPr="00802592" w:rsidRDefault="00631D63" w:rsidP="00CD4562">
            <w:pPr>
              <w:pStyle w:val="afe"/>
            </w:pPr>
            <w:r w:rsidRPr="00802592">
              <w:t>Сумма, предъявленная МО к оплате по элементу счета</w:t>
            </w:r>
          </w:p>
        </w:tc>
        <w:tc>
          <w:tcPr>
            <w:tcW w:w="2411" w:type="dxa"/>
          </w:tcPr>
          <w:p w:rsidR="00631D63" w:rsidRPr="00802592" w:rsidRDefault="00631D63" w:rsidP="00CD4562">
            <w:pPr>
              <w:pStyle w:val="afe"/>
            </w:pPr>
            <w:r w:rsidRPr="00802592">
              <w:t>Обязательный</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amount</w:t>
            </w:r>
            <w:proofErr w:type="spellEnd"/>
          </w:p>
        </w:tc>
        <w:tc>
          <w:tcPr>
            <w:tcW w:w="2676" w:type="dxa"/>
          </w:tcPr>
          <w:p w:rsidR="00631D63" w:rsidRPr="00802592" w:rsidRDefault="00631D63" w:rsidP="00CD4562">
            <w:pPr>
              <w:pStyle w:val="afe"/>
            </w:pPr>
            <w:r w:rsidRPr="00802592">
              <w:t>Сумма к оплате после  проведения МЭК по элементу счета</w:t>
            </w:r>
          </w:p>
        </w:tc>
        <w:tc>
          <w:tcPr>
            <w:tcW w:w="2411" w:type="dxa"/>
          </w:tcPr>
          <w:p w:rsidR="00631D63" w:rsidRPr="00802592" w:rsidRDefault="007C0DBA" w:rsidP="00CD4562">
            <w:pPr>
              <w:pStyle w:val="afe"/>
            </w:pPr>
            <w:r w:rsidRPr="00802592">
              <w:t>Условно-обязательный</w:t>
            </w:r>
            <w:r w:rsidR="00631D63" w:rsidRPr="00802592">
              <w:t xml:space="preserve">. Заполняется </w:t>
            </w:r>
            <w:r w:rsidR="00E60A73" w:rsidRPr="00772E2F">
              <w:t>ТФОМС</w:t>
            </w:r>
            <w:r w:rsidR="00631D63" w:rsidRPr="00802592">
              <w:t>.</w:t>
            </w:r>
          </w:p>
        </w:tc>
        <w:tc>
          <w:tcPr>
            <w:tcW w:w="1276" w:type="dxa"/>
          </w:tcPr>
          <w:p w:rsidR="00631D63" w:rsidRPr="00802592" w:rsidRDefault="00631D63" w:rsidP="00CD4562">
            <w:pPr>
              <w:pStyle w:val="afe"/>
              <w:jc w:val="center"/>
            </w:pPr>
            <w:r w:rsidRPr="00802592">
              <w:rPr>
                <w:lang w:val="en-US"/>
              </w:rPr>
              <w:t>decimal</w:t>
            </w:r>
          </w:p>
        </w:tc>
        <w:tc>
          <w:tcPr>
            <w:tcW w:w="2492" w:type="dxa"/>
          </w:tcPr>
          <w:p w:rsidR="00631D63" w:rsidRPr="00802592" w:rsidRDefault="00631D63" w:rsidP="00CD4562">
            <w:pPr>
              <w:pStyle w:val="afe"/>
            </w:pPr>
            <w:r w:rsidRPr="00802592">
              <w:t>До 12 символов. 2 десятичных знака.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invnumber</w:t>
            </w:r>
            <w:proofErr w:type="spellEnd"/>
          </w:p>
        </w:tc>
        <w:tc>
          <w:tcPr>
            <w:tcW w:w="2676" w:type="dxa"/>
          </w:tcPr>
          <w:p w:rsidR="00631D63" w:rsidRPr="00802592" w:rsidRDefault="00631D63" w:rsidP="00CD4562">
            <w:pPr>
              <w:pStyle w:val="afe"/>
            </w:pPr>
            <w:r w:rsidRPr="00802592">
              <w:t>Номер счета поставщика</w:t>
            </w:r>
          </w:p>
        </w:tc>
        <w:tc>
          <w:tcPr>
            <w:tcW w:w="2411" w:type="dxa"/>
          </w:tcPr>
          <w:p w:rsidR="00631D63" w:rsidRPr="00772E2F" w:rsidRDefault="00A91DAD" w:rsidP="00A91DAD">
            <w:pPr>
              <w:pStyle w:val="afe"/>
            </w:pPr>
            <w:r w:rsidRPr="00772E2F">
              <w:t>О</w:t>
            </w:r>
            <w:r w:rsidR="007C0DBA" w:rsidRPr="00772E2F">
              <w:t>бязательный</w:t>
            </w:r>
            <w:r w:rsidR="00631D63" w:rsidRPr="00772E2F">
              <w:t xml:space="preserve">. Заполняется </w:t>
            </w:r>
            <w:r w:rsidRPr="00772E2F">
              <w:t>поставщиком</w:t>
            </w:r>
            <w:r w:rsidR="00631D63" w:rsidRPr="00772E2F">
              <w:t>.</w:t>
            </w:r>
          </w:p>
        </w:tc>
        <w:tc>
          <w:tcPr>
            <w:tcW w:w="1276" w:type="dxa"/>
          </w:tcPr>
          <w:p w:rsidR="00631D63" w:rsidRPr="00802592" w:rsidRDefault="00631D63" w:rsidP="00CD4562">
            <w:pPr>
              <w:pStyle w:val="afe"/>
              <w:jc w:val="center"/>
              <w:rPr>
                <w:lang w:val="en-US"/>
              </w:rPr>
            </w:pPr>
            <w:proofErr w:type="spellStart"/>
            <w:r w:rsidRPr="00802592">
              <w:t>string</w:t>
            </w:r>
            <w:proofErr w:type="spellEnd"/>
          </w:p>
        </w:tc>
        <w:tc>
          <w:tcPr>
            <w:tcW w:w="2492" w:type="dxa"/>
          </w:tcPr>
          <w:p w:rsidR="00631D63" w:rsidRPr="00802592" w:rsidRDefault="00944F8F" w:rsidP="00944F8F">
            <w:pPr>
              <w:pStyle w:val="afe"/>
            </w:pPr>
            <w:r w:rsidRPr="00802592">
              <w:t>Обязателен для набора данных 2 (двадцать восьмой символ имени архивного файла).</w:t>
            </w:r>
          </w:p>
        </w:tc>
      </w:tr>
      <w:tr w:rsidR="0087301F" w:rsidRPr="00802592" w:rsidTr="00DD6022">
        <w:trPr>
          <w:trHeight w:val="278"/>
        </w:trPr>
        <w:tc>
          <w:tcPr>
            <w:tcW w:w="1150" w:type="dxa"/>
          </w:tcPr>
          <w:p w:rsidR="00631D63" w:rsidRPr="00802592" w:rsidRDefault="00631D63" w:rsidP="00CD4562">
            <w:pPr>
              <w:pStyle w:val="afe"/>
            </w:pPr>
            <w:proofErr w:type="spellStart"/>
            <w:r w:rsidRPr="00802592">
              <w:t>invdate</w:t>
            </w:r>
            <w:proofErr w:type="spellEnd"/>
          </w:p>
        </w:tc>
        <w:tc>
          <w:tcPr>
            <w:tcW w:w="2676" w:type="dxa"/>
          </w:tcPr>
          <w:p w:rsidR="00631D63" w:rsidRPr="00802592" w:rsidRDefault="00631D63" w:rsidP="00CD4562">
            <w:pPr>
              <w:pStyle w:val="afe"/>
            </w:pPr>
            <w:r w:rsidRPr="00802592">
              <w:t>Дата счета поставщика</w:t>
            </w:r>
          </w:p>
        </w:tc>
        <w:tc>
          <w:tcPr>
            <w:tcW w:w="2411" w:type="dxa"/>
          </w:tcPr>
          <w:p w:rsidR="00631D63" w:rsidRPr="00772E2F" w:rsidRDefault="00A91DAD" w:rsidP="00CD4562">
            <w:pPr>
              <w:pStyle w:val="afe"/>
            </w:pPr>
            <w:r w:rsidRPr="00772E2F">
              <w:t>Обязательный. Заполняется поставщиком.</w:t>
            </w:r>
          </w:p>
        </w:tc>
        <w:tc>
          <w:tcPr>
            <w:tcW w:w="1276" w:type="dxa"/>
          </w:tcPr>
          <w:p w:rsidR="00631D63" w:rsidRPr="00802592" w:rsidRDefault="00631D63" w:rsidP="00CD4562">
            <w:pPr>
              <w:pStyle w:val="afe"/>
              <w:jc w:val="center"/>
            </w:pPr>
            <w:proofErr w:type="spellStart"/>
            <w:r w:rsidRPr="00802592">
              <w:t>date</w:t>
            </w:r>
            <w:proofErr w:type="spellEnd"/>
          </w:p>
        </w:tc>
        <w:tc>
          <w:tcPr>
            <w:tcW w:w="2492" w:type="dxa"/>
          </w:tcPr>
          <w:p w:rsidR="00631D63" w:rsidRPr="00802592" w:rsidRDefault="00631D63" w:rsidP="00CD4562">
            <w:pPr>
              <w:pStyle w:val="afe"/>
            </w:pPr>
          </w:p>
        </w:tc>
      </w:tr>
      <w:tr w:rsidR="0087301F" w:rsidRPr="00802592" w:rsidTr="00DD6022">
        <w:trPr>
          <w:trHeight w:val="278"/>
        </w:trPr>
        <w:tc>
          <w:tcPr>
            <w:tcW w:w="1150" w:type="dxa"/>
          </w:tcPr>
          <w:p w:rsidR="00430E1F" w:rsidRPr="00802592" w:rsidRDefault="00430E1F" w:rsidP="00CD4562">
            <w:pPr>
              <w:pStyle w:val="afe"/>
            </w:pPr>
            <w:proofErr w:type="spellStart"/>
            <w:r w:rsidRPr="00802592">
              <w:t>n_adult</w:t>
            </w:r>
            <w:proofErr w:type="spellEnd"/>
          </w:p>
        </w:tc>
        <w:tc>
          <w:tcPr>
            <w:tcW w:w="2676" w:type="dxa"/>
          </w:tcPr>
          <w:p w:rsidR="00430E1F" w:rsidRPr="00802592" w:rsidRDefault="00A91DAD" w:rsidP="00430E1F">
            <w:pPr>
              <w:pStyle w:val="afe"/>
            </w:pPr>
            <w:r w:rsidRPr="00772E2F">
              <w:t>Среднемесячная</w:t>
            </w:r>
            <w:r>
              <w:t xml:space="preserve"> </w:t>
            </w:r>
            <w:r w:rsidR="00430E1F" w:rsidRPr="00802592">
              <w:t>численность прикрепленного взрослого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A91DAD" w:rsidRDefault="001A611A" w:rsidP="00CD4562">
            <w:pPr>
              <w:pStyle w:val="afe"/>
              <w:jc w:val="center"/>
              <w:rPr>
                <w:lang w:val="en-US"/>
              </w:rPr>
            </w:pPr>
            <w:r>
              <w:rPr>
                <w:lang w:val="en-US"/>
              </w:rPr>
              <w:t>integer</w:t>
            </w:r>
          </w:p>
        </w:tc>
        <w:tc>
          <w:tcPr>
            <w:tcW w:w="2492" w:type="dxa"/>
          </w:tcPr>
          <w:p w:rsidR="00430E1F" w:rsidRPr="00802592" w:rsidRDefault="00430E1F" w:rsidP="00CD4562">
            <w:pPr>
              <w:pStyle w:val="afe"/>
            </w:pPr>
          </w:p>
        </w:tc>
      </w:tr>
      <w:tr w:rsidR="0087301F" w:rsidRPr="00802592" w:rsidTr="00DD6022">
        <w:trPr>
          <w:trHeight w:val="278"/>
        </w:trPr>
        <w:tc>
          <w:tcPr>
            <w:tcW w:w="1150" w:type="dxa"/>
          </w:tcPr>
          <w:p w:rsidR="00430E1F" w:rsidRPr="00802592" w:rsidRDefault="00430E1F" w:rsidP="00430E1F">
            <w:pPr>
              <w:pStyle w:val="afe"/>
              <w:tabs>
                <w:tab w:val="left" w:pos="518"/>
              </w:tabs>
              <w:rPr>
                <w:lang w:val="en-US"/>
              </w:rPr>
            </w:pPr>
            <w:proofErr w:type="spellStart"/>
            <w:r w:rsidRPr="00802592">
              <w:t>t_adult</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взрослое население</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w:t>
            </w:r>
            <w:r w:rsidR="00DD6022" w:rsidRPr="00802592">
              <w:lastRenderedPageBreak/>
              <w:t>соответствующего типа  элемента счета)</w:t>
            </w:r>
          </w:p>
        </w:tc>
        <w:tc>
          <w:tcPr>
            <w:tcW w:w="1276" w:type="dxa"/>
          </w:tcPr>
          <w:p w:rsidR="00430E1F" w:rsidRPr="00802592" w:rsidRDefault="00430E1F" w:rsidP="00B676F4">
            <w:pPr>
              <w:pStyle w:val="afe"/>
              <w:jc w:val="center"/>
            </w:pPr>
            <w:r w:rsidRPr="00802592">
              <w:rPr>
                <w:lang w:val="en-US"/>
              </w:rPr>
              <w:lastRenderedPageBreak/>
              <w:t>decimal</w:t>
            </w:r>
          </w:p>
        </w:tc>
        <w:tc>
          <w:tcPr>
            <w:tcW w:w="2492" w:type="dxa"/>
          </w:tcPr>
          <w:p w:rsidR="00430E1F" w:rsidRPr="00802592" w:rsidRDefault="00430E1F" w:rsidP="00DD6022">
            <w:pPr>
              <w:pStyle w:val="afe"/>
            </w:pPr>
            <w:r w:rsidRPr="00802592">
              <w:t>До 12 символов. 2 десятичных знака.</w:t>
            </w:r>
            <w:r w:rsidR="00DD6022" w:rsidRPr="00802592">
              <w:t xml:space="preserve"> </w:t>
            </w:r>
          </w:p>
        </w:tc>
      </w:tr>
      <w:tr w:rsidR="0087301F" w:rsidRPr="00802592" w:rsidTr="00DD6022">
        <w:trPr>
          <w:trHeight w:val="278"/>
        </w:trPr>
        <w:tc>
          <w:tcPr>
            <w:tcW w:w="1150" w:type="dxa"/>
          </w:tcPr>
          <w:p w:rsidR="00430E1F" w:rsidRPr="00802592" w:rsidRDefault="00430E1F" w:rsidP="00B676F4">
            <w:pPr>
              <w:pStyle w:val="afe"/>
            </w:pPr>
            <w:proofErr w:type="spellStart"/>
            <w:r w:rsidRPr="00802592">
              <w:lastRenderedPageBreak/>
              <w:t>n_child</w:t>
            </w:r>
            <w:proofErr w:type="spellEnd"/>
          </w:p>
        </w:tc>
        <w:tc>
          <w:tcPr>
            <w:tcW w:w="2676" w:type="dxa"/>
          </w:tcPr>
          <w:p w:rsidR="00430E1F" w:rsidRPr="00802592" w:rsidRDefault="001A611A" w:rsidP="00B676F4">
            <w:pPr>
              <w:pStyle w:val="afe"/>
            </w:pPr>
            <w:r w:rsidRPr="00772E2F">
              <w:t>Среднемесячная</w:t>
            </w:r>
            <w:r>
              <w:t xml:space="preserve"> </w:t>
            </w:r>
            <w:r w:rsidR="00430E1F" w:rsidRPr="00802592">
              <w:t>численность прикрепленного детского населения</w:t>
            </w:r>
          </w:p>
        </w:tc>
        <w:tc>
          <w:tcPr>
            <w:tcW w:w="2411" w:type="dxa"/>
          </w:tcPr>
          <w:p w:rsidR="00430E1F" w:rsidRPr="00802592" w:rsidRDefault="007C0DBA" w:rsidP="00430E1F">
            <w:pPr>
              <w:pStyle w:val="afe"/>
            </w:pPr>
            <w:r w:rsidRPr="00802592">
              <w:t>Условно-обязательный</w:t>
            </w:r>
            <w:r w:rsidR="00430E1F" w:rsidRPr="00802592">
              <w:t>.</w:t>
            </w:r>
            <w:r w:rsidR="00DD6022" w:rsidRPr="00802592">
              <w:t xml:space="preserve"> 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rPr>
                <w:lang w:val="en-US"/>
              </w:rPr>
            </w:pPr>
            <w:r w:rsidRPr="00802592">
              <w:rPr>
                <w:lang w:val="en-US"/>
              </w:rPr>
              <w:t>integer</w:t>
            </w:r>
          </w:p>
        </w:tc>
        <w:tc>
          <w:tcPr>
            <w:tcW w:w="2492" w:type="dxa"/>
          </w:tcPr>
          <w:p w:rsidR="00430E1F" w:rsidRPr="00802592" w:rsidRDefault="00430E1F" w:rsidP="00B676F4">
            <w:pPr>
              <w:pStyle w:val="afe"/>
            </w:pPr>
          </w:p>
        </w:tc>
      </w:tr>
      <w:tr w:rsidR="0087301F" w:rsidRPr="00802592" w:rsidTr="00DD6022">
        <w:trPr>
          <w:trHeight w:val="278"/>
        </w:trPr>
        <w:tc>
          <w:tcPr>
            <w:tcW w:w="1150" w:type="dxa"/>
          </w:tcPr>
          <w:p w:rsidR="00430E1F" w:rsidRPr="00802592" w:rsidRDefault="001A611A" w:rsidP="00B676F4">
            <w:pPr>
              <w:pStyle w:val="afe"/>
              <w:tabs>
                <w:tab w:val="left" w:pos="518"/>
              </w:tabs>
              <w:rPr>
                <w:lang w:val="en-US"/>
              </w:rPr>
            </w:pPr>
            <w:proofErr w:type="spellStart"/>
            <w:r>
              <w:t>t_</w:t>
            </w:r>
            <w:r w:rsidR="00430E1F" w:rsidRPr="00802592">
              <w:t>child</w:t>
            </w:r>
            <w:proofErr w:type="spellEnd"/>
          </w:p>
        </w:tc>
        <w:tc>
          <w:tcPr>
            <w:tcW w:w="2676" w:type="dxa"/>
          </w:tcPr>
          <w:p w:rsidR="00430E1F" w:rsidRPr="00802592" w:rsidRDefault="001A611A" w:rsidP="00430E1F">
            <w:pPr>
              <w:pStyle w:val="afe"/>
            </w:pPr>
            <w:proofErr w:type="spellStart"/>
            <w:r>
              <w:t>П</w:t>
            </w:r>
            <w:r w:rsidR="00430E1F" w:rsidRPr="00802592">
              <w:t>одушевой</w:t>
            </w:r>
            <w:proofErr w:type="spellEnd"/>
            <w:r w:rsidR="00430E1F" w:rsidRPr="00802592">
              <w:t xml:space="preserve"> норматив на детское население</w:t>
            </w:r>
          </w:p>
        </w:tc>
        <w:tc>
          <w:tcPr>
            <w:tcW w:w="2411" w:type="dxa"/>
          </w:tcPr>
          <w:p w:rsidR="00430E1F" w:rsidRPr="00802592" w:rsidRDefault="007C0DBA" w:rsidP="00430E1F">
            <w:pPr>
              <w:pStyle w:val="afe"/>
            </w:pPr>
            <w:r w:rsidRPr="00802592">
              <w:t>Условно-обязательный</w:t>
            </w:r>
            <w:r w:rsidR="00430E1F" w:rsidRPr="00802592">
              <w:t xml:space="preserve">. </w:t>
            </w:r>
            <w:r w:rsidR="00DD6022" w:rsidRPr="00802592">
              <w:t xml:space="preserve">Заполняется при </w:t>
            </w:r>
            <w:proofErr w:type="spellStart"/>
            <w:r w:rsidR="00DD6022" w:rsidRPr="00802592">
              <w:t>подушевом</w:t>
            </w:r>
            <w:proofErr w:type="spellEnd"/>
            <w:r w:rsidR="00DD6022" w:rsidRPr="00802592">
              <w:t xml:space="preserve"> финансировании (для соответствующего типа  элемента счета)</w:t>
            </w:r>
          </w:p>
        </w:tc>
        <w:tc>
          <w:tcPr>
            <w:tcW w:w="1276" w:type="dxa"/>
          </w:tcPr>
          <w:p w:rsidR="00430E1F" w:rsidRPr="00802592" w:rsidRDefault="00430E1F" w:rsidP="00B676F4">
            <w:pPr>
              <w:pStyle w:val="afe"/>
              <w:jc w:val="center"/>
            </w:pPr>
            <w:r w:rsidRPr="00802592">
              <w:rPr>
                <w:lang w:val="en-US"/>
              </w:rPr>
              <w:t>decimal</w:t>
            </w:r>
          </w:p>
        </w:tc>
        <w:tc>
          <w:tcPr>
            <w:tcW w:w="2492" w:type="dxa"/>
          </w:tcPr>
          <w:p w:rsidR="00430E1F" w:rsidRPr="00802592" w:rsidRDefault="00430E1F" w:rsidP="00DD6022">
            <w:pPr>
              <w:pStyle w:val="afe"/>
              <w:rPr>
                <w:lang w:val="en-US"/>
              </w:rPr>
            </w:pPr>
            <w:r w:rsidRPr="00802592">
              <w:t>До 12 символов. 2 десятичных знака.</w:t>
            </w: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n_all</w:t>
            </w:r>
            <w:proofErr w:type="spellEnd"/>
          </w:p>
        </w:tc>
        <w:tc>
          <w:tcPr>
            <w:tcW w:w="2676" w:type="dxa"/>
          </w:tcPr>
          <w:p w:rsidR="00926687" w:rsidRPr="00802592" w:rsidRDefault="00926687" w:rsidP="00926687">
            <w:pPr>
              <w:pStyle w:val="afe"/>
            </w:pPr>
            <w:r w:rsidRPr="00802592">
              <w:t>численность прикрепленного населения</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w:t>
            </w:r>
            <w:r w:rsidR="001A611A">
              <w:t xml:space="preserve">ствующего типа </w:t>
            </w:r>
            <w:r w:rsidR="00926687" w:rsidRPr="00802592">
              <w:t>элемента счета)</w:t>
            </w:r>
          </w:p>
        </w:tc>
        <w:tc>
          <w:tcPr>
            <w:tcW w:w="1276" w:type="dxa"/>
          </w:tcPr>
          <w:p w:rsidR="00926687" w:rsidRPr="00802592" w:rsidRDefault="00926687" w:rsidP="00B908DE">
            <w:pPr>
              <w:pStyle w:val="afe"/>
              <w:jc w:val="center"/>
              <w:rPr>
                <w:lang w:val="en-US"/>
              </w:rPr>
            </w:pPr>
            <w:r w:rsidRPr="00802592">
              <w:rPr>
                <w:lang w:val="en-US"/>
              </w:rPr>
              <w:t>integer</w:t>
            </w:r>
          </w:p>
        </w:tc>
        <w:tc>
          <w:tcPr>
            <w:tcW w:w="2492" w:type="dxa"/>
          </w:tcPr>
          <w:p w:rsidR="00926687" w:rsidRPr="00802592" w:rsidRDefault="00926687" w:rsidP="00B908DE">
            <w:pPr>
              <w:pStyle w:val="afe"/>
            </w:pPr>
          </w:p>
        </w:tc>
      </w:tr>
      <w:tr w:rsidR="0087301F" w:rsidRPr="00802592" w:rsidTr="00DD6022">
        <w:trPr>
          <w:trHeight w:val="278"/>
        </w:trPr>
        <w:tc>
          <w:tcPr>
            <w:tcW w:w="1150" w:type="dxa"/>
          </w:tcPr>
          <w:p w:rsidR="00926687" w:rsidRPr="00802592" w:rsidRDefault="00926687" w:rsidP="00B676F4">
            <w:pPr>
              <w:pStyle w:val="afe"/>
              <w:tabs>
                <w:tab w:val="left" w:pos="518"/>
              </w:tabs>
              <w:rPr>
                <w:lang w:val="en-US"/>
              </w:rPr>
            </w:pPr>
            <w:proofErr w:type="spellStart"/>
            <w:r w:rsidRPr="00802592">
              <w:rPr>
                <w:lang w:val="en-US"/>
              </w:rPr>
              <w:t>t_all</w:t>
            </w:r>
            <w:proofErr w:type="spellEnd"/>
          </w:p>
        </w:tc>
        <w:tc>
          <w:tcPr>
            <w:tcW w:w="2676" w:type="dxa"/>
          </w:tcPr>
          <w:p w:rsidR="00926687" w:rsidRPr="00802592" w:rsidRDefault="001A611A" w:rsidP="00926687">
            <w:pPr>
              <w:pStyle w:val="afe"/>
              <w:tabs>
                <w:tab w:val="left" w:pos="1855"/>
              </w:tabs>
            </w:pPr>
            <w:proofErr w:type="spellStart"/>
            <w:r>
              <w:t>Подуш</w:t>
            </w:r>
            <w:r w:rsidR="00926687" w:rsidRPr="00802592">
              <w:t>евой</w:t>
            </w:r>
            <w:proofErr w:type="spellEnd"/>
            <w:r w:rsidR="00926687" w:rsidRPr="00802592">
              <w:t xml:space="preserve"> норматив</w:t>
            </w:r>
          </w:p>
        </w:tc>
        <w:tc>
          <w:tcPr>
            <w:tcW w:w="2411" w:type="dxa"/>
          </w:tcPr>
          <w:p w:rsidR="00926687" w:rsidRPr="00802592" w:rsidRDefault="007C0DBA" w:rsidP="00430E1F">
            <w:pPr>
              <w:pStyle w:val="afe"/>
            </w:pPr>
            <w:r w:rsidRPr="00802592">
              <w:t>Условно-обязательный</w:t>
            </w:r>
            <w:r w:rsidR="00926687" w:rsidRPr="00802592">
              <w:t xml:space="preserve">. Заполняется при </w:t>
            </w:r>
            <w:proofErr w:type="spellStart"/>
            <w:r w:rsidR="00926687" w:rsidRPr="00802592">
              <w:t>подушевом</w:t>
            </w:r>
            <w:proofErr w:type="spellEnd"/>
            <w:r w:rsidR="00926687" w:rsidRPr="00802592">
              <w:t xml:space="preserve"> финансировании (для соответствующего типа  элемента счета)</w:t>
            </w:r>
          </w:p>
        </w:tc>
        <w:tc>
          <w:tcPr>
            <w:tcW w:w="1276" w:type="dxa"/>
          </w:tcPr>
          <w:p w:rsidR="00926687" w:rsidRPr="00802592" w:rsidRDefault="00926687" w:rsidP="00B908DE">
            <w:pPr>
              <w:pStyle w:val="afe"/>
              <w:jc w:val="center"/>
            </w:pPr>
            <w:r w:rsidRPr="00802592">
              <w:rPr>
                <w:lang w:val="en-US"/>
              </w:rPr>
              <w:t>decimal</w:t>
            </w:r>
          </w:p>
        </w:tc>
        <w:tc>
          <w:tcPr>
            <w:tcW w:w="2492" w:type="dxa"/>
          </w:tcPr>
          <w:p w:rsidR="00926687" w:rsidRPr="00802592" w:rsidRDefault="00926687" w:rsidP="00B908DE">
            <w:pPr>
              <w:pStyle w:val="afe"/>
            </w:pPr>
            <w:r w:rsidRPr="00802592">
              <w:t xml:space="preserve">До 12 символов. 2 десятичных знака. </w:t>
            </w:r>
          </w:p>
        </w:tc>
      </w:tr>
    </w:tbl>
    <w:p w:rsidR="00631D63" w:rsidRPr="00802592" w:rsidRDefault="001D5BED" w:rsidP="001D5BED">
      <w:pPr>
        <w:pStyle w:val="3"/>
      </w:pPr>
      <w:bookmarkStart w:id="31" w:name="_Toc190875634"/>
      <w:r w:rsidRPr="00802592">
        <w:t xml:space="preserve">3.4.5. </w:t>
      </w:r>
      <w:r w:rsidR="001A2823" w:rsidRPr="00802592">
        <w:t>Элемент</w:t>
      </w:r>
      <w:r w:rsidR="00631D63" w:rsidRPr="00802592">
        <w:t xml:space="preserve"> «</w:t>
      </w:r>
      <w:proofErr w:type="spellStart"/>
      <w:r w:rsidR="00631D63" w:rsidRPr="00802592">
        <w:t>account</w:t>
      </w:r>
      <w:proofErr w:type="spellEnd"/>
      <w:r w:rsidR="00631D63" w:rsidRPr="00802592">
        <w:t>_</w:t>
      </w:r>
      <w:proofErr w:type="spellStart"/>
      <w:r w:rsidR="00631D63" w:rsidRPr="00802592">
        <w:rPr>
          <w:lang w:val="en-US"/>
        </w:rPr>
        <w:t>elem</w:t>
      </w:r>
      <w:proofErr w:type="spellEnd"/>
      <w:r w:rsidR="001A2823" w:rsidRPr="00802592">
        <w:t>»</w:t>
      </w:r>
      <w:r w:rsidR="00631D63" w:rsidRPr="00802592">
        <w:t xml:space="preserve"> </w:t>
      </w:r>
      <w:r w:rsidR="001A2823" w:rsidRPr="00802592">
        <w:t>–</w:t>
      </w:r>
      <w:r w:rsidR="00631D63" w:rsidRPr="00802592">
        <w:t xml:space="preserve"> Сумма повторно пр</w:t>
      </w:r>
      <w:r w:rsidR="001A2823" w:rsidRPr="00802592">
        <w:t>едъявленных персональных счетов</w:t>
      </w:r>
      <w:bookmarkEnd w:id="31"/>
    </w:p>
    <w:p w:rsidR="00631D63" w:rsidRPr="00802592" w:rsidRDefault="00E06A01" w:rsidP="00631D63">
      <w:pPr>
        <w:rPr>
          <w:lang w:eastAsia="ar-SA"/>
        </w:rPr>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account_elem_s</w:t>
      </w:r>
      <w:proofErr w:type="spellEnd"/>
      <w:r w:rsidRPr="00802592">
        <w:rPr>
          <w:lang w:val="en-US"/>
        </w:rPr>
        <w:t xml:space="preserve">». </w:t>
      </w:r>
      <w:r w:rsidR="00631D63" w:rsidRPr="00802592">
        <w:rPr>
          <w:lang w:eastAsia="ar-SA"/>
        </w:rPr>
        <w:t xml:space="preserve">Элемент является условно обязательным. Количество экземпляров элемента определяется количеством типов цен, которые необходимы для начисления полного тарифа по базовой программе и/или </w:t>
      </w:r>
      <w:proofErr w:type="spellStart"/>
      <w:r w:rsidR="00631D63" w:rsidRPr="00802592">
        <w:rPr>
          <w:lang w:eastAsia="ar-SA"/>
        </w:rPr>
        <w:t>сверхбазовой</w:t>
      </w:r>
      <w:proofErr w:type="spellEnd"/>
      <w:r w:rsidR="00631D63" w:rsidRPr="00802592">
        <w:rPr>
          <w:lang w:eastAsia="ar-SA"/>
        </w:rPr>
        <w:t xml:space="preserve"> программе</w:t>
      </w:r>
      <w:r w:rsidR="005222B5" w:rsidRPr="00802592">
        <w:rPr>
          <w:lang w:eastAsia="ar-SA"/>
        </w:rPr>
        <w:t xml:space="preserve">, а так же количеством </w:t>
      </w:r>
      <w:r w:rsidR="003561A0" w:rsidRPr="00802592">
        <w:rPr>
          <w:lang w:eastAsia="ar-SA"/>
        </w:rPr>
        <w:t>бухгалтерских</w:t>
      </w:r>
      <w:r w:rsidR="005222B5" w:rsidRPr="00802592">
        <w:rPr>
          <w:lang w:eastAsia="ar-SA"/>
        </w:rPr>
        <w:t xml:space="preserve"> номеров счетов и дат бухгалтерских счетов</w:t>
      </w:r>
      <w:r w:rsidR="00631D63" w:rsidRPr="00802592">
        <w:rPr>
          <w:lang w:eastAsia="ar-SA"/>
        </w:rPr>
        <w:t>.</w:t>
      </w:r>
    </w:p>
    <w:p w:rsidR="001A2823" w:rsidRPr="00802592" w:rsidRDefault="001A2823" w:rsidP="001A2823">
      <w:r w:rsidRPr="00802592">
        <w:t>Атрибуты элемента</w:t>
      </w:r>
      <w:r w:rsidRPr="00802592">
        <w:rPr>
          <w:lang w:val="en-US"/>
        </w:rPr>
        <w:t>:</w:t>
      </w:r>
    </w:p>
    <w:tbl>
      <w:tblPr>
        <w:tblW w:w="10005" w:type="dxa"/>
        <w:tblInd w:w="5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0"/>
        <w:gridCol w:w="2793"/>
        <w:gridCol w:w="1737"/>
        <w:gridCol w:w="1415"/>
        <w:gridCol w:w="2910"/>
      </w:tblGrid>
      <w:tr w:rsidR="0087301F" w:rsidRPr="00802592" w:rsidTr="00CD4562">
        <w:trPr>
          <w:trHeight w:val="287"/>
        </w:trPr>
        <w:tc>
          <w:tcPr>
            <w:tcW w:w="1150" w:type="dxa"/>
            <w:vAlign w:val="center"/>
          </w:tcPr>
          <w:p w:rsidR="00631D63" w:rsidRPr="00802592" w:rsidRDefault="00631D63" w:rsidP="00CD4562">
            <w:pPr>
              <w:pStyle w:val="af5"/>
            </w:pPr>
            <w:r w:rsidRPr="00802592">
              <w:lastRenderedPageBreak/>
              <w:t>Имя</w:t>
            </w:r>
          </w:p>
        </w:tc>
        <w:tc>
          <w:tcPr>
            <w:tcW w:w="2793" w:type="dxa"/>
            <w:vAlign w:val="center"/>
          </w:tcPr>
          <w:p w:rsidR="00631D63" w:rsidRPr="00802592" w:rsidRDefault="00631D63" w:rsidP="00CD4562">
            <w:pPr>
              <w:pStyle w:val="af5"/>
            </w:pPr>
            <w:r w:rsidRPr="00802592">
              <w:t>Назначение</w:t>
            </w:r>
          </w:p>
        </w:tc>
        <w:tc>
          <w:tcPr>
            <w:tcW w:w="1737" w:type="dxa"/>
            <w:vAlign w:val="center"/>
          </w:tcPr>
          <w:p w:rsidR="00631D63" w:rsidRPr="00802592" w:rsidRDefault="00631D63" w:rsidP="00CD4562">
            <w:pPr>
              <w:pStyle w:val="af5"/>
            </w:pPr>
            <w:r w:rsidRPr="00802592">
              <w:t>Условия заполнения</w:t>
            </w:r>
          </w:p>
        </w:tc>
        <w:tc>
          <w:tcPr>
            <w:tcW w:w="1415" w:type="dxa"/>
            <w:vAlign w:val="center"/>
          </w:tcPr>
          <w:p w:rsidR="00631D63" w:rsidRPr="00802592" w:rsidRDefault="00631D63" w:rsidP="00CD4562">
            <w:pPr>
              <w:pStyle w:val="af5"/>
            </w:pPr>
            <w:r w:rsidRPr="00802592">
              <w:t>Тип</w:t>
            </w:r>
          </w:p>
        </w:tc>
        <w:tc>
          <w:tcPr>
            <w:tcW w:w="2910" w:type="dxa"/>
            <w:vAlign w:val="center"/>
          </w:tcPr>
          <w:p w:rsidR="00631D63" w:rsidRPr="00802592" w:rsidRDefault="00631D63" w:rsidP="00CD4562">
            <w:pPr>
              <w:pStyle w:val="af5"/>
            </w:pPr>
            <w:r w:rsidRPr="00802592">
              <w:t>Ограничения</w:t>
            </w:r>
          </w:p>
        </w:tc>
      </w:tr>
      <w:tr w:rsidR="0087301F" w:rsidRPr="00802592" w:rsidTr="00CD4562">
        <w:trPr>
          <w:trHeight w:val="287"/>
        </w:trPr>
        <w:tc>
          <w:tcPr>
            <w:tcW w:w="1150" w:type="dxa"/>
          </w:tcPr>
          <w:p w:rsidR="00631D63" w:rsidRPr="00802592" w:rsidRDefault="00631D63" w:rsidP="00CD4562">
            <w:pPr>
              <w:pStyle w:val="afe"/>
            </w:pPr>
            <w:proofErr w:type="spellStart"/>
            <w:r w:rsidRPr="00802592">
              <w:t>type_acc</w:t>
            </w:r>
            <w:proofErr w:type="spellEnd"/>
          </w:p>
        </w:tc>
        <w:tc>
          <w:tcPr>
            <w:tcW w:w="2793" w:type="dxa"/>
          </w:tcPr>
          <w:p w:rsidR="00631D63" w:rsidRPr="00802592" w:rsidRDefault="00631D63" w:rsidP="00CD4562">
            <w:pPr>
              <w:pStyle w:val="afe"/>
            </w:pPr>
            <w:r w:rsidRPr="00802592">
              <w:t>Тип  элемента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rPr>
                <w:lang w:val="en-US"/>
              </w:rPr>
            </w:pPr>
            <w:r w:rsidRPr="00802592">
              <w:rPr>
                <w:lang w:val="en-US"/>
              </w:rPr>
              <w:t>integer</w:t>
            </w:r>
          </w:p>
        </w:tc>
        <w:tc>
          <w:tcPr>
            <w:tcW w:w="2910" w:type="dxa"/>
          </w:tcPr>
          <w:p w:rsidR="00631D63" w:rsidRPr="00802592" w:rsidRDefault="00631D63" w:rsidP="00CD4562">
            <w:pPr>
              <w:pStyle w:val="afe"/>
            </w:pPr>
            <w:r w:rsidRPr="00802592">
              <w:t>Из справочника типов цен</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amountl</w:t>
            </w:r>
            <w:proofErr w:type="spellEnd"/>
          </w:p>
        </w:tc>
        <w:tc>
          <w:tcPr>
            <w:tcW w:w="2793" w:type="dxa"/>
          </w:tcPr>
          <w:p w:rsidR="00631D63" w:rsidRPr="00802592" w:rsidRDefault="00631D63" w:rsidP="00CD4562">
            <w:pPr>
              <w:pStyle w:val="afe"/>
            </w:pPr>
            <w:r w:rsidRPr="00802592">
              <w:t>Сумма, предъявленная МО к оплате по элементу счета</w:t>
            </w:r>
          </w:p>
        </w:tc>
        <w:tc>
          <w:tcPr>
            <w:tcW w:w="1737" w:type="dxa"/>
          </w:tcPr>
          <w:p w:rsidR="00631D63" w:rsidRPr="00802592" w:rsidRDefault="00631D63" w:rsidP="00CD4562">
            <w:pPr>
              <w:pStyle w:val="afe"/>
            </w:pPr>
            <w:r w:rsidRPr="00802592">
              <w:t>Обязательный</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amount</w:t>
            </w:r>
            <w:proofErr w:type="spellEnd"/>
          </w:p>
        </w:tc>
        <w:tc>
          <w:tcPr>
            <w:tcW w:w="2793" w:type="dxa"/>
          </w:tcPr>
          <w:p w:rsidR="00631D63" w:rsidRPr="00802592" w:rsidRDefault="00631D63" w:rsidP="00CD4562">
            <w:pPr>
              <w:pStyle w:val="afe"/>
            </w:pPr>
            <w:r w:rsidRPr="00802592">
              <w:t>Сумма к оплате после  проведения МЭК по элементу счета</w:t>
            </w:r>
          </w:p>
        </w:tc>
        <w:tc>
          <w:tcPr>
            <w:tcW w:w="1737" w:type="dxa"/>
          </w:tcPr>
          <w:p w:rsidR="00631D63" w:rsidRPr="00802592" w:rsidRDefault="007C0DBA" w:rsidP="00247D20">
            <w:pPr>
              <w:pStyle w:val="afe"/>
            </w:pPr>
            <w:r w:rsidRPr="00802592">
              <w:t>Условно-обязательный</w:t>
            </w:r>
            <w:r w:rsidR="00631D63" w:rsidRPr="00802592">
              <w:t xml:space="preserve">. Заполняется </w:t>
            </w:r>
            <w:r w:rsidR="00247D20" w:rsidRPr="00772E2F">
              <w:t>ТФОМС</w:t>
            </w:r>
            <w:r w:rsidR="00631D63" w:rsidRPr="00802592">
              <w:t>.</w:t>
            </w:r>
          </w:p>
        </w:tc>
        <w:tc>
          <w:tcPr>
            <w:tcW w:w="1415" w:type="dxa"/>
          </w:tcPr>
          <w:p w:rsidR="00631D63" w:rsidRPr="00802592" w:rsidRDefault="00631D63" w:rsidP="00CD4562">
            <w:pPr>
              <w:pStyle w:val="afe"/>
              <w:jc w:val="center"/>
            </w:pPr>
            <w:r w:rsidRPr="00802592">
              <w:rPr>
                <w:lang w:val="en-US"/>
              </w:rPr>
              <w:t>decimal</w:t>
            </w:r>
          </w:p>
        </w:tc>
        <w:tc>
          <w:tcPr>
            <w:tcW w:w="2910" w:type="dxa"/>
          </w:tcPr>
          <w:p w:rsidR="00631D63" w:rsidRPr="00802592" w:rsidRDefault="00631D63" w:rsidP="00CD4562">
            <w:pPr>
              <w:pStyle w:val="afe"/>
            </w:pPr>
            <w:r w:rsidRPr="00802592">
              <w:t>До 12 символов. 2 десятичных знака.</w:t>
            </w: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invnumber</w:t>
            </w:r>
            <w:proofErr w:type="spellEnd"/>
          </w:p>
        </w:tc>
        <w:tc>
          <w:tcPr>
            <w:tcW w:w="2793" w:type="dxa"/>
          </w:tcPr>
          <w:p w:rsidR="00631D63" w:rsidRPr="00802592" w:rsidRDefault="00631D63" w:rsidP="00CD4562">
            <w:pPr>
              <w:pStyle w:val="afe"/>
            </w:pPr>
            <w:r w:rsidRPr="00802592">
              <w:t>Номер счета поставщика</w:t>
            </w:r>
          </w:p>
        </w:tc>
        <w:tc>
          <w:tcPr>
            <w:tcW w:w="1737" w:type="dxa"/>
          </w:tcPr>
          <w:p w:rsidR="00631D63" w:rsidRPr="00A91DAD" w:rsidRDefault="00631D63" w:rsidP="00631D63">
            <w:pPr>
              <w:pStyle w:val="afe"/>
              <w:rPr>
                <w:lang w:val="en-US"/>
              </w:rPr>
            </w:pPr>
            <w:r w:rsidRPr="00802592">
              <w:t>Обязательный. Заполняется поставщиком.</w:t>
            </w:r>
          </w:p>
        </w:tc>
        <w:tc>
          <w:tcPr>
            <w:tcW w:w="1415" w:type="dxa"/>
          </w:tcPr>
          <w:p w:rsidR="00631D63" w:rsidRPr="00802592" w:rsidRDefault="00631D63" w:rsidP="00CD4562">
            <w:pPr>
              <w:pStyle w:val="afe"/>
              <w:jc w:val="center"/>
              <w:rPr>
                <w:lang w:val="en-US"/>
              </w:rPr>
            </w:pPr>
            <w:proofErr w:type="spellStart"/>
            <w:r w:rsidRPr="00802592">
              <w:t>string</w:t>
            </w:r>
            <w:proofErr w:type="spellEnd"/>
          </w:p>
        </w:tc>
        <w:tc>
          <w:tcPr>
            <w:tcW w:w="2910" w:type="dxa"/>
          </w:tcPr>
          <w:p w:rsidR="00631D63" w:rsidRPr="00802592" w:rsidRDefault="00631D63" w:rsidP="00CD4562">
            <w:pPr>
              <w:pStyle w:val="afe"/>
            </w:pPr>
          </w:p>
        </w:tc>
      </w:tr>
      <w:tr w:rsidR="0087301F" w:rsidRPr="00802592" w:rsidTr="00CD4562">
        <w:trPr>
          <w:trHeight w:val="278"/>
        </w:trPr>
        <w:tc>
          <w:tcPr>
            <w:tcW w:w="1150" w:type="dxa"/>
          </w:tcPr>
          <w:p w:rsidR="00631D63" w:rsidRPr="00802592" w:rsidRDefault="00631D63" w:rsidP="00CD4562">
            <w:pPr>
              <w:pStyle w:val="afe"/>
            </w:pPr>
            <w:proofErr w:type="spellStart"/>
            <w:r w:rsidRPr="00802592">
              <w:t>invdate</w:t>
            </w:r>
            <w:proofErr w:type="spellEnd"/>
          </w:p>
        </w:tc>
        <w:tc>
          <w:tcPr>
            <w:tcW w:w="2793" w:type="dxa"/>
          </w:tcPr>
          <w:p w:rsidR="00631D63" w:rsidRPr="00802592" w:rsidRDefault="00631D63" w:rsidP="00CD4562">
            <w:pPr>
              <w:pStyle w:val="afe"/>
            </w:pPr>
            <w:r w:rsidRPr="00802592">
              <w:t>Дата счета поставщика</w:t>
            </w:r>
          </w:p>
        </w:tc>
        <w:tc>
          <w:tcPr>
            <w:tcW w:w="1737" w:type="dxa"/>
          </w:tcPr>
          <w:p w:rsidR="00631D63" w:rsidRPr="00802592" w:rsidRDefault="00631D63" w:rsidP="00631D63">
            <w:pPr>
              <w:pStyle w:val="afe"/>
            </w:pPr>
            <w:r w:rsidRPr="00802592">
              <w:t>Обязательный. Заполняется поставщиком.</w:t>
            </w:r>
          </w:p>
        </w:tc>
        <w:tc>
          <w:tcPr>
            <w:tcW w:w="1415" w:type="dxa"/>
          </w:tcPr>
          <w:p w:rsidR="00631D63" w:rsidRPr="00802592" w:rsidRDefault="00631D63" w:rsidP="00CD4562">
            <w:pPr>
              <w:pStyle w:val="afe"/>
              <w:jc w:val="center"/>
            </w:pPr>
            <w:proofErr w:type="spellStart"/>
            <w:r w:rsidRPr="00802592">
              <w:t>date</w:t>
            </w:r>
            <w:proofErr w:type="spellEnd"/>
          </w:p>
        </w:tc>
        <w:tc>
          <w:tcPr>
            <w:tcW w:w="2910" w:type="dxa"/>
          </w:tcPr>
          <w:p w:rsidR="00631D63" w:rsidRPr="00802592" w:rsidRDefault="00631D63" w:rsidP="00CD4562">
            <w:pPr>
              <w:pStyle w:val="afe"/>
            </w:pPr>
          </w:p>
        </w:tc>
      </w:tr>
    </w:tbl>
    <w:p w:rsidR="0060727A" w:rsidRPr="00802592" w:rsidRDefault="001D5BED" w:rsidP="001D5BED">
      <w:pPr>
        <w:pStyle w:val="3"/>
      </w:pPr>
      <w:bookmarkStart w:id="32" w:name="_Toc190875635"/>
      <w:r w:rsidRPr="00802592">
        <w:t xml:space="preserve">3.4.6. </w:t>
      </w:r>
      <w:r w:rsidR="001A2823" w:rsidRPr="00802592">
        <w:t>Элемент</w:t>
      </w:r>
      <w:r w:rsidR="0060727A" w:rsidRPr="00802592">
        <w:t xml:space="preserve"> «</w:t>
      </w:r>
      <w:r w:rsidR="0060727A" w:rsidRPr="00802592">
        <w:rPr>
          <w:lang w:val="en-US"/>
        </w:rPr>
        <w:t>patient</w:t>
      </w:r>
      <w:r w:rsidR="001A2823" w:rsidRPr="00802592">
        <w:t xml:space="preserve">» – </w:t>
      </w:r>
      <w:r w:rsidR="0060727A" w:rsidRPr="00802592">
        <w:t>Сведения о пациенте</w:t>
      </w:r>
      <w:bookmarkEnd w:id="29"/>
      <w:bookmarkEnd w:id="32"/>
    </w:p>
    <w:bookmarkEnd w:id="30"/>
    <w:p w:rsidR="00F90EBB" w:rsidRPr="00802592" w:rsidRDefault="00E06A01" w:rsidP="00D97C04">
      <w:pPr>
        <w:keepNext/>
        <w:rPr>
          <w:lang w:eastAsia="ar-SA"/>
        </w:rPr>
      </w:pPr>
      <w:r w:rsidRPr="00802592">
        <w:t>Входит в «</w:t>
      </w:r>
      <w:r w:rsidRPr="00802592">
        <w:rPr>
          <w:lang w:val="en-US"/>
        </w:rPr>
        <w:t>patients</w:t>
      </w:r>
      <w:r w:rsidRPr="00802592">
        <w:t xml:space="preserve">». </w:t>
      </w:r>
      <w:r w:rsidR="0060727A" w:rsidRPr="00802592">
        <w:rPr>
          <w:lang w:eastAsia="ar-SA"/>
        </w:rPr>
        <w:t xml:space="preserve">Элемент </w:t>
      </w:r>
      <w:r w:rsidR="0034190B" w:rsidRPr="00802592">
        <w:rPr>
          <w:lang w:eastAsia="ar-SA"/>
        </w:rPr>
        <w:t>«</w:t>
      </w:r>
      <w:r w:rsidR="0034190B" w:rsidRPr="00802592">
        <w:rPr>
          <w:lang w:val="en-US" w:eastAsia="ar-SA"/>
        </w:rPr>
        <w:t>patients</w:t>
      </w:r>
      <w:r w:rsidR="0034190B" w:rsidRPr="00802592">
        <w:rPr>
          <w:lang w:eastAsia="ar-SA"/>
        </w:rPr>
        <w:t>»</w:t>
      </w:r>
      <w:r w:rsidR="0060727A" w:rsidRPr="00802592">
        <w:rPr>
          <w:lang w:eastAsia="ar-SA"/>
        </w:rPr>
        <w:t xml:space="preserve"> </w:t>
      </w:r>
      <w:r w:rsidR="0034190B" w:rsidRPr="00802592">
        <w:rPr>
          <w:lang w:eastAsia="ar-SA"/>
        </w:rPr>
        <w:t xml:space="preserve">является </w:t>
      </w:r>
      <w:r w:rsidR="00DD6022" w:rsidRPr="00802592">
        <w:rPr>
          <w:lang w:eastAsia="ar-SA"/>
        </w:rPr>
        <w:t xml:space="preserve">условно </w:t>
      </w:r>
      <w:r w:rsidR="0060727A" w:rsidRPr="00802592">
        <w:rPr>
          <w:lang w:eastAsia="ar-SA"/>
        </w:rPr>
        <w:t>обязательным</w:t>
      </w:r>
      <w:r w:rsidRPr="00802592">
        <w:rPr>
          <w:lang w:eastAsia="ar-SA"/>
        </w:rPr>
        <w:t xml:space="preserve">, и </w:t>
      </w:r>
      <w:r w:rsidR="00055817" w:rsidRPr="00802592">
        <w:rPr>
          <w:lang w:eastAsia="ar-SA"/>
        </w:rPr>
        <w:t xml:space="preserve">может отсутствовать только в том случае, если оплата производится по принципу </w:t>
      </w:r>
      <w:proofErr w:type="spellStart"/>
      <w:r w:rsidR="00055817" w:rsidRPr="00802592">
        <w:rPr>
          <w:lang w:eastAsia="ar-SA"/>
        </w:rPr>
        <w:t>подушевого</w:t>
      </w:r>
      <w:proofErr w:type="spellEnd"/>
      <w:r w:rsidR="00055817" w:rsidRPr="00802592">
        <w:rPr>
          <w:lang w:eastAsia="ar-SA"/>
        </w:rPr>
        <w:t xml:space="preserve"> финансирования и за отчетный месяц </w:t>
      </w:r>
      <w:proofErr w:type="gramStart"/>
      <w:r w:rsidR="00055817" w:rsidRPr="00802592">
        <w:rPr>
          <w:lang w:eastAsia="ar-SA"/>
        </w:rPr>
        <w:t>в</w:t>
      </w:r>
      <w:proofErr w:type="gramEnd"/>
      <w:r w:rsidR="00055817" w:rsidRPr="00802592">
        <w:rPr>
          <w:lang w:eastAsia="ar-SA"/>
        </w:rPr>
        <w:t xml:space="preserve"> данной СМО нет услуг, предъявляемых к оплате.</w:t>
      </w:r>
    </w:p>
    <w:p w:rsidR="00B00244" w:rsidRPr="00802592" w:rsidRDefault="00E64803" w:rsidP="00B00244">
      <w:pPr>
        <w:rPr>
          <w:rStyle w:val="b1"/>
          <w:rFonts w:ascii="Times New Roman" w:hAnsi="Times New Roman" w:cs="Times New Roman"/>
          <w:b w:val="0"/>
          <w:bCs w:val="0"/>
          <w:color w:val="auto"/>
        </w:rPr>
      </w:pPr>
      <w:r w:rsidRPr="00802592">
        <w:t>Атрибуты</w:t>
      </w:r>
      <w:r w:rsidR="00B00244" w:rsidRPr="00802592">
        <w:t xml:space="preserve"> «</w:t>
      </w:r>
      <w:proofErr w:type="spellStart"/>
      <w:r w:rsidR="00B00244" w:rsidRPr="00802592">
        <w:rPr>
          <w:lang w:val="en-US"/>
        </w:rPr>
        <w:t>patientcod</w:t>
      </w:r>
      <w:proofErr w:type="spellEnd"/>
      <w:r w:rsidR="00B00244" w:rsidRPr="00802592">
        <w:t>» и «</w:t>
      </w:r>
      <w:proofErr w:type="spellStart"/>
      <w:r w:rsidR="00B00244" w:rsidRPr="00802592">
        <w:rPr>
          <w:lang w:val="en-US"/>
        </w:rPr>
        <w:t>ss</w:t>
      </w:r>
      <w:proofErr w:type="spellEnd"/>
      <w:r w:rsidR="00B00244" w:rsidRPr="00802592">
        <w:t xml:space="preserve">» </w:t>
      </w:r>
      <w:r w:rsidRPr="00802592">
        <w:t>являются уникальными идентификаторами пациента, и каждое их значение должно соответствовать единственной</w:t>
      </w:r>
      <w:r w:rsidR="00B00244" w:rsidRPr="00802592">
        <w:t xml:space="preserve"> </w:t>
      </w:r>
      <w:proofErr w:type="spellStart"/>
      <w:r w:rsidR="006F6087" w:rsidRPr="00802592">
        <w:t>регистронезависимой</w:t>
      </w:r>
      <w:proofErr w:type="spellEnd"/>
      <w:r w:rsidR="006F6087" w:rsidRPr="00802592">
        <w:t xml:space="preserve"> </w:t>
      </w:r>
      <w:r w:rsidR="00B00244" w:rsidRPr="00802592">
        <w:t xml:space="preserve">комбинации “Фамилия, Имя, Отчество, </w:t>
      </w:r>
      <w:r w:rsidR="006F6087" w:rsidRPr="00802592">
        <w:t>Д</w:t>
      </w:r>
      <w:r w:rsidR="00B00244" w:rsidRPr="00802592">
        <w:t>ата рождения</w:t>
      </w:r>
      <w:r w:rsidR="006F6087" w:rsidRPr="00802592">
        <w:t>”</w:t>
      </w:r>
      <w:r w:rsidR="00B00244" w:rsidRPr="00802592">
        <w:rPr>
          <w:rStyle w:val="b1"/>
          <w:rFonts w:ascii="Times New Roman" w:hAnsi="Times New Roman" w:cs="Times New Roman"/>
          <w:b w:val="0"/>
          <w:bCs w:val="0"/>
          <w:color w:val="auto"/>
        </w:rPr>
        <w:t>.</w:t>
      </w:r>
    </w:p>
    <w:p w:rsidR="001A2823" w:rsidRPr="00802592" w:rsidRDefault="001A2823" w:rsidP="001A2823">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2824"/>
        <w:gridCol w:w="2923"/>
        <w:gridCol w:w="657"/>
        <w:gridCol w:w="2651"/>
      </w:tblGrid>
      <w:tr w:rsidR="00774569" w:rsidRPr="00802592">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60727A" w:rsidRPr="00802592" w:rsidRDefault="0060727A" w:rsidP="00D040CF">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60727A" w:rsidRPr="00802592" w:rsidRDefault="0060727A" w:rsidP="00D040CF">
            <w:pPr>
              <w:pStyle w:val="af5"/>
            </w:pPr>
            <w:r w:rsidRPr="00802592">
              <w:t>Ограничения</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60727A" w:rsidRPr="00802592" w:rsidRDefault="0060727A" w:rsidP="00D040CF">
            <w:pPr>
              <w:pStyle w:val="afe"/>
            </w:pPr>
            <w:r w:rsidRPr="00802592">
              <w:t xml:space="preserve">Идентификатор пациента в БД </w:t>
            </w:r>
            <w:r w:rsidR="00BD4615" w:rsidRPr="00802592">
              <w:t>МО</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B00244" w:rsidRPr="00802592" w:rsidRDefault="0060727A" w:rsidP="00B00244">
            <w:pPr>
              <w:pStyle w:val="afe"/>
            </w:pPr>
            <w:r w:rsidRPr="00802592">
              <w:t>До 38 символов</w:t>
            </w:r>
            <w:r w:rsidR="00874C1F" w:rsidRPr="00802592">
              <w:t xml:space="preserve">. </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surname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Фамилия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name</w:t>
            </w:r>
          </w:p>
        </w:tc>
        <w:tc>
          <w:tcPr>
            <w:tcW w:w="0" w:type="auto"/>
            <w:tcBorders>
              <w:left w:val="single" w:sz="2" w:space="0" w:color="000000"/>
              <w:bottom w:val="single" w:sz="2" w:space="0" w:color="000000"/>
            </w:tcBorders>
          </w:tcPr>
          <w:p w:rsidR="0060727A" w:rsidRPr="00802592" w:rsidRDefault="0060727A" w:rsidP="00D040CF">
            <w:pPr>
              <w:pStyle w:val="afe"/>
            </w:pPr>
            <w:r w:rsidRPr="00802592">
              <w:t>Имя</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Pr="00802592">
              <w:t>0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patronymic</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Отчество</w:t>
            </w:r>
          </w:p>
        </w:tc>
        <w:tc>
          <w:tcPr>
            <w:tcW w:w="0" w:type="auto"/>
            <w:tcBorders>
              <w:left w:val="single" w:sz="2" w:space="0" w:color="000000"/>
              <w:bottom w:val="single" w:sz="2" w:space="0" w:color="000000"/>
            </w:tcBorders>
          </w:tcPr>
          <w:p w:rsidR="0060727A" w:rsidRPr="00802592" w:rsidRDefault="004F71C1" w:rsidP="004F71C1">
            <w:pPr>
              <w:pStyle w:val="afe"/>
            </w:pPr>
            <w:r w:rsidRPr="00CC7CD8">
              <w:t>Условно-о</w:t>
            </w:r>
            <w:r w:rsidR="0060727A" w:rsidRPr="00CC7CD8">
              <w:t xml:space="preserve">бязательный. </w:t>
            </w:r>
            <w:r w:rsidRPr="00CC7CD8">
              <w:t xml:space="preserve">Не заполняется при </w:t>
            </w:r>
            <w:r w:rsidR="0060727A" w:rsidRPr="00CC7CD8">
              <w:t>отсутстви</w:t>
            </w:r>
            <w:r w:rsidRPr="00CC7CD8">
              <w:t>и отчества в документе, удостоверяющем личность</w:t>
            </w:r>
            <w:r w:rsidR="00774569" w:rsidRPr="00CC7CD8">
              <w:t xml:space="preserve"> </w:t>
            </w:r>
            <w:r w:rsidR="00774569" w:rsidRPr="00CC7CD8">
              <w:lastRenderedPageBreak/>
              <w:t>Пустое значение не допустимо</w:t>
            </w:r>
            <w:r w:rsidRPr="00CC7CD8">
              <w:t>.</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string</w:t>
            </w:r>
          </w:p>
        </w:tc>
        <w:tc>
          <w:tcPr>
            <w:tcW w:w="0" w:type="auto"/>
            <w:tcBorders>
              <w:left w:val="single" w:sz="2" w:space="0" w:color="000000"/>
              <w:bottom w:val="single" w:sz="2" w:space="0" w:color="000000"/>
              <w:right w:val="single" w:sz="2" w:space="0" w:color="000000"/>
            </w:tcBorders>
          </w:tcPr>
          <w:p w:rsidR="0060727A" w:rsidRPr="00802592" w:rsidRDefault="0060727A" w:rsidP="00DA66B3">
            <w:pPr>
              <w:pStyle w:val="afe"/>
            </w:pPr>
            <w:r w:rsidRPr="00802592">
              <w:t xml:space="preserve">До </w:t>
            </w:r>
            <w:r w:rsidR="0039189D" w:rsidRPr="00802592">
              <w:t>4</w:t>
            </w:r>
            <w:r w:rsidR="00DA66B3" w:rsidRPr="00802592">
              <w:t>0</w:t>
            </w:r>
            <w:r w:rsidRPr="00802592">
              <w:t xml:space="preserve"> символов</w:t>
            </w:r>
          </w:p>
        </w:tc>
      </w:tr>
      <w:tr w:rsidR="00774569" w:rsidRPr="00802592">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lastRenderedPageBreak/>
              <w:t>birthdate</w:t>
            </w:r>
          </w:p>
        </w:tc>
        <w:tc>
          <w:tcPr>
            <w:tcW w:w="0" w:type="auto"/>
            <w:tcBorders>
              <w:left w:val="single" w:sz="2" w:space="0" w:color="000000"/>
              <w:bottom w:val="single" w:sz="2" w:space="0" w:color="000000"/>
            </w:tcBorders>
          </w:tcPr>
          <w:p w:rsidR="0060727A" w:rsidRPr="00802592" w:rsidRDefault="0060727A" w:rsidP="00D97C04">
            <w:pPr>
              <w:pStyle w:val="afe"/>
            </w:pPr>
            <w:r w:rsidRPr="00802592">
              <w:t>Дата рождения</w:t>
            </w:r>
          </w:p>
        </w:tc>
        <w:tc>
          <w:tcPr>
            <w:tcW w:w="0" w:type="auto"/>
            <w:tcBorders>
              <w:left w:val="single" w:sz="2" w:space="0" w:color="000000"/>
              <w:bottom w:val="single" w:sz="2" w:space="0" w:color="000000"/>
            </w:tcBorders>
          </w:tcPr>
          <w:p w:rsidR="0060727A" w:rsidRPr="00802592" w:rsidRDefault="0060727A" w:rsidP="00D97C04">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97C04">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60727A" w:rsidRPr="00802592" w:rsidRDefault="0060727A" w:rsidP="00D97C04">
            <w:pPr>
              <w:pStyle w:val="afe"/>
            </w:pPr>
          </w:p>
        </w:tc>
      </w:tr>
      <w:tr w:rsidR="00774569" w:rsidRPr="00802592">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sex</w:t>
            </w:r>
          </w:p>
        </w:tc>
        <w:tc>
          <w:tcPr>
            <w:tcW w:w="0" w:type="auto"/>
            <w:tcBorders>
              <w:left w:val="single" w:sz="2" w:space="0" w:color="000000"/>
              <w:bottom w:val="single" w:sz="2" w:space="0" w:color="000000"/>
            </w:tcBorders>
          </w:tcPr>
          <w:p w:rsidR="0060727A" w:rsidRPr="00802592" w:rsidRDefault="0060727A" w:rsidP="00D040CF">
            <w:pPr>
              <w:pStyle w:val="afe"/>
            </w:pPr>
            <w:r w:rsidRPr="00802592">
              <w:t>Пол пациента: 1 - мужской, 2 – женский</w:t>
            </w:r>
          </w:p>
        </w:tc>
        <w:tc>
          <w:tcPr>
            <w:tcW w:w="0" w:type="auto"/>
            <w:tcBorders>
              <w:left w:val="single" w:sz="2" w:space="0" w:color="000000"/>
              <w:bottom w:val="single" w:sz="2" w:space="0" w:color="000000"/>
            </w:tcBorders>
          </w:tcPr>
          <w:p w:rsidR="0060727A" w:rsidRPr="00802592" w:rsidRDefault="0060727A" w:rsidP="00D040CF">
            <w:pPr>
              <w:pStyle w:val="afe"/>
            </w:pPr>
            <w:r w:rsidRPr="00802592">
              <w:t>Обязательный</w:t>
            </w:r>
          </w:p>
        </w:tc>
        <w:tc>
          <w:tcPr>
            <w:tcW w:w="0" w:type="auto"/>
            <w:tcBorders>
              <w:left w:val="single" w:sz="2" w:space="0" w:color="000000"/>
              <w:bottom w:val="single" w:sz="2" w:space="0" w:color="000000"/>
            </w:tcBorders>
          </w:tcPr>
          <w:p w:rsidR="0060727A" w:rsidRPr="00802592" w:rsidRDefault="0060727A" w:rsidP="00D040CF">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60727A" w:rsidRPr="00802592" w:rsidRDefault="0060727A" w:rsidP="00D040CF">
            <w:pPr>
              <w:pStyle w:val="afe"/>
            </w:pPr>
            <w:r w:rsidRPr="00802592">
              <w:t>Допустимые значения: 1 и 2</w:t>
            </w:r>
          </w:p>
        </w:tc>
      </w:tr>
      <w:tr w:rsidR="00774569" w:rsidRPr="00802592">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b_place</w:t>
            </w:r>
            <w:proofErr w:type="spellEnd"/>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r w:rsidRPr="00802592">
              <w:t>Место рождения, указывается в том виде, в котором оно записано в предъявленном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7C0DBA" w:rsidP="00D040CF">
            <w:pPr>
              <w:pStyle w:val="afe"/>
            </w:pPr>
            <w:r w:rsidRPr="00802592">
              <w:t>Условно-обязательный</w:t>
            </w:r>
            <w:r w:rsidR="00EE39A7" w:rsidRPr="00802592">
              <w:t>. Обязательно к заполнению, если есть в документе, удостоверяющем личность.</w:t>
            </w:r>
          </w:p>
        </w:tc>
        <w:tc>
          <w:tcPr>
            <w:tcW w:w="0" w:type="auto"/>
            <w:tcBorders>
              <w:top w:val="single" w:sz="2" w:space="0" w:color="000000"/>
              <w:left w:val="single" w:sz="2" w:space="0" w:color="000000"/>
              <w:bottom w:val="single" w:sz="2" w:space="0" w:color="000000"/>
            </w:tcBorders>
          </w:tcPr>
          <w:p w:rsidR="00EE39A7" w:rsidRPr="00802592" w:rsidRDefault="00EE39A7" w:rsidP="00D040CF">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EE39A7" w:rsidRPr="00802592" w:rsidRDefault="00EE39A7" w:rsidP="00D040CF">
            <w:pPr>
              <w:pStyle w:val="afe"/>
            </w:pPr>
            <w:r w:rsidRPr="00802592">
              <w:t>До 100 символов.</w:t>
            </w:r>
          </w:p>
        </w:tc>
      </w:tr>
      <w:tr w:rsidR="00774569" w:rsidRPr="00802592">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proofErr w:type="spellStart"/>
            <w:r w:rsidRPr="00802592">
              <w:rPr>
                <w:lang w:val="en-US"/>
              </w:rPr>
              <w:t>ss</w:t>
            </w:r>
            <w:proofErr w:type="spellEnd"/>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t>Страховой номер индивидуального лицевого счета Пенсионного Фонда РФ (СНИЛС)</w:t>
            </w:r>
          </w:p>
        </w:tc>
        <w:tc>
          <w:tcPr>
            <w:tcW w:w="0" w:type="auto"/>
            <w:tcBorders>
              <w:top w:val="single" w:sz="2" w:space="0" w:color="000000"/>
              <w:left w:val="single" w:sz="2" w:space="0" w:color="000000"/>
              <w:bottom w:val="single" w:sz="2" w:space="0" w:color="000000"/>
            </w:tcBorders>
          </w:tcPr>
          <w:p w:rsidR="00C3367C" w:rsidRPr="00802592" w:rsidRDefault="007C0DBA" w:rsidP="00EB33DC">
            <w:pPr>
              <w:pStyle w:val="afe"/>
            </w:pPr>
            <w:r w:rsidRPr="00802592">
              <w:t>Условно-обязательный</w:t>
            </w:r>
            <w:r w:rsidR="00C3367C" w:rsidRPr="00802592">
              <w:t>. Заполняется в случае наличия информации у МО.</w:t>
            </w:r>
          </w:p>
        </w:tc>
        <w:tc>
          <w:tcPr>
            <w:tcW w:w="0" w:type="auto"/>
            <w:tcBorders>
              <w:top w:val="single" w:sz="2" w:space="0" w:color="000000"/>
              <w:left w:val="single" w:sz="2" w:space="0" w:color="000000"/>
              <w:bottom w:val="single" w:sz="2" w:space="0" w:color="000000"/>
            </w:tcBorders>
          </w:tcPr>
          <w:p w:rsidR="00C3367C" w:rsidRPr="00802592" w:rsidRDefault="00C3367C" w:rsidP="00EB33DC">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C3367C" w:rsidRPr="00802592" w:rsidRDefault="00C3367C" w:rsidP="00EB33DC">
            <w:pPr>
              <w:pStyle w:val="afe"/>
            </w:pPr>
            <w:r w:rsidRPr="00802592">
              <w:t>14 символов. Формат: XXX-XXX-XXX XX.</w:t>
            </w:r>
          </w:p>
          <w:p w:rsidR="00C3367C" w:rsidRPr="00802592" w:rsidRDefault="00C3367C" w:rsidP="00EB33DC">
            <w:pPr>
              <w:pStyle w:val="afe"/>
            </w:pPr>
          </w:p>
        </w:tc>
      </w:tr>
      <w:tr w:rsidR="00121BCF" w:rsidRPr="00802592">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lang w:val="en-US"/>
              </w:rPr>
            </w:pPr>
            <w:proofErr w:type="spellStart"/>
            <w:r w:rsidRPr="00E7373E">
              <w:rPr>
                <w:lang w:val="en-US"/>
              </w:rPr>
              <w:t>soc</w:t>
            </w:r>
            <w:proofErr w:type="spellEnd"/>
          </w:p>
        </w:tc>
        <w:tc>
          <w:tcPr>
            <w:tcW w:w="0" w:type="auto"/>
            <w:tcBorders>
              <w:top w:val="single" w:sz="2" w:space="0" w:color="000000"/>
              <w:left w:val="single" w:sz="2" w:space="0" w:color="000000"/>
              <w:bottom w:val="single" w:sz="2" w:space="0" w:color="000000"/>
            </w:tcBorders>
          </w:tcPr>
          <w:p w:rsidR="00121BCF" w:rsidRPr="00E7373E" w:rsidRDefault="00E7373E" w:rsidP="00EB33DC">
            <w:pPr>
              <w:pStyle w:val="afe"/>
              <w:rPr>
                <w:highlight w:val="yellow"/>
              </w:rPr>
            </w:pPr>
            <w:r>
              <w:rPr>
                <w:highlight w:val="yellow"/>
              </w:rPr>
              <w:t>Статус СВО</w:t>
            </w:r>
          </w:p>
        </w:tc>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rPr>
            </w:pPr>
            <w:r w:rsidRPr="00E7373E">
              <w:t>Обязательный</w:t>
            </w:r>
          </w:p>
        </w:tc>
        <w:tc>
          <w:tcPr>
            <w:tcW w:w="0" w:type="auto"/>
            <w:tcBorders>
              <w:top w:val="single" w:sz="2" w:space="0" w:color="000000"/>
              <w:left w:val="single" w:sz="2" w:space="0" w:color="000000"/>
              <w:bottom w:val="single" w:sz="2" w:space="0" w:color="000000"/>
            </w:tcBorders>
          </w:tcPr>
          <w:p w:rsidR="00121BCF" w:rsidRPr="00121BCF" w:rsidRDefault="00121BCF" w:rsidP="00EB33DC">
            <w:pPr>
              <w:pStyle w:val="afe"/>
              <w:rPr>
                <w:highlight w:val="yellow"/>
                <w:lang w:val="en-US"/>
              </w:rPr>
            </w:pPr>
            <w:r w:rsidRPr="00E7373E">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121BCF" w:rsidRPr="00121BCF" w:rsidRDefault="00121BCF" w:rsidP="00EB33DC">
            <w:pPr>
              <w:pStyle w:val="afe"/>
              <w:rPr>
                <w:highlight w:val="yellow"/>
              </w:rPr>
            </w:pPr>
            <w:r w:rsidRPr="00121BCF">
              <w:rPr>
                <w:highlight w:val="yellow"/>
              </w:rPr>
              <w:t>Размерность – 3 символа.</w:t>
            </w:r>
          </w:p>
          <w:p w:rsidR="00E7373E" w:rsidRPr="00E7373E" w:rsidRDefault="00121BCF" w:rsidP="00EB33DC">
            <w:pPr>
              <w:pStyle w:val="afe"/>
            </w:pPr>
            <w:r w:rsidRPr="00121BCF">
              <w:rPr>
                <w:highlight w:val="yellow"/>
              </w:rPr>
              <w:t xml:space="preserve">Указывается одно из следующих значений: </w:t>
            </w:r>
            <w:r w:rsidRPr="00121BCF">
              <w:rPr>
                <w:highlight w:val="yellow"/>
              </w:rPr>
              <w:br/>
              <w:t xml:space="preserve">000 – категория отсутствует; </w:t>
            </w:r>
            <w:r w:rsidRPr="00121BCF">
              <w:rPr>
                <w:highlight w:val="yellow"/>
              </w:rPr>
              <w:br/>
              <w:t xml:space="preserve">035 - участник специальной военной операции (СВО), уволенный в запас (отставку); </w:t>
            </w:r>
            <w:r w:rsidRPr="00121BCF">
              <w:rPr>
                <w:highlight w:val="yellow"/>
              </w:rPr>
              <w:br/>
              <w:t>065 - член семьи участника специальной военной операции (СВО</w:t>
            </w:r>
            <w:r w:rsidR="00E7373E">
              <w:rPr>
                <w:highlight w:val="yellow"/>
              </w:rPr>
              <w:t xml:space="preserve">); 999 – Действующий участник </w:t>
            </w:r>
            <w:r w:rsidR="00E7373E" w:rsidRPr="00121BCF">
              <w:rPr>
                <w:highlight w:val="yellow"/>
              </w:rPr>
              <w:t>специальной военной операции (СВО</w:t>
            </w:r>
            <w:r w:rsidR="00E7373E">
              <w:rPr>
                <w:highlight w:val="yellow"/>
              </w:rPr>
              <w:t>)</w:t>
            </w:r>
            <w:r w:rsidR="00E7373E">
              <w:t>;</w:t>
            </w:r>
          </w:p>
          <w:p w:rsidR="00E7373E" w:rsidRPr="00E7373E" w:rsidRDefault="00E7373E" w:rsidP="00EB33DC">
            <w:pPr>
              <w:pStyle w:val="afe"/>
            </w:pPr>
          </w:p>
        </w:tc>
      </w:tr>
    </w:tbl>
    <w:p w:rsidR="00E638C1" w:rsidRPr="00802592" w:rsidRDefault="001D5BED" w:rsidP="001D5BED">
      <w:pPr>
        <w:pStyle w:val="3"/>
      </w:pPr>
      <w:bookmarkStart w:id="33" w:name="_Toc190875636"/>
      <w:bookmarkStart w:id="34" w:name="_Toc234064271"/>
      <w:r w:rsidRPr="00802592">
        <w:t xml:space="preserve">3.4.7. </w:t>
      </w:r>
      <w:r w:rsidR="001A2823" w:rsidRPr="00802592">
        <w:t xml:space="preserve">Элемент </w:t>
      </w:r>
      <w:r w:rsidR="00E638C1" w:rsidRPr="00802592">
        <w:t>«</w:t>
      </w:r>
      <w:r w:rsidR="00E638C1" w:rsidRPr="00802592">
        <w:rPr>
          <w:lang w:val="en-US"/>
        </w:rPr>
        <w:t>lawful</w:t>
      </w:r>
      <w:r w:rsidR="00E638C1" w:rsidRPr="00802592">
        <w:t>_</w:t>
      </w:r>
      <w:proofErr w:type="spellStart"/>
      <w:r w:rsidR="00E638C1" w:rsidRPr="00802592">
        <w:rPr>
          <w:lang w:val="en-US"/>
        </w:rPr>
        <w:t>repr</w:t>
      </w:r>
      <w:proofErr w:type="spellEnd"/>
      <w:r w:rsidR="001A2823" w:rsidRPr="00802592">
        <w:t xml:space="preserve">» – </w:t>
      </w:r>
      <w:r w:rsidR="00E638C1" w:rsidRPr="00802592">
        <w:t>Данные законного представителя</w:t>
      </w:r>
      <w:bookmarkEnd w:id="33"/>
    </w:p>
    <w:p w:rsidR="00E638C1" w:rsidRPr="00802592" w:rsidRDefault="00E638C1" w:rsidP="00E638C1">
      <w:r w:rsidRPr="00802592">
        <w:t>Элемент обязательный при лечении пациента по полису законного представителя.</w:t>
      </w:r>
    </w:p>
    <w:p w:rsidR="001A2823" w:rsidRPr="00802592" w:rsidRDefault="001A2823" w:rsidP="001A2823">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50"/>
        <w:gridCol w:w="2336"/>
        <w:gridCol w:w="3668"/>
        <w:gridCol w:w="763"/>
        <w:gridCol w:w="2103"/>
      </w:tblGrid>
      <w:tr w:rsidR="0087301F" w:rsidRPr="00802592" w:rsidTr="00EB33DC">
        <w:tc>
          <w:tcPr>
            <w:tcW w:w="0" w:type="auto"/>
          </w:tcPr>
          <w:p w:rsidR="00E638C1" w:rsidRPr="00802592" w:rsidRDefault="00E638C1" w:rsidP="00EB33DC">
            <w:pPr>
              <w:pStyle w:val="af5"/>
            </w:pPr>
            <w:r w:rsidRPr="00802592">
              <w:lastRenderedPageBreak/>
              <w:t>Имя</w:t>
            </w:r>
          </w:p>
        </w:tc>
        <w:tc>
          <w:tcPr>
            <w:tcW w:w="0" w:type="auto"/>
          </w:tcPr>
          <w:p w:rsidR="00E638C1" w:rsidRPr="00802592" w:rsidRDefault="00E638C1" w:rsidP="00EB33DC">
            <w:pPr>
              <w:pStyle w:val="af5"/>
            </w:pPr>
            <w:r w:rsidRPr="00802592">
              <w:t>Назначение</w:t>
            </w:r>
          </w:p>
        </w:tc>
        <w:tc>
          <w:tcPr>
            <w:tcW w:w="0" w:type="auto"/>
          </w:tcPr>
          <w:p w:rsidR="00E638C1" w:rsidRPr="00802592" w:rsidRDefault="00E638C1" w:rsidP="00EB33DC">
            <w:pPr>
              <w:pStyle w:val="af5"/>
            </w:pPr>
            <w:r w:rsidRPr="00802592">
              <w:t>Условия заполнения</w:t>
            </w:r>
          </w:p>
        </w:tc>
        <w:tc>
          <w:tcPr>
            <w:tcW w:w="0" w:type="auto"/>
          </w:tcPr>
          <w:p w:rsidR="00E638C1" w:rsidRPr="00802592" w:rsidRDefault="00E638C1" w:rsidP="00EB33DC">
            <w:pPr>
              <w:pStyle w:val="af5"/>
            </w:pPr>
            <w:r w:rsidRPr="00802592">
              <w:t>Тип</w:t>
            </w:r>
          </w:p>
        </w:tc>
        <w:tc>
          <w:tcPr>
            <w:tcW w:w="0" w:type="auto"/>
          </w:tcPr>
          <w:p w:rsidR="00E638C1" w:rsidRPr="00802592" w:rsidRDefault="00E638C1" w:rsidP="00EB33DC">
            <w:pPr>
              <w:pStyle w:val="af5"/>
            </w:pPr>
            <w:r w:rsidRPr="00802592">
              <w:t>Ограничения</w:t>
            </w:r>
          </w:p>
        </w:tc>
      </w:tr>
      <w:tr w:rsidR="0087301F" w:rsidRPr="00802592" w:rsidTr="00EB33DC">
        <w:tc>
          <w:tcPr>
            <w:tcW w:w="0" w:type="auto"/>
          </w:tcPr>
          <w:p w:rsidR="00037DFA" w:rsidRPr="00802592" w:rsidRDefault="00037DFA" w:rsidP="00EB33DC">
            <w:pPr>
              <w:pStyle w:val="afe"/>
              <w:rPr>
                <w:lang w:val="en-US"/>
              </w:rPr>
            </w:pPr>
            <w:r w:rsidRPr="00802592">
              <w:rPr>
                <w:lang w:val="en-US"/>
              </w:rPr>
              <w:t>surname</w:t>
            </w:r>
            <w:r w:rsidRPr="00802592">
              <w:t>_</w:t>
            </w:r>
            <w:r w:rsidRPr="00802592">
              <w:rPr>
                <w:lang w:val="en-US"/>
              </w:rPr>
              <w:t>p</w:t>
            </w:r>
          </w:p>
        </w:tc>
        <w:tc>
          <w:tcPr>
            <w:tcW w:w="0" w:type="auto"/>
          </w:tcPr>
          <w:p w:rsidR="00037DFA" w:rsidRPr="00802592" w:rsidRDefault="00037DFA" w:rsidP="00EB33DC">
            <w:pPr>
              <w:pStyle w:val="afe"/>
            </w:pPr>
            <w:r w:rsidRPr="00802592">
              <w:t>Фамилия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name_p</w:t>
            </w:r>
            <w:proofErr w:type="spellEnd"/>
          </w:p>
        </w:tc>
        <w:tc>
          <w:tcPr>
            <w:tcW w:w="0" w:type="auto"/>
          </w:tcPr>
          <w:p w:rsidR="00037DFA" w:rsidRPr="00802592" w:rsidRDefault="00037DFA" w:rsidP="00EB33DC">
            <w:pPr>
              <w:pStyle w:val="afe"/>
            </w:pPr>
            <w:r w:rsidRPr="00802592">
              <w:t>Имя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w:t>
            </w:r>
            <w:r w:rsidRPr="00802592">
              <w:t>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patronymic_p</w:t>
            </w:r>
            <w:proofErr w:type="spellEnd"/>
          </w:p>
        </w:tc>
        <w:tc>
          <w:tcPr>
            <w:tcW w:w="0" w:type="auto"/>
          </w:tcPr>
          <w:p w:rsidR="00037DFA" w:rsidRPr="00802592" w:rsidRDefault="00037DFA" w:rsidP="00EB33DC">
            <w:pPr>
              <w:pStyle w:val="afe"/>
            </w:pPr>
            <w:r w:rsidRPr="00802592">
              <w:t>Отчество законного представителя</w:t>
            </w:r>
          </w:p>
        </w:tc>
        <w:tc>
          <w:tcPr>
            <w:tcW w:w="0" w:type="auto"/>
          </w:tcPr>
          <w:p w:rsidR="00037DFA" w:rsidRPr="00CC7CD8" w:rsidRDefault="00E34A28" w:rsidP="00EB33DC">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DA66B3">
            <w:pPr>
              <w:pStyle w:val="afe"/>
            </w:pPr>
            <w:r w:rsidRPr="00802592">
              <w:t xml:space="preserve">До </w:t>
            </w:r>
            <w:r w:rsidR="00DA66B3" w:rsidRPr="00802592">
              <w:t>30</w:t>
            </w:r>
            <w:r w:rsidRPr="00802592">
              <w:t xml:space="preserve">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birthdate_p</w:t>
            </w:r>
            <w:proofErr w:type="spellEnd"/>
          </w:p>
        </w:tc>
        <w:tc>
          <w:tcPr>
            <w:tcW w:w="0" w:type="auto"/>
          </w:tcPr>
          <w:p w:rsidR="00037DFA" w:rsidRPr="00802592" w:rsidRDefault="00037DFA" w:rsidP="00EB33DC">
            <w:pPr>
              <w:pStyle w:val="afe"/>
            </w:pPr>
            <w:r w:rsidRPr="00802592">
              <w:t>Дата рождения законного представителя</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date</w:t>
            </w:r>
          </w:p>
        </w:tc>
        <w:tc>
          <w:tcPr>
            <w:tcW w:w="0" w:type="auto"/>
          </w:tcPr>
          <w:p w:rsidR="00037DFA" w:rsidRPr="00802592" w:rsidRDefault="00037DFA" w:rsidP="00EB33DC">
            <w:pPr>
              <w:pStyle w:val="afe"/>
            </w:pPr>
          </w:p>
        </w:tc>
      </w:tr>
      <w:tr w:rsidR="0087301F" w:rsidRPr="00802592" w:rsidTr="00EB33DC">
        <w:tc>
          <w:tcPr>
            <w:tcW w:w="0" w:type="auto"/>
          </w:tcPr>
          <w:p w:rsidR="00037DFA" w:rsidRPr="00802592" w:rsidRDefault="00037DFA" w:rsidP="00EB33DC">
            <w:pPr>
              <w:pStyle w:val="afe"/>
            </w:pPr>
            <w:proofErr w:type="spellStart"/>
            <w:r w:rsidRPr="00802592">
              <w:rPr>
                <w:lang w:val="en-US"/>
              </w:rPr>
              <w:t>sex_p</w:t>
            </w:r>
            <w:proofErr w:type="spellEnd"/>
          </w:p>
        </w:tc>
        <w:tc>
          <w:tcPr>
            <w:tcW w:w="0" w:type="auto"/>
          </w:tcPr>
          <w:p w:rsidR="00037DFA" w:rsidRPr="00802592" w:rsidRDefault="00037DFA" w:rsidP="00EB33DC">
            <w:pPr>
              <w:pStyle w:val="afe"/>
            </w:pPr>
            <w:r w:rsidRPr="00802592">
              <w:t>Пол законного представителя: 1 - мужской, 2 – женский</w:t>
            </w:r>
          </w:p>
        </w:tc>
        <w:tc>
          <w:tcPr>
            <w:tcW w:w="0" w:type="auto"/>
          </w:tcPr>
          <w:p w:rsidR="00037DFA" w:rsidRPr="00802592" w:rsidRDefault="00037DFA" w:rsidP="00EB33DC">
            <w:pPr>
              <w:pStyle w:val="afe"/>
            </w:pPr>
            <w:r w:rsidRPr="00802592">
              <w:t>Обязательный</w:t>
            </w:r>
          </w:p>
        </w:tc>
        <w:tc>
          <w:tcPr>
            <w:tcW w:w="0" w:type="auto"/>
          </w:tcPr>
          <w:p w:rsidR="00037DFA" w:rsidRPr="00802592" w:rsidRDefault="00037DFA" w:rsidP="00EB33DC">
            <w:pPr>
              <w:pStyle w:val="afe"/>
            </w:pPr>
            <w:r w:rsidRPr="00802592">
              <w:rPr>
                <w:lang w:val="en-US"/>
              </w:rPr>
              <w:t>byte</w:t>
            </w:r>
          </w:p>
        </w:tc>
        <w:tc>
          <w:tcPr>
            <w:tcW w:w="0" w:type="auto"/>
          </w:tcPr>
          <w:p w:rsidR="00037DFA" w:rsidRPr="00802592" w:rsidRDefault="00037DFA" w:rsidP="00EB33DC">
            <w:pPr>
              <w:pStyle w:val="afe"/>
            </w:pPr>
            <w:r w:rsidRPr="00802592">
              <w:t>Допустимые значения: 1 и 2</w:t>
            </w:r>
          </w:p>
        </w:tc>
      </w:tr>
      <w:tr w:rsidR="0087301F" w:rsidRPr="00802592" w:rsidTr="00EB33DC">
        <w:tc>
          <w:tcPr>
            <w:tcW w:w="0" w:type="auto"/>
          </w:tcPr>
          <w:p w:rsidR="00037DFA" w:rsidRPr="00802592" w:rsidRDefault="00037DFA" w:rsidP="00EB33DC">
            <w:pPr>
              <w:pStyle w:val="afe"/>
              <w:rPr>
                <w:lang w:val="en-US"/>
              </w:rPr>
            </w:pPr>
            <w:proofErr w:type="spellStart"/>
            <w:r w:rsidRPr="00802592">
              <w:t>b_place</w:t>
            </w:r>
            <w:proofErr w:type="spellEnd"/>
            <w:r w:rsidRPr="00802592">
              <w:rPr>
                <w:lang w:val="en-US"/>
              </w:rPr>
              <w:t>_p</w:t>
            </w:r>
          </w:p>
        </w:tc>
        <w:tc>
          <w:tcPr>
            <w:tcW w:w="0" w:type="auto"/>
          </w:tcPr>
          <w:p w:rsidR="00037DFA" w:rsidRPr="00802592" w:rsidRDefault="00037DFA" w:rsidP="00EB33DC">
            <w:pPr>
              <w:pStyle w:val="afe"/>
            </w:pPr>
            <w:r w:rsidRPr="00802592">
              <w:t>Место рождения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Обязательно к заполнению, если есть в документе, удостоверяющем личность.</w:t>
            </w:r>
          </w:p>
        </w:tc>
        <w:tc>
          <w:tcPr>
            <w:tcW w:w="0" w:type="auto"/>
          </w:tcPr>
          <w:p w:rsidR="00037DFA" w:rsidRPr="00802592" w:rsidRDefault="00037DFA" w:rsidP="00EB33DC">
            <w:pPr>
              <w:pStyle w:val="afe"/>
            </w:pPr>
            <w:proofErr w:type="spellStart"/>
            <w:r w:rsidRPr="00802592">
              <w:t>string</w:t>
            </w:r>
            <w:proofErr w:type="spellEnd"/>
          </w:p>
        </w:tc>
        <w:tc>
          <w:tcPr>
            <w:tcW w:w="0" w:type="auto"/>
          </w:tcPr>
          <w:p w:rsidR="00037DFA" w:rsidRPr="00802592" w:rsidRDefault="00037DFA" w:rsidP="00EB33DC">
            <w:pPr>
              <w:pStyle w:val="afe"/>
            </w:pPr>
            <w:r w:rsidRPr="00802592">
              <w:t>До 100 символов.</w:t>
            </w:r>
          </w:p>
        </w:tc>
      </w:tr>
      <w:tr w:rsidR="0087301F" w:rsidRPr="00802592" w:rsidTr="00EB33DC">
        <w:tc>
          <w:tcPr>
            <w:tcW w:w="0" w:type="auto"/>
          </w:tcPr>
          <w:p w:rsidR="00037DFA" w:rsidRPr="00802592" w:rsidRDefault="00037DFA" w:rsidP="00EB33DC">
            <w:pPr>
              <w:pStyle w:val="afe"/>
            </w:pPr>
            <w:proofErr w:type="spellStart"/>
            <w:r w:rsidRPr="00802592">
              <w:rPr>
                <w:lang w:val="en-US"/>
              </w:rPr>
              <w:t>ss_p</w:t>
            </w:r>
            <w:proofErr w:type="spellEnd"/>
          </w:p>
        </w:tc>
        <w:tc>
          <w:tcPr>
            <w:tcW w:w="0" w:type="auto"/>
          </w:tcPr>
          <w:p w:rsidR="00037DFA" w:rsidRPr="00802592" w:rsidRDefault="00037DFA" w:rsidP="00EB33DC">
            <w:pPr>
              <w:pStyle w:val="afe"/>
            </w:pPr>
            <w:r w:rsidRPr="00802592">
              <w:t>СНИЛС законного представителя</w:t>
            </w:r>
          </w:p>
        </w:tc>
        <w:tc>
          <w:tcPr>
            <w:tcW w:w="0" w:type="auto"/>
          </w:tcPr>
          <w:p w:rsidR="00037DFA" w:rsidRPr="00802592" w:rsidRDefault="007C0DBA" w:rsidP="00EB33DC">
            <w:pPr>
              <w:pStyle w:val="afe"/>
            </w:pPr>
            <w:r w:rsidRPr="00802592">
              <w:t>Условно-обязательный</w:t>
            </w:r>
            <w:r w:rsidR="00037DFA" w:rsidRPr="00802592">
              <w:t>. Заполняется в случае наличия информации у МО.</w:t>
            </w:r>
          </w:p>
        </w:tc>
        <w:tc>
          <w:tcPr>
            <w:tcW w:w="0" w:type="auto"/>
          </w:tcPr>
          <w:p w:rsidR="00037DFA" w:rsidRPr="00802592" w:rsidRDefault="00037DFA" w:rsidP="00EB33DC">
            <w:pPr>
              <w:pStyle w:val="afe"/>
            </w:pPr>
            <w:r w:rsidRPr="00802592">
              <w:rPr>
                <w:lang w:val="en-US"/>
              </w:rPr>
              <w:t>string</w:t>
            </w:r>
          </w:p>
        </w:tc>
        <w:tc>
          <w:tcPr>
            <w:tcW w:w="0" w:type="auto"/>
          </w:tcPr>
          <w:p w:rsidR="00037DFA" w:rsidRPr="00802592" w:rsidRDefault="00037DFA" w:rsidP="00EB33DC">
            <w:pPr>
              <w:pStyle w:val="afe"/>
            </w:pPr>
            <w:r w:rsidRPr="00802592">
              <w:t>14 символов. Формат: XXX-XXX-XXX XX.</w:t>
            </w:r>
          </w:p>
          <w:p w:rsidR="00037DFA" w:rsidRPr="00802592" w:rsidRDefault="00037DFA" w:rsidP="00EB33DC">
            <w:pPr>
              <w:pStyle w:val="afe"/>
            </w:pPr>
          </w:p>
        </w:tc>
      </w:tr>
    </w:tbl>
    <w:p w:rsidR="00911F14" w:rsidRPr="00802592" w:rsidRDefault="001D5BED" w:rsidP="001D5BED">
      <w:pPr>
        <w:pStyle w:val="3"/>
      </w:pPr>
      <w:bookmarkStart w:id="35" w:name="_Toc190875637"/>
      <w:r w:rsidRPr="00802592">
        <w:t xml:space="preserve">3.4.8. </w:t>
      </w:r>
      <w:r w:rsidR="001A2823" w:rsidRPr="00802592">
        <w:t>Элемент</w:t>
      </w:r>
      <w:r w:rsidR="00911F14" w:rsidRPr="00802592">
        <w:t xml:space="preserve"> «</w:t>
      </w:r>
      <w:r w:rsidR="00911F14" w:rsidRPr="00802592">
        <w:rPr>
          <w:lang w:val="en-US"/>
        </w:rPr>
        <w:t>polis</w:t>
      </w:r>
      <w:r w:rsidR="001A2823" w:rsidRPr="00802592">
        <w:t>»</w:t>
      </w:r>
      <w:r w:rsidR="00911F14" w:rsidRPr="00802592">
        <w:t xml:space="preserve">  – </w:t>
      </w:r>
      <w:r w:rsidR="00E06A01" w:rsidRPr="00802592">
        <w:t>Сведения о полисе</w:t>
      </w:r>
      <w:r w:rsidR="00911F14" w:rsidRPr="00802592">
        <w:t xml:space="preserve"> ОМС</w:t>
      </w:r>
      <w:bookmarkEnd w:id="35"/>
    </w:p>
    <w:p w:rsidR="00E60328" w:rsidRPr="00802592" w:rsidRDefault="00E06A01" w:rsidP="00E60328">
      <w:pPr>
        <w:rPr>
          <w:lang w:eastAsia="ar-SA"/>
        </w:rPr>
      </w:pPr>
      <w:r w:rsidRPr="00802592">
        <w:t>Входит в «</w:t>
      </w:r>
      <w:proofErr w:type="spellStart"/>
      <w:r w:rsidRPr="00802592">
        <w:rPr>
          <w:lang w:val="en-US"/>
        </w:rPr>
        <w:t>polises</w:t>
      </w:r>
      <w:proofErr w:type="spellEnd"/>
      <w:r w:rsidRPr="00802592">
        <w:t xml:space="preserve">». </w:t>
      </w:r>
      <w:r w:rsidR="00E60328" w:rsidRPr="00802592">
        <w:rPr>
          <w:lang w:eastAsia="ar-SA"/>
        </w:rPr>
        <w:t>Обязательный элемент.</w:t>
      </w:r>
    </w:p>
    <w:p w:rsidR="001A2823" w:rsidRPr="00802592" w:rsidRDefault="001A2823" w:rsidP="00E06A01">
      <w:r w:rsidRPr="00802592">
        <w:t>Атрибуты элемента «</w:t>
      </w:r>
      <w:r w:rsidRPr="00802592">
        <w:rPr>
          <w:lang w:val="en-US"/>
        </w:rPr>
        <w:t>polis</w:t>
      </w:r>
      <w:r w:rsidRPr="00802592">
        <w:t>»</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0"/>
        <w:gridCol w:w="2273"/>
        <w:gridCol w:w="3159"/>
        <w:gridCol w:w="763"/>
        <w:gridCol w:w="2875"/>
      </w:tblGrid>
      <w:tr w:rsidR="006B6709" w:rsidRPr="00802592" w:rsidTr="003B4E32">
        <w:tc>
          <w:tcPr>
            <w:tcW w:w="0" w:type="auto"/>
          </w:tcPr>
          <w:p w:rsidR="00911F14" w:rsidRPr="00802592" w:rsidRDefault="00911F14" w:rsidP="003B4E32">
            <w:pPr>
              <w:pStyle w:val="af5"/>
            </w:pPr>
            <w:r w:rsidRPr="00802592">
              <w:t>Имя</w:t>
            </w:r>
          </w:p>
        </w:tc>
        <w:tc>
          <w:tcPr>
            <w:tcW w:w="0" w:type="auto"/>
          </w:tcPr>
          <w:p w:rsidR="00911F14" w:rsidRPr="00802592" w:rsidRDefault="00911F14" w:rsidP="003B4E32">
            <w:pPr>
              <w:pStyle w:val="af5"/>
            </w:pPr>
            <w:r w:rsidRPr="00802592">
              <w:t>Назначение</w:t>
            </w:r>
          </w:p>
        </w:tc>
        <w:tc>
          <w:tcPr>
            <w:tcW w:w="0" w:type="auto"/>
          </w:tcPr>
          <w:p w:rsidR="00911F14" w:rsidRPr="00802592" w:rsidRDefault="00911F14" w:rsidP="003B4E32">
            <w:pPr>
              <w:pStyle w:val="af5"/>
            </w:pPr>
            <w:r w:rsidRPr="00802592">
              <w:t>Условия заполнения</w:t>
            </w:r>
          </w:p>
        </w:tc>
        <w:tc>
          <w:tcPr>
            <w:tcW w:w="0" w:type="auto"/>
          </w:tcPr>
          <w:p w:rsidR="00911F14" w:rsidRPr="00802592" w:rsidRDefault="00911F14" w:rsidP="003B4E32">
            <w:pPr>
              <w:pStyle w:val="af5"/>
            </w:pPr>
            <w:r w:rsidRPr="00802592">
              <w:t>Тип</w:t>
            </w:r>
          </w:p>
        </w:tc>
        <w:tc>
          <w:tcPr>
            <w:tcW w:w="0" w:type="auto"/>
          </w:tcPr>
          <w:p w:rsidR="00911F14" w:rsidRPr="00802592" w:rsidRDefault="00911F14" w:rsidP="003B4E32">
            <w:pPr>
              <w:pStyle w:val="af5"/>
            </w:pPr>
            <w:r w:rsidRPr="00802592">
              <w:t>Ограничения</w:t>
            </w:r>
          </w:p>
        </w:tc>
      </w:tr>
      <w:tr w:rsidR="006B6709" w:rsidRPr="00802592" w:rsidTr="003B4E32">
        <w:tc>
          <w:tcPr>
            <w:tcW w:w="0" w:type="auto"/>
          </w:tcPr>
          <w:p w:rsidR="00911F14" w:rsidRPr="00802592" w:rsidRDefault="00911F14" w:rsidP="003B4E32">
            <w:pPr>
              <w:pStyle w:val="afe"/>
            </w:pPr>
            <w:proofErr w:type="spellStart"/>
            <w:r w:rsidRPr="00802592">
              <w:t>region_oms</w:t>
            </w:r>
            <w:proofErr w:type="spellEnd"/>
          </w:p>
        </w:tc>
        <w:tc>
          <w:tcPr>
            <w:tcW w:w="0" w:type="auto"/>
          </w:tcPr>
          <w:p w:rsidR="00911F14" w:rsidRPr="00802592" w:rsidRDefault="00911F14" w:rsidP="003B4E32">
            <w:pPr>
              <w:pStyle w:val="afe"/>
            </w:pPr>
            <w:r w:rsidRPr="00802592">
              <w:t>Код территории страхователя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911F14">
            <w:pPr>
              <w:pStyle w:val="afe"/>
            </w:pPr>
            <w:r w:rsidRPr="00802592">
              <w:t>4 символа. Из справочника административных территорий РФ</w:t>
            </w:r>
          </w:p>
        </w:tc>
      </w:tr>
      <w:tr w:rsidR="006B6709" w:rsidRPr="00802592" w:rsidTr="003B4E32">
        <w:tc>
          <w:tcPr>
            <w:tcW w:w="0" w:type="auto"/>
          </w:tcPr>
          <w:p w:rsidR="00911F14" w:rsidRPr="00802592" w:rsidRDefault="00911F14" w:rsidP="003B4E32">
            <w:pPr>
              <w:pStyle w:val="afe"/>
            </w:pPr>
            <w:proofErr w:type="spellStart"/>
            <w:r w:rsidRPr="00802592">
              <w:t>type_polis</w:t>
            </w:r>
            <w:proofErr w:type="spellEnd"/>
          </w:p>
        </w:tc>
        <w:tc>
          <w:tcPr>
            <w:tcW w:w="0" w:type="auto"/>
          </w:tcPr>
          <w:p w:rsidR="00911F14" w:rsidRPr="00802592" w:rsidRDefault="00911F14" w:rsidP="003B4E32">
            <w:pPr>
              <w:pStyle w:val="afe"/>
            </w:pPr>
            <w:r w:rsidRPr="00802592">
              <w:t>Тип страхового документа ОМС</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byte</w:t>
            </w:r>
            <w:proofErr w:type="spellEnd"/>
          </w:p>
        </w:tc>
        <w:tc>
          <w:tcPr>
            <w:tcW w:w="0" w:type="auto"/>
          </w:tcPr>
          <w:p w:rsidR="00574EEB" w:rsidRPr="00802592" w:rsidRDefault="00911F14" w:rsidP="003B4E32">
            <w:pPr>
              <w:pStyle w:val="afe"/>
            </w:pPr>
            <w:r w:rsidRPr="00802592">
              <w:t xml:space="preserve">Возможные значения: </w:t>
            </w:r>
          </w:p>
          <w:p w:rsidR="00911F14" w:rsidRPr="00802592" w:rsidRDefault="00911F14" w:rsidP="003B4E32">
            <w:pPr>
              <w:pStyle w:val="afe"/>
            </w:pPr>
            <w:r w:rsidRPr="00802592">
              <w:t>1- Полис выдан до 01.05.2011;</w:t>
            </w:r>
          </w:p>
          <w:p w:rsidR="00911F14" w:rsidRPr="00802592" w:rsidRDefault="00911F14" w:rsidP="003B4E32">
            <w:pPr>
              <w:pStyle w:val="afe"/>
            </w:pPr>
            <w:r w:rsidRPr="00802592">
              <w:t xml:space="preserve">2 – Временное </w:t>
            </w:r>
            <w:r w:rsidRPr="00802592">
              <w:lastRenderedPageBreak/>
              <w:t xml:space="preserve">свидетельство </w:t>
            </w:r>
          </w:p>
          <w:p w:rsidR="00911F14" w:rsidRPr="00802592" w:rsidRDefault="00911F14" w:rsidP="003B4E32">
            <w:pPr>
              <w:pStyle w:val="afe"/>
            </w:pPr>
            <w:r w:rsidRPr="00802592">
              <w:t>3 – Полис нового образца (бумажный носитель)</w:t>
            </w:r>
          </w:p>
          <w:p w:rsidR="00911F14" w:rsidRPr="00802592" w:rsidRDefault="00911F14" w:rsidP="003B4E32">
            <w:pPr>
              <w:pStyle w:val="afe"/>
            </w:pPr>
            <w:r w:rsidRPr="00802592">
              <w:t>4 - Полис нового образца (электронный носитель)</w:t>
            </w:r>
          </w:p>
          <w:p w:rsidR="00FD21A4" w:rsidRPr="00D103B5" w:rsidRDefault="00911F14" w:rsidP="003B4E32">
            <w:pPr>
              <w:pStyle w:val="afe"/>
            </w:pPr>
            <w:r w:rsidRPr="00802592">
              <w:t>5 - Полис нового образца (в составе УЭК)</w:t>
            </w:r>
          </w:p>
          <w:p w:rsidR="00177794" w:rsidRPr="00177794" w:rsidRDefault="00177794" w:rsidP="006B6709">
            <w:pPr>
              <w:pStyle w:val="afe"/>
            </w:pPr>
            <w:r w:rsidRPr="00941FD4">
              <w:t xml:space="preserve">В </w:t>
            </w:r>
            <w:proofErr w:type="gramStart"/>
            <w:r w:rsidRPr="00941FD4">
              <w:t>случае</w:t>
            </w:r>
            <w:proofErr w:type="gramEnd"/>
            <w:r w:rsidRPr="00941FD4">
              <w:t xml:space="preserve"> </w:t>
            </w:r>
            <w:r w:rsidR="006B6709" w:rsidRPr="00941FD4">
              <w:t>предоставления</w:t>
            </w:r>
            <w:r w:rsidRPr="00941FD4">
              <w:t xml:space="preserve"> застрахованным </w:t>
            </w:r>
            <w:r w:rsidR="006B6709" w:rsidRPr="00941FD4">
              <w:t xml:space="preserve">лицом </w:t>
            </w:r>
            <w:r w:rsidRPr="00941FD4">
              <w:t>«Выписки из ФЕРЗЛ»</w:t>
            </w:r>
            <w:r w:rsidR="006B6709" w:rsidRPr="00941FD4">
              <w:t xml:space="preserve"> следует использовать значение «3»</w:t>
            </w:r>
            <w:r w:rsidR="006B6709">
              <w:t xml:space="preserve"> </w:t>
            </w:r>
            <w:r>
              <w:t xml:space="preserve"> </w:t>
            </w:r>
          </w:p>
        </w:tc>
      </w:tr>
      <w:tr w:rsidR="006B6709" w:rsidRPr="00802592" w:rsidTr="003B4E32">
        <w:tc>
          <w:tcPr>
            <w:tcW w:w="0" w:type="auto"/>
          </w:tcPr>
          <w:p w:rsidR="00911F14" w:rsidRPr="00802592" w:rsidRDefault="00911F14" w:rsidP="003B4E32">
            <w:pPr>
              <w:pStyle w:val="afe"/>
            </w:pPr>
            <w:proofErr w:type="spellStart"/>
            <w:r w:rsidRPr="00802592">
              <w:lastRenderedPageBreak/>
              <w:t>polisser</w:t>
            </w:r>
            <w:proofErr w:type="spellEnd"/>
          </w:p>
        </w:tc>
        <w:tc>
          <w:tcPr>
            <w:tcW w:w="0" w:type="auto"/>
          </w:tcPr>
          <w:p w:rsidR="00911F14" w:rsidRPr="00802592" w:rsidRDefault="00911F14" w:rsidP="003B4E32">
            <w:pPr>
              <w:pStyle w:val="afe"/>
            </w:pPr>
            <w:r w:rsidRPr="00802592">
              <w:t>Серия полиса ОМС, действующего на момент лечения, выданного до 01.05.2011 года.</w:t>
            </w:r>
          </w:p>
        </w:tc>
        <w:tc>
          <w:tcPr>
            <w:tcW w:w="0" w:type="auto"/>
          </w:tcPr>
          <w:p w:rsidR="00911F14" w:rsidRPr="00802592" w:rsidRDefault="007C0DBA" w:rsidP="00574EEB">
            <w:pPr>
              <w:pStyle w:val="afe"/>
            </w:pPr>
            <w:r w:rsidRPr="00802592">
              <w:t>Условно-обязательный</w:t>
            </w:r>
            <w:r w:rsidR="00911F14" w:rsidRPr="00802592">
              <w:t xml:space="preserve">. Заполняется для </w:t>
            </w:r>
            <w:proofErr w:type="spellStart"/>
            <w:r w:rsidR="00911F14" w:rsidRPr="00802592">
              <w:t>type_polis</w:t>
            </w:r>
            <w:proofErr w:type="spellEnd"/>
            <w:r w:rsidR="00911F14" w:rsidRPr="00802592">
              <w:t xml:space="preserve"> = «1»</w:t>
            </w:r>
            <w:r w:rsidR="00574EEB" w:rsidRPr="00802592">
              <w:t xml:space="preserve"> </w:t>
            </w:r>
            <w:r w:rsidR="00911F14" w:rsidRPr="00802592">
              <w:t xml:space="preserve"> и  региона = 1178, а так же для регионов у которых присутствует серия в полисе</w:t>
            </w:r>
            <w:r w:rsidR="00574EEB" w:rsidRPr="00802592">
              <w:t>,</w:t>
            </w:r>
            <w:r w:rsidR="00911F14" w:rsidRPr="00802592">
              <w:t xml:space="preserve"> выданно</w:t>
            </w:r>
            <w:r w:rsidR="00574EEB" w:rsidRPr="00802592">
              <w:t>м</w:t>
            </w:r>
            <w:r w:rsidR="00911F14" w:rsidRPr="00802592">
              <w:t xml:space="preserve"> до 01.05.2011 г.  Заполняется для </w:t>
            </w:r>
            <w:proofErr w:type="spellStart"/>
            <w:r w:rsidR="00911F14" w:rsidRPr="00802592">
              <w:t>type_polis</w:t>
            </w:r>
            <w:proofErr w:type="spellEnd"/>
            <w:r w:rsidR="00911F14" w:rsidRPr="00802592">
              <w:t xml:space="preserve"> = «2». </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12 символов</w:t>
            </w:r>
          </w:p>
        </w:tc>
      </w:tr>
      <w:tr w:rsidR="006B6709" w:rsidRPr="00802592" w:rsidTr="003B4E32">
        <w:tc>
          <w:tcPr>
            <w:tcW w:w="0" w:type="auto"/>
          </w:tcPr>
          <w:p w:rsidR="00911F14" w:rsidRPr="00802592" w:rsidRDefault="00911F14" w:rsidP="003B4E32">
            <w:pPr>
              <w:pStyle w:val="afe"/>
            </w:pPr>
            <w:proofErr w:type="spellStart"/>
            <w:r w:rsidRPr="00802592">
              <w:t>polisnum</w:t>
            </w:r>
            <w:proofErr w:type="spellEnd"/>
          </w:p>
        </w:tc>
        <w:tc>
          <w:tcPr>
            <w:tcW w:w="0" w:type="auto"/>
          </w:tcPr>
          <w:p w:rsidR="00911F14" w:rsidRPr="00802592" w:rsidRDefault="00911F14" w:rsidP="003B4E32">
            <w:pPr>
              <w:pStyle w:val="afe"/>
            </w:pPr>
            <w:r w:rsidRPr="00802592">
              <w:t>Номер документа ОМС, действующего на момент лечения</w:t>
            </w:r>
          </w:p>
        </w:tc>
        <w:tc>
          <w:tcPr>
            <w:tcW w:w="0" w:type="auto"/>
          </w:tcPr>
          <w:p w:rsidR="00911F14" w:rsidRPr="00802592" w:rsidRDefault="00911F14" w:rsidP="003B4E32">
            <w:pPr>
              <w:pStyle w:val="afe"/>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До 22 символов</w:t>
            </w:r>
          </w:p>
        </w:tc>
      </w:tr>
      <w:tr w:rsidR="006B6709" w:rsidRPr="00802592" w:rsidTr="003B4E32">
        <w:tc>
          <w:tcPr>
            <w:tcW w:w="0" w:type="auto"/>
          </w:tcPr>
          <w:p w:rsidR="00911F14" w:rsidRPr="00802592" w:rsidRDefault="00911F14" w:rsidP="003B4E32">
            <w:pPr>
              <w:pStyle w:val="afe"/>
            </w:pPr>
            <w:proofErr w:type="spellStart"/>
            <w:r w:rsidRPr="00802592">
              <w:t>begin_p</w:t>
            </w:r>
            <w:proofErr w:type="spellEnd"/>
          </w:p>
        </w:tc>
        <w:tc>
          <w:tcPr>
            <w:tcW w:w="0" w:type="auto"/>
          </w:tcPr>
          <w:p w:rsidR="00911F14" w:rsidRPr="00802592" w:rsidRDefault="00911F14" w:rsidP="003B4E32">
            <w:pPr>
              <w:pStyle w:val="afe"/>
            </w:pPr>
            <w:r w:rsidRPr="00802592">
              <w:t>Дата начала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911F14" w:rsidP="003B4E32">
            <w:pPr>
              <w:pStyle w:val="afe"/>
            </w:pPr>
          </w:p>
        </w:tc>
      </w:tr>
      <w:tr w:rsidR="006B6709" w:rsidRPr="00802592" w:rsidTr="003B4E32">
        <w:tc>
          <w:tcPr>
            <w:tcW w:w="0" w:type="auto"/>
          </w:tcPr>
          <w:p w:rsidR="00911F14" w:rsidRPr="00802592" w:rsidRDefault="00911F14" w:rsidP="003B4E32">
            <w:pPr>
              <w:pStyle w:val="afe"/>
            </w:pPr>
            <w:proofErr w:type="spellStart"/>
            <w:r w:rsidRPr="00802592">
              <w:t>end_p</w:t>
            </w:r>
            <w:proofErr w:type="spellEnd"/>
          </w:p>
        </w:tc>
        <w:tc>
          <w:tcPr>
            <w:tcW w:w="0" w:type="auto"/>
          </w:tcPr>
          <w:p w:rsidR="00911F14" w:rsidRPr="00802592" w:rsidRDefault="00911F14" w:rsidP="003B4E32">
            <w:pPr>
              <w:pStyle w:val="afe"/>
            </w:pPr>
            <w:r w:rsidRPr="00802592">
              <w:t>Дата окончания действия документа</w:t>
            </w:r>
          </w:p>
        </w:tc>
        <w:tc>
          <w:tcPr>
            <w:tcW w:w="0" w:type="auto"/>
          </w:tcPr>
          <w:p w:rsidR="00911F14" w:rsidRPr="00802592" w:rsidRDefault="007C0DBA" w:rsidP="003B4E32">
            <w:pPr>
              <w:pStyle w:val="afe"/>
            </w:pPr>
            <w:r w:rsidRPr="00802592">
              <w:t>Условно-обязательный</w:t>
            </w:r>
          </w:p>
        </w:tc>
        <w:tc>
          <w:tcPr>
            <w:tcW w:w="0" w:type="auto"/>
          </w:tcPr>
          <w:p w:rsidR="00911F14" w:rsidRPr="00802592" w:rsidRDefault="00911F14" w:rsidP="003B4E32">
            <w:pPr>
              <w:pStyle w:val="afe"/>
            </w:pPr>
            <w:proofErr w:type="spellStart"/>
            <w:r w:rsidRPr="00802592">
              <w:t>date</w:t>
            </w:r>
            <w:proofErr w:type="spellEnd"/>
          </w:p>
        </w:tc>
        <w:tc>
          <w:tcPr>
            <w:tcW w:w="0" w:type="auto"/>
          </w:tcPr>
          <w:p w:rsidR="00911F14" w:rsidRPr="00802592" w:rsidRDefault="000F5FA4" w:rsidP="003B4E32">
            <w:pPr>
              <w:pStyle w:val="afe"/>
            </w:pPr>
            <w:r>
              <w:t>Если полис бесср</w:t>
            </w:r>
            <w:r w:rsidR="00911F14" w:rsidRPr="00802592">
              <w:t>очный, то датой окончания его действия должно служить значение «9999-12-31»</w:t>
            </w:r>
          </w:p>
        </w:tc>
      </w:tr>
      <w:tr w:rsidR="006B6709" w:rsidRPr="00802592" w:rsidTr="003B4E32">
        <w:tc>
          <w:tcPr>
            <w:tcW w:w="0" w:type="auto"/>
          </w:tcPr>
          <w:p w:rsidR="00911F14" w:rsidRPr="00802592" w:rsidRDefault="00911F14" w:rsidP="003B4E32">
            <w:pPr>
              <w:pStyle w:val="afe"/>
            </w:pPr>
            <w:proofErr w:type="spellStart"/>
            <w:r w:rsidRPr="00802592">
              <w:t>ogrn_smo</w:t>
            </w:r>
            <w:proofErr w:type="spellEnd"/>
          </w:p>
        </w:tc>
        <w:tc>
          <w:tcPr>
            <w:tcW w:w="0" w:type="auto"/>
          </w:tcPr>
          <w:p w:rsidR="00911F14" w:rsidRPr="00802592" w:rsidRDefault="00911F14" w:rsidP="003B4E32">
            <w:pPr>
              <w:pStyle w:val="afe"/>
              <w:rPr>
                <w:lang w:val="en-US"/>
              </w:rPr>
            </w:pPr>
            <w:r w:rsidRPr="00802592">
              <w:t>ОГРН страховой медицинской организации</w:t>
            </w:r>
          </w:p>
        </w:tc>
        <w:tc>
          <w:tcPr>
            <w:tcW w:w="0" w:type="auto"/>
          </w:tcPr>
          <w:p w:rsidR="00911F14" w:rsidRPr="00802592" w:rsidRDefault="00911F14" w:rsidP="003B4E32">
            <w:pPr>
              <w:pStyle w:val="afe"/>
              <w:rPr>
                <w:b/>
              </w:rPr>
            </w:pPr>
            <w:r w:rsidRPr="00802592">
              <w:t>Обязательный</w:t>
            </w:r>
          </w:p>
        </w:tc>
        <w:tc>
          <w:tcPr>
            <w:tcW w:w="0" w:type="auto"/>
          </w:tcPr>
          <w:p w:rsidR="00911F14" w:rsidRPr="00802592" w:rsidRDefault="00911F14" w:rsidP="003B4E32">
            <w:pPr>
              <w:pStyle w:val="afe"/>
            </w:pPr>
            <w:proofErr w:type="spellStart"/>
            <w:r w:rsidRPr="00802592">
              <w:t>string</w:t>
            </w:r>
            <w:proofErr w:type="spellEnd"/>
          </w:p>
        </w:tc>
        <w:tc>
          <w:tcPr>
            <w:tcW w:w="0" w:type="auto"/>
          </w:tcPr>
          <w:p w:rsidR="00911F14" w:rsidRPr="00802592" w:rsidRDefault="00911F14" w:rsidP="003B4E32">
            <w:pPr>
              <w:pStyle w:val="afe"/>
            </w:pPr>
            <w:r w:rsidRPr="00802592">
              <w:t>13 символов. Из справочника</w:t>
            </w:r>
          </w:p>
        </w:tc>
      </w:tr>
    </w:tbl>
    <w:p w:rsidR="00574EEB" w:rsidRPr="00802592" w:rsidRDefault="001D5BED" w:rsidP="001D5BED">
      <w:pPr>
        <w:pStyle w:val="3"/>
      </w:pPr>
      <w:bookmarkStart w:id="36" w:name="_Toc190875638"/>
      <w:r w:rsidRPr="00802592">
        <w:t xml:space="preserve">3.4.9. </w:t>
      </w:r>
      <w:r w:rsidR="001A2823" w:rsidRPr="00802592">
        <w:t>Элемент</w:t>
      </w:r>
      <w:r w:rsidR="00574EEB" w:rsidRPr="00802592">
        <w:t xml:space="preserve"> «</w:t>
      </w:r>
      <w:proofErr w:type="spellStart"/>
      <w:r w:rsidR="00574EEB" w:rsidRPr="00802592">
        <w:t>doc</w:t>
      </w:r>
      <w:proofErr w:type="spellEnd"/>
      <w:r w:rsidR="001A2823" w:rsidRPr="00802592">
        <w:t>»</w:t>
      </w:r>
      <w:r w:rsidR="00A61A4C" w:rsidRPr="00802592">
        <w:t xml:space="preserve"> </w:t>
      </w:r>
      <w:r w:rsidR="00574EEB" w:rsidRPr="00802592">
        <w:t>– До</w:t>
      </w:r>
      <w:r w:rsidR="001A2823" w:rsidRPr="00802592">
        <w:t>кумент, удостоверяющий личность</w:t>
      </w:r>
      <w:bookmarkEnd w:id="36"/>
    </w:p>
    <w:p w:rsidR="00574EEB" w:rsidRPr="00802592" w:rsidRDefault="008B2B8D" w:rsidP="00574EEB">
      <w:pPr>
        <w:rPr>
          <w:lang w:eastAsia="ar-SA"/>
        </w:rPr>
      </w:pPr>
      <w:r w:rsidRPr="00802592">
        <w:t>Входит в «</w:t>
      </w:r>
      <w:r w:rsidRPr="00802592">
        <w:rPr>
          <w:lang w:val="en-US"/>
        </w:rPr>
        <w:t>docs</w:t>
      </w:r>
      <w:r w:rsidRPr="00802592">
        <w:t xml:space="preserve">». </w:t>
      </w:r>
      <w:r w:rsidR="00574EEB" w:rsidRPr="00802592">
        <w:rPr>
          <w:lang w:eastAsia="ar-SA"/>
        </w:rPr>
        <w:t>Элемент «</w:t>
      </w:r>
      <w:r w:rsidR="00574EEB" w:rsidRPr="00802592">
        <w:rPr>
          <w:lang w:val="en-US" w:eastAsia="ar-SA"/>
        </w:rPr>
        <w:t>docs</w:t>
      </w:r>
      <w:r w:rsidR="00574EEB" w:rsidRPr="00802592">
        <w:rPr>
          <w:lang w:eastAsia="ar-SA"/>
        </w:rPr>
        <w:t xml:space="preserve">» − </w:t>
      </w:r>
      <w:r w:rsidR="007C0DBA" w:rsidRPr="00802592">
        <w:rPr>
          <w:lang w:eastAsia="ar-SA"/>
        </w:rPr>
        <w:t>Условно-обязательный</w:t>
      </w:r>
      <w:r w:rsidR="00574EEB" w:rsidRPr="00802592">
        <w:rPr>
          <w:lang w:eastAsia="ar-SA"/>
        </w:rPr>
        <w:t xml:space="preserve">. </w:t>
      </w:r>
      <w:proofErr w:type="gramStart"/>
      <w:r w:rsidR="00574EEB" w:rsidRPr="00802592">
        <w:rPr>
          <w:lang w:eastAsia="ar-SA"/>
        </w:rPr>
        <w:t>Обязателен</w:t>
      </w:r>
      <w:proofErr w:type="gramEnd"/>
      <w:r w:rsidR="00574EEB" w:rsidRPr="00802592">
        <w:rPr>
          <w:lang w:eastAsia="ar-SA"/>
        </w:rPr>
        <w:t xml:space="preserve"> при наличии персональных счетов по гражданину, 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574EEB" w:rsidRPr="00802592">
        <w:rPr>
          <w:lang w:eastAsia="ar-SA"/>
        </w:rPr>
        <w:t>ключем</w:t>
      </w:r>
      <w:proofErr w:type="spellEnd"/>
      <w:r w:rsidR="00574EEB" w:rsidRPr="00802592">
        <w:rPr>
          <w:lang w:eastAsia="ar-SA"/>
        </w:rPr>
        <w:t xml:space="preserve"> при поиске в </w:t>
      </w:r>
      <w:r w:rsidR="00574EEB" w:rsidRPr="00802592">
        <w:rPr>
          <w:lang w:eastAsia="ar-SA"/>
        </w:rPr>
        <w:lastRenderedPageBreak/>
        <w:t>территориальном регистре застрахованных граждан в случае неполного совпадения фамилии, имени, отчества, даты рождения гражданина.</w:t>
      </w:r>
    </w:p>
    <w:p w:rsidR="001A2823" w:rsidRPr="00802592" w:rsidRDefault="001A2823" w:rsidP="001A2823">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7"/>
        <w:gridCol w:w="3478"/>
        <w:gridCol w:w="2741"/>
        <w:gridCol w:w="763"/>
        <w:gridCol w:w="2221"/>
      </w:tblGrid>
      <w:tr w:rsidR="00763B51" w:rsidRPr="00802592" w:rsidTr="003B4E32">
        <w:tc>
          <w:tcPr>
            <w:tcW w:w="0" w:type="auto"/>
          </w:tcPr>
          <w:p w:rsidR="00574EEB" w:rsidRPr="00802592" w:rsidRDefault="00574EEB" w:rsidP="003B4E32">
            <w:pPr>
              <w:pStyle w:val="af5"/>
            </w:pPr>
            <w:r w:rsidRPr="00802592">
              <w:t>Имя</w:t>
            </w:r>
          </w:p>
        </w:tc>
        <w:tc>
          <w:tcPr>
            <w:tcW w:w="0" w:type="auto"/>
          </w:tcPr>
          <w:p w:rsidR="00574EEB" w:rsidRPr="00802592" w:rsidRDefault="00574EEB" w:rsidP="003B4E32">
            <w:pPr>
              <w:pStyle w:val="af5"/>
            </w:pPr>
            <w:r w:rsidRPr="00802592">
              <w:t>Назначение</w:t>
            </w:r>
          </w:p>
        </w:tc>
        <w:tc>
          <w:tcPr>
            <w:tcW w:w="0" w:type="auto"/>
          </w:tcPr>
          <w:p w:rsidR="00574EEB" w:rsidRPr="00802592" w:rsidRDefault="00574EEB" w:rsidP="003B4E32">
            <w:pPr>
              <w:pStyle w:val="af5"/>
            </w:pPr>
            <w:r w:rsidRPr="00802592">
              <w:t>Условия заполнения</w:t>
            </w:r>
          </w:p>
        </w:tc>
        <w:tc>
          <w:tcPr>
            <w:tcW w:w="0" w:type="auto"/>
          </w:tcPr>
          <w:p w:rsidR="00574EEB" w:rsidRPr="00802592" w:rsidRDefault="00574EEB" w:rsidP="003B4E32">
            <w:pPr>
              <w:pStyle w:val="af5"/>
            </w:pPr>
            <w:r w:rsidRPr="00802592">
              <w:t>Тип</w:t>
            </w:r>
          </w:p>
        </w:tc>
        <w:tc>
          <w:tcPr>
            <w:tcW w:w="0" w:type="auto"/>
          </w:tcPr>
          <w:p w:rsidR="00574EEB" w:rsidRPr="00802592" w:rsidRDefault="00574EEB" w:rsidP="003B4E32">
            <w:pPr>
              <w:pStyle w:val="af5"/>
            </w:pPr>
            <w:r w:rsidRPr="00802592">
              <w:t>Ограничения</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doctype</w:t>
            </w:r>
            <w:proofErr w:type="spellEnd"/>
          </w:p>
        </w:tc>
        <w:tc>
          <w:tcPr>
            <w:tcW w:w="0" w:type="auto"/>
          </w:tcPr>
          <w:p w:rsidR="00574EEB" w:rsidRPr="00802592" w:rsidRDefault="00574EEB" w:rsidP="003B4E32">
            <w:pPr>
              <w:pStyle w:val="afe"/>
            </w:pPr>
            <w:r w:rsidRPr="00802592">
              <w:t xml:space="preserve">Тип документа удостоверяющего личность </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pPr>
            <w:r w:rsidRPr="00802592">
              <w:rPr>
                <w:lang w:val="en-US"/>
              </w:rPr>
              <w:t>byte</w:t>
            </w:r>
          </w:p>
        </w:tc>
        <w:tc>
          <w:tcPr>
            <w:tcW w:w="0" w:type="auto"/>
          </w:tcPr>
          <w:p w:rsidR="00574EEB" w:rsidRPr="00802592" w:rsidRDefault="00574EEB" w:rsidP="003B4E32">
            <w:pPr>
              <w:pStyle w:val="afe"/>
            </w:pPr>
            <w:r w:rsidRPr="00802592">
              <w:t>Из справочника типов документов</w:t>
            </w:r>
          </w:p>
        </w:tc>
      </w:tr>
      <w:tr w:rsidR="00763B51" w:rsidRPr="00802592" w:rsidTr="003B4E32">
        <w:tc>
          <w:tcPr>
            <w:tcW w:w="0" w:type="auto"/>
          </w:tcPr>
          <w:p w:rsidR="00574EEB" w:rsidRPr="00802592" w:rsidRDefault="00574EEB" w:rsidP="003B4E32">
            <w:pPr>
              <w:pStyle w:val="afe"/>
            </w:pPr>
            <w:proofErr w:type="spellStart"/>
            <w:r w:rsidRPr="00802592">
              <w:rPr>
                <w:lang w:val="en-US"/>
              </w:rPr>
              <w:t>docser</w:t>
            </w:r>
            <w:proofErr w:type="spellEnd"/>
            <w:r w:rsidRPr="00802592">
              <w:t xml:space="preserve"> </w:t>
            </w:r>
          </w:p>
        </w:tc>
        <w:tc>
          <w:tcPr>
            <w:tcW w:w="0" w:type="auto"/>
          </w:tcPr>
          <w:p w:rsidR="00574EEB" w:rsidRPr="00802592" w:rsidRDefault="00574EEB" w:rsidP="003B4E32">
            <w:pPr>
              <w:pStyle w:val="afe"/>
              <w:rPr>
                <w:lang w:val="en-US"/>
              </w:rPr>
            </w:pPr>
            <w:r w:rsidRPr="00802592">
              <w:t>Серия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9 символов</w:t>
            </w:r>
          </w:p>
        </w:tc>
      </w:tr>
      <w:tr w:rsidR="00763B51" w:rsidRPr="00802592" w:rsidTr="003B4E32">
        <w:tc>
          <w:tcPr>
            <w:tcW w:w="0" w:type="auto"/>
          </w:tcPr>
          <w:p w:rsidR="00574EEB" w:rsidRPr="00802592" w:rsidRDefault="00574EEB" w:rsidP="003B4E32">
            <w:pPr>
              <w:pStyle w:val="afe"/>
              <w:rPr>
                <w:lang w:val="en-US"/>
              </w:rPr>
            </w:pPr>
            <w:proofErr w:type="spellStart"/>
            <w:r w:rsidRPr="00802592">
              <w:rPr>
                <w:lang w:val="en-US"/>
              </w:rPr>
              <w:t>docnum</w:t>
            </w:r>
            <w:proofErr w:type="spellEnd"/>
          </w:p>
        </w:tc>
        <w:tc>
          <w:tcPr>
            <w:tcW w:w="0" w:type="auto"/>
          </w:tcPr>
          <w:p w:rsidR="00574EEB" w:rsidRPr="00802592" w:rsidRDefault="00574EEB" w:rsidP="003B4E32">
            <w:pPr>
              <w:pStyle w:val="afe"/>
              <w:rPr>
                <w:lang w:val="en-US"/>
              </w:rPr>
            </w:pPr>
            <w:r w:rsidRPr="00802592">
              <w:t>Номер документа удостоверяющего личность</w:t>
            </w:r>
          </w:p>
        </w:tc>
        <w:tc>
          <w:tcPr>
            <w:tcW w:w="0" w:type="auto"/>
          </w:tcPr>
          <w:p w:rsidR="00574EEB" w:rsidRPr="00802592" w:rsidRDefault="00574EEB" w:rsidP="003B4E32">
            <w:pPr>
              <w:pStyle w:val="afe"/>
            </w:pPr>
            <w:r w:rsidRPr="00802592">
              <w:t>Обязательный</w:t>
            </w:r>
          </w:p>
        </w:tc>
        <w:tc>
          <w:tcPr>
            <w:tcW w:w="0" w:type="auto"/>
          </w:tcPr>
          <w:p w:rsidR="00574EEB" w:rsidRPr="00802592" w:rsidRDefault="00574EEB" w:rsidP="003B4E32">
            <w:pPr>
              <w:pStyle w:val="afe"/>
              <w:rPr>
                <w:lang w:val="en-US"/>
              </w:rPr>
            </w:pPr>
            <w:r w:rsidRPr="00802592">
              <w:rPr>
                <w:lang w:val="en-US"/>
              </w:rPr>
              <w:t>string</w:t>
            </w:r>
          </w:p>
        </w:tc>
        <w:tc>
          <w:tcPr>
            <w:tcW w:w="0" w:type="auto"/>
          </w:tcPr>
          <w:p w:rsidR="00574EEB" w:rsidRPr="00802592" w:rsidRDefault="00574EEB" w:rsidP="003B4E32">
            <w:pPr>
              <w:pStyle w:val="afe"/>
            </w:pPr>
            <w:r w:rsidRPr="00802592">
              <w:t>До 12 символов</w:t>
            </w:r>
          </w:p>
        </w:tc>
      </w:tr>
      <w:tr w:rsidR="00763B51" w:rsidRPr="00802592" w:rsidTr="003B4E32">
        <w:tc>
          <w:tcPr>
            <w:tcW w:w="0" w:type="auto"/>
          </w:tcPr>
          <w:p w:rsidR="003A28CF" w:rsidRPr="00941FD4" w:rsidRDefault="003A28CF" w:rsidP="003B4E32">
            <w:pPr>
              <w:pStyle w:val="afe"/>
              <w:rPr>
                <w:lang w:val="en-US"/>
              </w:rPr>
            </w:pPr>
            <w:proofErr w:type="spellStart"/>
            <w:r w:rsidRPr="00941FD4">
              <w:rPr>
                <w:lang w:val="en-US"/>
              </w:rPr>
              <w:t>issue_date</w:t>
            </w:r>
            <w:proofErr w:type="spellEnd"/>
          </w:p>
        </w:tc>
        <w:tc>
          <w:tcPr>
            <w:tcW w:w="0" w:type="auto"/>
          </w:tcPr>
          <w:p w:rsidR="003A28CF" w:rsidRPr="00941FD4" w:rsidRDefault="003A28CF" w:rsidP="003A28CF">
            <w:pPr>
              <w:pStyle w:val="afe"/>
              <w:tabs>
                <w:tab w:val="left" w:pos="1010"/>
              </w:tabs>
            </w:pPr>
            <w:r w:rsidRPr="00941FD4">
              <w:t>Дата выдачи документа, удостоверяющего личность</w:t>
            </w:r>
          </w:p>
        </w:tc>
        <w:tc>
          <w:tcPr>
            <w:tcW w:w="0" w:type="auto"/>
          </w:tcPr>
          <w:p w:rsidR="003A28CF" w:rsidRPr="00941FD4" w:rsidRDefault="00400BEE" w:rsidP="003B4E32">
            <w:pPr>
              <w:pStyle w:val="afe"/>
            </w:pPr>
            <w:r w:rsidRPr="00941FD4">
              <w:t>Условно-обязательный. Заполняется в случае наличия</w:t>
            </w:r>
          </w:p>
        </w:tc>
        <w:tc>
          <w:tcPr>
            <w:tcW w:w="0" w:type="auto"/>
          </w:tcPr>
          <w:p w:rsidR="003A28CF" w:rsidRPr="002601B6" w:rsidRDefault="002601B6" w:rsidP="003B4E32">
            <w:pPr>
              <w:pStyle w:val="afe"/>
              <w:rPr>
                <w:lang w:val="en-US"/>
              </w:rPr>
            </w:pPr>
            <w:r w:rsidRPr="00941FD4">
              <w:rPr>
                <w:lang w:val="en-US"/>
              </w:rPr>
              <w:t>date</w:t>
            </w:r>
          </w:p>
        </w:tc>
        <w:tc>
          <w:tcPr>
            <w:tcW w:w="0" w:type="auto"/>
          </w:tcPr>
          <w:p w:rsidR="003A28CF" w:rsidRPr="00802592" w:rsidRDefault="003A28CF" w:rsidP="003B4E32">
            <w:pPr>
              <w:pStyle w:val="afe"/>
            </w:pPr>
          </w:p>
        </w:tc>
      </w:tr>
      <w:tr w:rsidR="00763B51" w:rsidRPr="00802592" w:rsidTr="003B4E32">
        <w:tc>
          <w:tcPr>
            <w:tcW w:w="0" w:type="auto"/>
          </w:tcPr>
          <w:p w:rsidR="00F844FA" w:rsidRPr="00941FD4" w:rsidRDefault="00F844FA" w:rsidP="003B4E32">
            <w:pPr>
              <w:pStyle w:val="afe"/>
              <w:rPr>
                <w:lang w:val="en-US"/>
              </w:rPr>
            </w:pPr>
            <w:r w:rsidRPr="00941FD4">
              <w:rPr>
                <w:lang w:val="en-US"/>
              </w:rPr>
              <w:t>issuer</w:t>
            </w:r>
          </w:p>
        </w:tc>
        <w:tc>
          <w:tcPr>
            <w:tcW w:w="0" w:type="auto"/>
          </w:tcPr>
          <w:p w:rsidR="00F844FA" w:rsidRPr="00941FD4" w:rsidRDefault="00F844FA" w:rsidP="003A28CF">
            <w:pPr>
              <w:pStyle w:val="afe"/>
              <w:tabs>
                <w:tab w:val="left" w:pos="1010"/>
              </w:tabs>
            </w:pPr>
            <w:r w:rsidRPr="00941FD4">
              <w:t>Наименование органа, выдавшего документ, удостоверяющий личность</w:t>
            </w:r>
          </w:p>
        </w:tc>
        <w:tc>
          <w:tcPr>
            <w:tcW w:w="0" w:type="auto"/>
          </w:tcPr>
          <w:p w:rsidR="00F844FA" w:rsidRPr="00941FD4" w:rsidRDefault="00763B51" w:rsidP="00763B51">
            <w:pPr>
              <w:pStyle w:val="afe"/>
            </w:pPr>
            <w:r w:rsidRPr="00941FD4">
              <w:t>Условно-о</w:t>
            </w:r>
            <w:r w:rsidR="00F844FA" w:rsidRPr="00941FD4">
              <w:t>бязательный</w:t>
            </w:r>
            <w:r w:rsidRPr="00941FD4">
              <w:t>. Заполняется в случае наличия</w:t>
            </w:r>
          </w:p>
        </w:tc>
        <w:tc>
          <w:tcPr>
            <w:tcW w:w="0" w:type="auto"/>
          </w:tcPr>
          <w:p w:rsidR="00F844FA" w:rsidRPr="00941FD4" w:rsidRDefault="00F844FA" w:rsidP="003B4E32">
            <w:pPr>
              <w:pStyle w:val="afe"/>
            </w:pPr>
            <w:r w:rsidRPr="00941FD4">
              <w:rPr>
                <w:lang w:val="en-US"/>
              </w:rPr>
              <w:t>string</w:t>
            </w:r>
          </w:p>
        </w:tc>
        <w:tc>
          <w:tcPr>
            <w:tcW w:w="0" w:type="auto"/>
          </w:tcPr>
          <w:p w:rsidR="00F844FA" w:rsidRPr="00F844FA" w:rsidRDefault="00F844FA" w:rsidP="003B4E32">
            <w:pPr>
              <w:pStyle w:val="afe"/>
            </w:pPr>
            <w:r w:rsidRPr="00941FD4">
              <w:t>До 1000 символов</w:t>
            </w:r>
          </w:p>
        </w:tc>
      </w:tr>
    </w:tbl>
    <w:p w:rsidR="00574EEB" w:rsidRPr="00802592" w:rsidRDefault="00574EEB" w:rsidP="001A2823">
      <w:pPr>
        <w:rPr>
          <w:lang w:eastAsia="ar-SA"/>
        </w:rPr>
      </w:pPr>
      <w:r w:rsidRPr="00802592">
        <w:rPr>
          <w:rStyle w:val="b1"/>
          <w:rFonts w:ascii="Times New Roman" w:hAnsi="Times New Roman" w:cs="Times New Roman"/>
          <w:b w:val="0"/>
          <w:bCs w:val="0"/>
          <w:color w:val="auto"/>
        </w:rPr>
        <w:t>Примечание. Составной ключ «</w:t>
      </w:r>
      <w:proofErr w:type="spellStart"/>
      <w:r w:rsidRPr="00802592">
        <w:rPr>
          <w:lang w:val="en-US"/>
        </w:rPr>
        <w:t>docser</w:t>
      </w:r>
      <w:proofErr w:type="spellEnd"/>
      <w:r w:rsidRPr="00802592">
        <w:t>» + «</w:t>
      </w:r>
      <w:proofErr w:type="spellStart"/>
      <w:r w:rsidRPr="00802592">
        <w:rPr>
          <w:lang w:val="en-US"/>
        </w:rPr>
        <w:t>docnum</w:t>
      </w:r>
      <w:proofErr w:type="spellEnd"/>
      <w:r w:rsidRPr="00802592">
        <w:t>» + «</w:t>
      </w:r>
      <w:proofErr w:type="spellStart"/>
      <w:r w:rsidRPr="00802592">
        <w:rPr>
          <w:lang w:val="en-US"/>
        </w:rPr>
        <w:t>doctype</w:t>
      </w:r>
      <w:proofErr w:type="spellEnd"/>
      <w:r w:rsidRPr="00802592">
        <w:t>» является уникальным для элемента</w:t>
      </w:r>
      <w:r w:rsidRPr="00802592">
        <w:rPr>
          <w:rStyle w:val="b1"/>
          <w:rFonts w:ascii="Times New Roman" w:hAnsi="Times New Roman" w:cs="Times New Roman"/>
          <w:b w:val="0"/>
          <w:bCs w:val="0"/>
          <w:color w:val="auto"/>
        </w:rPr>
        <w:t>.</w:t>
      </w:r>
    </w:p>
    <w:p w:rsidR="00037DFA" w:rsidRPr="00802592" w:rsidRDefault="001D5BED" w:rsidP="001D5BED">
      <w:pPr>
        <w:pStyle w:val="3"/>
      </w:pPr>
      <w:bookmarkStart w:id="37" w:name="_Toc190875639"/>
      <w:r w:rsidRPr="00802592">
        <w:t xml:space="preserve">3.4.10. </w:t>
      </w:r>
      <w:r w:rsidR="001A2823" w:rsidRPr="00802592">
        <w:t>Элемент</w:t>
      </w:r>
      <w:r w:rsidR="00037DFA" w:rsidRPr="00802592">
        <w:t xml:space="preserve"> «</w:t>
      </w:r>
      <w:proofErr w:type="spellStart"/>
      <w:r w:rsidR="00037DFA" w:rsidRPr="00802592">
        <w:rPr>
          <w:lang w:val="en-US"/>
        </w:rPr>
        <w:t>adress</w:t>
      </w:r>
      <w:proofErr w:type="spellEnd"/>
      <w:r w:rsidR="001A2823" w:rsidRPr="00802592">
        <w:t>»</w:t>
      </w:r>
      <w:r w:rsidR="00A61A4C" w:rsidRPr="00802592">
        <w:t xml:space="preserve"> </w:t>
      </w:r>
      <w:r w:rsidR="00037DFA" w:rsidRPr="00802592">
        <w:t>– Адрес</w:t>
      </w:r>
      <w:bookmarkEnd w:id="37"/>
    </w:p>
    <w:p w:rsidR="00037DFA" w:rsidRPr="00802592" w:rsidRDefault="008B2B8D" w:rsidP="001A2823">
      <w:pPr>
        <w:rPr>
          <w:lang w:eastAsia="ar-SA"/>
        </w:rPr>
      </w:pPr>
      <w:r w:rsidRPr="00802592">
        <w:t>Входит в «</w:t>
      </w:r>
      <w:proofErr w:type="spellStart"/>
      <w:r w:rsidRPr="00802592">
        <w:rPr>
          <w:lang w:val="en-US"/>
        </w:rPr>
        <w:t>adresses</w:t>
      </w:r>
      <w:proofErr w:type="spellEnd"/>
      <w:r w:rsidRPr="00802592">
        <w:t xml:space="preserve">». </w:t>
      </w:r>
      <w:r w:rsidR="00037DFA" w:rsidRPr="00802592">
        <w:rPr>
          <w:lang w:eastAsia="ar-SA"/>
        </w:rPr>
        <w:t>Элемент</w:t>
      </w:r>
      <w:r w:rsidR="00574EEB" w:rsidRPr="00802592">
        <w:rPr>
          <w:lang w:eastAsia="ar-SA"/>
        </w:rPr>
        <w:t xml:space="preserve"> </w:t>
      </w:r>
      <w:r w:rsidR="00574EEB" w:rsidRPr="00802592">
        <w:t>«</w:t>
      </w:r>
      <w:proofErr w:type="spellStart"/>
      <w:r w:rsidR="00574EEB" w:rsidRPr="00802592">
        <w:rPr>
          <w:lang w:val="en-US"/>
        </w:rPr>
        <w:t>adresses</w:t>
      </w:r>
      <w:proofErr w:type="spellEnd"/>
      <w:r w:rsidR="00574EEB" w:rsidRPr="00802592">
        <w:t>» −</w:t>
      </w:r>
      <w:r w:rsidR="004B7450" w:rsidRPr="00802592">
        <w:rPr>
          <w:lang w:eastAsia="ar-SA"/>
        </w:rPr>
        <w:t xml:space="preserve"> </w:t>
      </w:r>
      <w:r w:rsidR="007C0DBA" w:rsidRPr="00802592">
        <w:rPr>
          <w:lang w:eastAsia="ar-SA"/>
        </w:rPr>
        <w:t>Условно-обязательный</w:t>
      </w:r>
      <w:r w:rsidR="004B7450" w:rsidRPr="00802592">
        <w:rPr>
          <w:lang w:eastAsia="ar-SA"/>
        </w:rPr>
        <w:t xml:space="preserve">. </w:t>
      </w:r>
      <w:proofErr w:type="gramStart"/>
      <w:r w:rsidR="004B7450" w:rsidRPr="00802592">
        <w:rPr>
          <w:lang w:eastAsia="ar-SA"/>
        </w:rPr>
        <w:t>Обязател</w:t>
      </w:r>
      <w:r w:rsidR="00574EEB" w:rsidRPr="00802592">
        <w:rPr>
          <w:lang w:eastAsia="ar-SA"/>
        </w:rPr>
        <w:t>ен</w:t>
      </w:r>
      <w:proofErr w:type="gramEnd"/>
      <w:r w:rsidR="00037DFA" w:rsidRPr="00802592">
        <w:rPr>
          <w:lang w:eastAsia="ar-SA"/>
        </w:rPr>
        <w:t xml:space="preserve"> при наличии персональных счетов по </w:t>
      </w:r>
      <w:r w:rsidR="00574EEB" w:rsidRPr="00802592">
        <w:rPr>
          <w:lang w:eastAsia="ar-SA"/>
        </w:rPr>
        <w:t xml:space="preserve">гражданину, </w:t>
      </w:r>
      <w:r w:rsidR="00037DFA" w:rsidRPr="00802592">
        <w:rPr>
          <w:lang w:eastAsia="ar-SA"/>
        </w:rPr>
        <w:t xml:space="preserve">застрахованному на другой территории. Для застрахованных на территории Ярославской области заполненный элемент является дополнительным </w:t>
      </w:r>
      <w:proofErr w:type="spellStart"/>
      <w:r w:rsidR="00037DFA" w:rsidRPr="00802592">
        <w:rPr>
          <w:lang w:eastAsia="ar-SA"/>
        </w:rPr>
        <w:t>ключем</w:t>
      </w:r>
      <w:proofErr w:type="spellEnd"/>
      <w:r w:rsidR="00037DFA" w:rsidRPr="00802592">
        <w:rPr>
          <w:lang w:eastAsia="ar-SA"/>
        </w:rPr>
        <w:t xml:space="preserve"> при поиске в территориальном регистре застрахованных граждан в случае неполного совпадения фамилии, имени, отчества, даты рождения гражданина</w:t>
      </w:r>
      <w:r w:rsidR="00EB33DC" w:rsidRPr="00802592">
        <w:rPr>
          <w:lang w:eastAsia="ar-SA"/>
        </w:rPr>
        <w:t>.</w:t>
      </w:r>
    </w:p>
    <w:p w:rsidR="001A2823" w:rsidRPr="00802592" w:rsidRDefault="001A2823" w:rsidP="001A2823">
      <w:pPr>
        <w:rPr>
          <w:lang w:val="en-US"/>
        </w:rPr>
      </w:pPr>
      <w:r w:rsidRPr="00802592">
        <w:t xml:space="preserve">Атрибуты </w:t>
      </w:r>
      <w:r w:rsidR="008B2B8D" w:rsidRPr="00802592">
        <w:t>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49"/>
        <w:gridCol w:w="2081"/>
        <w:gridCol w:w="3488"/>
        <w:gridCol w:w="763"/>
        <w:gridCol w:w="2739"/>
      </w:tblGrid>
      <w:tr w:rsidR="0087301F" w:rsidRPr="00802592" w:rsidTr="00EB33DC">
        <w:tc>
          <w:tcPr>
            <w:tcW w:w="0" w:type="auto"/>
          </w:tcPr>
          <w:p w:rsidR="00EB33DC" w:rsidRPr="00802592" w:rsidRDefault="00EB33DC" w:rsidP="00EB33DC">
            <w:pPr>
              <w:pStyle w:val="af5"/>
            </w:pPr>
            <w:r w:rsidRPr="00802592">
              <w:t>Имя</w:t>
            </w:r>
          </w:p>
        </w:tc>
        <w:tc>
          <w:tcPr>
            <w:tcW w:w="0" w:type="auto"/>
          </w:tcPr>
          <w:p w:rsidR="00EB33DC" w:rsidRPr="00802592" w:rsidRDefault="00EB33DC" w:rsidP="00EB33DC">
            <w:pPr>
              <w:pStyle w:val="af5"/>
            </w:pPr>
            <w:r w:rsidRPr="00802592">
              <w:t>Назначение</w:t>
            </w:r>
          </w:p>
        </w:tc>
        <w:tc>
          <w:tcPr>
            <w:tcW w:w="0" w:type="auto"/>
          </w:tcPr>
          <w:p w:rsidR="00EB33DC" w:rsidRPr="00802592" w:rsidRDefault="00EB33DC" w:rsidP="00EB33DC">
            <w:pPr>
              <w:pStyle w:val="af5"/>
            </w:pPr>
            <w:r w:rsidRPr="00802592">
              <w:t>Условия заполнения</w:t>
            </w:r>
          </w:p>
        </w:tc>
        <w:tc>
          <w:tcPr>
            <w:tcW w:w="0" w:type="auto"/>
          </w:tcPr>
          <w:p w:rsidR="00EB33DC" w:rsidRPr="00802592" w:rsidRDefault="00EB33DC" w:rsidP="00EB33DC">
            <w:pPr>
              <w:pStyle w:val="af5"/>
            </w:pPr>
            <w:r w:rsidRPr="00802592">
              <w:t>Тип</w:t>
            </w:r>
          </w:p>
        </w:tc>
        <w:tc>
          <w:tcPr>
            <w:tcW w:w="0" w:type="auto"/>
          </w:tcPr>
          <w:p w:rsidR="00EB33DC" w:rsidRPr="00802592" w:rsidRDefault="00EB33DC" w:rsidP="00EB33DC">
            <w:pPr>
              <w:pStyle w:val="af5"/>
            </w:pPr>
            <w:r w:rsidRPr="00802592">
              <w:t>Ограничения</w:t>
            </w:r>
          </w:p>
        </w:tc>
      </w:tr>
      <w:tr w:rsidR="0087301F" w:rsidRPr="00802592" w:rsidTr="00EB33DC">
        <w:tc>
          <w:tcPr>
            <w:tcW w:w="0" w:type="auto"/>
          </w:tcPr>
          <w:p w:rsidR="00EB33DC" w:rsidRPr="00802592" w:rsidRDefault="00EB33DC" w:rsidP="00EB33DC">
            <w:pPr>
              <w:pStyle w:val="afe"/>
            </w:pPr>
            <w:proofErr w:type="spellStart"/>
            <w:r w:rsidRPr="00802592">
              <w:t>type_adress</w:t>
            </w:r>
            <w:proofErr w:type="spellEnd"/>
          </w:p>
        </w:tc>
        <w:tc>
          <w:tcPr>
            <w:tcW w:w="0" w:type="auto"/>
          </w:tcPr>
          <w:p w:rsidR="00EB33DC" w:rsidRPr="00802592" w:rsidRDefault="00EB33DC" w:rsidP="00EB33DC">
            <w:pPr>
              <w:pStyle w:val="afe"/>
            </w:pPr>
            <w:r w:rsidRPr="00802592">
              <w:t>Код типа адреса</w:t>
            </w:r>
          </w:p>
        </w:tc>
        <w:tc>
          <w:tcPr>
            <w:tcW w:w="0" w:type="auto"/>
          </w:tcPr>
          <w:p w:rsidR="00EB33DC" w:rsidRPr="00802592" w:rsidRDefault="00EB33DC" w:rsidP="00EB33DC">
            <w:pPr>
              <w:pStyle w:val="afe"/>
            </w:pPr>
            <w:r w:rsidRPr="00802592">
              <w:t xml:space="preserve">Обязательный. </w:t>
            </w:r>
          </w:p>
        </w:tc>
        <w:tc>
          <w:tcPr>
            <w:tcW w:w="0" w:type="auto"/>
          </w:tcPr>
          <w:p w:rsidR="00EB33DC" w:rsidRPr="00802592" w:rsidRDefault="00EB33DC" w:rsidP="00EB33DC">
            <w:pPr>
              <w:pStyle w:val="afe"/>
            </w:pPr>
            <w:proofErr w:type="spellStart"/>
            <w:r w:rsidRPr="00802592">
              <w:t>byte</w:t>
            </w:r>
            <w:proofErr w:type="spellEnd"/>
          </w:p>
        </w:tc>
        <w:tc>
          <w:tcPr>
            <w:tcW w:w="0" w:type="auto"/>
          </w:tcPr>
          <w:p w:rsidR="00EB33DC" w:rsidRPr="00802592" w:rsidRDefault="00EB33DC" w:rsidP="00EB33DC">
            <w:pPr>
              <w:pStyle w:val="afe"/>
            </w:pPr>
            <w:r w:rsidRPr="00802592">
              <w:t>Принимаемые значения: 1 – адрес прописки, 2 – адрес проживания.</w:t>
            </w:r>
          </w:p>
        </w:tc>
      </w:tr>
      <w:tr w:rsidR="0087301F" w:rsidRPr="00802592" w:rsidTr="00EB33DC">
        <w:tc>
          <w:tcPr>
            <w:tcW w:w="0" w:type="auto"/>
          </w:tcPr>
          <w:p w:rsidR="00EB33DC" w:rsidRPr="00802592" w:rsidRDefault="00EB33DC" w:rsidP="00EB33DC">
            <w:pPr>
              <w:pStyle w:val="afe"/>
            </w:pPr>
            <w:proofErr w:type="spellStart"/>
            <w:r w:rsidRPr="00802592">
              <w:rPr>
                <w:lang w:val="en-US"/>
              </w:rPr>
              <w:t>kladr</w:t>
            </w:r>
            <w:proofErr w:type="spellEnd"/>
          </w:p>
        </w:tc>
        <w:tc>
          <w:tcPr>
            <w:tcW w:w="0" w:type="auto"/>
          </w:tcPr>
          <w:p w:rsidR="00EB33DC" w:rsidRPr="00802592" w:rsidRDefault="00EB33DC" w:rsidP="00EB33DC">
            <w:pPr>
              <w:pStyle w:val="afe"/>
            </w:pPr>
            <w:r w:rsidRPr="00802592">
              <w:t>Код адреса в кодировке КЛАДР до улицы</w:t>
            </w:r>
          </w:p>
        </w:tc>
        <w:tc>
          <w:tcPr>
            <w:tcW w:w="0" w:type="auto"/>
          </w:tcPr>
          <w:p w:rsidR="00EB33DC" w:rsidRPr="00802592" w:rsidRDefault="00EB33DC" w:rsidP="00EB33DC">
            <w:pPr>
              <w:pStyle w:val="afe"/>
            </w:pPr>
            <w:r w:rsidRPr="00802592">
              <w:t>Обязательный</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от 17 до 19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dom</w:t>
            </w:r>
            <w:proofErr w:type="spellEnd"/>
          </w:p>
        </w:tc>
        <w:tc>
          <w:tcPr>
            <w:tcW w:w="0" w:type="auto"/>
          </w:tcPr>
          <w:p w:rsidR="00EB33DC" w:rsidRPr="00802592" w:rsidRDefault="00EB33DC" w:rsidP="00EB33DC">
            <w:pPr>
              <w:pStyle w:val="afe"/>
            </w:pPr>
            <w:r w:rsidRPr="00802592">
              <w:t>Номер дома</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t>korpus</w:t>
            </w:r>
            <w:proofErr w:type="spellEnd"/>
          </w:p>
        </w:tc>
        <w:tc>
          <w:tcPr>
            <w:tcW w:w="0" w:type="auto"/>
          </w:tcPr>
          <w:p w:rsidR="00EB33DC" w:rsidRPr="00802592" w:rsidRDefault="00EB33DC" w:rsidP="00EB33DC">
            <w:pPr>
              <w:pStyle w:val="afe"/>
            </w:pPr>
            <w:r w:rsidRPr="00802592">
              <w:t xml:space="preserve">Номер корпуса / </w:t>
            </w:r>
            <w:r w:rsidRPr="00802592">
              <w:lastRenderedPageBreak/>
              <w:t xml:space="preserve">строения </w:t>
            </w:r>
          </w:p>
        </w:tc>
        <w:tc>
          <w:tcPr>
            <w:tcW w:w="0" w:type="auto"/>
          </w:tcPr>
          <w:p w:rsidR="00EB33DC" w:rsidRPr="00802592" w:rsidRDefault="007C0DBA" w:rsidP="00EB33DC">
            <w:pPr>
              <w:pStyle w:val="afe"/>
            </w:pPr>
            <w:r w:rsidRPr="00802592">
              <w:lastRenderedPageBreak/>
              <w:t>Условно-обязательный</w:t>
            </w:r>
            <w:r w:rsidR="00EB33DC" w:rsidRPr="00802592">
              <w:t xml:space="preserve">. </w:t>
            </w:r>
            <w:r w:rsidR="00EB33DC" w:rsidRPr="00802592">
              <w:lastRenderedPageBreak/>
              <w:t>Заполняется в случае наличия.</w:t>
            </w:r>
          </w:p>
        </w:tc>
        <w:tc>
          <w:tcPr>
            <w:tcW w:w="0" w:type="auto"/>
          </w:tcPr>
          <w:p w:rsidR="00EB33DC" w:rsidRPr="00802592" w:rsidRDefault="00EB33DC" w:rsidP="00EB33DC">
            <w:pPr>
              <w:pStyle w:val="afe"/>
            </w:pPr>
            <w:r w:rsidRPr="00802592">
              <w:rPr>
                <w:lang w:val="en-US"/>
              </w:rPr>
              <w:lastRenderedPageBreak/>
              <w:t>string</w:t>
            </w:r>
          </w:p>
        </w:tc>
        <w:tc>
          <w:tcPr>
            <w:tcW w:w="0" w:type="auto"/>
          </w:tcPr>
          <w:p w:rsidR="00EB33DC" w:rsidRPr="00802592" w:rsidRDefault="00EB33DC" w:rsidP="00EB33DC">
            <w:pPr>
              <w:pStyle w:val="afe"/>
            </w:pPr>
            <w:r w:rsidRPr="00802592">
              <w:t>До 6 символов</w:t>
            </w:r>
          </w:p>
        </w:tc>
      </w:tr>
      <w:tr w:rsidR="0087301F" w:rsidRPr="00802592" w:rsidTr="00EB33DC">
        <w:tc>
          <w:tcPr>
            <w:tcW w:w="0" w:type="auto"/>
          </w:tcPr>
          <w:p w:rsidR="00EB33DC" w:rsidRPr="00802592" w:rsidRDefault="00EB33DC" w:rsidP="00EB33DC">
            <w:pPr>
              <w:pStyle w:val="afe"/>
            </w:pPr>
            <w:proofErr w:type="spellStart"/>
            <w:r w:rsidRPr="00802592">
              <w:rPr>
                <w:lang w:val="en-US"/>
              </w:rPr>
              <w:lastRenderedPageBreak/>
              <w:t>kvart</w:t>
            </w:r>
            <w:proofErr w:type="spellEnd"/>
          </w:p>
        </w:tc>
        <w:tc>
          <w:tcPr>
            <w:tcW w:w="0" w:type="auto"/>
          </w:tcPr>
          <w:p w:rsidR="00EB33DC" w:rsidRPr="00802592" w:rsidRDefault="00EB33DC" w:rsidP="00EB33DC">
            <w:pPr>
              <w:pStyle w:val="afe"/>
            </w:pPr>
            <w:r w:rsidRPr="00802592">
              <w:t xml:space="preserve">Номер квартиры / комнаты </w:t>
            </w:r>
          </w:p>
        </w:tc>
        <w:tc>
          <w:tcPr>
            <w:tcW w:w="0" w:type="auto"/>
          </w:tcPr>
          <w:p w:rsidR="00EB33DC" w:rsidRPr="00802592" w:rsidRDefault="007C0DBA" w:rsidP="00EB33DC">
            <w:pPr>
              <w:pStyle w:val="afe"/>
            </w:pPr>
            <w:r w:rsidRPr="00802592">
              <w:t>Условно-обязательный</w:t>
            </w:r>
            <w:r w:rsidR="00EB33DC" w:rsidRPr="00802592">
              <w:t>. Заполняется для городов, для остальных населенных пунктов по мере наличия.</w:t>
            </w:r>
          </w:p>
        </w:tc>
        <w:tc>
          <w:tcPr>
            <w:tcW w:w="0" w:type="auto"/>
          </w:tcPr>
          <w:p w:rsidR="00EB33DC" w:rsidRPr="00802592" w:rsidRDefault="00EB33DC" w:rsidP="00EB33DC">
            <w:pPr>
              <w:pStyle w:val="afe"/>
            </w:pPr>
            <w:r w:rsidRPr="00802592">
              <w:rPr>
                <w:lang w:val="en-US"/>
              </w:rPr>
              <w:t>string</w:t>
            </w:r>
          </w:p>
        </w:tc>
        <w:tc>
          <w:tcPr>
            <w:tcW w:w="0" w:type="auto"/>
          </w:tcPr>
          <w:p w:rsidR="00EB33DC" w:rsidRPr="00802592" w:rsidRDefault="00EB33DC" w:rsidP="00EB33DC">
            <w:pPr>
              <w:pStyle w:val="afe"/>
            </w:pPr>
            <w:r w:rsidRPr="00802592">
              <w:t>До 6 символов</w:t>
            </w:r>
          </w:p>
        </w:tc>
      </w:tr>
    </w:tbl>
    <w:p w:rsidR="00CA69EF" w:rsidRPr="00802592" w:rsidRDefault="001D5BED" w:rsidP="001D5BED">
      <w:pPr>
        <w:pStyle w:val="3"/>
      </w:pPr>
      <w:bookmarkStart w:id="38" w:name="_Toc190875640"/>
      <w:r w:rsidRPr="00802592">
        <w:t xml:space="preserve">3.4.11. </w:t>
      </w:r>
      <w:r w:rsidR="001A2823" w:rsidRPr="00802592">
        <w:t xml:space="preserve">Элемент </w:t>
      </w:r>
      <w:r w:rsidR="00CA69EF" w:rsidRPr="00802592">
        <w:t>«</w:t>
      </w:r>
      <w:proofErr w:type="spellStart"/>
      <w:r w:rsidR="00CA69EF" w:rsidRPr="00802592">
        <w:t>additional_data</w:t>
      </w:r>
      <w:proofErr w:type="spellEnd"/>
      <w:r w:rsidR="00CA69EF" w:rsidRPr="00802592">
        <w:t>»</w:t>
      </w:r>
      <w:r w:rsidR="00A61A4C" w:rsidRPr="00802592">
        <w:t xml:space="preserve"> </w:t>
      </w:r>
      <w:r w:rsidR="0016514F" w:rsidRPr="00802592">
        <w:t>− Дополнительные данные о пациенте</w:t>
      </w:r>
      <w:bookmarkEnd w:id="38"/>
    </w:p>
    <w:p w:rsidR="00CA69EF" w:rsidRPr="00802592" w:rsidRDefault="0016514F" w:rsidP="00CA69EF">
      <w:pPr>
        <w:rPr>
          <w:lang w:eastAsia="ar-SA"/>
        </w:rPr>
      </w:pPr>
      <w:r w:rsidRPr="00802592">
        <w:rPr>
          <w:lang w:eastAsia="ar-SA"/>
        </w:rPr>
        <w:t>Обязательный элемент</w:t>
      </w:r>
      <w:r w:rsidR="00CA69EF" w:rsidRPr="00802592">
        <w:rPr>
          <w:lang w:eastAsia="ar-SA"/>
        </w:rPr>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643"/>
        <w:gridCol w:w="1816"/>
        <w:gridCol w:w="3989"/>
        <w:gridCol w:w="883"/>
        <w:gridCol w:w="2089"/>
      </w:tblGrid>
      <w:tr w:rsidR="0087301F" w:rsidRPr="00802592" w:rsidTr="00B03166">
        <w:tc>
          <w:tcPr>
            <w:tcW w:w="0" w:type="auto"/>
          </w:tcPr>
          <w:p w:rsidR="00CA69EF" w:rsidRPr="00802592" w:rsidRDefault="00CA69EF" w:rsidP="00B03166">
            <w:pPr>
              <w:pStyle w:val="af5"/>
            </w:pPr>
            <w:r w:rsidRPr="00802592">
              <w:t>Имя</w:t>
            </w:r>
          </w:p>
        </w:tc>
        <w:tc>
          <w:tcPr>
            <w:tcW w:w="0" w:type="auto"/>
          </w:tcPr>
          <w:p w:rsidR="00CA69EF" w:rsidRPr="00802592" w:rsidRDefault="00CA69EF" w:rsidP="00B03166">
            <w:pPr>
              <w:pStyle w:val="af5"/>
            </w:pPr>
            <w:r w:rsidRPr="00802592">
              <w:t>Назначение</w:t>
            </w:r>
          </w:p>
        </w:tc>
        <w:tc>
          <w:tcPr>
            <w:tcW w:w="0" w:type="auto"/>
          </w:tcPr>
          <w:p w:rsidR="00CA69EF" w:rsidRPr="00802592" w:rsidRDefault="00CA69EF" w:rsidP="00B03166">
            <w:pPr>
              <w:pStyle w:val="af5"/>
            </w:pPr>
            <w:r w:rsidRPr="00802592">
              <w:t>Условия заполнения</w:t>
            </w:r>
          </w:p>
        </w:tc>
        <w:tc>
          <w:tcPr>
            <w:tcW w:w="0" w:type="auto"/>
          </w:tcPr>
          <w:p w:rsidR="00CA69EF" w:rsidRPr="00802592" w:rsidRDefault="00CA69EF" w:rsidP="00B03166">
            <w:pPr>
              <w:pStyle w:val="af5"/>
            </w:pPr>
            <w:r w:rsidRPr="00802592">
              <w:t>Тип</w:t>
            </w:r>
          </w:p>
        </w:tc>
        <w:tc>
          <w:tcPr>
            <w:tcW w:w="0" w:type="auto"/>
          </w:tcPr>
          <w:p w:rsidR="00CA69EF" w:rsidRPr="00802592" w:rsidRDefault="00CA69EF" w:rsidP="00B03166">
            <w:pPr>
              <w:pStyle w:val="af5"/>
            </w:pPr>
            <w:r w:rsidRPr="00802592">
              <w:t>Ограничения</w:t>
            </w:r>
          </w:p>
        </w:tc>
      </w:tr>
      <w:tr w:rsidR="0087301F" w:rsidRPr="00802592" w:rsidTr="00B03166">
        <w:tc>
          <w:tcPr>
            <w:tcW w:w="0" w:type="auto"/>
          </w:tcPr>
          <w:p w:rsidR="00082E34" w:rsidRPr="00802592" w:rsidRDefault="00082E34" w:rsidP="00B03166">
            <w:pPr>
              <w:pStyle w:val="afe"/>
            </w:pPr>
            <w:proofErr w:type="spellStart"/>
            <w:r w:rsidRPr="00802592">
              <w:t>socialstat</w:t>
            </w:r>
            <w:proofErr w:type="spellEnd"/>
          </w:p>
        </w:tc>
        <w:tc>
          <w:tcPr>
            <w:tcW w:w="0" w:type="auto"/>
          </w:tcPr>
          <w:p w:rsidR="00082E34" w:rsidRPr="00802592" w:rsidRDefault="00082E34" w:rsidP="00B03166">
            <w:pPr>
              <w:pStyle w:val="afe"/>
            </w:pPr>
            <w:r w:rsidRPr="00802592">
              <w:t>Социальная категория</w:t>
            </w:r>
          </w:p>
        </w:tc>
        <w:tc>
          <w:tcPr>
            <w:tcW w:w="0" w:type="auto"/>
          </w:tcPr>
          <w:p w:rsidR="00E10102" w:rsidRPr="002E27D2" w:rsidRDefault="00E10102" w:rsidP="00CA3809">
            <w:pPr>
              <w:pStyle w:val="afe"/>
              <w:rPr>
                <w:highlight w:val="yellow"/>
              </w:rPr>
            </w:pPr>
            <w:r w:rsidRPr="002E27D2">
              <w:rPr>
                <w:highlight w:val="yellow"/>
              </w:rPr>
              <w:t>Условно-обязательное.</w:t>
            </w:r>
          </w:p>
          <w:p w:rsidR="00082E34" w:rsidRPr="002E27D2" w:rsidRDefault="00E10102" w:rsidP="00CA3809">
            <w:pPr>
              <w:pStyle w:val="afe"/>
              <w:rPr>
                <w:highlight w:val="yellow"/>
              </w:rPr>
            </w:pPr>
            <w:r w:rsidRPr="002E27D2">
              <w:rPr>
                <w:highlight w:val="yellow"/>
              </w:rPr>
              <w:t>Заполняется в случае оказания помощи в условиях АПП и СМП</w:t>
            </w:r>
          </w:p>
        </w:tc>
        <w:tc>
          <w:tcPr>
            <w:tcW w:w="0" w:type="auto"/>
          </w:tcPr>
          <w:p w:rsidR="00082E34" w:rsidRPr="00802592" w:rsidRDefault="00082E34" w:rsidP="00B03166">
            <w:pPr>
              <w:pStyle w:val="afe"/>
              <w:rPr>
                <w:lang w:val="en-US"/>
              </w:rPr>
            </w:pPr>
            <w:r w:rsidRPr="00802592">
              <w:rPr>
                <w:lang w:val="en-US"/>
              </w:rPr>
              <w:t>integer</w:t>
            </w:r>
          </w:p>
        </w:tc>
        <w:tc>
          <w:tcPr>
            <w:tcW w:w="0" w:type="auto"/>
          </w:tcPr>
          <w:p w:rsidR="00082E34" w:rsidRPr="00802592" w:rsidRDefault="00082E34" w:rsidP="00CA69EF">
            <w:pPr>
              <w:pStyle w:val="afe"/>
            </w:pPr>
            <w:r w:rsidRPr="00802592">
              <w:t>Из справочника социальных категорий</w:t>
            </w:r>
            <w:r w:rsidR="00CB79D9" w:rsidRPr="00802592">
              <w:t>.</w:t>
            </w:r>
          </w:p>
        </w:tc>
      </w:tr>
      <w:tr w:rsidR="0087301F" w:rsidRPr="00802592" w:rsidTr="00B03166">
        <w:tc>
          <w:tcPr>
            <w:tcW w:w="0" w:type="auto"/>
          </w:tcPr>
          <w:p w:rsidR="00CA69EF" w:rsidRPr="00802592" w:rsidRDefault="00CA69EF" w:rsidP="00B03166">
            <w:pPr>
              <w:pStyle w:val="afe"/>
            </w:pPr>
            <w:proofErr w:type="spellStart"/>
            <w:r w:rsidRPr="00802592">
              <w:t>privilege_code</w:t>
            </w:r>
            <w:proofErr w:type="spellEnd"/>
          </w:p>
        </w:tc>
        <w:tc>
          <w:tcPr>
            <w:tcW w:w="0" w:type="auto"/>
          </w:tcPr>
          <w:p w:rsidR="00CA69EF" w:rsidRPr="00802592" w:rsidRDefault="00CA69EF" w:rsidP="00B03166">
            <w:pPr>
              <w:pStyle w:val="afe"/>
            </w:pPr>
            <w:r w:rsidRPr="00802592">
              <w:t>Код льготы пациента</w:t>
            </w:r>
          </w:p>
        </w:tc>
        <w:tc>
          <w:tcPr>
            <w:tcW w:w="0" w:type="auto"/>
          </w:tcPr>
          <w:p w:rsidR="00CA69EF" w:rsidRPr="00802592" w:rsidRDefault="00004F11" w:rsidP="00CA3809">
            <w:pPr>
              <w:pStyle w:val="afe"/>
            </w:pPr>
            <w:r w:rsidRPr="00802592">
              <w:t>Условно-обязательный</w:t>
            </w:r>
            <w:r w:rsidR="00F2315B" w:rsidRPr="00802592">
              <w:t>. Заполняется при предъявлении персонального счета по ежегодной диспансеризации для определенных групп граждан.</w:t>
            </w:r>
          </w:p>
        </w:tc>
        <w:tc>
          <w:tcPr>
            <w:tcW w:w="0" w:type="auto"/>
          </w:tcPr>
          <w:p w:rsidR="00CA69EF" w:rsidRPr="00802592" w:rsidRDefault="00CA69EF" w:rsidP="00B03166">
            <w:pPr>
              <w:pStyle w:val="afe"/>
            </w:pPr>
            <w:proofErr w:type="spellStart"/>
            <w:r w:rsidRPr="00802592">
              <w:t>string</w:t>
            </w:r>
            <w:proofErr w:type="spellEnd"/>
          </w:p>
        </w:tc>
        <w:tc>
          <w:tcPr>
            <w:tcW w:w="0" w:type="auto"/>
          </w:tcPr>
          <w:p w:rsidR="00CA69EF" w:rsidRPr="00802592" w:rsidRDefault="00CA69EF" w:rsidP="00CA69EF">
            <w:pPr>
              <w:pStyle w:val="afe"/>
            </w:pPr>
            <w:r w:rsidRPr="00802592">
              <w:t>3 символа.</w:t>
            </w:r>
          </w:p>
        </w:tc>
      </w:tr>
      <w:tr w:rsidR="0087301F" w:rsidRPr="00802592" w:rsidTr="00B03166">
        <w:tc>
          <w:tcPr>
            <w:tcW w:w="0" w:type="auto"/>
          </w:tcPr>
          <w:p w:rsidR="00CA3809" w:rsidRPr="00802592" w:rsidRDefault="00CA3809" w:rsidP="00B03166">
            <w:pPr>
              <w:pStyle w:val="afe"/>
            </w:pPr>
            <w:proofErr w:type="spellStart"/>
            <w:r w:rsidRPr="00802592">
              <w:t>foster_family</w:t>
            </w:r>
            <w:proofErr w:type="spellEnd"/>
          </w:p>
        </w:tc>
        <w:tc>
          <w:tcPr>
            <w:tcW w:w="0" w:type="auto"/>
          </w:tcPr>
          <w:p w:rsidR="00CA3809" w:rsidRPr="00802592" w:rsidRDefault="00CA3809" w:rsidP="00B03166">
            <w:pPr>
              <w:pStyle w:val="afe"/>
            </w:pPr>
            <w:r w:rsidRPr="00802592">
              <w:t>Находится в патронатной семье</w:t>
            </w:r>
          </w:p>
        </w:tc>
        <w:tc>
          <w:tcPr>
            <w:tcW w:w="0" w:type="auto"/>
          </w:tcPr>
          <w:p w:rsidR="00CA3809" w:rsidRPr="00802592" w:rsidRDefault="007C0DBA" w:rsidP="00B03166">
            <w:pPr>
              <w:pStyle w:val="afe"/>
            </w:pPr>
            <w:r w:rsidRPr="00802592">
              <w:t>Условно-обязательный</w:t>
            </w:r>
            <w:r w:rsidR="00F2315B" w:rsidRPr="00802592">
              <w:t>. Заполняется при предъявлении персонального счета по диспансеризации граждан, находящихся в патронатных семьях.</w:t>
            </w:r>
          </w:p>
        </w:tc>
        <w:tc>
          <w:tcPr>
            <w:tcW w:w="0" w:type="auto"/>
          </w:tcPr>
          <w:p w:rsidR="00CA3809" w:rsidRPr="00802592" w:rsidRDefault="00CA3809" w:rsidP="00B03166">
            <w:pPr>
              <w:pStyle w:val="afe"/>
            </w:pPr>
            <w:r w:rsidRPr="00802592">
              <w:rPr>
                <w:lang w:val="en-US"/>
              </w:rPr>
              <w:t>byte</w:t>
            </w:r>
          </w:p>
        </w:tc>
        <w:tc>
          <w:tcPr>
            <w:tcW w:w="0" w:type="auto"/>
          </w:tcPr>
          <w:p w:rsidR="00CA3809" w:rsidRPr="00802592" w:rsidRDefault="00CA3809" w:rsidP="00CA69EF">
            <w:pPr>
              <w:pStyle w:val="afe"/>
            </w:pPr>
            <w:r w:rsidRPr="00802592">
              <w:t>Допустимые значения: 1.</w:t>
            </w:r>
          </w:p>
        </w:tc>
      </w:tr>
      <w:tr w:rsidR="0087301F" w:rsidRPr="00802592" w:rsidTr="00B03166">
        <w:tc>
          <w:tcPr>
            <w:tcW w:w="0" w:type="auto"/>
          </w:tcPr>
          <w:p w:rsidR="00F2315B" w:rsidRPr="00802592" w:rsidRDefault="00F2315B" w:rsidP="00B03166">
            <w:pPr>
              <w:pStyle w:val="afe"/>
            </w:pPr>
            <w:proofErr w:type="spellStart"/>
            <w:r w:rsidRPr="00802592">
              <w:t>weight</w:t>
            </w:r>
            <w:proofErr w:type="spellEnd"/>
          </w:p>
        </w:tc>
        <w:tc>
          <w:tcPr>
            <w:tcW w:w="0" w:type="auto"/>
          </w:tcPr>
          <w:p w:rsidR="00F2315B" w:rsidRPr="00802592" w:rsidRDefault="00F2315B" w:rsidP="00B03166">
            <w:pPr>
              <w:pStyle w:val="afe"/>
            </w:pPr>
            <w:r w:rsidRPr="00802592">
              <w:t>Вес при рождении (в граммах)</w:t>
            </w:r>
          </w:p>
        </w:tc>
        <w:tc>
          <w:tcPr>
            <w:tcW w:w="0" w:type="auto"/>
          </w:tcPr>
          <w:p w:rsidR="00F2315B" w:rsidRPr="00802592" w:rsidRDefault="007C0DBA" w:rsidP="00B03166">
            <w:pPr>
              <w:pStyle w:val="afe"/>
            </w:pPr>
            <w:r w:rsidRPr="00802592">
              <w:t>Условно-обязательный</w:t>
            </w:r>
            <w:r w:rsidR="00F2315B" w:rsidRPr="00802592">
              <w:t>. Заполняется, если заполнен элемент «</w:t>
            </w:r>
            <w:proofErr w:type="spellStart"/>
            <w:r w:rsidR="00F2315B" w:rsidRPr="00802592">
              <w:t>lawful_repr</w:t>
            </w:r>
            <w:proofErr w:type="spellEnd"/>
            <w:r w:rsidR="00F2315B" w:rsidRPr="00802592">
              <w:t>»</w:t>
            </w:r>
          </w:p>
        </w:tc>
        <w:tc>
          <w:tcPr>
            <w:tcW w:w="0" w:type="auto"/>
          </w:tcPr>
          <w:p w:rsidR="00F2315B" w:rsidRPr="00802592" w:rsidRDefault="00F2315B" w:rsidP="00B03166">
            <w:pPr>
              <w:pStyle w:val="afe"/>
            </w:pPr>
            <w:r w:rsidRPr="00802592">
              <w:rPr>
                <w:lang w:val="en-US"/>
              </w:rPr>
              <w:t>integer</w:t>
            </w:r>
          </w:p>
        </w:tc>
        <w:tc>
          <w:tcPr>
            <w:tcW w:w="0" w:type="auto"/>
          </w:tcPr>
          <w:p w:rsidR="00F2315B" w:rsidRPr="00802592" w:rsidRDefault="00F2315B" w:rsidP="0000466B">
            <w:pPr>
              <w:pStyle w:val="afe"/>
              <w:rPr>
                <w:lang w:val="en-US"/>
              </w:rPr>
            </w:pPr>
            <w:r w:rsidRPr="00802592">
              <w:t>Допустимые значения от 200 до 9999</w:t>
            </w:r>
            <w:r w:rsidR="0094660A" w:rsidRPr="00802592">
              <w:t>.</w:t>
            </w:r>
          </w:p>
        </w:tc>
      </w:tr>
    </w:tbl>
    <w:p w:rsidR="0060727A" w:rsidRPr="00802592" w:rsidRDefault="001D5BED" w:rsidP="001D5BED">
      <w:pPr>
        <w:pStyle w:val="3"/>
      </w:pPr>
      <w:bookmarkStart w:id="39" w:name="_Toc190875641"/>
      <w:r w:rsidRPr="00802592">
        <w:t xml:space="preserve">3.4.12. </w:t>
      </w:r>
      <w:r w:rsidR="001A2823" w:rsidRPr="00802592">
        <w:t>Элемент</w:t>
      </w:r>
      <w:r w:rsidR="0060727A" w:rsidRPr="00802592">
        <w:t xml:space="preserve"> «</w:t>
      </w:r>
      <w:r w:rsidR="008B2B8D" w:rsidRPr="00802592">
        <w:rPr>
          <w:lang w:val="en-US"/>
        </w:rPr>
        <w:t>personal</w:t>
      </w:r>
      <w:r w:rsidR="0016514F" w:rsidRPr="00802592">
        <w:t>_</w:t>
      </w:r>
      <w:r w:rsidR="0016514F" w:rsidRPr="00802592">
        <w:rPr>
          <w:lang w:val="en-US"/>
        </w:rPr>
        <w:t>account</w:t>
      </w:r>
      <w:r w:rsidR="001A2823" w:rsidRPr="00802592">
        <w:t>»</w:t>
      </w:r>
      <w:r w:rsidR="00A61A4C" w:rsidRPr="00802592">
        <w:t xml:space="preserve"> </w:t>
      </w:r>
      <w:r w:rsidR="0060727A" w:rsidRPr="00802592">
        <w:t>– Персональны</w:t>
      </w:r>
      <w:r w:rsidR="0016514F" w:rsidRPr="00802592">
        <w:t>й</w:t>
      </w:r>
      <w:r w:rsidR="0060727A" w:rsidRPr="00802592">
        <w:t xml:space="preserve"> счет</w:t>
      </w:r>
      <w:bookmarkEnd w:id="34"/>
      <w:bookmarkEnd w:id="39"/>
    </w:p>
    <w:p w:rsidR="0060727A" w:rsidRPr="00802592" w:rsidRDefault="008B2B8D" w:rsidP="00AE1FBD">
      <w:r w:rsidRPr="00802592">
        <w:t>Входит в «</w:t>
      </w:r>
      <w:r w:rsidRPr="00802592">
        <w:rPr>
          <w:lang w:val="en-US"/>
        </w:rPr>
        <w:t>register</w:t>
      </w:r>
      <w:r w:rsidRPr="00802592">
        <w:t>_</w:t>
      </w:r>
      <w:r w:rsidRPr="00802592">
        <w:rPr>
          <w:lang w:val="en-US"/>
        </w:rPr>
        <w:t>accounts</w:t>
      </w:r>
      <w:r w:rsidRPr="00802592">
        <w:t xml:space="preserve">». </w:t>
      </w:r>
      <w:r w:rsidR="0016514F" w:rsidRPr="00802592">
        <w:t>Обязательный элемент</w:t>
      </w:r>
      <w:r w:rsidR="0060727A" w:rsidRPr="00802592">
        <w:t>.</w:t>
      </w:r>
    </w:p>
    <w:p w:rsidR="001A2823" w:rsidRPr="00802592" w:rsidRDefault="001A2823" w:rsidP="001A2823">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16"/>
        <w:gridCol w:w="1979"/>
        <w:gridCol w:w="3054"/>
        <w:gridCol w:w="1123"/>
        <w:gridCol w:w="3048"/>
      </w:tblGrid>
      <w:tr w:rsidR="002A499A" w:rsidRPr="00802592" w:rsidTr="00501271">
        <w:tc>
          <w:tcPr>
            <w:tcW w:w="0" w:type="auto"/>
          </w:tcPr>
          <w:p w:rsidR="0060727A" w:rsidRPr="00802592" w:rsidRDefault="0060727A" w:rsidP="009A4D2B">
            <w:pPr>
              <w:pStyle w:val="af5"/>
            </w:pPr>
            <w:r w:rsidRPr="00802592">
              <w:t>Имя</w:t>
            </w:r>
          </w:p>
        </w:tc>
        <w:tc>
          <w:tcPr>
            <w:tcW w:w="0" w:type="auto"/>
          </w:tcPr>
          <w:p w:rsidR="0060727A" w:rsidRPr="00802592" w:rsidRDefault="0060727A" w:rsidP="009A4D2B">
            <w:pPr>
              <w:pStyle w:val="af5"/>
            </w:pPr>
            <w:r w:rsidRPr="00802592">
              <w:t>Назначение</w:t>
            </w:r>
          </w:p>
        </w:tc>
        <w:tc>
          <w:tcPr>
            <w:tcW w:w="0" w:type="auto"/>
          </w:tcPr>
          <w:p w:rsidR="0060727A" w:rsidRPr="00802592" w:rsidRDefault="0060727A" w:rsidP="009A4D2B">
            <w:pPr>
              <w:pStyle w:val="af5"/>
            </w:pPr>
            <w:r w:rsidRPr="00802592">
              <w:t>Условия заполнения</w:t>
            </w:r>
          </w:p>
        </w:tc>
        <w:tc>
          <w:tcPr>
            <w:tcW w:w="0" w:type="auto"/>
          </w:tcPr>
          <w:p w:rsidR="0060727A" w:rsidRPr="00802592" w:rsidRDefault="0060727A" w:rsidP="009A4D2B">
            <w:pPr>
              <w:pStyle w:val="af5"/>
            </w:pPr>
            <w:r w:rsidRPr="00802592">
              <w:t>Тип</w:t>
            </w:r>
          </w:p>
        </w:tc>
        <w:tc>
          <w:tcPr>
            <w:tcW w:w="0" w:type="auto"/>
          </w:tcPr>
          <w:p w:rsidR="0060727A" w:rsidRPr="00802592" w:rsidRDefault="0060727A" w:rsidP="009A4D2B">
            <w:pPr>
              <w:pStyle w:val="af5"/>
            </w:pPr>
            <w:r w:rsidRPr="00802592">
              <w:t>Ограничения</w:t>
            </w:r>
          </w:p>
        </w:tc>
      </w:tr>
      <w:tr w:rsidR="002A499A" w:rsidRPr="00802592" w:rsidTr="00501271">
        <w:tc>
          <w:tcPr>
            <w:tcW w:w="0" w:type="auto"/>
          </w:tcPr>
          <w:p w:rsidR="0016514F" w:rsidRPr="00802592" w:rsidRDefault="0012566D" w:rsidP="001812D6">
            <w:pPr>
              <w:pStyle w:val="afe"/>
              <w:rPr>
                <w:lang w:val="en-US"/>
              </w:rPr>
            </w:pPr>
            <w:r w:rsidRPr="00802592">
              <w:rPr>
                <w:lang w:val="en-US"/>
              </w:rPr>
              <w:t>help</w:t>
            </w:r>
            <w:r w:rsidRPr="00802592">
              <w:t>_</w:t>
            </w:r>
            <w:r w:rsidRPr="00802592">
              <w:rPr>
                <w:lang w:val="en-US"/>
              </w:rPr>
              <w:t>type</w:t>
            </w:r>
          </w:p>
        </w:tc>
        <w:tc>
          <w:tcPr>
            <w:tcW w:w="0" w:type="auto"/>
          </w:tcPr>
          <w:p w:rsidR="0016514F" w:rsidRPr="00802592" w:rsidRDefault="0016514F" w:rsidP="001812D6">
            <w:pPr>
              <w:pStyle w:val="afe"/>
            </w:pPr>
            <w:r w:rsidRPr="00802592">
              <w:t>Вид помощи</w:t>
            </w:r>
          </w:p>
        </w:tc>
        <w:tc>
          <w:tcPr>
            <w:tcW w:w="0" w:type="auto"/>
          </w:tcPr>
          <w:p w:rsidR="0016514F" w:rsidRPr="00802592" w:rsidRDefault="0016514F" w:rsidP="001812D6">
            <w:pPr>
              <w:pStyle w:val="afe"/>
            </w:pPr>
            <w:r w:rsidRPr="00802592">
              <w:t>Обязательный</w:t>
            </w:r>
          </w:p>
        </w:tc>
        <w:tc>
          <w:tcPr>
            <w:tcW w:w="0" w:type="auto"/>
          </w:tcPr>
          <w:p w:rsidR="0016514F" w:rsidRPr="00802592" w:rsidRDefault="00D933E8" w:rsidP="001812D6">
            <w:pPr>
              <w:pStyle w:val="afe"/>
            </w:pPr>
            <w:r w:rsidRPr="00802592">
              <w:rPr>
                <w:lang w:val="en-US"/>
              </w:rPr>
              <w:t>integer</w:t>
            </w:r>
          </w:p>
        </w:tc>
        <w:tc>
          <w:tcPr>
            <w:tcW w:w="0" w:type="auto"/>
          </w:tcPr>
          <w:p w:rsidR="0016514F" w:rsidRPr="00802592" w:rsidRDefault="00D933E8" w:rsidP="001812D6">
            <w:pPr>
              <w:pStyle w:val="afe"/>
            </w:pPr>
            <w:r w:rsidRPr="00802592">
              <w:t>Из справочника видов помощи</w:t>
            </w:r>
          </w:p>
        </w:tc>
      </w:tr>
      <w:tr w:rsidR="002A499A" w:rsidRPr="00802592" w:rsidTr="00501271">
        <w:tc>
          <w:tcPr>
            <w:tcW w:w="0" w:type="auto"/>
          </w:tcPr>
          <w:p w:rsidR="00FE24F4" w:rsidRPr="00802592" w:rsidRDefault="00FE24F4" w:rsidP="001812D6">
            <w:pPr>
              <w:pStyle w:val="afe"/>
              <w:rPr>
                <w:lang w:val="en-US"/>
              </w:rPr>
            </w:pPr>
            <w:proofErr w:type="spellStart"/>
            <w:r w:rsidRPr="00802592">
              <w:rPr>
                <w:lang w:val="en-US"/>
              </w:rPr>
              <w:t>help_cond</w:t>
            </w:r>
            <w:proofErr w:type="spellEnd"/>
          </w:p>
        </w:tc>
        <w:tc>
          <w:tcPr>
            <w:tcW w:w="0" w:type="auto"/>
          </w:tcPr>
          <w:p w:rsidR="00FE24F4" w:rsidRPr="00802592" w:rsidRDefault="00FE24F4" w:rsidP="001812D6">
            <w:pPr>
              <w:pStyle w:val="afe"/>
            </w:pPr>
            <w:r w:rsidRPr="00802592">
              <w:t>Условия оказания медицинской помощи</w:t>
            </w:r>
          </w:p>
        </w:tc>
        <w:tc>
          <w:tcPr>
            <w:tcW w:w="0" w:type="auto"/>
          </w:tcPr>
          <w:p w:rsidR="00FE24F4" w:rsidRPr="00802592" w:rsidRDefault="00FE24F4" w:rsidP="001812D6">
            <w:pPr>
              <w:pStyle w:val="afe"/>
            </w:pPr>
            <w:r w:rsidRPr="00802592">
              <w:t>Обязательный</w:t>
            </w:r>
          </w:p>
        </w:tc>
        <w:tc>
          <w:tcPr>
            <w:tcW w:w="0" w:type="auto"/>
          </w:tcPr>
          <w:p w:rsidR="00FE24F4" w:rsidRPr="00802592" w:rsidRDefault="00FE24F4" w:rsidP="001812D6">
            <w:pPr>
              <w:pStyle w:val="afe"/>
              <w:rPr>
                <w:lang w:val="en-US"/>
              </w:rPr>
            </w:pPr>
            <w:r w:rsidRPr="00802592">
              <w:rPr>
                <w:lang w:val="en-US"/>
              </w:rPr>
              <w:t>integer</w:t>
            </w:r>
          </w:p>
        </w:tc>
        <w:tc>
          <w:tcPr>
            <w:tcW w:w="0" w:type="auto"/>
          </w:tcPr>
          <w:p w:rsidR="00FE24F4" w:rsidRPr="00B0231C" w:rsidRDefault="00FE24F4" w:rsidP="001812D6">
            <w:pPr>
              <w:pStyle w:val="afe"/>
            </w:pPr>
            <w:r w:rsidRPr="00B0231C">
              <w:t>Допустимые значения:</w:t>
            </w:r>
          </w:p>
          <w:p w:rsidR="00FE24F4" w:rsidRPr="00B0231C" w:rsidRDefault="00FE24F4" w:rsidP="001812D6">
            <w:pPr>
              <w:pStyle w:val="afe"/>
            </w:pPr>
            <w:r w:rsidRPr="00B0231C">
              <w:t>1 – круглосуточный стационар</w:t>
            </w:r>
          </w:p>
          <w:p w:rsidR="00FE24F4" w:rsidRPr="00B0231C" w:rsidRDefault="00FE24F4" w:rsidP="001812D6">
            <w:pPr>
              <w:pStyle w:val="afe"/>
            </w:pPr>
            <w:r w:rsidRPr="00B0231C">
              <w:t>2 – дневной стационар</w:t>
            </w:r>
          </w:p>
          <w:p w:rsidR="00FE24F4" w:rsidRPr="00B0231C" w:rsidRDefault="00FE24F4" w:rsidP="001812D6">
            <w:pPr>
              <w:pStyle w:val="afe"/>
            </w:pPr>
            <w:r w:rsidRPr="00B0231C">
              <w:t>3 – амбулаторно-поликлиническая помощь</w:t>
            </w:r>
          </w:p>
          <w:p w:rsidR="00FE24F4" w:rsidRPr="00B0231C" w:rsidRDefault="00FE24F4" w:rsidP="00FE24F4">
            <w:pPr>
              <w:pStyle w:val="afe"/>
            </w:pPr>
            <w:r w:rsidRPr="00B0231C">
              <w:lastRenderedPageBreak/>
              <w:t>4 – скорая медицинская помощь</w:t>
            </w:r>
          </w:p>
          <w:p w:rsidR="00AE5ED8" w:rsidRPr="00B0231C" w:rsidRDefault="00AE5ED8" w:rsidP="00AE5ED8">
            <w:pPr>
              <w:pStyle w:val="afe"/>
            </w:pPr>
            <w:r w:rsidRPr="00B0231C">
              <w:rPr>
                <w:lang w:val="en-US"/>
              </w:rPr>
              <w:t>5</w:t>
            </w:r>
            <w:r w:rsidRPr="00B0231C">
              <w:t xml:space="preserve"> – иные медицинские услуги</w:t>
            </w:r>
          </w:p>
        </w:tc>
      </w:tr>
      <w:tr w:rsidR="002A499A" w:rsidRPr="00802592" w:rsidTr="00501271">
        <w:tc>
          <w:tcPr>
            <w:tcW w:w="0" w:type="auto"/>
          </w:tcPr>
          <w:p w:rsidR="0060727A" w:rsidRPr="00802592" w:rsidRDefault="0060727A" w:rsidP="001812D6">
            <w:pPr>
              <w:pStyle w:val="afe"/>
            </w:pPr>
            <w:proofErr w:type="spellStart"/>
            <w:r w:rsidRPr="00802592">
              <w:rPr>
                <w:lang w:val="en-US"/>
              </w:rPr>
              <w:lastRenderedPageBreak/>
              <w:t>n_pp</w:t>
            </w:r>
            <w:proofErr w:type="spellEnd"/>
          </w:p>
        </w:tc>
        <w:tc>
          <w:tcPr>
            <w:tcW w:w="0" w:type="auto"/>
          </w:tcPr>
          <w:p w:rsidR="0060727A" w:rsidRPr="00802592" w:rsidRDefault="009559C2" w:rsidP="000A7EA7">
            <w:pPr>
              <w:pStyle w:val="afe"/>
            </w:pPr>
            <w:r w:rsidRPr="00802592">
              <w:t xml:space="preserve">Уникальный порядковый номер персонального счета </w:t>
            </w:r>
            <w:r w:rsidR="000A7EA7">
              <w:t>в реестре персональных счетов</w:t>
            </w:r>
          </w:p>
        </w:tc>
        <w:tc>
          <w:tcPr>
            <w:tcW w:w="0" w:type="auto"/>
          </w:tcPr>
          <w:p w:rsidR="0060727A" w:rsidRPr="00802592" w:rsidRDefault="0060727A" w:rsidP="001812D6">
            <w:pPr>
              <w:pStyle w:val="afe"/>
            </w:pPr>
            <w:r w:rsidRPr="00802592">
              <w:t>Обязательный</w:t>
            </w:r>
          </w:p>
        </w:tc>
        <w:tc>
          <w:tcPr>
            <w:tcW w:w="0" w:type="auto"/>
          </w:tcPr>
          <w:p w:rsidR="0060727A" w:rsidRPr="00802592" w:rsidRDefault="0060727A" w:rsidP="001812D6">
            <w:pPr>
              <w:pStyle w:val="afe"/>
            </w:pPr>
            <w:r w:rsidRPr="00802592">
              <w:rPr>
                <w:lang w:val="en-US"/>
              </w:rPr>
              <w:t>integer</w:t>
            </w:r>
          </w:p>
        </w:tc>
        <w:tc>
          <w:tcPr>
            <w:tcW w:w="0" w:type="auto"/>
          </w:tcPr>
          <w:p w:rsidR="0060727A" w:rsidRPr="00802592" w:rsidRDefault="005F5701" w:rsidP="001812D6">
            <w:pPr>
              <w:pStyle w:val="afe"/>
            </w:pPr>
            <w:r w:rsidRPr="00802592">
              <w:t>Является уникальным в пределах элемента.</w:t>
            </w:r>
          </w:p>
        </w:tc>
      </w:tr>
      <w:tr w:rsidR="002A499A" w:rsidRPr="00802592" w:rsidTr="00501271">
        <w:tc>
          <w:tcPr>
            <w:tcW w:w="0" w:type="auto"/>
          </w:tcPr>
          <w:p w:rsidR="0060727A" w:rsidRPr="00802592" w:rsidRDefault="0060727A" w:rsidP="009A4D2B">
            <w:pPr>
              <w:pStyle w:val="afe"/>
            </w:pPr>
            <w:proofErr w:type="spellStart"/>
            <w:r w:rsidRPr="00802592">
              <w:rPr>
                <w:lang w:val="en-US"/>
              </w:rPr>
              <w:t>xkey</w:t>
            </w:r>
            <w:proofErr w:type="spellEnd"/>
          </w:p>
        </w:tc>
        <w:tc>
          <w:tcPr>
            <w:tcW w:w="0" w:type="auto"/>
          </w:tcPr>
          <w:p w:rsidR="0060727A" w:rsidRPr="00802592" w:rsidRDefault="00571D4B" w:rsidP="00571D4B">
            <w:pPr>
              <w:pStyle w:val="afe"/>
            </w:pPr>
            <w:r w:rsidRPr="00802592">
              <w:t>Уникальный и</w:t>
            </w:r>
            <w:r w:rsidR="0060727A" w:rsidRPr="00802592">
              <w:t>дентификатор</w:t>
            </w:r>
            <w:r w:rsidRPr="00802592">
              <w:t>,</w:t>
            </w:r>
            <w:r w:rsidR="0060727A" w:rsidRPr="00802592">
              <w:t xml:space="preserve"> </w:t>
            </w:r>
            <w:r w:rsidRPr="00802592">
              <w:t>генерируемый программным обеспечением</w:t>
            </w:r>
            <w:r w:rsidR="0060727A" w:rsidRPr="00802592">
              <w:t xml:space="preserve"> </w:t>
            </w:r>
            <w:r w:rsidR="00BD4615" w:rsidRPr="00802592">
              <w:t>МО</w:t>
            </w:r>
          </w:p>
        </w:tc>
        <w:tc>
          <w:tcPr>
            <w:tcW w:w="0" w:type="auto"/>
          </w:tcPr>
          <w:p w:rsidR="0060727A" w:rsidRPr="00802592" w:rsidRDefault="0060727A" w:rsidP="009A4D2B">
            <w:pPr>
              <w:pStyle w:val="afe"/>
            </w:pPr>
            <w:r w:rsidRPr="00802592">
              <w:t>Обязательный</w:t>
            </w:r>
          </w:p>
        </w:tc>
        <w:tc>
          <w:tcPr>
            <w:tcW w:w="0" w:type="auto"/>
          </w:tcPr>
          <w:p w:rsidR="0060727A" w:rsidRPr="00802592" w:rsidRDefault="00E925E2" w:rsidP="009A4D2B">
            <w:pPr>
              <w:pStyle w:val="afe"/>
            </w:pPr>
            <w:r w:rsidRPr="00802592">
              <w:rPr>
                <w:lang w:val="en-US"/>
              </w:rPr>
              <w:t>s</w:t>
            </w:r>
            <w:r w:rsidR="0060727A" w:rsidRPr="00802592">
              <w:rPr>
                <w:lang w:val="en-US"/>
              </w:rPr>
              <w:t>tring</w:t>
            </w:r>
          </w:p>
        </w:tc>
        <w:tc>
          <w:tcPr>
            <w:tcW w:w="0" w:type="auto"/>
          </w:tcPr>
          <w:p w:rsidR="00AD5F7B" w:rsidRPr="00802592" w:rsidRDefault="000C145B" w:rsidP="000C145B">
            <w:pPr>
              <w:pStyle w:val="afe"/>
            </w:pPr>
            <w:r w:rsidRPr="00802592">
              <w:rPr>
                <w:lang w:val="en-US"/>
              </w:rPr>
              <w:t>GUID</w:t>
            </w:r>
            <w:r w:rsidRPr="00802592">
              <w:t>-записи</w:t>
            </w:r>
            <w:r w:rsidR="005F5701" w:rsidRPr="00802592">
              <w:t>.</w:t>
            </w:r>
            <w:r w:rsidRPr="00802592">
              <w:t xml:space="preserve">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p w:rsidR="00AD5F7B" w:rsidRPr="00802592" w:rsidRDefault="00AD5F7B" w:rsidP="00666330">
            <w:pPr>
              <w:pStyle w:val="afe"/>
            </w:pPr>
            <w:r w:rsidRPr="007161C8">
              <w:t xml:space="preserve">Для </w:t>
            </w:r>
            <w:r w:rsidR="00666330" w:rsidRPr="007161C8">
              <w:t xml:space="preserve">повторных </w:t>
            </w:r>
            <w:r w:rsidRPr="007161C8">
              <w:t>счетов, направляемых (атрибут «</w:t>
            </w:r>
            <w:r w:rsidRPr="007161C8">
              <w:rPr>
                <w:lang w:val="en-US"/>
              </w:rPr>
              <w:t>additional</w:t>
            </w:r>
            <w:r w:rsidRPr="007161C8">
              <w:t>/</w:t>
            </w:r>
            <w:r w:rsidR="00666330" w:rsidRPr="007161C8">
              <w:rPr>
                <w:lang w:val="en-US"/>
              </w:rPr>
              <w:t>type</w:t>
            </w:r>
            <w:r w:rsidRPr="007161C8">
              <w:t>_</w:t>
            </w:r>
            <w:r w:rsidRPr="007161C8">
              <w:rPr>
                <w:lang w:val="en-US"/>
              </w:rPr>
              <w:t>r</w:t>
            </w:r>
            <w:r w:rsidRPr="007161C8">
              <w:t>» имеет значение «</w:t>
            </w:r>
            <w:r w:rsidR="00666330" w:rsidRPr="007161C8">
              <w:t>2</w:t>
            </w:r>
            <w:r w:rsidRPr="007161C8">
              <w:t xml:space="preserve">») идентификатор должен совпадать с </w:t>
            </w:r>
            <w:proofErr w:type="spellStart"/>
            <w:r w:rsidRPr="007161C8">
              <w:rPr>
                <w:lang w:val="en-US"/>
              </w:rPr>
              <w:t>xkey</w:t>
            </w:r>
            <w:proofErr w:type="spellEnd"/>
            <w:r w:rsidRPr="007161C8">
              <w:t xml:space="preserve"> </w:t>
            </w:r>
            <w:r w:rsidR="00666330" w:rsidRPr="007161C8">
              <w:t xml:space="preserve">первичного </w:t>
            </w:r>
            <w:r w:rsidRPr="007161C8">
              <w:t>персонального счета,</w:t>
            </w:r>
            <w:r w:rsidR="00666330" w:rsidRPr="007161C8">
              <w:t xml:space="preserve"> отказанного </w:t>
            </w:r>
            <w:r w:rsidRPr="007161C8">
              <w:t xml:space="preserve"> </w:t>
            </w:r>
            <w:r w:rsidR="00666330" w:rsidRPr="007161C8">
              <w:t>при проведении МЭК ТФОМС ЯО</w:t>
            </w:r>
            <w:r w:rsidRPr="007161C8">
              <w:t xml:space="preserve"> </w:t>
            </w:r>
          </w:p>
        </w:tc>
      </w:tr>
      <w:tr w:rsidR="002A499A" w:rsidRPr="00802592" w:rsidTr="00501271">
        <w:tc>
          <w:tcPr>
            <w:tcW w:w="0" w:type="auto"/>
          </w:tcPr>
          <w:p w:rsidR="001F307D" w:rsidRPr="00802592" w:rsidRDefault="001F307D" w:rsidP="009A4D2B">
            <w:pPr>
              <w:pStyle w:val="afe"/>
            </w:pPr>
            <w:proofErr w:type="spellStart"/>
            <w:r w:rsidRPr="00802592">
              <w:t>n_card</w:t>
            </w:r>
            <w:proofErr w:type="spellEnd"/>
          </w:p>
        </w:tc>
        <w:tc>
          <w:tcPr>
            <w:tcW w:w="0" w:type="auto"/>
          </w:tcPr>
          <w:p w:rsidR="001F307D" w:rsidRPr="00802592" w:rsidRDefault="008B60E1" w:rsidP="008B60E1">
            <w:pPr>
              <w:pStyle w:val="afe"/>
            </w:pPr>
            <w:r w:rsidRPr="00802592">
              <w:t>Номер медицинского документа</w:t>
            </w:r>
          </w:p>
        </w:tc>
        <w:tc>
          <w:tcPr>
            <w:tcW w:w="0" w:type="auto"/>
          </w:tcPr>
          <w:p w:rsidR="001F307D" w:rsidRPr="00802592" w:rsidRDefault="001F307D" w:rsidP="009A4D2B">
            <w:pPr>
              <w:pStyle w:val="afe"/>
            </w:pPr>
            <w:r w:rsidRPr="00802592">
              <w:t>Обязательный</w:t>
            </w:r>
          </w:p>
        </w:tc>
        <w:tc>
          <w:tcPr>
            <w:tcW w:w="0" w:type="auto"/>
          </w:tcPr>
          <w:p w:rsidR="001F307D" w:rsidRPr="00802592" w:rsidRDefault="001F307D" w:rsidP="009A4D2B">
            <w:pPr>
              <w:pStyle w:val="afe"/>
            </w:pPr>
            <w:r w:rsidRPr="00802592">
              <w:rPr>
                <w:lang w:val="en-US"/>
              </w:rPr>
              <w:t>string</w:t>
            </w:r>
          </w:p>
        </w:tc>
        <w:tc>
          <w:tcPr>
            <w:tcW w:w="0" w:type="auto"/>
          </w:tcPr>
          <w:p w:rsidR="001F307D" w:rsidRPr="00802592" w:rsidRDefault="001F307D" w:rsidP="009C501D">
            <w:pPr>
              <w:pStyle w:val="afe"/>
            </w:pPr>
            <w:r w:rsidRPr="00802592">
              <w:t xml:space="preserve">До </w:t>
            </w:r>
            <w:r w:rsidR="00D933E8" w:rsidRPr="00802592">
              <w:t>256</w:t>
            </w:r>
            <w:r w:rsidRPr="00802592">
              <w:t xml:space="preserve"> символов.</w:t>
            </w:r>
            <w:r w:rsidR="008B60E1" w:rsidRPr="00802592">
              <w:t xml:space="preserve"> Номер медицинского документа, отражающего факт оказания медицинской помощи. Для стационарной медицинской помощи – номер истории болезни, для амбулаторной медицинской помощи – номер амбулаторной карты. Для СМП – номер карты вызова. Для услуг ЦКДЛ (межучережденческие </w:t>
            </w:r>
            <w:r w:rsidR="008B60E1" w:rsidRPr="00802592">
              <w:lastRenderedPageBreak/>
              <w:t>расчеты) - н</w:t>
            </w:r>
            <w:r w:rsidR="00C601B7" w:rsidRPr="00802592">
              <w:t>омер направления.</w:t>
            </w:r>
          </w:p>
        </w:tc>
      </w:tr>
      <w:tr w:rsidR="002A499A" w:rsidRPr="00802592" w:rsidTr="00501271">
        <w:tc>
          <w:tcPr>
            <w:tcW w:w="0" w:type="auto"/>
          </w:tcPr>
          <w:p w:rsidR="00AF5B2A" w:rsidRPr="00802592" w:rsidRDefault="00AF5B2A" w:rsidP="002972CC">
            <w:pPr>
              <w:pStyle w:val="afe"/>
              <w:rPr>
                <w:lang w:val="en-US"/>
              </w:rPr>
            </w:pPr>
            <w:proofErr w:type="spellStart"/>
            <w:r w:rsidRPr="00802592">
              <w:rPr>
                <w:lang w:val="en-US"/>
              </w:rPr>
              <w:lastRenderedPageBreak/>
              <w:t>curestart</w:t>
            </w:r>
            <w:proofErr w:type="spellEnd"/>
          </w:p>
        </w:tc>
        <w:tc>
          <w:tcPr>
            <w:tcW w:w="0" w:type="auto"/>
          </w:tcPr>
          <w:p w:rsidR="004C7833" w:rsidRPr="00802592" w:rsidRDefault="00AF5B2A" w:rsidP="00074634">
            <w:pPr>
              <w:pStyle w:val="afe"/>
            </w:pPr>
            <w:r w:rsidRPr="00802592">
              <w:t xml:space="preserve">Дата и время </w:t>
            </w:r>
            <w:r w:rsidR="00074634" w:rsidRPr="00802592">
              <w:t>начала лечения</w:t>
            </w:r>
          </w:p>
        </w:tc>
        <w:tc>
          <w:tcPr>
            <w:tcW w:w="0" w:type="auto"/>
          </w:tcPr>
          <w:p w:rsidR="00AF5B2A" w:rsidRPr="00802592" w:rsidRDefault="00AF5B2A" w:rsidP="002972CC">
            <w:pPr>
              <w:pStyle w:val="afe"/>
            </w:pPr>
            <w:r w:rsidRPr="00802592">
              <w:t>Обязательный</w:t>
            </w:r>
          </w:p>
        </w:tc>
        <w:tc>
          <w:tcPr>
            <w:tcW w:w="0" w:type="auto"/>
          </w:tcPr>
          <w:p w:rsidR="00AF5B2A" w:rsidRPr="00802592" w:rsidRDefault="00AF5B2A" w:rsidP="002972CC">
            <w:pPr>
              <w:pStyle w:val="afe"/>
            </w:pPr>
            <w:proofErr w:type="spellStart"/>
            <w:r w:rsidRPr="00802592">
              <w:rPr>
                <w:lang w:val="en-US"/>
              </w:rPr>
              <w:t>dateTime</w:t>
            </w:r>
            <w:proofErr w:type="spellEnd"/>
          </w:p>
        </w:tc>
        <w:tc>
          <w:tcPr>
            <w:tcW w:w="0" w:type="auto"/>
          </w:tcPr>
          <w:p w:rsidR="00AF5B2A" w:rsidRPr="00802592" w:rsidRDefault="00074634" w:rsidP="009A4D2B">
            <w:pPr>
              <w:pStyle w:val="afe"/>
            </w:pPr>
            <w:r w:rsidRPr="00802592">
              <w:t>Дата и время начала медицинской помощи, оказываемой по персональному счету</w:t>
            </w:r>
          </w:p>
        </w:tc>
      </w:tr>
      <w:tr w:rsidR="002A499A" w:rsidRPr="00802592" w:rsidTr="00501271">
        <w:tc>
          <w:tcPr>
            <w:tcW w:w="0" w:type="auto"/>
          </w:tcPr>
          <w:p w:rsidR="00074634" w:rsidRPr="00802592" w:rsidRDefault="00074634" w:rsidP="002972CC">
            <w:pPr>
              <w:pStyle w:val="afe"/>
              <w:rPr>
                <w:lang w:val="en-US"/>
              </w:rPr>
            </w:pPr>
            <w:proofErr w:type="spellStart"/>
            <w:r w:rsidRPr="00802592">
              <w:rPr>
                <w:lang w:val="en-US"/>
              </w:rPr>
              <w:t>cureend</w:t>
            </w:r>
            <w:proofErr w:type="spellEnd"/>
          </w:p>
        </w:tc>
        <w:tc>
          <w:tcPr>
            <w:tcW w:w="0" w:type="auto"/>
          </w:tcPr>
          <w:p w:rsidR="00074634" w:rsidRPr="00802592" w:rsidRDefault="00074634" w:rsidP="00074634">
            <w:pPr>
              <w:pStyle w:val="afe"/>
            </w:pPr>
            <w:r w:rsidRPr="00802592">
              <w:t>Дата и время окончания лечения</w:t>
            </w:r>
          </w:p>
        </w:tc>
        <w:tc>
          <w:tcPr>
            <w:tcW w:w="0" w:type="auto"/>
          </w:tcPr>
          <w:p w:rsidR="00074634" w:rsidRPr="00802592" w:rsidRDefault="00074634" w:rsidP="006731F0">
            <w:pPr>
              <w:pStyle w:val="afe"/>
            </w:pPr>
            <w:r w:rsidRPr="00802592">
              <w:t>Обязательный</w:t>
            </w:r>
          </w:p>
        </w:tc>
        <w:tc>
          <w:tcPr>
            <w:tcW w:w="0" w:type="auto"/>
          </w:tcPr>
          <w:p w:rsidR="00074634" w:rsidRPr="00802592" w:rsidRDefault="00074634" w:rsidP="006731F0">
            <w:pPr>
              <w:pStyle w:val="afe"/>
            </w:pPr>
            <w:proofErr w:type="spellStart"/>
            <w:r w:rsidRPr="00802592">
              <w:rPr>
                <w:lang w:val="en-US"/>
              </w:rPr>
              <w:t>dateTime</w:t>
            </w:r>
            <w:proofErr w:type="spellEnd"/>
          </w:p>
        </w:tc>
        <w:tc>
          <w:tcPr>
            <w:tcW w:w="0" w:type="auto"/>
          </w:tcPr>
          <w:p w:rsidR="00074634" w:rsidRPr="00802592" w:rsidRDefault="00074634" w:rsidP="00074634">
            <w:pPr>
              <w:pStyle w:val="afe"/>
            </w:pPr>
            <w:r w:rsidRPr="00802592">
              <w:t>Дата и время окончания медицинской помощи, оказываемой по персональному счету</w:t>
            </w:r>
          </w:p>
        </w:tc>
      </w:tr>
      <w:tr w:rsidR="002A499A" w:rsidRPr="00802592" w:rsidTr="00501271">
        <w:tc>
          <w:tcPr>
            <w:tcW w:w="0" w:type="auto"/>
          </w:tcPr>
          <w:p w:rsidR="00AF5B2A" w:rsidRPr="00802592" w:rsidRDefault="00AF5B2A" w:rsidP="009A4D2B">
            <w:pPr>
              <w:pStyle w:val="afe"/>
            </w:pPr>
            <w:r w:rsidRPr="00802592">
              <w:rPr>
                <w:lang w:val="en-US"/>
              </w:rPr>
              <w:t>doctor</w:t>
            </w:r>
          </w:p>
        </w:tc>
        <w:tc>
          <w:tcPr>
            <w:tcW w:w="0" w:type="auto"/>
          </w:tcPr>
          <w:p w:rsidR="00AF5B2A" w:rsidRPr="00802592" w:rsidRDefault="00AF5B2A" w:rsidP="009A4D2B">
            <w:pPr>
              <w:pStyle w:val="afe"/>
            </w:pPr>
            <w:r w:rsidRPr="00802592">
              <w:t>СНИЛС лечащего врача</w:t>
            </w:r>
          </w:p>
        </w:tc>
        <w:tc>
          <w:tcPr>
            <w:tcW w:w="0" w:type="auto"/>
          </w:tcPr>
          <w:p w:rsidR="00AF5B2A" w:rsidRPr="00802592" w:rsidRDefault="00AF5B2A" w:rsidP="009A4D2B">
            <w:pPr>
              <w:pStyle w:val="afe"/>
            </w:pPr>
            <w:r w:rsidRPr="00802592">
              <w:t xml:space="preserve">Обязательный. </w:t>
            </w:r>
          </w:p>
        </w:tc>
        <w:tc>
          <w:tcPr>
            <w:tcW w:w="0" w:type="auto"/>
          </w:tcPr>
          <w:p w:rsidR="00AF5B2A" w:rsidRPr="00802592" w:rsidRDefault="00AF5B2A" w:rsidP="009A4D2B">
            <w:pPr>
              <w:pStyle w:val="afe"/>
            </w:pPr>
            <w:r w:rsidRPr="00802592">
              <w:rPr>
                <w:lang w:val="en-US"/>
              </w:rPr>
              <w:t>string</w:t>
            </w:r>
          </w:p>
        </w:tc>
        <w:tc>
          <w:tcPr>
            <w:tcW w:w="0" w:type="auto"/>
          </w:tcPr>
          <w:p w:rsidR="00AF5B2A" w:rsidRPr="00802592" w:rsidRDefault="00AF5B2A" w:rsidP="009A4D2B">
            <w:pPr>
              <w:pStyle w:val="afe"/>
            </w:pPr>
            <w:r w:rsidRPr="00802592">
              <w:t>14 символов</w:t>
            </w:r>
            <w:r w:rsidR="00D933E8" w:rsidRPr="00802592">
              <w:t>. Формат: XXX-XXX-XXX XX</w:t>
            </w:r>
          </w:p>
        </w:tc>
      </w:tr>
      <w:tr w:rsidR="002A499A" w:rsidRPr="00802592" w:rsidTr="00501271">
        <w:tc>
          <w:tcPr>
            <w:tcW w:w="0" w:type="auto"/>
          </w:tcPr>
          <w:p w:rsidR="003B48C8" w:rsidRPr="00802592" w:rsidRDefault="003B48C8" w:rsidP="009A4D2B">
            <w:pPr>
              <w:pStyle w:val="afe"/>
              <w:rPr>
                <w:lang w:val="en-US"/>
              </w:rPr>
            </w:pPr>
            <w:r w:rsidRPr="00802592">
              <w:rPr>
                <w:lang w:val="en-US"/>
              </w:rPr>
              <w:t>spec</w:t>
            </w:r>
          </w:p>
        </w:tc>
        <w:tc>
          <w:tcPr>
            <w:tcW w:w="0" w:type="auto"/>
          </w:tcPr>
          <w:p w:rsidR="003B48C8" w:rsidRPr="00802592" w:rsidRDefault="003B48C8" w:rsidP="009A4D2B">
            <w:pPr>
              <w:pStyle w:val="afe"/>
              <w:rPr>
                <w:lang w:val="en-US"/>
              </w:rPr>
            </w:pPr>
            <w:r w:rsidRPr="00802592">
              <w:t>Код специальности лечащего врача</w:t>
            </w:r>
          </w:p>
        </w:tc>
        <w:tc>
          <w:tcPr>
            <w:tcW w:w="0" w:type="auto"/>
          </w:tcPr>
          <w:p w:rsidR="003B48C8" w:rsidRPr="00802592" w:rsidRDefault="003B48C8" w:rsidP="009A4D2B">
            <w:pPr>
              <w:pStyle w:val="afe"/>
            </w:pPr>
            <w:r w:rsidRPr="00802592">
              <w:t>Обязательный.</w:t>
            </w:r>
          </w:p>
        </w:tc>
        <w:tc>
          <w:tcPr>
            <w:tcW w:w="0" w:type="auto"/>
          </w:tcPr>
          <w:p w:rsidR="003B48C8" w:rsidRPr="00802592" w:rsidRDefault="003C4811" w:rsidP="009A4D2B">
            <w:pPr>
              <w:pStyle w:val="afe"/>
              <w:rPr>
                <w:lang w:val="en-US"/>
              </w:rPr>
            </w:pPr>
            <w:r w:rsidRPr="00802592">
              <w:rPr>
                <w:lang w:val="en-US"/>
              </w:rPr>
              <w:t>string</w:t>
            </w:r>
          </w:p>
        </w:tc>
        <w:tc>
          <w:tcPr>
            <w:tcW w:w="0" w:type="auto"/>
          </w:tcPr>
          <w:p w:rsidR="003B48C8" w:rsidRPr="00802592" w:rsidRDefault="003C4811" w:rsidP="009A4D2B">
            <w:pPr>
              <w:pStyle w:val="afe"/>
            </w:pPr>
            <w:r w:rsidRPr="00802592">
              <w:t>Из справочника специальностей.</w:t>
            </w:r>
          </w:p>
        </w:tc>
      </w:tr>
      <w:tr w:rsidR="002A499A" w:rsidRPr="00802592" w:rsidTr="00501271">
        <w:tc>
          <w:tcPr>
            <w:tcW w:w="0" w:type="auto"/>
          </w:tcPr>
          <w:p w:rsidR="00AF5B2A" w:rsidRPr="00802592" w:rsidRDefault="00AF5B2A" w:rsidP="009A4D2B">
            <w:pPr>
              <w:pStyle w:val="afe"/>
            </w:pPr>
            <w:r w:rsidRPr="00802592">
              <w:rPr>
                <w:lang w:val="en-US"/>
              </w:rPr>
              <w:t>result</w:t>
            </w:r>
          </w:p>
        </w:tc>
        <w:tc>
          <w:tcPr>
            <w:tcW w:w="0" w:type="auto"/>
          </w:tcPr>
          <w:p w:rsidR="00AF5B2A" w:rsidRPr="00802592" w:rsidRDefault="00AF5B2A" w:rsidP="00D933E8">
            <w:pPr>
              <w:pStyle w:val="afe"/>
            </w:pPr>
            <w:r w:rsidRPr="00802592">
              <w:t xml:space="preserve">Код результата </w:t>
            </w:r>
            <w:r w:rsidR="00D933E8" w:rsidRPr="00802592">
              <w:t>оказания медицинской помощи</w:t>
            </w:r>
          </w:p>
        </w:tc>
        <w:tc>
          <w:tcPr>
            <w:tcW w:w="0" w:type="auto"/>
          </w:tcPr>
          <w:p w:rsidR="00AF5B2A" w:rsidRPr="00527CED" w:rsidRDefault="00527CED" w:rsidP="00527CED">
            <w:pPr>
              <w:pStyle w:val="afe"/>
            </w:pPr>
            <w:r w:rsidRPr="00E76EDB">
              <w:t xml:space="preserve">Условно-обязательный. Не используется при </w:t>
            </w:r>
            <w:r w:rsidR="00166BF4" w:rsidRPr="00E76EDB">
              <w:t xml:space="preserve">Патологоанатомических </w:t>
            </w:r>
            <w:r w:rsidRPr="00E76EDB">
              <w:t>вскрытиях (услугах A08.30.019.001, A08.30.019.002, A08.30.019.003, A08.30.019.004, A08.30.019.005, A08.30.019.006)</w:t>
            </w:r>
          </w:p>
        </w:tc>
        <w:tc>
          <w:tcPr>
            <w:tcW w:w="0" w:type="auto"/>
          </w:tcPr>
          <w:p w:rsidR="00AF5B2A" w:rsidRPr="00802592" w:rsidRDefault="006614B1" w:rsidP="009A4D2B">
            <w:pPr>
              <w:pStyle w:val="afe"/>
            </w:pPr>
            <w:r w:rsidRPr="00802592">
              <w:rPr>
                <w:lang w:val="en-US"/>
              </w:rPr>
              <w:t>integer</w:t>
            </w:r>
          </w:p>
        </w:tc>
        <w:tc>
          <w:tcPr>
            <w:tcW w:w="0" w:type="auto"/>
          </w:tcPr>
          <w:p w:rsidR="00AF5B2A" w:rsidRPr="00802592" w:rsidRDefault="00AF5B2A" w:rsidP="00D933E8">
            <w:pPr>
              <w:pStyle w:val="afe"/>
            </w:pPr>
            <w:r w:rsidRPr="00802592">
              <w:t xml:space="preserve">Из справочника результатов </w:t>
            </w:r>
            <w:r w:rsidR="00D933E8" w:rsidRPr="00802592">
              <w:t>оказания медицинской помощи</w:t>
            </w:r>
            <w:r w:rsidR="008C4702" w:rsidRPr="00802592">
              <w:t xml:space="preserve"> (</w:t>
            </w:r>
            <w:proofErr w:type="spellStart"/>
            <w:r w:rsidR="008C4702" w:rsidRPr="00802592">
              <w:rPr>
                <w:lang w:val="en-US"/>
              </w:rPr>
              <w:t>TreatmentResults</w:t>
            </w:r>
            <w:proofErr w:type="spellEnd"/>
            <w:r w:rsidR="008C4702" w:rsidRPr="00802592">
              <w:t>)</w:t>
            </w:r>
          </w:p>
        </w:tc>
      </w:tr>
      <w:tr w:rsidR="002A499A" w:rsidRPr="00802592" w:rsidTr="00B23661">
        <w:trPr>
          <w:trHeight w:val="331"/>
        </w:trPr>
        <w:tc>
          <w:tcPr>
            <w:tcW w:w="0" w:type="auto"/>
          </w:tcPr>
          <w:p w:rsidR="00C61DF4" w:rsidRPr="00527CED" w:rsidRDefault="00C61DF4" w:rsidP="009A4D2B">
            <w:pPr>
              <w:pStyle w:val="afe"/>
            </w:pPr>
            <w:r w:rsidRPr="00802592">
              <w:rPr>
                <w:lang w:val="en-US"/>
              </w:rPr>
              <w:t>outcome</w:t>
            </w:r>
          </w:p>
        </w:tc>
        <w:tc>
          <w:tcPr>
            <w:tcW w:w="0" w:type="auto"/>
          </w:tcPr>
          <w:p w:rsidR="00C61DF4" w:rsidRPr="00802592" w:rsidRDefault="00C61DF4" w:rsidP="00E936F9">
            <w:pPr>
              <w:pStyle w:val="afe"/>
            </w:pPr>
            <w:r w:rsidRPr="00802592">
              <w:t xml:space="preserve">Код </w:t>
            </w:r>
            <w:r w:rsidR="00B23661" w:rsidRPr="00802592">
              <w:t>исход</w:t>
            </w:r>
            <w:r w:rsidR="00E936F9" w:rsidRPr="00802592">
              <w:t>а</w:t>
            </w:r>
            <w:r w:rsidR="00B23661" w:rsidRPr="00802592">
              <w:t xml:space="preserve"> лечения</w:t>
            </w:r>
          </w:p>
        </w:tc>
        <w:tc>
          <w:tcPr>
            <w:tcW w:w="0" w:type="auto"/>
          </w:tcPr>
          <w:p w:rsidR="00EF032E" w:rsidRPr="00247D20" w:rsidRDefault="00EF032E" w:rsidP="00EF032E">
            <w:pPr>
              <w:pStyle w:val="afe"/>
            </w:pPr>
            <w:r w:rsidRPr="00247D20">
              <w:t>Условно-обязательный.</w:t>
            </w:r>
          </w:p>
          <w:p w:rsidR="00C61DF4" w:rsidRPr="00802592" w:rsidRDefault="00EF032E" w:rsidP="002A499A">
            <w:pPr>
              <w:pStyle w:val="afe"/>
            </w:pPr>
            <w:r w:rsidRPr="00247D20">
              <w:t xml:space="preserve">Обязательно при </w:t>
            </w:r>
            <w:r w:rsidRPr="00247D20">
              <w:rPr>
                <w:lang w:val="en-US"/>
              </w:rPr>
              <w:t>help</w:t>
            </w:r>
            <w:r w:rsidRPr="00247D20">
              <w:t>_</w:t>
            </w:r>
            <w:proofErr w:type="spellStart"/>
            <w:r w:rsidRPr="00247D20">
              <w:rPr>
                <w:lang w:val="en-US"/>
              </w:rPr>
              <w:t>cond</w:t>
            </w:r>
            <w:proofErr w:type="spellEnd"/>
            <w:r w:rsidRPr="00247D20">
              <w:t xml:space="preserve"> = 1, 2, 3 за исключением летальных случаев (атрибут </w:t>
            </w:r>
            <w:r w:rsidRPr="00E76EDB">
              <w:rPr>
                <w:lang w:val="en-US"/>
              </w:rPr>
              <w:t>result</w:t>
            </w:r>
            <w:r w:rsidRPr="00E76EDB">
              <w:t xml:space="preserve"> </w:t>
            </w:r>
            <w:r w:rsidR="002A499A" w:rsidRPr="00E76EDB">
              <w:t xml:space="preserve">не заполнен или </w:t>
            </w:r>
            <w:r w:rsidRPr="00E76EDB">
              <w:t>имеет о</w:t>
            </w:r>
            <w:r w:rsidRPr="00247D20">
              <w:t xml:space="preserve">дно из значений: 105, 106, 205, 206). В этих случаях атрибут </w:t>
            </w:r>
            <w:r w:rsidRPr="00247D20">
              <w:rPr>
                <w:lang w:val="en-US"/>
              </w:rPr>
              <w:t>outcome</w:t>
            </w:r>
            <w:r w:rsidRPr="002A499A">
              <w:t xml:space="preserve"> </w:t>
            </w:r>
            <w:r w:rsidRPr="00247D20">
              <w:t>не заполняется</w:t>
            </w:r>
          </w:p>
        </w:tc>
        <w:tc>
          <w:tcPr>
            <w:tcW w:w="0" w:type="auto"/>
          </w:tcPr>
          <w:p w:rsidR="00C61DF4" w:rsidRPr="00802592" w:rsidRDefault="00C61DF4" w:rsidP="009A4D2B">
            <w:pPr>
              <w:pStyle w:val="afe"/>
              <w:rPr>
                <w:lang w:val="en-US"/>
              </w:rPr>
            </w:pPr>
            <w:r w:rsidRPr="00802592">
              <w:rPr>
                <w:lang w:val="en-US"/>
              </w:rPr>
              <w:t>integer</w:t>
            </w:r>
          </w:p>
        </w:tc>
        <w:tc>
          <w:tcPr>
            <w:tcW w:w="0" w:type="auto"/>
          </w:tcPr>
          <w:p w:rsidR="00C61DF4" w:rsidRPr="00802592" w:rsidRDefault="00EF032E" w:rsidP="00735D29">
            <w:pPr>
              <w:pStyle w:val="afe"/>
            </w:pPr>
            <w:r w:rsidRPr="00247D20">
              <w:t>Из справочника исходов заболевания (</w:t>
            </w:r>
            <w:proofErr w:type="spellStart"/>
            <w:r w:rsidRPr="00247D20">
              <w:t>TreatmentOutcomes</w:t>
            </w:r>
            <w:proofErr w:type="spellEnd"/>
            <w:r w:rsidRPr="00247D20">
              <w:t>).</w:t>
            </w:r>
          </w:p>
        </w:tc>
      </w:tr>
      <w:tr w:rsidR="002A499A" w:rsidRPr="00802592" w:rsidTr="003B4E32">
        <w:tc>
          <w:tcPr>
            <w:tcW w:w="0" w:type="auto"/>
          </w:tcPr>
          <w:p w:rsidR="00D933E8" w:rsidRPr="00802592" w:rsidRDefault="00EB109A" w:rsidP="003B4E32">
            <w:pPr>
              <w:pStyle w:val="afe"/>
            </w:pPr>
            <w:r w:rsidRPr="00802592">
              <w:rPr>
                <w:lang w:val="en-US"/>
              </w:rPr>
              <w:t>v</w:t>
            </w:r>
            <w:r w:rsidR="00D933E8" w:rsidRPr="00802592">
              <w:t>g</w:t>
            </w:r>
          </w:p>
        </w:tc>
        <w:tc>
          <w:tcPr>
            <w:tcW w:w="0" w:type="auto"/>
          </w:tcPr>
          <w:p w:rsidR="00D933E8" w:rsidRPr="00802592" w:rsidRDefault="00EB109A" w:rsidP="00B21A9D">
            <w:pPr>
              <w:pStyle w:val="afe"/>
            </w:pPr>
            <w:r w:rsidRPr="00802592">
              <w:t>Вид</w:t>
            </w:r>
            <w:r w:rsidR="00D933E8" w:rsidRPr="00802592">
              <w:t xml:space="preserve"> оказания медицинской помощи </w:t>
            </w:r>
          </w:p>
        </w:tc>
        <w:tc>
          <w:tcPr>
            <w:tcW w:w="0" w:type="auto"/>
          </w:tcPr>
          <w:p w:rsidR="00D933E8" w:rsidRPr="00802592" w:rsidRDefault="00D933E8" w:rsidP="003B4E32">
            <w:pPr>
              <w:pStyle w:val="afe"/>
            </w:pPr>
            <w:r w:rsidRPr="00802592">
              <w:t>Обязательный</w:t>
            </w:r>
          </w:p>
        </w:tc>
        <w:tc>
          <w:tcPr>
            <w:tcW w:w="0" w:type="auto"/>
          </w:tcPr>
          <w:p w:rsidR="00926687" w:rsidRPr="00802592" w:rsidRDefault="00926687" w:rsidP="003B4E32">
            <w:pPr>
              <w:pStyle w:val="afe"/>
            </w:pPr>
            <w:r w:rsidRPr="00802592">
              <w:rPr>
                <w:lang w:val="en-US"/>
              </w:rPr>
              <w:t>integer</w:t>
            </w:r>
          </w:p>
        </w:tc>
        <w:tc>
          <w:tcPr>
            <w:tcW w:w="0" w:type="auto"/>
          </w:tcPr>
          <w:p w:rsidR="002C3475" w:rsidRPr="00802592" w:rsidRDefault="0090419E" w:rsidP="00275ABA">
            <w:pPr>
              <w:pStyle w:val="afe"/>
            </w:pPr>
            <w:r w:rsidRPr="00802592">
              <w:t>Из справочника форм оказания медицинской помощи</w:t>
            </w:r>
          </w:p>
        </w:tc>
      </w:tr>
      <w:tr w:rsidR="002A499A" w:rsidRPr="00F81EC8" w:rsidTr="00501271">
        <w:tc>
          <w:tcPr>
            <w:tcW w:w="0" w:type="auto"/>
          </w:tcPr>
          <w:p w:rsidR="00AF5B2A" w:rsidRPr="00802592" w:rsidRDefault="00AF5B2A" w:rsidP="00812D38">
            <w:pPr>
              <w:pStyle w:val="afe"/>
            </w:pPr>
            <w:r w:rsidRPr="00802592">
              <w:rPr>
                <w:lang w:val="en-US"/>
              </w:rPr>
              <w:t>x</w:t>
            </w:r>
            <w:r w:rsidRPr="00802592">
              <w:t>_</w:t>
            </w:r>
            <w:r w:rsidRPr="00802592">
              <w:rPr>
                <w:lang w:val="en-US"/>
              </w:rPr>
              <w:t>key</w:t>
            </w:r>
            <w:r w:rsidRPr="00802592">
              <w:t>2</w:t>
            </w:r>
          </w:p>
        </w:tc>
        <w:tc>
          <w:tcPr>
            <w:tcW w:w="0" w:type="auto"/>
          </w:tcPr>
          <w:p w:rsidR="00AF5B2A" w:rsidRPr="00802592" w:rsidRDefault="00AF5B2A" w:rsidP="00C235EE">
            <w:pPr>
              <w:pStyle w:val="afe"/>
            </w:pPr>
            <w:r w:rsidRPr="00802592">
              <w:t>Идент</w:t>
            </w:r>
            <w:r w:rsidR="00C235EE" w:rsidRPr="00802592">
              <w:t>и</w:t>
            </w:r>
            <w:r w:rsidRPr="00802592">
              <w:t>фикатор счета в БД СМО</w:t>
            </w:r>
          </w:p>
        </w:tc>
        <w:tc>
          <w:tcPr>
            <w:tcW w:w="0" w:type="auto"/>
          </w:tcPr>
          <w:p w:rsidR="00AF5B2A" w:rsidRPr="00802592" w:rsidRDefault="007C0DBA" w:rsidP="00812D38">
            <w:pPr>
              <w:pStyle w:val="afe"/>
            </w:pPr>
            <w:r w:rsidRPr="00802592">
              <w:t>Условно-обязательный</w:t>
            </w:r>
            <w:r w:rsidR="00AF5B2A" w:rsidRPr="00802592">
              <w:t>.</w:t>
            </w:r>
          </w:p>
          <w:p w:rsidR="00AF5B2A" w:rsidRPr="00802592" w:rsidRDefault="00AF5B2A" w:rsidP="00812D38">
            <w:pPr>
              <w:pStyle w:val="afe"/>
            </w:pPr>
            <w:r w:rsidRPr="00802592">
              <w:t xml:space="preserve">Заполняется плательщиком при проверке реестра </w:t>
            </w:r>
            <w:r w:rsidRPr="00802592">
              <w:lastRenderedPageBreak/>
              <w:t>персональных счетов.</w:t>
            </w:r>
          </w:p>
        </w:tc>
        <w:tc>
          <w:tcPr>
            <w:tcW w:w="0" w:type="auto"/>
          </w:tcPr>
          <w:p w:rsidR="00AF5B2A" w:rsidRPr="00802592" w:rsidRDefault="00AF5B2A" w:rsidP="00812D38">
            <w:pPr>
              <w:pStyle w:val="afe"/>
              <w:rPr>
                <w:lang w:val="en-US"/>
              </w:rPr>
            </w:pPr>
            <w:r w:rsidRPr="00802592">
              <w:rPr>
                <w:lang w:val="en-US"/>
              </w:rPr>
              <w:lastRenderedPageBreak/>
              <w:t>string</w:t>
            </w:r>
          </w:p>
        </w:tc>
        <w:tc>
          <w:tcPr>
            <w:tcW w:w="0" w:type="auto"/>
          </w:tcPr>
          <w:p w:rsidR="00AF5B2A" w:rsidRPr="00802592" w:rsidRDefault="00AF5B2A" w:rsidP="00812D38">
            <w:pPr>
              <w:pStyle w:val="afe"/>
              <w:rPr>
                <w:lang w:val="en-US"/>
              </w:rPr>
            </w:pPr>
            <w:r w:rsidRPr="00802592">
              <w:rPr>
                <w:lang w:val="en-US"/>
              </w:rPr>
              <w:t>GUID-</w:t>
            </w:r>
            <w:r w:rsidRPr="00802592">
              <w:t>записи</w:t>
            </w:r>
            <w:r w:rsidRPr="00802592">
              <w:rPr>
                <w:lang w:val="en-US"/>
              </w:rPr>
              <w:t xml:space="preserve">. </w:t>
            </w:r>
            <w:r w:rsidRPr="00802592">
              <w:t>Маска</w:t>
            </w:r>
            <w:r w:rsidRPr="00802592">
              <w:rPr>
                <w:lang w:val="en-US"/>
              </w:rPr>
              <w:t xml:space="preserve"> </w:t>
            </w:r>
            <w:r w:rsidRPr="00802592">
              <w:t>для</w:t>
            </w:r>
            <w:r w:rsidRPr="00802592">
              <w:rPr>
                <w:lang w:val="en-US"/>
              </w:rPr>
              <w:t xml:space="preserve"> </w:t>
            </w:r>
            <w:proofErr w:type="gramStart"/>
            <w:r w:rsidRPr="00802592">
              <w:t>сгенерированного</w:t>
            </w:r>
            <w:proofErr w:type="gramEnd"/>
            <w:r w:rsidRPr="00802592">
              <w:rPr>
                <w:lang w:val="en-US"/>
              </w:rPr>
              <w:t xml:space="preserve"> GUID «[0-9A-Fa-f]{8}\-[0-9A-Fa-</w:t>
            </w:r>
            <w:r w:rsidRPr="00802592">
              <w:rPr>
                <w:lang w:val="en-US"/>
              </w:rPr>
              <w:lastRenderedPageBreak/>
              <w:t>f]{4}\-[0-9A-Fa-f]{4}\-[0-9A-Fa-f]{4}\-[0-9A-Fa-f]{12}».</w:t>
            </w:r>
          </w:p>
        </w:tc>
      </w:tr>
      <w:tr w:rsidR="002A499A" w:rsidRPr="00802592" w:rsidTr="00501271">
        <w:tc>
          <w:tcPr>
            <w:tcW w:w="0" w:type="auto"/>
          </w:tcPr>
          <w:p w:rsidR="00AF5B2A" w:rsidRPr="00802592" w:rsidRDefault="00C235EE" w:rsidP="00B03166">
            <w:pPr>
              <w:pStyle w:val="afe"/>
            </w:pPr>
            <w:r w:rsidRPr="00802592">
              <w:rPr>
                <w:lang w:val="en-US"/>
              </w:rPr>
              <w:lastRenderedPageBreak/>
              <w:t>c</w:t>
            </w:r>
            <w:r w:rsidR="00AF5B2A" w:rsidRPr="00802592">
              <w:rPr>
                <w:lang w:val="en-US"/>
              </w:rPr>
              <w:t>omment</w:t>
            </w:r>
          </w:p>
        </w:tc>
        <w:tc>
          <w:tcPr>
            <w:tcW w:w="0" w:type="auto"/>
          </w:tcPr>
          <w:p w:rsidR="00AF5B2A" w:rsidRPr="00802592" w:rsidRDefault="00AF5B2A" w:rsidP="00B03166">
            <w:pPr>
              <w:pStyle w:val="afe"/>
            </w:pPr>
            <w:r w:rsidRPr="00802592">
              <w:t>Комментарии плательщика</w:t>
            </w:r>
          </w:p>
        </w:tc>
        <w:tc>
          <w:tcPr>
            <w:tcW w:w="0" w:type="auto"/>
          </w:tcPr>
          <w:p w:rsidR="00AF5B2A" w:rsidRPr="00802592" w:rsidRDefault="00AF5B2A" w:rsidP="00B03166">
            <w:pPr>
              <w:pStyle w:val="afe"/>
            </w:pPr>
            <w:r w:rsidRPr="00802592">
              <w:t>Необязательный</w:t>
            </w:r>
          </w:p>
        </w:tc>
        <w:tc>
          <w:tcPr>
            <w:tcW w:w="0" w:type="auto"/>
          </w:tcPr>
          <w:p w:rsidR="00AF5B2A" w:rsidRPr="00802592" w:rsidRDefault="00AF5B2A" w:rsidP="00B03166">
            <w:pPr>
              <w:pStyle w:val="afe"/>
            </w:pPr>
            <w:r w:rsidRPr="00802592">
              <w:rPr>
                <w:lang w:val="en-US"/>
              </w:rPr>
              <w:t>string</w:t>
            </w:r>
          </w:p>
        </w:tc>
        <w:tc>
          <w:tcPr>
            <w:tcW w:w="0" w:type="auto"/>
          </w:tcPr>
          <w:p w:rsidR="00AF5B2A" w:rsidRPr="00802592" w:rsidRDefault="00D933E8" w:rsidP="00566015">
            <w:pPr>
              <w:pStyle w:val="afe"/>
            </w:pPr>
            <w:r w:rsidRPr="00802592">
              <w:t>До 500 символов</w:t>
            </w:r>
          </w:p>
        </w:tc>
      </w:tr>
    </w:tbl>
    <w:p w:rsidR="004F796A" w:rsidRPr="00802592" w:rsidRDefault="001D5BED" w:rsidP="001D5BED">
      <w:pPr>
        <w:pStyle w:val="3"/>
        <w:rPr>
          <w:rStyle w:val="b1"/>
          <w:rFonts w:ascii="Times New Roman" w:hAnsi="Times New Roman" w:cs="Times New Roman"/>
          <w:b/>
          <w:bCs/>
          <w:color w:val="auto"/>
        </w:rPr>
      </w:pPr>
      <w:bookmarkStart w:id="40" w:name="_Toc190875642"/>
      <w:bookmarkStart w:id="41" w:name="_Toc233473443"/>
      <w:r w:rsidRPr="00802592">
        <w:rPr>
          <w:rStyle w:val="b1"/>
          <w:rFonts w:ascii="Times New Roman" w:hAnsi="Times New Roman" w:cs="Times New Roman"/>
          <w:b/>
          <w:bCs/>
          <w:color w:val="auto"/>
        </w:rPr>
        <w:t xml:space="preserve">3.4.13. </w:t>
      </w:r>
      <w:r w:rsidR="001A2823" w:rsidRPr="00802592">
        <w:rPr>
          <w:rStyle w:val="b1"/>
          <w:rFonts w:ascii="Times New Roman" w:hAnsi="Times New Roman" w:cs="Times New Roman"/>
          <w:b/>
          <w:bCs/>
          <w:color w:val="auto"/>
        </w:rPr>
        <w:t>Элемент</w:t>
      </w:r>
      <w:r w:rsidR="004F796A" w:rsidRPr="00802592">
        <w:rPr>
          <w:rStyle w:val="b1"/>
          <w:rFonts w:ascii="Times New Roman" w:hAnsi="Times New Roman" w:cs="Times New Roman"/>
          <w:b/>
          <w:bCs/>
          <w:color w:val="auto"/>
        </w:rPr>
        <w:t xml:space="preserve"> «</w:t>
      </w:r>
      <w:r w:rsidR="004F796A" w:rsidRPr="00802592">
        <w:rPr>
          <w:rStyle w:val="b1"/>
          <w:rFonts w:ascii="Times New Roman" w:hAnsi="Times New Roman" w:cs="Times New Roman"/>
          <w:b/>
          <w:bCs/>
          <w:color w:val="auto"/>
          <w:lang w:val="en-US"/>
        </w:rPr>
        <w:t>direction</w:t>
      </w:r>
      <w:r w:rsidR="001A2823" w:rsidRPr="00802592">
        <w:rPr>
          <w:rStyle w:val="b1"/>
          <w:rFonts w:ascii="Times New Roman" w:hAnsi="Times New Roman" w:cs="Times New Roman"/>
          <w:b/>
          <w:bCs/>
          <w:color w:val="auto"/>
        </w:rPr>
        <w:t>»</w:t>
      </w:r>
      <w:r w:rsidR="004F796A" w:rsidRPr="00802592">
        <w:rPr>
          <w:rStyle w:val="b1"/>
          <w:rFonts w:ascii="Times New Roman" w:hAnsi="Times New Roman" w:cs="Times New Roman"/>
          <w:b/>
          <w:bCs/>
          <w:color w:val="auto"/>
        </w:rPr>
        <w:t xml:space="preserve"> </w:t>
      </w:r>
      <w:r w:rsidR="001A2823" w:rsidRPr="00802592">
        <w:t>–</w:t>
      </w:r>
      <w:r w:rsidR="00CD08EE" w:rsidRPr="00802592">
        <w:rPr>
          <w:rStyle w:val="b1"/>
          <w:rFonts w:ascii="Times New Roman" w:hAnsi="Times New Roman" w:cs="Times New Roman"/>
          <w:b/>
          <w:bCs/>
          <w:color w:val="auto"/>
        </w:rPr>
        <w:t xml:space="preserve"> Направление</w:t>
      </w:r>
      <w:bookmarkEnd w:id="40"/>
    </w:p>
    <w:p w:rsidR="002A76CD" w:rsidRPr="00802592" w:rsidRDefault="008B2B8D" w:rsidP="004F796A">
      <w:pPr>
        <w:rPr>
          <w:lang w:eastAsia="ar-SA"/>
        </w:rPr>
      </w:pPr>
      <w:r w:rsidRPr="00802592">
        <w:t>Входит в «</w:t>
      </w:r>
      <w:r w:rsidRPr="00802592">
        <w:rPr>
          <w:lang w:val="en-US"/>
        </w:rPr>
        <w:t>directions</w:t>
      </w:r>
      <w:r w:rsidRPr="00802592">
        <w:t xml:space="preserve">». </w:t>
      </w:r>
      <w:r w:rsidR="004F796A" w:rsidRPr="00802592">
        <w:rPr>
          <w:lang w:eastAsia="ar-SA"/>
        </w:rPr>
        <w:t xml:space="preserve">Элемент </w:t>
      </w:r>
      <w:r w:rsidR="002A76CD" w:rsidRPr="00802592">
        <w:rPr>
          <w:rStyle w:val="b1"/>
          <w:rFonts w:ascii="Times New Roman" w:hAnsi="Times New Roman" w:cs="Times New Roman"/>
          <w:b w:val="0"/>
          <w:bCs w:val="0"/>
          <w:color w:val="auto"/>
        </w:rPr>
        <w:t>«</w:t>
      </w:r>
      <w:proofErr w:type="spellStart"/>
      <w:r w:rsidR="002A76CD" w:rsidRPr="00802592">
        <w:rPr>
          <w:rStyle w:val="b1"/>
          <w:rFonts w:ascii="Times New Roman" w:hAnsi="Times New Roman" w:cs="Times New Roman"/>
          <w:b w:val="0"/>
          <w:bCs w:val="0"/>
          <w:color w:val="auto"/>
        </w:rPr>
        <w:t>direction</w:t>
      </w:r>
      <w:proofErr w:type="spellEnd"/>
      <w:r w:rsidR="002A76CD" w:rsidRPr="00802592">
        <w:rPr>
          <w:rStyle w:val="b1"/>
          <w:rFonts w:ascii="Times New Roman" w:hAnsi="Times New Roman" w:cs="Times New Roman"/>
          <w:b w:val="0"/>
          <w:bCs w:val="0"/>
          <w:color w:val="auto"/>
          <w:lang w:val="en-US"/>
        </w:rPr>
        <w:t>s</w:t>
      </w:r>
      <w:r w:rsidR="002A76CD" w:rsidRPr="00802592">
        <w:rPr>
          <w:rStyle w:val="b1"/>
          <w:rFonts w:ascii="Times New Roman" w:hAnsi="Times New Roman" w:cs="Times New Roman"/>
          <w:b w:val="0"/>
          <w:bCs w:val="0"/>
          <w:color w:val="auto"/>
        </w:rPr>
        <w:t xml:space="preserve">» − </w:t>
      </w:r>
      <w:r w:rsidR="007C0DBA" w:rsidRPr="00802592">
        <w:rPr>
          <w:lang w:eastAsia="ar-SA"/>
        </w:rPr>
        <w:t>Условно-обязательный</w:t>
      </w:r>
      <w:r w:rsidR="004F796A" w:rsidRPr="00802592">
        <w:rPr>
          <w:lang w:eastAsia="ar-SA"/>
        </w:rPr>
        <w:t xml:space="preserve">. </w:t>
      </w:r>
    </w:p>
    <w:p w:rsidR="0097385B" w:rsidRPr="00802592" w:rsidRDefault="002A76CD" w:rsidP="002A76CD">
      <w:pPr>
        <w:rPr>
          <w:lang w:eastAsia="ar-SA"/>
        </w:rPr>
      </w:pPr>
      <w:r w:rsidRPr="00802592">
        <w:rPr>
          <w:lang w:eastAsia="ar-SA"/>
        </w:rPr>
        <w:t xml:space="preserve">Элемент </w:t>
      </w:r>
      <w:r w:rsidRPr="00802592">
        <w:rPr>
          <w:rStyle w:val="b1"/>
          <w:rFonts w:ascii="Times New Roman" w:hAnsi="Times New Roman" w:cs="Times New Roman"/>
          <w:b w:val="0"/>
          <w:bCs w:val="0"/>
          <w:color w:val="auto"/>
        </w:rPr>
        <w:t>з</w:t>
      </w:r>
      <w:r w:rsidR="004F796A" w:rsidRPr="00802592">
        <w:rPr>
          <w:lang w:eastAsia="ar-SA"/>
        </w:rPr>
        <w:t xml:space="preserve">аполняется </w:t>
      </w:r>
      <w:r w:rsidR="00CD08EE" w:rsidRPr="00802592">
        <w:rPr>
          <w:lang w:eastAsia="ar-SA"/>
        </w:rPr>
        <w:t>данными направления пациента на профилактические, диагностические, реабилитационные и иные лечебно-профилактические мероприятия</w:t>
      </w:r>
      <w:r w:rsidR="0097385B" w:rsidRPr="00802592">
        <w:rPr>
          <w:lang w:eastAsia="ar-SA"/>
        </w:rPr>
        <w:t>.</w:t>
      </w:r>
    </w:p>
    <w:p w:rsidR="00566FEC" w:rsidRPr="00802592" w:rsidRDefault="00A51BAA" w:rsidP="002A76CD">
      <w:pPr>
        <w:rPr>
          <w:lang w:eastAsia="ar-SA"/>
        </w:rPr>
      </w:pPr>
      <w:r w:rsidRPr="00802592">
        <w:rPr>
          <w:lang w:eastAsia="ar-SA"/>
        </w:rPr>
        <w:t>Условия заполнения элемента</w:t>
      </w:r>
      <w:r w:rsidR="00566FEC" w:rsidRPr="00802592">
        <w:rPr>
          <w:lang w:eastAsia="ar-SA"/>
        </w:rPr>
        <w:t>:</w:t>
      </w:r>
    </w:p>
    <w:p w:rsidR="005D13C6" w:rsidRPr="00802592" w:rsidRDefault="005D13C6" w:rsidP="005D13C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«Полученное МО» обязательно заполняются в следующих случаях:</w:t>
      </w:r>
    </w:p>
    <w:p w:rsidR="005D13C6" w:rsidRPr="00802592" w:rsidRDefault="005D13C6" w:rsidP="008306E4">
      <w:pPr>
        <w:pStyle w:val="af"/>
        <w:numPr>
          <w:ilvl w:val="0"/>
          <w:numId w:val="7"/>
        </w:numPr>
        <w:ind w:left="567" w:hanging="283"/>
        <w:jc w:val="left"/>
        <w:rPr>
          <w:sz w:val="24"/>
          <w:szCs w:val="24"/>
        </w:rPr>
      </w:pPr>
      <w:r w:rsidRPr="00802592">
        <w:rPr>
          <w:sz w:val="24"/>
          <w:szCs w:val="24"/>
        </w:rPr>
        <w:t>плановая госпитализация в условиях круглосуточного стационара</w:t>
      </w:r>
    </w:p>
    <w:p w:rsidR="005D13C6" w:rsidRPr="00802592" w:rsidRDefault="00582E86" w:rsidP="008306E4">
      <w:pPr>
        <w:pStyle w:val="af"/>
        <w:numPr>
          <w:ilvl w:val="0"/>
          <w:numId w:val="7"/>
        </w:numPr>
        <w:ind w:left="567" w:hanging="283"/>
        <w:jc w:val="left"/>
        <w:rPr>
          <w:sz w:val="24"/>
          <w:szCs w:val="24"/>
        </w:rPr>
      </w:pPr>
      <w:r w:rsidRPr="00802592">
        <w:rPr>
          <w:sz w:val="24"/>
          <w:szCs w:val="24"/>
        </w:rPr>
        <w:t>медицинская помощь в условиях</w:t>
      </w:r>
      <w:r w:rsidR="005D13C6" w:rsidRPr="00802592">
        <w:rPr>
          <w:sz w:val="24"/>
          <w:szCs w:val="24"/>
        </w:rPr>
        <w:t xml:space="preserve"> </w:t>
      </w:r>
      <w:r w:rsidRPr="00802592">
        <w:rPr>
          <w:sz w:val="24"/>
          <w:szCs w:val="24"/>
        </w:rPr>
        <w:t>дневного</w:t>
      </w:r>
      <w:r w:rsidR="005D13C6" w:rsidRPr="00802592">
        <w:rPr>
          <w:sz w:val="24"/>
          <w:szCs w:val="24"/>
        </w:rPr>
        <w:t xml:space="preserve"> стационар</w:t>
      </w:r>
      <w:r w:rsidRPr="00802592">
        <w:rPr>
          <w:sz w:val="24"/>
          <w:szCs w:val="24"/>
        </w:rPr>
        <w:t>а</w:t>
      </w:r>
    </w:p>
    <w:p w:rsidR="000E165E" w:rsidRPr="00802592" w:rsidRDefault="000E165E" w:rsidP="008306E4">
      <w:pPr>
        <w:pStyle w:val="af"/>
        <w:numPr>
          <w:ilvl w:val="0"/>
          <w:numId w:val="7"/>
        </w:numPr>
        <w:ind w:left="567" w:hanging="283"/>
        <w:jc w:val="left"/>
        <w:rPr>
          <w:sz w:val="24"/>
          <w:szCs w:val="24"/>
        </w:rPr>
      </w:pPr>
      <w:r w:rsidRPr="00802592">
        <w:rPr>
          <w:sz w:val="24"/>
          <w:szCs w:val="24"/>
        </w:rPr>
        <w:t>оформление счета за оказанные услуги в рамках межучережденческих расчётов</w:t>
      </w:r>
    </w:p>
    <w:p w:rsidR="005D13C6" w:rsidRPr="00802592" w:rsidRDefault="00582E86" w:rsidP="00F81EC8">
      <w:pPr>
        <w:pStyle w:val="af"/>
        <w:numPr>
          <w:ilvl w:val="0"/>
          <w:numId w:val="7"/>
        </w:numPr>
        <w:ind w:left="567" w:hanging="283"/>
        <w:jc w:val="left"/>
        <w:rPr>
          <w:sz w:val="24"/>
          <w:szCs w:val="24"/>
        </w:rPr>
      </w:pPr>
      <w:proofErr w:type="gramStart"/>
      <w:r w:rsidRPr="00802592">
        <w:rPr>
          <w:sz w:val="24"/>
          <w:szCs w:val="24"/>
        </w:rPr>
        <w:t xml:space="preserve">медицинская помощь при подозрении на злокачественное новообразование, </w:t>
      </w:r>
      <w:r w:rsidR="00F911BB" w:rsidRPr="00802592">
        <w:rPr>
          <w:sz w:val="24"/>
          <w:szCs w:val="24"/>
        </w:rPr>
        <w:t>или установленный основной диагноз</w:t>
      </w:r>
      <w:r w:rsidRPr="00802592">
        <w:rPr>
          <w:sz w:val="24"/>
          <w:szCs w:val="24"/>
        </w:rPr>
        <w:t xml:space="preserve"> ЗНО (первый </w:t>
      </w:r>
      <w:r w:rsidRPr="00802592">
        <w:rPr>
          <w:color w:val="000000"/>
          <w:sz w:val="24"/>
          <w:szCs w:val="24"/>
        </w:rPr>
        <w:t xml:space="preserve">символ кода основного диагноза – </w:t>
      </w:r>
      <w:r w:rsidRPr="00802592">
        <w:rPr>
          <w:sz w:val="24"/>
          <w:szCs w:val="24"/>
        </w:rPr>
        <w:t>«</w:t>
      </w:r>
      <w:r w:rsidRPr="00802592">
        <w:rPr>
          <w:color w:val="000000"/>
          <w:sz w:val="24"/>
          <w:szCs w:val="24"/>
        </w:rPr>
        <w:t>C</w:t>
      </w:r>
      <w:r w:rsidRPr="00802592">
        <w:rPr>
          <w:sz w:val="24"/>
          <w:szCs w:val="24"/>
        </w:rPr>
        <w:t>»</w:t>
      </w:r>
      <w:r w:rsidRPr="00802592">
        <w:rPr>
          <w:color w:val="000000"/>
          <w:sz w:val="24"/>
          <w:szCs w:val="24"/>
        </w:rPr>
        <w:t>, или код основного диагноза входит в диапазон D00-D09</w:t>
      </w:r>
      <w:r w:rsidR="00F81EC8" w:rsidRPr="00F81EC8">
        <w:rPr>
          <w:color w:val="000000"/>
          <w:sz w:val="24"/>
          <w:szCs w:val="24"/>
        </w:rPr>
        <w:t xml:space="preserve"> </w:t>
      </w:r>
      <w:r w:rsidR="00F81EC8" w:rsidRPr="00F81EC8">
        <w:rPr>
          <w:color w:val="000000"/>
          <w:sz w:val="24"/>
          <w:szCs w:val="24"/>
          <w:highlight w:val="yellow"/>
        </w:rPr>
        <w:t>или D45-D47</w:t>
      </w:r>
      <w:r w:rsidRPr="00802592">
        <w:rPr>
          <w:color w:val="000000"/>
          <w:sz w:val="24"/>
          <w:szCs w:val="24"/>
        </w:rPr>
        <w:t xml:space="preserve">) и </w:t>
      </w:r>
      <w:proofErr w:type="spellStart"/>
      <w:r w:rsidRPr="00802592">
        <w:rPr>
          <w:color w:val="000000"/>
          <w:sz w:val="24"/>
          <w:szCs w:val="24"/>
        </w:rPr>
        <w:t>нейтропении</w:t>
      </w:r>
      <w:proofErr w:type="spellEnd"/>
      <w:r w:rsidRPr="00802592">
        <w:rPr>
          <w:color w:val="000000"/>
          <w:sz w:val="24"/>
          <w:szCs w:val="24"/>
        </w:rPr>
        <w:t xml:space="preserve"> (код основного диагноза – D70 с сопутствующим диагнозом C00-C80 или C97)</w:t>
      </w:r>
      <w:r w:rsidR="00781D4F" w:rsidRPr="00802592">
        <w:rPr>
          <w:color w:val="000000"/>
          <w:sz w:val="24"/>
          <w:szCs w:val="24"/>
        </w:rPr>
        <w:t xml:space="preserve"> </w:t>
      </w:r>
      <w:r w:rsidR="00BF4E6A" w:rsidRPr="00802592">
        <w:rPr>
          <w:color w:val="000000"/>
          <w:sz w:val="24"/>
          <w:szCs w:val="24"/>
        </w:rPr>
        <w:t>за исключением первичного приема по профилям терапии, педиатрии, стоматологии, акушерству и гинекологии, общей врачебной практики, а также за исключением случаев</w:t>
      </w:r>
      <w:proofErr w:type="gramEnd"/>
      <w:r w:rsidR="00BF4E6A" w:rsidRPr="00802592">
        <w:rPr>
          <w:color w:val="000000"/>
          <w:sz w:val="24"/>
          <w:szCs w:val="24"/>
        </w:rPr>
        <w:t xml:space="preserve"> оказания скорой </w:t>
      </w:r>
      <w:r w:rsidR="0049790F" w:rsidRPr="00802592">
        <w:rPr>
          <w:color w:val="000000"/>
          <w:sz w:val="24"/>
          <w:szCs w:val="24"/>
        </w:rPr>
        <w:t xml:space="preserve">или неотложной </w:t>
      </w:r>
      <w:r w:rsidR="00BF4E6A" w:rsidRPr="00802592">
        <w:rPr>
          <w:color w:val="000000"/>
          <w:sz w:val="24"/>
          <w:szCs w:val="24"/>
        </w:rPr>
        <w:t>медицинской помощи</w:t>
      </w:r>
      <w:r w:rsidR="00A410E6" w:rsidRPr="00802592">
        <w:rPr>
          <w:color w:val="000000"/>
          <w:sz w:val="24"/>
          <w:szCs w:val="24"/>
        </w:rPr>
        <w:t xml:space="preserve"> и экстренной госпитализации</w:t>
      </w:r>
    </w:p>
    <w:p w:rsidR="008F704C" w:rsidRPr="00802592" w:rsidRDefault="008F704C" w:rsidP="008306E4">
      <w:pPr>
        <w:pStyle w:val="af"/>
        <w:numPr>
          <w:ilvl w:val="0"/>
          <w:numId w:val="7"/>
        </w:numPr>
        <w:ind w:left="567" w:hanging="283"/>
        <w:jc w:val="left"/>
        <w:rPr>
          <w:sz w:val="24"/>
          <w:szCs w:val="24"/>
        </w:rPr>
      </w:pPr>
      <w:proofErr w:type="gramStart"/>
      <w:r w:rsidRPr="00802592">
        <w:rPr>
          <w:color w:val="000000"/>
          <w:sz w:val="24"/>
          <w:szCs w:val="24"/>
        </w:rPr>
        <w:t>при оказании медицинской помощи по направлению от другой МО</w:t>
      </w:r>
      <w:proofErr w:type="gramEnd"/>
    </w:p>
    <w:p w:rsidR="008F704C" w:rsidRPr="00802592" w:rsidRDefault="008F704C" w:rsidP="008306E4">
      <w:pPr>
        <w:pStyle w:val="af"/>
        <w:numPr>
          <w:ilvl w:val="0"/>
          <w:numId w:val="7"/>
        </w:numPr>
        <w:ind w:left="567" w:hanging="283"/>
        <w:rPr>
          <w:sz w:val="24"/>
          <w:szCs w:val="24"/>
        </w:rPr>
      </w:pPr>
      <w:r w:rsidRPr="00802592">
        <w:rPr>
          <w:sz w:val="24"/>
          <w:szCs w:val="24"/>
        </w:rPr>
        <w:t xml:space="preserve">при обращении по заболеванию: при диагностике бесплодия, при диагностике онкологической патологии, при лазерном лечении болезней глаз, при проведении </w:t>
      </w:r>
      <w:proofErr w:type="spellStart"/>
      <w:r w:rsidRPr="00802592">
        <w:rPr>
          <w:sz w:val="24"/>
          <w:szCs w:val="24"/>
        </w:rPr>
        <w:t>сцинтиграфии</w:t>
      </w:r>
      <w:proofErr w:type="spellEnd"/>
      <w:r w:rsidRPr="00802592">
        <w:rPr>
          <w:sz w:val="24"/>
          <w:szCs w:val="24"/>
        </w:rPr>
        <w:t>, при проведении денситометрии;</w:t>
      </w:r>
    </w:p>
    <w:p w:rsidR="00582E86" w:rsidRPr="00802592" w:rsidRDefault="00582E86" w:rsidP="00582E86">
      <w:pPr>
        <w:rPr>
          <w:lang w:eastAsia="ar-SA"/>
        </w:rPr>
      </w:pPr>
      <w:r w:rsidRPr="00802592">
        <w:rPr>
          <w:lang w:eastAsia="ar-SA"/>
        </w:rPr>
        <w:t>Элементы «</w:t>
      </w:r>
      <w:r w:rsidRPr="00802592">
        <w:rPr>
          <w:lang w:val="en-US" w:eastAsia="ar-SA"/>
        </w:rPr>
        <w:t>direction</w:t>
      </w:r>
      <w:r w:rsidRPr="00802592">
        <w:rPr>
          <w:lang w:eastAsia="ar-SA"/>
        </w:rPr>
        <w:t>» с указанием атрибута «Вид направления» = «Выданное МО» обязательно заполняются в следующих случаях:</w:t>
      </w:r>
    </w:p>
    <w:p w:rsidR="00F911BB" w:rsidRPr="00802592" w:rsidRDefault="000E165E" w:rsidP="00F81EC8">
      <w:pPr>
        <w:pStyle w:val="af"/>
        <w:numPr>
          <w:ilvl w:val="0"/>
          <w:numId w:val="7"/>
        </w:numPr>
        <w:jc w:val="left"/>
        <w:rPr>
          <w:sz w:val="24"/>
          <w:szCs w:val="24"/>
        </w:rPr>
      </w:pPr>
      <w:r w:rsidRPr="00802592">
        <w:rPr>
          <w:sz w:val="24"/>
          <w:szCs w:val="24"/>
        </w:rPr>
        <w:t>при оформлении направления на</w:t>
      </w:r>
      <w:r w:rsidR="00F911BB" w:rsidRPr="00802592">
        <w:rPr>
          <w:sz w:val="24"/>
          <w:szCs w:val="24"/>
        </w:rPr>
        <w:t xml:space="preserve"> медицинскую помощь при подозрении на злокачественное новообразование, или установленном основном диагнозе ЗНО (первый </w:t>
      </w:r>
      <w:r w:rsidR="00F911BB" w:rsidRPr="00802592">
        <w:rPr>
          <w:color w:val="000000"/>
          <w:sz w:val="24"/>
          <w:szCs w:val="24"/>
        </w:rPr>
        <w:t xml:space="preserve">символ кода основного диагноза – </w:t>
      </w:r>
      <w:r w:rsidR="00F911BB" w:rsidRPr="00802592">
        <w:rPr>
          <w:sz w:val="24"/>
          <w:szCs w:val="24"/>
        </w:rPr>
        <w:t>«</w:t>
      </w:r>
      <w:r w:rsidR="00F911BB" w:rsidRPr="00802592">
        <w:rPr>
          <w:color w:val="000000"/>
          <w:sz w:val="24"/>
          <w:szCs w:val="24"/>
        </w:rPr>
        <w:t>C</w:t>
      </w:r>
      <w:r w:rsidR="00F911BB" w:rsidRPr="00802592">
        <w:rPr>
          <w:sz w:val="24"/>
          <w:szCs w:val="24"/>
        </w:rPr>
        <w:t>»</w:t>
      </w:r>
      <w:r w:rsidR="00F911BB" w:rsidRPr="00802592">
        <w:rPr>
          <w:color w:val="000000"/>
          <w:sz w:val="24"/>
          <w:szCs w:val="24"/>
        </w:rPr>
        <w:t>, или код основного диагноза входит в диапазон D00-D09</w:t>
      </w:r>
      <w:r w:rsidR="00F81EC8" w:rsidRPr="00F81EC8">
        <w:rPr>
          <w:color w:val="000000"/>
          <w:sz w:val="24"/>
          <w:szCs w:val="24"/>
        </w:rPr>
        <w:t xml:space="preserve"> или D45-D47</w:t>
      </w:r>
      <w:r w:rsidR="00F911BB" w:rsidRPr="00802592">
        <w:rPr>
          <w:color w:val="000000"/>
          <w:sz w:val="24"/>
          <w:szCs w:val="24"/>
        </w:rPr>
        <w:t xml:space="preserve">) и </w:t>
      </w:r>
      <w:proofErr w:type="spellStart"/>
      <w:r w:rsidR="00F911BB" w:rsidRPr="00802592">
        <w:rPr>
          <w:color w:val="000000"/>
          <w:sz w:val="24"/>
          <w:szCs w:val="24"/>
        </w:rPr>
        <w:t>нейтропении</w:t>
      </w:r>
      <w:proofErr w:type="spellEnd"/>
      <w:r w:rsidR="00F911BB" w:rsidRPr="00802592">
        <w:rPr>
          <w:color w:val="000000"/>
          <w:sz w:val="24"/>
          <w:szCs w:val="24"/>
        </w:rPr>
        <w:t xml:space="preserve"> (код основного диагноза – D70 с сопутствующим диагнозом C00-C80 или C97)</w:t>
      </w:r>
    </w:p>
    <w:p w:rsidR="000E165E" w:rsidRPr="00802592" w:rsidRDefault="008F704C" w:rsidP="008306E4">
      <w:pPr>
        <w:pStyle w:val="af"/>
        <w:numPr>
          <w:ilvl w:val="0"/>
          <w:numId w:val="7"/>
        </w:numPr>
        <w:ind w:left="567" w:hanging="283"/>
        <w:jc w:val="left"/>
        <w:rPr>
          <w:sz w:val="24"/>
          <w:szCs w:val="24"/>
        </w:rPr>
      </w:pPr>
      <w:r w:rsidRPr="00802592">
        <w:rPr>
          <w:sz w:val="24"/>
          <w:szCs w:val="24"/>
        </w:rPr>
        <w:t xml:space="preserve">при оформлении направления в </w:t>
      </w:r>
      <w:proofErr w:type="gramStart"/>
      <w:r w:rsidRPr="00802592">
        <w:rPr>
          <w:sz w:val="24"/>
          <w:szCs w:val="24"/>
        </w:rPr>
        <w:t>другую</w:t>
      </w:r>
      <w:proofErr w:type="gramEnd"/>
      <w:r w:rsidRPr="00802592">
        <w:rPr>
          <w:sz w:val="24"/>
          <w:szCs w:val="24"/>
        </w:rPr>
        <w:t xml:space="preserve"> МО для</w:t>
      </w:r>
      <w:r w:rsidR="000E165E" w:rsidRPr="00802592">
        <w:rPr>
          <w:sz w:val="24"/>
          <w:szCs w:val="24"/>
        </w:rPr>
        <w:t xml:space="preserve"> гражданин</w:t>
      </w:r>
      <w:r w:rsidRPr="00802592">
        <w:rPr>
          <w:sz w:val="24"/>
          <w:szCs w:val="24"/>
        </w:rPr>
        <w:t>а находящегося</w:t>
      </w:r>
      <w:r w:rsidR="000E165E" w:rsidRPr="00802592">
        <w:rPr>
          <w:sz w:val="24"/>
          <w:szCs w:val="24"/>
        </w:rPr>
        <w:t xml:space="preserve"> на лечении в круглосуточном или дневном стационаре</w:t>
      </w:r>
      <w:r w:rsidRPr="00802592">
        <w:rPr>
          <w:sz w:val="24"/>
          <w:szCs w:val="24"/>
        </w:rPr>
        <w:t>, если указанные в направлении услуги будут оказаны в период пребывания пациента</w:t>
      </w:r>
    </w:p>
    <w:p w:rsidR="008F704C" w:rsidRPr="00802592" w:rsidRDefault="008F704C" w:rsidP="008306E4">
      <w:pPr>
        <w:pStyle w:val="af"/>
        <w:numPr>
          <w:ilvl w:val="0"/>
          <w:numId w:val="7"/>
        </w:numPr>
        <w:ind w:left="567" w:hanging="283"/>
        <w:jc w:val="left"/>
        <w:rPr>
          <w:sz w:val="24"/>
          <w:szCs w:val="24"/>
        </w:rPr>
      </w:pPr>
      <w:r w:rsidRPr="00802592">
        <w:rPr>
          <w:sz w:val="24"/>
          <w:szCs w:val="24"/>
        </w:rPr>
        <w:t>при направлении на плановое лечение в условиях круглосуточного и дневного стационара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710"/>
        <w:gridCol w:w="2593"/>
        <w:gridCol w:w="2348"/>
        <w:gridCol w:w="844"/>
        <w:gridCol w:w="2509"/>
      </w:tblGrid>
      <w:tr w:rsidR="0087301F" w:rsidRPr="00802592" w:rsidTr="00381640">
        <w:trPr>
          <w:cantSplit/>
        </w:trPr>
        <w:tc>
          <w:tcPr>
            <w:tcW w:w="1710" w:type="dxa"/>
            <w:vAlign w:val="center"/>
          </w:tcPr>
          <w:p w:rsidR="00A464B5" w:rsidRPr="00802592" w:rsidRDefault="00A464B5" w:rsidP="00B03166">
            <w:pPr>
              <w:pStyle w:val="af5"/>
            </w:pPr>
            <w:r w:rsidRPr="00802592">
              <w:lastRenderedPageBreak/>
              <w:t>Имя</w:t>
            </w:r>
          </w:p>
        </w:tc>
        <w:tc>
          <w:tcPr>
            <w:tcW w:w="2593" w:type="dxa"/>
            <w:vAlign w:val="center"/>
          </w:tcPr>
          <w:p w:rsidR="00A464B5" w:rsidRPr="00802592" w:rsidRDefault="00A464B5" w:rsidP="00B03166">
            <w:pPr>
              <w:pStyle w:val="af5"/>
            </w:pPr>
            <w:r w:rsidRPr="00802592">
              <w:t>Назначение</w:t>
            </w:r>
          </w:p>
        </w:tc>
        <w:tc>
          <w:tcPr>
            <w:tcW w:w="2348" w:type="dxa"/>
            <w:vAlign w:val="center"/>
          </w:tcPr>
          <w:p w:rsidR="00A464B5" w:rsidRPr="00802592" w:rsidRDefault="00A464B5" w:rsidP="00B03166">
            <w:pPr>
              <w:pStyle w:val="af5"/>
            </w:pPr>
            <w:r w:rsidRPr="00802592">
              <w:t>Условия заполнения</w:t>
            </w:r>
          </w:p>
        </w:tc>
        <w:tc>
          <w:tcPr>
            <w:tcW w:w="844" w:type="dxa"/>
            <w:vAlign w:val="center"/>
          </w:tcPr>
          <w:p w:rsidR="00A464B5" w:rsidRPr="00802592" w:rsidRDefault="00A464B5" w:rsidP="00B03166">
            <w:pPr>
              <w:pStyle w:val="af5"/>
            </w:pPr>
            <w:r w:rsidRPr="00802592">
              <w:t>Тип</w:t>
            </w:r>
          </w:p>
        </w:tc>
        <w:tc>
          <w:tcPr>
            <w:tcW w:w="2509" w:type="dxa"/>
            <w:vAlign w:val="center"/>
          </w:tcPr>
          <w:p w:rsidR="00A464B5" w:rsidRPr="00802592" w:rsidRDefault="00A464B5" w:rsidP="00B03166">
            <w:pPr>
              <w:pStyle w:val="af5"/>
            </w:pPr>
            <w:r w:rsidRPr="00802592">
              <w:t>Ограничения</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xkey</w:t>
            </w:r>
            <w:proofErr w:type="spellEnd"/>
          </w:p>
        </w:tc>
        <w:tc>
          <w:tcPr>
            <w:tcW w:w="2593" w:type="dxa"/>
          </w:tcPr>
          <w:p w:rsidR="00B059C2" w:rsidRPr="00802592" w:rsidRDefault="00B059C2" w:rsidP="00B03166">
            <w:pPr>
              <w:pStyle w:val="afe"/>
            </w:pPr>
            <w:r w:rsidRPr="00802592">
              <w:t>Идентификатор направления в БД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059C2" w:rsidP="003B4E3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direction</w:t>
            </w:r>
          </w:p>
        </w:tc>
        <w:tc>
          <w:tcPr>
            <w:tcW w:w="2593" w:type="dxa"/>
          </w:tcPr>
          <w:p w:rsidR="00B059C2" w:rsidRPr="00802592" w:rsidRDefault="00B059C2" w:rsidP="00B03166">
            <w:pPr>
              <w:pStyle w:val="afe"/>
            </w:pPr>
            <w:r w:rsidRPr="00802592">
              <w:t>Вид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Значения:</w:t>
            </w:r>
          </w:p>
          <w:p w:rsidR="00B059C2" w:rsidRPr="00802592" w:rsidRDefault="00B059C2" w:rsidP="00B03166">
            <w:pPr>
              <w:pStyle w:val="afe"/>
            </w:pPr>
            <w:r w:rsidRPr="00802592">
              <w:t>1</w:t>
            </w:r>
            <w:r w:rsidR="00381640" w:rsidRPr="00802592">
              <w:t xml:space="preserve"> – </w:t>
            </w:r>
            <w:r w:rsidRPr="00802592">
              <w:t>полученное МО</w:t>
            </w:r>
          </w:p>
          <w:p w:rsidR="008C09D2" w:rsidRPr="00802592" w:rsidRDefault="008C09D2" w:rsidP="00B03166">
            <w:pPr>
              <w:pStyle w:val="afe"/>
            </w:pPr>
            <w:r w:rsidRPr="00802592">
              <w:t>(является основанием для оказания медицинской помощи по счету)</w:t>
            </w:r>
          </w:p>
          <w:p w:rsidR="00B059C2" w:rsidRPr="00802592" w:rsidRDefault="00B059C2" w:rsidP="00B03166">
            <w:pPr>
              <w:pStyle w:val="afe"/>
            </w:pPr>
            <w:r w:rsidRPr="00802592">
              <w:t>2</w:t>
            </w:r>
            <w:r w:rsidR="00381640" w:rsidRPr="00802592">
              <w:t xml:space="preserve"> – </w:t>
            </w:r>
            <w:r w:rsidRPr="00802592">
              <w:t>выданное МО</w:t>
            </w:r>
            <w:r w:rsidR="008C09D2" w:rsidRPr="00802592">
              <w:t xml:space="preserve"> (оформлено в рамках случая)</w:t>
            </w:r>
          </w:p>
        </w:tc>
      </w:tr>
      <w:tr w:rsidR="0087301F" w:rsidRPr="00802592" w:rsidTr="00381640">
        <w:trPr>
          <w:cantSplit/>
        </w:trPr>
        <w:tc>
          <w:tcPr>
            <w:tcW w:w="1710" w:type="dxa"/>
          </w:tcPr>
          <w:p w:rsidR="00B059C2" w:rsidRPr="00802592" w:rsidRDefault="00B059C2" w:rsidP="00B03166">
            <w:pPr>
              <w:pStyle w:val="afe"/>
            </w:pPr>
            <w:r w:rsidRPr="00802592">
              <w:rPr>
                <w:lang w:val="en-US"/>
              </w:rPr>
              <w:t>number</w:t>
            </w:r>
          </w:p>
        </w:tc>
        <w:tc>
          <w:tcPr>
            <w:tcW w:w="2593" w:type="dxa"/>
          </w:tcPr>
          <w:p w:rsidR="00B059C2" w:rsidRPr="00802592" w:rsidRDefault="00B059C2" w:rsidP="00B03166">
            <w:pPr>
              <w:pStyle w:val="afe"/>
            </w:pPr>
            <w:r w:rsidRPr="00802592">
              <w:t>Номер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pPr>
            <w:r w:rsidRPr="00802592">
              <w:rPr>
                <w:lang w:val="en-US"/>
              </w:rPr>
              <w:t>string</w:t>
            </w:r>
          </w:p>
        </w:tc>
        <w:tc>
          <w:tcPr>
            <w:tcW w:w="2509" w:type="dxa"/>
          </w:tcPr>
          <w:p w:rsidR="00B059C2" w:rsidRPr="00802592" w:rsidRDefault="00B42498" w:rsidP="00B03166">
            <w:pPr>
              <w:pStyle w:val="afe"/>
            </w:pPr>
            <w:r w:rsidRPr="00802592">
              <w:t xml:space="preserve">От 2 до </w:t>
            </w:r>
            <w:r w:rsidR="00B059C2"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r w:rsidRPr="00802592">
              <w:rPr>
                <w:lang w:val="en-US"/>
              </w:rPr>
              <w:t>date_1</w:t>
            </w:r>
          </w:p>
        </w:tc>
        <w:tc>
          <w:tcPr>
            <w:tcW w:w="2593" w:type="dxa"/>
          </w:tcPr>
          <w:p w:rsidR="00B059C2" w:rsidRPr="00802592" w:rsidRDefault="00B059C2" w:rsidP="00B03166">
            <w:pPr>
              <w:pStyle w:val="afe"/>
            </w:pPr>
            <w:r w:rsidRPr="00802592">
              <w:t>Дата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date</w:t>
            </w:r>
          </w:p>
        </w:tc>
        <w:tc>
          <w:tcPr>
            <w:tcW w:w="2509" w:type="dxa"/>
          </w:tcPr>
          <w:p w:rsidR="00B059C2" w:rsidRPr="00802592" w:rsidRDefault="00B059C2" w:rsidP="00B03166">
            <w:pPr>
              <w:pStyle w:val="afe"/>
            </w:pP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ogrn_lpu</w:t>
            </w:r>
            <w:proofErr w:type="spellEnd"/>
          </w:p>
        </w:tc>
        <w:tc>
          <w:tcPr>
            <w:tcW w:w="2593" w:type="dxa"/>
          </w:tcPr>
          <w:p w:rsidR="00B059C2" w:rsidRPr="00802592" w:rsidRDefault="00B059C2" w:rsidP="00B059C2">
            <w:pPr>
              <w:pStyle w:val="afe"/>
            </w:pPr>
            <w:r w:rsidRPr="00802592">
              <w:t>ОГРН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string</w:t>
            </w:r>
          </w:p>
        </w:tc>
        <w:tc>
          <w:tcPr>
            <w:tcW w:w="2509" w:type="dxa"/>
          </w:tcPr>
          <w:p w:rsidR="00B059C2" w:rsidRPr="00802592" w:rsidRDefault="00B059C2" w:rsidP="00B03166">
            <w:pPr>
              <w:pStyle w:val="afe"/>
            </w:pPr>
            <w:r w:rsidRPr="00802592">
              <w:t>13 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kpp_lpu</w:t>
            </w:r>
            <w:proofErr w:type="spellEnd"/>
          </w:p>
        </w:tc>
        <w:tc>
          <w:tcPr>
            <w:tcW w:w="2593" w:type="dxa"/>
          </w:tcPr>
          <w:p w:rsidR="00B059C2" w:rsidRPr="00802592" w:rsidRDefault="00B059C2" w:rsidP="00B03166">
            <w:pPr>
              <w:pStyle w:val="afe"/>
            </w:pPr>
            <w:r w:rsidRPr="00802592">
              <w:t>КПП МО</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3B4E32" w:rsidP="00B03166">
            <w:pPr>
              <w:pStyle w:val="afe"/>
              <w:rPr>
                <w:lang w:val="en-US"/>
              </w:rPr>
            </w:pPr>
            <w:r w:rsidRPr="00802592">
              <w:rPr>
                <w:lang w:val="en-US"/>
              </w:rPr>
              <w:t>integer</w:t>
            </w:r>
          </w:p>
        </w:tc>
        <w:tc>
          <w:tcPr>
            <w:tcW w:w="2509" w:type="dxa"/>
          </w:tcPr>
          <w:p w:rsidR="00B059C2" w:rsidRPr="00802592" w:rsidRDefault="003B4E32" w:rsidP="00B03166">
            <w:pPr>
              <w:pStyle w:val="afe"/>
            </w:pPr>
            <w:r w:rsidRPr="00802592">
              <w:rPr>
                <w:lang w:val="en-US"/>
              </w:rPr>
              <w:t xml:space="preserve">9 </w:t>
            </w:r>
            <w:r w:rsidRPr="00802592">
              <w:t>символов.</w:t>
            </w:r>
          </w:p>
        </w:tc>
      </w:tr>
      <w:tr w:rsidR="0087301F" w:rsidRPr="00802592" w:rsidTr="00381640">
        <w:trPr>
          <w:cantSplit/>
        </w:trPr>
        <w:tc>
          <w:tcPr>
            <w:tcW w:w="1710" w:type="dxa"/>
          </w:tcPr>
          <w:p w:rsidR="00B059C2" w:rsidRPr="00802592" w:rsidRDefault="00B059C2" w:rsidP="00B03166">
            <w:pPr>
              <w:pStyle w:val="afe"/>
              <w:rPr>
                <w:lang w:val="en-US"/>
              </w:rPr>
            </w:pPr>
            <w:proofErr w:type="spellStart"/>
            <w:r w:rsidRPr="00802592">
              <w:rPr>
                <w:lang w:val="en-US"/>
              </w:rPr>
              <w:t>direction_type</w:t>
            </w:r>
            <w:proofErr w:type="spellEnd"/>
          </w:p>
        </w:tc>
        <w:tc>
          <w:tcPr>
            <w:tcW w:w="2593" w:type="dxa"/>
          </w:tcPr>
          <w:p w:rsidR="00B059C2" w:rsidRPr="00802592" w:rsidRDefault="00B059C2" w:rsidP="00D67A11">
            <w:pPr>
              <w:pStyle w:val="afe"/>
            </w:pPr>
            <w:r w:rsidRPr="00802592">
              <w:t>Цель (тип) направления</w:t>
            </w:r>
          </w:p>
        </w:tc>
        <w:tc>
          <w:tcPr>
            <w:tcW w:w="2348" w:type="dxa"/>
          </w:tcPr>
          <w:p w:rsidR="00B059C2" w:rsidRPr="00802592" w:rsidRDefault="00B059C2" w:rsidP="00B03166">
            <w:pPr>
              <w:pStyle w:val="afe"/>
            </w:pPr>
            <w:r w:rsidRPr="00802592">
              <w:t>Обязательный</w:t>
            </w:r>
          </w:p>
        </w:tc>
        <w:tc>
          <w:tcPr>
            <w:tcW w:w="844" w:type="dxa"/>
          </w:tcPr>
          <w:p w:rsidR="00B059C2" w:rsidRPr="00802592" w:rsidRDefault="00B059C2" w:rsidP="00B03166">
            <w:pPr>
              <w:pStyle w:val="afe"/>
              <w:rPr>
                <w:lang w:val="en-US"/>
              </w:rPr>
            </w:pPr>
            <w:r w:rsidRPr="00802592">
              <w:rPr>
                <w:lang w:val="en-US"/>
              </w:rPr>
              <w:t>integer</w:t>
            </w:r>
          </w:p>
        </w:tc>
        <w:tc>
          <w:tcPr>
            <w:tcW w:w="2509" w:type="dxa"/>
          </w:tcPr>
          <w:p w:rsidR="00B059C2" w:rsidRPr="00802592" w:rsidRDefault="00B059C2" w:rsidP="00B03166">
            <w:pPr>
              <w:pStyle w:val="afe"/>
            </w:pPr>
            <w:r w:rsidRPr="00802592">
              <w:t>Из справочника целей (типов) направлений</w:t>
            </w:r>
          </w:p>
        </w:tc>
      </w:tr>
      <w:tr w:rsidR="00E740BC" w:rsidRPr="00802592" w:rsidTr="00381640">
        <w:trPr>
          <w:cantSplit/>
        </w:trPr>
        <w:tc>
          <w:tcPr>
            <w:tcW w:w="1710" w:type="dxa"/>
          </w:tcPr>
          <w:p w:rsidR="00E740BC" w:rsidRPr="00802592" w:rsidRDefault="008B6C56" w:rsidP="003B4E32">
            <w:pPr>
              <w:pStyle w:val="afe"/>
              <w:rPr>
                <w:lang w:val="en-US"/>
              </w:rPr>
            </w:pPr>
            <w:r w:rsidRPr="00802592">
              <w:rPr>
                <w:lang w:val="en-US"/>
              </w:rPr>
              <w:t>r</w:t>
            </w:r>
            <w:r w:rsidR="00E740BC" w:rsidRPr="00802592">
              <w:rPr>
                <w:lang w:val="en-US"/>
              </w:rPr>
              <w:t>eason</w:t>
            </w:r>
          </w:p>
        </w:tc>
        <w:tc>
          <w:tcPr>
            <w:tcW w:w="2593" w:type="dxa"/>
          </w:tcPr>
          <w:p w:rsidR="00E740BC" w:rsidRPr="00802592" w:rsidRDefault="00E740BC" w:rsidP="00B3594B">
            <w:pPr>
              <w:pStyle w:val="afe"/>
            </w:pPr>
            <w:r w:rsidRPr="00802592">
              <w:t>Обоснование направления</w:t>
            </w:r>
          </w:p>
        </w:tc>
        <w:tc>
          <w:tcPr>
            <w:tcW w:w="2348" w:type="dxa"/>
          </w:tcPr>
          <w:p w:rsidR="00E740BC" w:rsidRPr="00802592" w:rsidRDefault="00E740BC" w:rsidP="003B4E32">
            <w:pPr>
              <w:pStyle w:val="afe"/>
            </w:pPr>
            <w:r w:rsidRPr="00802592">
              <w:t>Обязательный</w:t>
            </w:r>
          </w:p>
        </w:tc>
        <w:tc>
          <w:tcPr>
            <w:tcW w:w="844" w:type="dxa"/>
          </w:tcPr>
          <w:p w:rsidR="00E740BC" w:rsidRPr="00802592" w:rsidRDefault="00E740BC" w:rsidP="003B4E32">
            <w:pPr>
              <w:pStyle w:val="afe"/>
              <w:rPr>
                <w:lang w:val="en-US"/>
              </w:rPr>
            </w:pPr>
            <w:r w:rsidRPr="00802592">
              <w:rPr>
                <w:lang w:val="en-US"/>
              </w:rPr>
              <w:t>integer</w:t>
            </w:r>
          </w:p>
        </w:tc>
        <w:tc>
          <w:tcPr>
            <w:tcW w:w="2509" w:type="dxa"/>
          </w:tcPr>
          <w:p w:rsidR="00E740BC" w:rsidRPr="00802592" w:rsidRDefault="00D16B12" w:rsidP="003B4E32">
            <w:pPr>
              <w:pStyle w:val="afe"/>
            </w:pPr>
            <w:r w:rsidRPr="00802592">
              <w:t>Обоснование направления. Значения:</w:t>
            </w:r>
          </w:p>
          <w:p w:rsidR="00D16B12" w:rsidRPr="00802592" w:rsidRDefault="00D16B12" w:rsidP="003B4E32">
            <w:pPr>
              <w:pStyle w:val="afe"/>
            </w:pPr>
            <w:r w:rsidRPr="00802592">
              <w:t>1 – уточнение диагноза</w:t>
            </w:r>
          </w:p>
          <w:p w:rsidR="00D16B12" w:rsidRPr="00802592" w:rsidRDefault="00D16B12" w:rsidP="003B4E32">
            <w:pPr>
              <w:pStyle w:val="afe"/>
            </w:pPr>
            <w:r w:rsidRPr="00802592">
              <w:t>2 – назначение лечения</w:t>
            </w:r>
          </w:p>
          <w:p w:rsidR="00D16B12" w:rsidRPr="00802592" w:rsidRDefault="00D16B12" w:rsidP="003B4E32">
            <w:pPr>
              <w:pStyle w:val="afe"/>
            </w:pPr>
            <w:r w:rsidRPr="00802592">
              <w:t>3 – коррекция лечения</w:t>
            </w:r>
          </w:p>
          <w:p w:rsidR="00D16B12" w:rsidRPr="00802592" w:rsidRDefault="00D16B12" w:rsidP="003B4E32">
            <w:pPr>
              <w:pStyle w:val="afe"/>
            </w:pPr>
            <w:r w:rsidRPr="00802592">
              <w:t>4 – направление на др. этапы лечения</w:t>
            </w:r>
          </w:p>
          <w:p w:rsidR="00D16B12" w:rsidRPr="00802592" w:rsidRDefault="00D16B12" w:rsidP="003B4E32">
            <w:pPr>
              <w:pStyle w:val="afe"/>
            </w:pPr>
            <w:r w:rsidRPr="00802592">
              <w:t>5 – другое.</w:t>
            </w:r>
          </w:p>
        </w:tc>
      </w:tr>
      <w:tr w:rsidR="00D16B12" w:rsidRPr="00802592" w:rsidTr="00381640">
        <w:trPr>
          <w:cantSplit/>
        </w:trPr>
        <w:tc>
          <w:tcPr>
            <w:tcW w:w="1710" w:type="dxa"/>
          </w:tcPr>
          <w:p w:rsidR="00D16B12" w:rsidRPr="00802592" w:rsidRDefault="00D16B12" w:rsidP="003B4E32">
            <w:pPr>
              <w:pStyle w:val="afe"/>
              <w:rPr>
                <w:lang w:val="en-US"/>
              </w:rPr>
            </w:pPr>
            <w:proofErr w:type="spellStart"/>
            <w:r w:rsidRPr="00802592">
              <w:rPr>
                <w:lang w:val="en-US"/>
              </w:rPr>
              <w:lastRenderedPageBreak/>
              <w:t>other_reason</w:t>
            </w:r>
            <w:proofErr w:type="spellEnd"/>
          </w:p>
        </w:tc>
        <w:tc>
          <w:tcPr>
            <w:tcW w:w="2593" w:type="dxa"/>
          </w:tcPr>
          <w:p w:rsidR="00D16B12" w:rsidRPr="00802592" w:rsidRDefault="00D16B12" w:rsidP="00B3594B">
            <w:pPr>
              <w:pStyle w:val="afe"/>
            </w:pPr>
            <w:r w:rsidRPr="00802592">
              <w:t>Другое обоснование направлени</w:t>
            </w:r>
            <w:r w:rsidR="00246064" w:rsidRPr="00802592">
              <w:t>я</w:t>
            </w:r>
          </w:p>
        </w:tc>
        <w:tc>
          <w:tcPr>
            <w:tcW w:w="2348" w:type="dxa"/>
          </w:tcPr>
          <w:p w:rsidR="00D16B12" w:rsidRPr="00802592" w:rsidRDefault="007C0DBA" w:rsidP="003B4E32">
            <w:pPr>
              <w:pStyle w:val="afe"/>
            </w:pPr>
            <w:r w:rsidRPr="00802592">
              <w:t>Условно-обязательный</w:t>
            </w:r>
          </w:p>
        </w:tc>
        <w:tc>
          <w:tcPr>
            <w:tcW w:w="844" w:type="dxa"/>
          </w:tcPr>
          <w:p w:rsidR="00D16B12" w:rsidRPr="00802592" w:rsidRDefault="00D16B12" w:rsidP="003B4E32">
            <w:pPr>
              <w:pStyle w:val="afe"/>
            </w:pPr>
            <w:r w:rsidRPr="00802592">
              <w:rPr>
                <w:lang w:val="en-US"/>
              </w:rPr>
              <w:t>string</w:t>
            </w:r>
          </w:p>
        </w:tc>
        <w:tc>
          <w:tcPr>
            <w:tcW w:w="2509" w:type="dxa"/>
          </w:tcPr>
          <w:p w:rsidR="00D16B12" w:rsidRPr="00802592" w:rsidRDefault="00D16B12" w:rsidP="00D16B12">
            <w:pPr>
              <w:pStyle w:val="afe"/>
            </w:pPr>
            <w:r w:rsidRPr="00802592">
              <w:t>До 200 символов. Указывается в случае указания «другое» в обосновании направления.</w:t>
            </w:r>
          </w:p>
        </w:tc>
      </w:tr>
      <w:tr w:rsidR="0087301F" w:rsidRPr="00802592" w:rsidTr="00381640">
        <w:trPr>
          <w:cantSplit/>
        </w:trPr>
        <w:tc>
          <w:tcPr>
            <w:tcW w:w="1710" w:type="dxa"/>
          </w:tcPr>
          <w:p w:rsidR="003B4E32" w:rsidRPr="00802592" w:rsidRDefault="00D16B12" w:rsidP="003B4E32">
            <w:pPr>
              <w:pStyle w:val="afe"/>
            </w:pPr>
            <w:proofErr w:type="spellStart"/>
            <w:r w:rsidRPr="00802592">
              <w:rPr>
                <w:lang w:val="en-US"/>
              </w:rPr>
              <w:t>m</w:t>
            </w:r>
            <w:r w:rsidR="003B4E32" w:rsidRPr="00802592">
              <w:rPr>
                <w:lang w:val="en-US"/>
              </w:rPr>
              <w:t>kb</w:t>
            </w:r>
            <w:proofErr w:type="spellEnd"/>
          </w:p>
        </w:tc>
        <w:tc>
          <w:tcPr>
            <w:tcW w:w="2593" w:type="dxa"/>
          </w:tcPr>
          <w:p w:rsidR="003B4E32" w:rsidRPr="00802592" w:rsidRDefault="003B4E32" w:rsidP="00B3594B">
            <w:pPr>
              <w:pStyle w:val="afe"/>
            </w:pPr>
            <w:r w:rsidRPr="00802592">
              <w:t xml:space="preserve">Код </w:t>
            </w:r>
            <w:r w:rsidR="00B3594B" w:rsidRPr="00802592">
              <w:t xml:space="preserve">основного </w:t>
            </w:r>
            <w:r w:rsidRPr="00802592">
              <w:t>диагноза</w:t>
            </w:r>
            <w:r w:rsidR="00CB635F" w:rsidRPr="00802592">
              <w:t xml:space="preserve"> по МКБ10</w:t>
            </w:r>
          </w:p>
        </w:tc>
        <w:tc>
          <w:tcPr>
            <w:tcW w:w="2348" w:type="dxa"/>
          </w:tcPr>
          <w:p w:rsidR="003B4E32" w:rsidRPr="00802592" w:rsidRDefault="003B4E32" w:rsidP="003B4E32">
            <w:pPr>
              <w:pStyle w:val="afe"/>
            </w:pPr>
            <w:r w:rsidRPr="00802592">
              <w:t>Обязательный</w:t>
            </w:r>
          </w:p>
        </w:tc>
        <w:tc>
          <w:tcPr>
            <w:tcW w:w="844" w:type="dxa"/>
          </w:tcPr>
          <w:p w:rsidR="003B4E32" w:rsidRPr="00802592" w:rsidRDefault="003B4E32" w:rsidP="003B4E32">
            <w:pPr>
              <w:pStyle w:val="afe"/>
            </w:pPr>
            <w:r w:rsidRPr="00802592">
              <w:rPr>
                <w:lang w:val="en-US"/>
              </w:rPr>
              <w:t>string</w:t>
            </w:r>
          </w:p>
        </w:tc>
        <w:tc>
          <w:tcPr>
            <w:tcW w:w="2509" w:type="dxa"/>
          </w:tcPr>
          <w:p w:rsidR="003B4E32" w:rsidRPr="00802592" w:rsidRDefault="003B4E32" w:rsidP="003B4E32">
            <w:pPr>
              <w:pStyle w:val="afe"/>
            </w:pPr>
            <w:r w:rsidRPr="00802592">
              <w:t>От 3до 6 символов. Для диагнозов без подрубрик точка не включается</w:t>
            </w:r>
          </w:p>
        </w:tc>
      </w:tr>
      <w:tr w:rsidR="001E6EBE" w:rsidRPr="00802592" w:rsidTr="00381640">
        <w:trPr>
          <w:cantSplit/>
        </w:trPr>
        <w:tc>
          <w:tcPr>
            <w:tcW w:w="1710" w:type="dxa"/>
          </w:tcPr>
          <w:p w:rsidR="001E6EBE" w:rsidRPr="00802592" w:rsidRDefault="001E6EBE" w:rsidP="003B4E32">
            <w:pPr>
              <w:pStyle w:val="afe"/>
              <w:rPr>
                <w:lang w:val="en-US"/>
              </w:rPr>
            </w:pPr>
            <w:proofErr w:type="spellStart"/>
            <w:r w:rsidRPr="00802592">
              <w:rPr>
                <w:lang w:val="en-US"/>
              </w:rPr>
              <w:t>mkb_</w:t>
            </w:r>
            <w:r w:rsidR="00E740BC" w:rsidRPr="00802592">
              <w:rPr>
                <w:lang w:val="en-US"/>
              </w:rPr>
              <w:t>ext</w:t>
            </w:r>
            <w:proofErr w:type="spellEnd"/>
          </w:p>
        </w:tc>
        <w:tc>
          <w:tcPr>
            <w:tcW w:w="2593" w:type="dxa"/>
          </w:tcPr>
          <w:p w:rsidR="001E6EBE" w:rsidRPr="00802592" w:rsidRDefault="00B3594B" w:rsidP="003B4E32">
            <w:pPr>
              <w:pStyle w:val="afe"/>
            </w:pPr>
            <w:r w:rsidRPr="00802592">
              <w:t>Код дополнительного диагноза</w:t>
            </w:r>
            <w:r w:rsidR="00CB635F" w:rsidRPr="00802592">
              <w:t xml:space="preserve"> по МКБ10</w:t>
            </w:r>
          </w:p>
        </w:tc>
        <w:tc>
          <w:tcPr>
            <w:tcW w:w="2348" w:type="dxa"/>
          </w:tcPr>
          <w:p w:rsidR="001E6EBE" w:rsidRPr="00802592" w:rsidRDefault="00B3594B" w:rsidP="003B4E32">
            <w:pPr>
              <w:pStyle w:val="afe"/>
            </w:pPr>
            <w:r w:rsidRPr="00802592">
              <w:t>Условно обязательно</w:t>
            </w:r>
          </w:p>
        </w:tc>
        <w:tc>
          <w:tcPr>
            <w:tcW w:w="844" w:type="dxa"/>
          </w:tcPr>
          <w:p w:rsidR="001E6EBE" w:rsidRPr="00802592" w:rsidRDefault="00B3594B" w:rsidP="003B4E32">
            <w:pPr>
              <w:pStyle w:val="afe"/>
              <w:rPr>
                <w:lang w:val="en-US"/>
              </w:rPr>
            </w:pPr>
            <w:r w:rsidRPr="00802592">
              <w:rPr>
                <w:lang w:val="en-US"/>
              </w:rPr>
              <w:t>string</w:t>
            </w:r>
          </w:p>
        </w:tc>
        <w:tc>
          <w:tcPr>
            <w:tcW w:w="2509" w:type="dxa"/>
          </w:tcPr>
          <w:p w:rsidR="001E6EBE" w:rsidRPr="00802592" w:rsidRDefault="00B3594B" w:rsidP="003B4E32">
            <w:pPr>
              <w:pStyle w:val="afe"/>
            </w:pPr>
            <w:r w:rsidRPr="00802592">
              <w:t xml:space="preserve">От 3до 6 символов. Заполняется значением </w:t>
            </w:r>
            <w:r w:rsidRPr="00802592">
              <w:rPr>
                <w:lang w:val="en-US"/>
              </w:rPr>
              <w:t>Z</w:t>
            </w:r>
            <w:r w:rsidRPr="00802592">
              <w:t>03.1 в случае подозрения на ЗНО.</w:t>
            </w:r>
          </w:p>
        </w:tc>
      </w:tr>
      <w:tr w:rsidR="00B3594B" w:rsidRPr="00802592" w:rsidTr="00381640">
        <w:trPr>
          <w:cantSplit/>
        </w:trPr>
        <w:tc>
          <w:tcPr>
            <w:tcW w:w="1710" w:type="dxa"/>
          </w:tcPr>
          <w:p w:rsidR="00B3594B" w:rsidRPr="00802592" w:rsidRDefault="00B3594B" w:rsidP="00FC3D81">
            <w:pPr>
              <w:pStyle w:val="afe"/>
              <w:rPr>
                <w:lang w:val="en-US"/>
              </w:rPr>
            </w:pPr>
            <w:proofErr w:type="spellStart"/>
            <w:r w:rsidRPr="00802592">
              <w:rPr>
                <w:lang w:val="en-US"/>
              </w:rPr>
              <w:t>mkb_a</w:t>
            </w:r>
            <w:r w:rsidR="00FC3D81" w:rsidRPr="00802592">
              <w:rPr>
                <w:lang w:val="en-US"/>
              </w:rPr>
              <w:t>cc</w:t>
            </w:r>
            <w:proofErr w:type="spellEnd"/>
          </w:p>
        </w:tc>
        <w:tc>
          <w:tcPr>
            <w:tcW w:w="2593" w:type="dxa"/>
          </w:tcPr>
          <w:p w:rsidR="00B3594B" w:rsidRPr="00802592" w:rsidRDefault="00B3594B" w:rsidP="00B3594B">
            <w:pPr>
              <w:pStyle w:val="afe"/>
            </w:pPr>
            <w:r w:rsidRPr="00802592">
              <w:t>Код сопутствующего диагноза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B3594B">
            <w:pPr>
              <w:pStyle w:val="afe"/>
              <w:rPr>
                <w:lang w:val="en-US"/>
              </w:rPr>
            </w:pPr>
            <w:r w:rsidRPr="00802592">
              <w:t>От 3до 6 символов.</w:t>
            </w:r>
          </w:p>
        </w:tc>
      </w:tr>
      <w:tr w:rsidR="00B3594B" w:rsidRPr="00802592" w:rsidTr="00381640">
        <w:trPr>
          <w:cantSplit/>
        </w:trPr>
        <w:tc>
          <w:tcPr>
            <w:tcW w:w="1710" w:type="dxa"/>
          </w:tcPr>
          <w:p w:rsidR="00B3594B" w:rsidRPr="00802592" w:rsidRDefault="00B3594B" w:rsidP="00CB635F">
            <w:pPr>
              <w:pStyle w:val="afe"/>
              <w:rPr>
                <w:lang w:val="en-US"/>
              </w:rPr>
            </w:pPr>
            <w:proofErr w:type="spellStart"/>
            <w:r w:rsidRPr="00802592">
              <w:rPr>
                <w:lang w:val="en-US"/>
              </w:rPr>
              <w:t>mkb_c</w:t>
            </w:r>
            <w:r w:rsidR="00E740BC" w:rsidRPr="00802592">
              <w:rPr>
                <w:lang w:val="en-US"/>
              </w:rPr>
              <w:t>omp</w:t>
            </w:r>
            <w:proofErr w:type="spellEnd"/>
          </w:p>
        </w:tc>
        <w:tc>
          <w:tcPr>
            <w:tcW w:w="2593" w:type="dxa"/>
          </w:tcPr>
          <w:p w:rsidR="00B3594B" w:rsidRPr="00802592" w:rsidRDefault="00B3594B" w:rsidP="00B3594B">
            <w:pPr>
              <w:pStyle w:val="afe"/>
            </w:pPr>
            <w:r w:rsidRPr="00802592">
              <w:t>Код диагноза осложнения по МКБ10</w:t>
            </w:r>
          </w:p>
        </w:tc>
        <w:tc>
          <w:tcPr>
            <w:tcW w:w="2348" w:type="dxa"/>
          </w:tcPr>
          <w:p w:rsidR="00B3594B" w:rsidRPr="00802592" w:rsidRDefault="00B3594B" w:rsidP="00CB635F">
            <w:pPr>
              <w:pStyle w:val="afe"/>
            </w:pPr>
            <w:r w:rsidRPr="00802592">
              <w:t>Необязательно</w:t>
            </w:r>
          </w:p>
        </w:tc>
        <w:tc>
          <w:tcPr>
            <w:tcW w:w="844" w:type="dxa"/>
          </w:tcPr>
          <w:p w:rsidR="00B3594B" w:rsidRPr="00802592" w:rsidRDefault="00B3594B" w:rsidP="00CB635F">
            <w:pPr>
              <w:pStyle w:val="afe"/>
              <w:rPr>
                <w:lang w:val="en-US"/>
              </w:rPr>
            </w:pPr>
            <w:r w:rsidRPr="00802592">
              <w:rPr>
                <w:lang w:val="en-US"/>
              </w:rPr>
              <w:t>string</w:t>
            </w:r>
          </w:p>
        </w:tc>
        <w:tc>
          <w:tcPr>
            <w:tcW w:w="2509" w:type="dxa"/>
          </w:tcPr>
          <w:p w:rsidR="00B3594B" w:rsidRPr="00802592" w:rsidRDefault="00B3594B" w:rsidP="00CB635F">
            <w:pPr>
              <w:pStyle w:val="afe"/>
              <w:rPr>
                <w:lang w:val="en-US"/>
              </w:rPr>
            </w:pPr>
            <w:r w:rsidRPr="00802592">
              <w:t>От 3до 6 символов.</w:t>
            </w:r>
          </w:p>
        </w:tc>
      </w:tr>
      <w:tr w:rsidR="0087301F" w:rsidRPr="00802592" w:rsidTr="00381640">
        <w:trPr>
          <w:cantSplit/>
        </w:trPr>
        <w:tc>
          <w:tcPr>
            <w:tcW w:w="1710" w:type="dxa"/>
          </w:tcPr>
          <w:p w:rsidR="003B4E32" w:rsidRPr="00802592" w:rsidRDefault="003B4E32" w:rsidP="003B4E32">
            <w:pPr>
              <w:pStyle w:val="afe"/>
              <w:rPr>
                <w:lang w:val="en-US"/>
              </w:rPr>
            </w:pPr>
            <w:proofErr w:type="spellStart"/>
            <w:r w:rsidRPr="00802592">
              <w:rPr>
                <w:lang w:val="en-US"/>
              </w:rPr>
              <w:t>direction_help</w:t>
            </w:r>
            <w:proofErr w:type="spellEnd"/>
            <w:r w:rsidRPr="00802592">
              <w:rPr>
                <w:lang w:val="en-US"/>
              </w:rPr>
              <w:t xml:space="preserve"> _type</w:t>
            </w:r>
          </w:p>
        </w:tc>
        <w:tc>
          <w:tcPr>
            <w:tcW w:w="2593" w:type="dxa"/>
          </w:tcPr>
          <w:p w:rsidR="003B4E32" w:rsidRPr="00802592" w:rsidRDefault="003B4E32" w:rsidP="003B4E32">
            <w:pPr>
              <w:pStyle w:val="afe"/>
            </w:pPr>
            <w:r w:rsidRPr="00802592">
              <w:t>Условия оказания при направлении</w:t>
            </w:r>
          </w:p>
        </w:tc>
        <w:tc>
          <w:tcPr>
            <w:tcW w:w="2348" w:type="dxa"/>
          </w:tcPr>
          <w:p w:rsidR="003B4E32" w:rsidRPr="00802592" w:rsidRDefault="00E16B85" w:rsidP="008F1153">
            <w:pPr>
              <w:pStyle w:val="afe"/>
            </w:pPr>
            <w:r w:rsidRPr="00802592">
              <w:t>Условно-обязательный. Заполняется в направлениях на услуги ЦКДЛ</w:t>
            </w:r>
          </w:p>
        </w:tc>
        <w:tc>
          <w:tcPr>
            <w:tcW w:w="844" w:type="dxa"/>
          </w:tcPr>
          <w:p w:rsidR="003B4E32" w:rsidRPr="00802592" w:rsidRDefault="003B4E32" w:rsidP="003B4E32">
            <w:pPr>
              <w:pStyle w:val="afe"/>
            </w:pPr>
            <w:r w:rsidRPr="00802592">
              <w:rPr>
                <w:lang w:val="en-US"/>
              </w:rPr>
              <w:t>integer</w:t>
            </w:r>
          </w:p>
        </w:tc>
        <w:tc>
          <w:tcPr>
            <w:tcW w:w="2509" w:type="dxa"/>
          </w:tcPr>
          <w:p w:rsidR="003B4E32" w:rsidRPr="00802592" w:rsidRDefault="003B4E32" w:rsidP="003B4E32">
            <w:pPr>
              <w:pStyle w:val="afe"/>
            </w:pPr>
            <w:r w:rsidRPr="00802592">
              <w:t>Значения:</w:t>
            </w:r>
          </w:p>
          <w:p w:rsidR="003B4E32" w:rsidRPr="00A60D04" w:rsidRDefault="003B4E32" w:rsidP="003B4E32">
            <w:pPr>
              <w:pStyle w:val="afe"/>
            </w:pPr>
            <w:r w:rsidRPr="00802592">
              <w:t xml:space="preserve">1 </w:t>
            </w:r>
            <w:r w:rsidRPr="00A60D04">
              <w:t xml:space="preserve">– </w:t>
            </w:r>
            <w:proofErr w:type="gramStart"/>
            <w:r w:rsidRPr="00A60D04">
              <w:t>направлен</w:t>
            </w:r>
            <w:proofErr w:type="gramEnd"/>
            <w:r w:rsidRPr="00A60D04">
              <w:t xml:space="preserve"> из круглосуточного стационара</w:t>
            </w:r>
          </w:p>
          <w:p w:rsidR="008F1153" w:rsidRPr="00A60D04" w:rsidRDefault="008F1153" w:rsidP="003B4E32">
            <w:pPr>
              <w:pStyle w:val="afe"/>
            </w:pPr>
            <w:r w:rsidRPr="00A60D04">
              <w:t xml:space="preserve">2 – </w:t>
            </w:r>
            <w:proofErr w:type="gramStart"/>
            <w:r w:rsidRPr="00A60D04">
              <w:t>направлен</w:t>
            </w:r>
            <w:proofErr w:type="gramEnd"/>
            <w:r w:rsidRPr="00A60D04">
              <w:t xml:space="preserve"> из дневного стационара</w:t>
            </w:r>
          </w:p>
          <w:p w:rsidR="003B4E32" w:rsidRPr="00802592" w:rsidRDefault="003B4E32" w:rsidP="003B4E32">
            <w:pPr>
              <w:pStyle w:val="afe"/>
            </w:pPr>
            <w:r w:rsidRPr="00A60D04">
              <w:t xml:space="preserve">3 – </w:t>
            </w:r>
            <w:proofErr w:type="gramStart"/>
            <w:r w:rsidRPr="00A60D04">
              <w:t>направлен</w:t>
            </w:r>
            <w:proofErr w:type="gramEnd"/>
            <w:r w:rsidRPr="00A60D04">
              <w:t xml:space="preserve"> из  поликлиники</w:t>
            </w:r>
          </w:p>
        </w:tc>
      </w:tr>
      <w:tr w:rsidR="0087301F" w:rsidRPr="00802592" w:rsidTr="00381640">
        <w:trPr>
          <w:cantSplit/>
        </w:trPr>
        <w:tc>
          <w:tcPr>
            <w:tcW w:w="1710" w:type="dxa"/>
          </w:tcPr>
          <w:p w:rsidR="00203261" w:rsidRPr="00802592" w:rsidRDefault="00203261" w:rsidP="004F021A">
            <w:pPr>
              <w:pStyle w:val="afe"/>
              <w:rPr>
                <w:lang w:val="en-US"/>
              </w:rPr>
            </w:pPr>
            <w:r w:rsidRPr="00802592">
              <w:rPr>
                <w:lang w:val="en-US"/>
              </w:rPr>
              <w:t>spec</w:t>
            </w:r>
          </w:p>
        </w:tc>
        <w:tc>
          <w:tcPr>
            <w:tcW w:w="2593" w:type="dxa"/>
          </w:tcPr>
          <w:p w:rsidR="00203261" w:rsidRPr="00802592" w:rsidRDefault="00203261" w:rsidP="004F021A">
            <w:pPr>
              <w:pStyle w:val="afe"/>
            </w:pPr>
            <w:r w:rsidRPr="00802592">
              <w:t>Код специальности врача, выдавшего направление</w:t>
            </w:r>
          </w:p>
        </w:tc>
        <w:tc>
          <w:tcPr>
            <w:tcW w:w="2348" w:type="dxa"/>
          </w:tcPr>
          <w:p w:rsidR="00203261" w:rsidRPr="00802592" w:rsidRDefault="007C0DBA" w:rsidP="00203261">
            <w:pPr>
              <w:pStyle w:val="afe"/>
            </w:pPr>
            <w:r w:rsidRPr="00802592">
              <w:t>Условно-обязательный</w:t>
            </w:r>
            <w:r w:rsidR="00FE1567" w:rsidRPr="00802592">
              <w:t>. Заполняется в направления</w:t>
            </w:r>
            <w:r w:rsidR="00203261" w:rsidRPr="00802592">
              <w:t>х в рамках диспансеризации или медицинского осмотра (по КПМУ)</w:t>
            </w:r>
          </w:p>
        </w:tc>
        <w:tc>
          <w:tcPr>
            <w:tcW w:w="844" w:type="dxa"/>
          </w:tcPr>
          <w:p w:rsidR="00203261" w:rsidRPr="00802592" w:rsidRDefault="00203261" w:rsidP="004F021A">
            <w:pPr>
              <w:pStyle w:val="afe"/>
              <w:rPr>
                <w:lang w:val="en-US"/>
              </w:rPr>
            </w:pPr>
            <w:r w:rsidRPr="00802592">
              <w:rPr>
                <w:lang w:val="en-US"/>
              </w:rPr>
              <w:t>string</w:t>
            </w:r>
          </w:p>
        </w:tc>
        <w:tc>
          <w:tcPr>
            <w:tcW w:w="2509" w:type="dxa"/>
          </w:tcPr>
          <w:p w:rsidR="00203261" w:rsidRPr="00802592" w:rsidRDefault="00203261" w:rsidP="004F021A">
            <w:pPr>
              <w:pStyle w:val="afe"/>
            </w:pPr>
            <w:r w:rsidRPr="00802592">
              <w:t>Из справочника специальностей.</w:t>
            </w:r>
          </w:p>
        </w:tc>
      </w:tr>
      <w:tr w:rsidR="0087301F" w:rsidRPr="00802592" w:rsidTr="00381640">
        <w:trPr>
          <w:cantSplit/>
        </w:trPr>
        <w:tc>
          <w:tcPr>
            <w:tcW w:w="1710" w:type="dxa"/>
          </w:tcPr>
          <w:p w:rsidR="00B2674B" w:rsidRPr="00802592" w:rsidRDefault="006A4630" w:rsidP="004F021A">
            <w:pPr>
              <w:pStyle w:val="afe"/>
              <w:rPr>
                <w:lang w:val="en-US"/>
              </w:rPr>
            </w:pPr>
            <w:r w:rsidRPr="00802592">
              <w:rPr>
                <w:lang w:val="en-US"/>
              </w:rPr>
              <w:lastRenderedPageBreak/>
              <w:t>met</w:t>
            </w:r>
            <w:r w:rsidRPr="00802592">
              <w:t>_</w:t>
            </w:r>
            <w:proofErr w:type="spellStart"/>
            <w:r w:rsidR="00AF4308" w:rsidRPr="00802592">
              <w:rPr>
                <w:lang w:val="en-US"/>
              </w:rPr>
              <w:t>issl</w:t>
            </w:r>
            <w:proofErr w:type="spellEnd"/>
          </w:p>
        </w:tc>
        <w:tc>
          <w:tcPr>
            <w:tcW w:w="2593" w:type="dxa"/>
          </w:tcPr>
          <w:p w:rsidR="00B2674B" w:rsidRPr="00802592" w:rsidRDefault="006A4630" w:rsidP="004F021A">
            <w:pPr>
              <w:pStyle w:val="afe"/>
            </w:pPr>
            <w:r w:rsidRPr="00802592">
              <w:t xml:space="preserve">Метод </w:t>
            </w:r>
            <w:r w:rsidR="00B2674B" w:rsidRPr="00802592">
              <w:t>диагностического исследования</w:t>
            </w:r>
          </w:p>
        </w:tc>
        <w:tc>
          <w:tcPr>
            <w:tcW w:w="2348" w:type="dxa"/>
          </w:tcPr>
          <w:p w:rsidR="00B2674B" w:rsidRPr="00802592" w:rsidRDefault="007C0DBA" w:rsidP="00203261">
            <w:pPr>
              <w:pStyle w:val="afe"/>
            </w:pPr>
            <w:r w:rsidRPr="00802592">
              <w:t>Условно-обязательный</w:t>
            </w:r>
          </w:p>
        </w:tc>
        <w:tc>
          <w:tcPr>
            <w:tcW w:w="844" w:type="dxa"/>
          </w:tcPr>
          <w:p w:rsidR="00B2674B" w:rsidRPr="00802592" w:rsidRDefault="00F31179" w:rsidP="004F021A">
            <w:pPr>
              <w:pStyle w:val="afe"/>
              <w:rPr>
                <w:color w:val="0000FF"/>
                <w:lang w:val="en-US"/>
              </w:rPr>
            </w:pPr>
            <w:r w:rsidRPr="00802592">
              <w:rPr>
                <w:lang w:val="en-US"/>
              </w:rPr>
              <w:t>integer</w:t>
            </w:r>
          </w:p>
        </w:tc>
        <w:tc>
          <w:tcPr>
            <w:tcW w:w="2509" w:type="dxa"/>
          </w:tcPr>
          <w:p w:rsidR="00B2674B" w:rsidRPr="00802592" w:rsidRDefault="00B2674B" w:rsidP="006A4630">
            <w:pPr>
              <w:autoSpaceDE w:val="0"/>
              <w:autoSpaceDN w:val="0"/>
              <w:adjustRightInd w:val="0"/>
              <w:spacing w:after="0"/>
              <w:jc w:val="left"/>
            </w:pPr>
            <w:r w:rsidRPr="00802592">
              <w:t xml:space="preserve">Если </w:t>
            </w:r>
            <w:r w:rsidR="008953B9" w:rsidRPr="00802592">
              <w:rPr>
                <w:lang w:val="en-US"/>
              </w:rPr>
              <w:t>direction</w:t>
            </w:r>
            <w:r w:rsidR="008953B9" w:rsidRPr="00802592">
              <w:t>_</w:t>
            </w:r>
            <w:r w:rsidR="008953B9" w:rsidRPr="00802592">
              <w:rPr>
                <w:lang w:val="en-US"/>
              </w:rPr>
              <w:t>type</w:t>
            </w:r>
            <w:r w:rsidR="008953B9" w:rsidRPr="00802592">
              <w:t xml:space="preserve"> </w:t>
            </w:r>
            <w:r w:rsidRPr="00802592">
              <w:t>=</w:t>
            </w:r>
            <w:r w:rsidR="00246064" w:rsidRPr="00802592">
              <w:t xml:space="preserve"> </w:t>
            </w:r>
            <w:r w:rsidR="008953B9" w:rsidRPr="00802592">
              <w:t>9</w:t>
            </w:r>
            <w:r w:rsidRPr="00802592">
              <w:t>, заполняется значением</w:t>
            </w:r>
            <w:r w:rsidR="006A4630" w:rsidRPr="00802592">
              <w:t xml:space="preserve"> из справочника методы диагностического исследования</w:t>
            </w:r>
          </w:p>
        </w:tc>
      </w:tr>
      <w:tr w:rsidR="00CB0569" w:rsidRPr="007161C8" w:rsidTr="00381640">
        <w:trPr>
          <w:cantSplit/>
        </w:trPr>
        <w:tc>
          <w:tcPr>
            <w:tcW w:w="1710" w:type="dxa"/>
          </w:tcPr>
          <w:p w:rsidR="00CB0569" w:rsidRPr="007161C8" w:rsidRDefault="00CB0569" w:rsidP="00497ECA">
            <w:pPr>
              <w:pStyle w:val="afe"/>
              <w:rPr>
                <w:lang w:val="en-US"/>
              </w:rPr>
            </w:pPr>
            <w:proofErr w:type="spellStart"/>
            <w:r w:rsidRPr="007161C8">
              <w:rPr>
                <w:lang w:val="en-US"/>
              </w:rPr>
              <w:t>snils</w:t>
            </w:r>
            <w:proofErr w:type="spellEnd"/>
          </w:p>
          <w:p w:rsidR="00CB0569" w:rsidRPr="007161C8" w:rsidRDefault="00CB0569" w:rsidP="00CB0569">
            <w:pPr>
              <w:rPr>
                <w:lang w:val="en-US"/>
              </w:rPr>
            </w:pPr>
          </w:p>
        </w:tc>
        <w:tc>
          <w:tcPr>
            <w:tcW w:w="2593" w:type="dxa"/>
          </w:tcPr>
          <w:p w:rsidR="00CB0569" w:rsidRPr="007161C8" w:rsidRDefault="00CB0569" w:rsidP="00CB0569">
            <w:pPr>
              <w:pStyle w:val="afe"/>
            </w:pPr>
            <w:r w:rsidRPr="007161C8">
              <w:t>СНИЛС врача, выдавшего направление</w:t>
            </w:r>
          </w:p>
        </w:tc>
        <w:tc>
          <w:tcPr>
            <w:tcW w:w="2348" w:type="dxa"/>
          </w:tcPr>
          <w:p w:rsidR="00CB0569" w:rsidRPr="007161C8" w:rsidRDefault="00D60E45" w:rsidP="00497ECA">
            <w:pPr>
              <w:pStyle w:val="afe"/>
            </w:pPr>
            <w:r w:rsidRPr="007161C8">
              <w:t>Условно-обязательный.</w:t>
            </w:r>
          </w:p>
          <w:p w:rsidR="00D60E45" w:rsidRPr="007161C8" w:rsidRDefault="00D60E45" w:rsidP="00D60E45">
            <w:pPr>
              <w:pStyle w:val="afe"/>
            </w:pPr>
            <w:proofErr w:type="gramStart"/>
            <w:r w:rsidRPr="007161C8">
              <w:t>Обязателен</w:t>
            </w:r>
            <w:proofErr w:type="gramEnd"/>
            <w:r w:rsidRPr="007161C8">
              <w:t xml:space="preserve"> при</w:t>
            </w:r>
            <w:r w:rsidR="00ED3C5F" w:rsidRPr="007161C8">
              <w:t xml:space="preserve"> подозрении на онкологическое заболевание</w:t>
            </w:r>
            <w:r w:rsidRPr="007161C8">
              <w:t xml:space="preserve"> </w:t>
            </w:r>
            <w:r w:rsidR="00ED3C5F" w:rsidRPr="007161C8">
              <w:t>(</w:t>
            </w:r>
            <w:r w:rsidRPr="007161C8">
              <w:rPr>
                <w:lang w:val="en-US"/>
              </w:rPr>
              <w:t>ds</w:t>
            </w:r>
            <w:r w:rsidRPr="007161C8">
              <w:t>_</w:t>
            </w:r>
            <w:proofErr w:type="spellStart"/>
            <w:r w:rsidRPr="007161C8">
              <w:rPr>
                <w:lang w:val="en-US"/>
              </w:rPr>
              <w:t>onk</w:t>
            </w:r>
            <w:proofErr w:type="spellEnd"/>
            <w:r w:rsidRPr="007161C8">
              <w:t xml:space="preserve"> = “1”</w:t>
            </w:r>
            <w:r w:rsidR="00ED3C5F" w:rsidRPr="007161C8">
              <w:t>)</w:t>
            </w:r>
          </w:p>
        </w:tc>
        <w:tc>
          <w:tcPr>
            <w:tcW w:w="844" w:type="dxa"/>
          </w:tcPr>
          <w:p w:rsidR="00CB0569" w:rsidRPr="007161C8" w:rsidRDefault="00CB0569" w:rsidP="00497ECA">
            <w:pPr>
              <w:pStyle w:val="afe"/>
              <w:rPr>
                <w:lang w:val="en-US"/>
              </w:rPr>
            </w:pPr>
            <w:r w:rsidRPr="007161C8">
              <w:rPr>
                <w:lang w:val="en-US"/>
              </w:rPr>
              <w:t>string</w:t>
            </w:r>
          </w:p>
        </w:tc>
        <w:tc>
          <w:tcPr>
            <w:tcW w:w="2509" w:type="dxa"/>
          </w:tcPr>
          <w:p w:rsidR="00CB0569" w:rsidRPr="007161C8" w:rsidRDefault="00CB0569" w:rsidP="00497ECA">
            <w:pPr>
              <w:pStyle w:val="afe"/>
            </w:pPr>
            <w:r w:rsidRPr="007161C8">
              <w:t>14 символов. Формат: XXX-XXX-XXX XX.</w:t>
            </w:r>
          </w:p>
        </w:tc>
      </w:tr>
      <w:tr w:rsidR="00ED3C5F" w:rsidRPr="00802592" w:rsidTr="00381640">
        <w:trPr>
          <w:cantSplit/>
        </w:trPr>
        <w:tc>
          <w:tcPr>
            <w:tcW w:w="1710" w:type="dxa"/>
          </w:tcPr>
          <w:p w:rsidR="00ED3C5F" w:rsidRPr="007161C8" w:rsidRDefault="00ED3C5F" w:rsidP="00497ECA">
            <w:pPr>
              <w:pStyle w:val="afe"/>
              <w:rPr>
                <w:lang w:val="en-US"/>
              </w:rPr>
            </w:pPr>
            <w:proofErr w:type="spellStart"/>
            <w:r w:rsidRPr="007161C8">
              <w:rPr>
                <w:lang w:val="en-US"/>
              </w:rPr>
              <w:t>plan_date</w:t>
            </w:r>
            <w:proofErr w:type="spellEnd"/>
          </w:p>
        </w:tc>
        <w:tc>
          <w:tcPr>
            <w:tcW w:w="2593" w:type="dxa"/>
          </w:tcPr>
          <w:p w:rsidR="00ED3C5F" w:rsidRPr="007161C8" w:rsidRDefault="00ED3C5F" w:rsidP="00CB0569">
            <w:pPr>
              <w:pStyle w:val="afe"/>
            </w:pPr>
            <w:r w:rsidRPr="007161C8">
              <w:t>Плановая назначенная дата оказания медицинской помощи по направлению</w:t>
            </w:r>
          </w:p>
        </w:tc>
        <w:tc>
          <w:tcPr>
            <w:tcW w:w="2348" w:type="dxa"/>
          </w:tcPr>
          <w:p w:rsidR="00ED3C5F" w:rsidRPr="007161C8" w:rsidRDefault="00ED3C5F" w:rsidP="00ED3C5F">
            <w:pPr>
              <w:pStyle w:val="afe"/>
            </w:pPr>
            <w:r w:rsidRPr="007161C8">
              <w:t>Условно-обязательный.</w:t>
            </w:r>
          </w:p>
          <w:p w:rsidR="00ED3C5F" w:rsidRPr="007161C8" w:rsidRDefault="00287AA1" w:rsidP="00870DC2">
            <w:pPr>
              <w:pStyle w:val="afe"/>
            </w:pPr>
            <w:proofErr w:type="gramStart"/>
            <w:r w:rsidRPr="007161C8">
              <w:t>Обязателен</w:t>
            </w:r>
            <w:proofErr w:type="gramEnd"/>
            <w:r w:rsidRPr="007161C8">
              <w:t xml:space="preserve"> при подозрении </w:t>
            </w:r>
            <w:r w:rsidR="00870DC2" w:rsidRPr="007161C8">
              <w:t>злокачественное новообразование</w:t>
            </w:r>
            <w:r w:rsidRPr="007161C8">
              <w:t xml:space="preserve"> (</w:t>
            </w:r>
            <w:r w:rsidRPr="007161C8">
              <w:rPr>
                <w:lang w:val="en-US"/>
              </w:rPr>
              <w:t>ds</w:t>
            </w:r>
            <w:r w:rsidRPr="007161C8">
              <w:t>_</w:t>
            </w:r>
            <w:proofErr w:type="spellStart"/>
            <w:r w:rsidRPr="007161C8">
              <w:rPr>
                <w:lang w:val="en-US"/>
              </w:rPr>
              <w:t>onk</w:t>
            </w:r>
            <w:proofErr w:type="spellEnd"/>
            <w:r w:rsidRPr="007161C8">
              <w:t xml:space="preserve"> = “1”)</w:t>
            </w:r>
          </w:p>
        </w:tc>
        <w:tc>
          <w:tcPr>
            <w:tcW w:w="844" w:type="dxa"/>
          </w:tcPr>
          <w:p w:rsidR="00ED3C5F" w:rsidRPr="00ED3C5F" w:rsidRDefault="00ED3C5F" w:rsidP="00497ECA">
            <w:pPr>
              <w:pStyle w:val="afe"/>
            </w:pPr>
          </w:p>
        </w:tc>
        <w:tc>
          <w:tcPr>
            <w:tcW w:w="2509" w:type="dxa"/>
          </w:tcPr>
          <w:p w:rsidR="00ED3C5F" w:rsidRPr="00802592" w:rsidRDefault="00ED3C5F" w:rsidP="00497ECA">
            <w:pPr>
              <w:pStyle w:val="afe"/>
            </w:pPr>
          </w:p>
        </w:tc>
      </w:tr>
    </w:tbl>
    <w:p w:rsidR="00B2722D" w:rsidRPr="00772E2F" w:rsidRDefault="001D5BED" w:rsidP="001D5BED">
      <w:pPr>
        <w:pStyle w:val="3"/>
        <w:rPr>
          <w:rStyle w:val="b1"/>
          <w:rFonts w:ascii="Times New Roman" w:hAnsi="Times New Roman" w:cs="Times New Roman"/>
          <w:b/>
          <w:bCs/>
          <w:color w:val="auto"/>
        </w:rPr>
      </w:pPr>
      <w:bookmarkStart w:id="42" w:name="_Toc190875643"/>
      <w:r w:rsidRPr="00772E2F">
        <w:rPr>
          <w:rStyle w:val="b1"/>
          <w:rFonts w:ascii="Times New Roman" w:hAnsi="Times New Roman" w:cs="Times New Roman"/>
          <w:b/>
          <w:bCs/>
          <w:color w:val="auto"/>
        </w:rPr>
        <w:t xml:space="preserve">3.4.14. </w:t>
      </w:r>
      <w:r w:rsidR="001A2823" w:rsidRPr="00772E2F">
        <w:rPr>
          <w:rStyle w:val="b1"/>
          <w:rFonts w:ascii="Times New Roman" w:hAnsi="Times New Roman" w:cs="Times New Roman"/>
          <w:b/>
          <w:bCs/>
          <w:color w:val="auto"/>
        </w:rPr>
        <w:t>Элемент</w:t>
      </w:r>
      <w:r w:rsidR="00B2722D" w:rsidRPr="00772E2F">
        <w:rPr>
          <w:rStyle w:val="b1"/>
          <w:rFonts w:ascii="Times New Roman" w:hAnsi="Times New Roman" w:cs="Times New Roman"/>
          <w:b/>
          <w:bCs/>
          <w:color w:val="auto"/>
        </w:rPr>
        <w:t xml:space="preserve"> «</w:t>
      </w:r>
      <w:proofErr w:type="spellStart"/>
      <w:r w:rsidR="00B2722D" w:rsidRPr="00772E2F">
        <w:rPr>
          <w:rStyle w:val="b1"/>
          <w:rFonts w:ascii="Times New Roman" w:hAnsi="Times New Roman" w:cs="Times New Roman"/>
          <w:b/>
          <w:bCs/>
          <w:color w:val="auto"/>
        </w:rPr>
        <w:t>simple_service</w:t>
      </w:r>
      <w:proofErr w:type="spellEnd"/>
      <w:r w:rsidR="001A2823" w:rsidRPr="00772E2F">
        <w:rPr>
          <w:rStyle w:val="b1"/>
          <w:rFonts w:ascii="Times New Roman" w:hAnsi="Times New Roman" w:cs="Times New Roman"/>
          <w:b/>
          <w:bCs/>
          <w:color w:val="auto"/>
        </w:rPr>
        <w:t xml:space="preserve">» </w:t>
      </w:r>
      <w:r w:rsidR="00CD08EE" w:rsidRPr="00772E2F">
        <w:t>–</w:t>
      </w:r>
      <w:r w:rsidR="003328A6" w:rsidRPr="00772E2F">
        <w:rPr>
          <w:rStyle w:val="b1"/>
          <w:rFonts w:ascii="Times New Roman" w:hAnsi="Times New Roman" w:cs="Times New Roman"/>
          <w:b/>
          <w:bCs/>
          <w:color w:val="auto"/>
        </w:rPr>
        <w:t xml:space="preserve"> Простая</w:t>
      </w:r>
      <w:r w:rsidR="00B2722D" w:rsidRPr="00772E2F">
        <w:rPr>
          <w:rStyle w:val="b1"/>
          <w:rFonts w:ascii="Times New Roman" w:hAnsi="Times New Roman" w:cs="Times New Roman"/>
          <w:b/>
          <w:bCs/>
          <w:color w:val="auto"/>
        </w:rPr>
        <w:t xml:space="preserve"> медицинская услуга направления»</w:t>
      </w:r>
      <w:bookmarkEnd w:id="42"/>
    </w:p>
    <w:p w:rsidR="00B2722D" w:rsidRPr="00772E2F" w:rsidRDefault="008B2B8D" w:rsidP="00B2722D">
      <w:pPr>
        <w:rPr>
          <w:lang w:eastAsia="ar-SA"/>
        </w:rPr>
      </w:pPr>
      <w:r w:rsidRPr="00772E2F">
        <w:t>Входит в «</w:t>
      </w:r>
      <w:r w:rsidRPr="00772E2F">
        <w:rPr>
          <w:lang w:val="en-US"/>
        </w:rPr>
        <w:t>simple</w:t>
      </w:r>
      <w:r w:rsidRPr="00772E2F">
        <w:t>_</w:t>
      </w:r>
      <w:r w:rsidRPr="00772E2F">
        <w:rPr>
          <w:lang w:val="en-US"/>
        </w:rPr>
        <w:t>services</w:t>
      </w:r>
      <w:r w:rsidRPr="00772E2F">
        <w:t xml:space="preserve">». </w:t>
      </w:r>
      <w:r w:rsidR="00B2722D" w:rsidRPr="00772E2F">
        <w:rPr>
          <w:lang w:eastAsia="ar-SA"/>
        </w:rPr>
        <w:t>Элемент</w:t>
      </w:r>
      <w:r w:rsidRPr="00772E2F">
        <w:rPr>
          <w:lang w:eastAsia="ar-SA"/>
        </w:rPr>
        <w:t xml:space="preserve"> </w:t>
      </w:r>
      <w:r w:rsidRPr="00772E2F">
        <w:t>«</w:t>
      </w:r>
      <w:r w:rsidRPr="00772E2F">
        <w:rPr>
          <w:lang w:val="en-US"/>
        </w:rPr>
        <w:t>simple</w:t>
      </w:r>
      <w:r w:rsidRPr="00772E2F">
        <w:t>_</w:t>
      </w:r>
      <w:r w:rsidRPr="00772E2F">
        <w:rPr>
          <w:lang w:val="en-US"/>
        </w:rPr>
        <w:t>service</w:t>
      </w:r>
      <w:r w:rsidRPr="00772E2F">
        <w:t>»</w:t>
      </w:r>
      <w:r w:rsidR="00B2722D" w:rsidRPr="00772E2F">
        <w:rPr>
          <w:lang w:eastAsia="ar-SA"/>
        </w:rPr>
        <w:t xml:space="preserve"> обязательный, если «</w:t>
      </w:r>
      <w:r w:rsidR="00B2722D" w:rsidRPr="00772E2F">
        <w:rPr>
          <w:lang w:val="en-US" w:eastAsia="ar-SA"/>
        </w:rPr>
        <w:t>direction</w:t>
      </w:r>
      <w:r w:rsidR="00B2722D" w:rsidRPr="00772E2F">
        <w:rPr>
          <w:lang w:eastAsia="ar-SA"/>
        </w:rPr>
        <w:t>_</w:t>
      </w:r>
      <w:r w:rsidR="00B2722D" w:rsidRPr="00772E2F">
        <w:rPr>
          <w:lang w:val="en-US" w:eastAsia="ar-SA"/>
        </w:rPr>
        <w:t>type</w:t>
      </w:r>
      <w:r w:rsidR="00B2722D" w:rsidRPr="00772E2F">
        <w:rPr>
          <w:lang w:eastAsia="ar-SA"/>
        </w:rPr>
        <w:t>» элемента «</w:t>
      </w:r>
      <w:r w:rsidR="00B2722D" w:rsidRPr="00772E2F">
        <w:rPr>
          <w:lang w:val="en-US" w:eastAsia="ar-SA"/>
        </w:rPr>
        <w:t>direction</w:t>
      </w:r>
      <w:r w:rsidR="00B2722D" w:rsidRPr="00772E2F">
        <w:rPr>
          <w:lang w:eastAsia="ar-SA"/>
        </w:rPr>
        <w:t>» равен 4 или 5</w:t>
      </w:r>
      <w:r w:rsidR="00861796" w:rsidRPr="00772E2F">
        <w:rPr>
          <w:lang w:eastAsia="ar-SA"/>
        </w:rPr>
        <w:t xml:space="preserve"> и элемент «</w:t>
      </w:r>
      <w:proofErr w:type="spellStart"/>
      <w:r w:rsidR="00861796" w:rsidRPr="00772E2F">
        <w:rPr>
          <w:lang w:val="en-US" w:eastAsia="ar-SA"/>
        </w:rPr>
        <w:t>kpmu</w:t>
      </w:r>
      <w:proofErr w:type="spellEnd"/>
      <w:r w:rsidR="00861796" w:rsidRPr="00772E2F">
        <w:rPr>
          <w:lang w:eastAsia="ar-SA"/>
        </w:rPr>
        <w:t>» не определен</w:t>
      </w:r>
      <w:r w:rsidR="00B2722D" w:rsidRPr="00772E2F">
        <w:rPr>
          <w:lang w:eastAsia="ar-SA"/>
        </w:rPr>
        <w:t>.</w:t>
      </w:r>
    </w:p>
    <w:p w:rsidR="001A2823" w:rsidRPr="00772E2F" w:rsidRDefault="001A2823" w:rsidP="001A2823">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87301F" w:rsidRPr="00772E2F" w:rsidTr="00E37EA1">
        <w:trPr>
          <w:cantSplit/>
        </w:trPr>
        <w:tc>
          <w:tcPr>
            <w:tcW w:w="0" w:type="auto"/>
            <w:vAlign w:val="center"/>
          </w:tcPr>
          <w:p w:rsidR="00B2722D" w:rsidRPr="00772E2F" w:rsidRDefault="00B2722D" w:rsidP="00524CD7">
            <w:pPr>
              <w:pStyle w:val="af5"/>
            </w:pPr>
            <w:r w:rsidRPr="00772E2F">
              <w:t>Имя</w:t>
            </w:r>
          </w:p>
        </w:tc>
        <w:tc>
          <w:tcPr>
            <w:tcW w:w="0" w:type="auto"/>
            <w:vAlign w:val="center"/>
          </w:tcPr>
          <w:p w:rsidR="00B2722D" w:rsidRPr="00772E2F" w:rsidRDefault="00B2722D" w:rsidP="00524CD7">
            <w:pPr>
              <w:pStyle w:val="af5"/>
            </w:pPr>
            <w:r w:rsidRPr="00772E2F">
              <w:t>Назначение</w:t>
            </w:r>
          </w:p>
        </w:tc>
        <w:tc>
          <w:tcPr>
            <w:tcW w:w="0" w:type="auto"/>
            <w:vAlign w:val="center"/>
          </w:tcPr>
          <w:p w:rsidR="00B2722D" w:rsidRPr="00772E2F" w:rsidRDefault="00B2722D" w:rsidP="00524CD7">
            <w:pPr>
              <w:pStyle w:val="af5"/>
            </w:pPr>
            <w:r w:rsidRPr="00772E2F">
              <w:t>Условия заполнения</w:t>
            </w:r>
          </w:p>
        </w:tc>
        <w:tc>
          <w:tcPr>
            <w:tcW w:w="0" w:type="auto"/>
            <w:vAlign w:val="center"/>
          </w:tcPr>
          <w:p w:rsidR="00B2722D" w:rsidRPr="00772E2F" w:rsidRDefault="00B2722D" w:rsidP="00524CD7">
            <w:pPr>
              <w:pStyle w:val="af5"/>
            </w:pPr>
            <w:r w:rsidRPr="00772E2F">
              <w:t>Тип</w:t>
            </w:r>
          </w:p>
        </w:tc>
        <w:tc>
          <w:tcPr>
            <w:tcW w:w="4941" w:type="dxa"/>
            <w:vAlign w:val="center"/>
          </w:tcPr>
          <w:p w:rsidR="00B2722D" w:rsidRPr="00772E2F" w:rsidRDefault="00B2722D" w:rsidP="00524CD7">
            <w:pPr>
              <w:pStyle w:val="af5"/>
            </w:pPr>
            <w:r w:rsidRPr="00772E2F">
              <w:t>Ограничения</w:t>
            </w:r>
          </w:p>
        </w:tc>
      </w:tr>
      <w:tr w:rsidR="0087301F" w:rsidRPr="00772E2F" w:rsidTr="00E37EA1">
        <w:trPr>
          <w:cantSplit/>
        </w:trPr>
        <w:tc>
          <w:tcPr>
            <w:tcW w:w="0" w:type="auto"/>
          </w:tcPr>
          <w:p w:rsidR="00B2722D" w:rsidRPr="00772E2F" w:rsidRDefault="00B2722D" w:rsidP="00524CD7">
            <w:pPr>
              <w:pStyle w:val="afe"/>
              <w:rPr>
                <w:lang w:val="en-US"/>
              </w:rPr>
            </w:pPr>
            <w:r w:rsidRPr="00772E2F">
              <w:rPr>
                <w:lang w:val="en-US"/>
              </w:rPr>
              <w:t>code</w:t>
            </w:r>
          </w:p>
        </w:tc>
        <w:tc>
          <w:tcPr>
            <w:tcW w:w="0" w:type="auto"/>
          </w:tcPr>
          <w:p w:rsidR="00B2722D" w:rsidRPr="00772E2F" w:rsidRDefault="00B2722D" w:rsidP="00524CD7">
            <w:pPr>
              <w:pStyle w:val="afe"/>
              <w:rPr>
                <w:lang w:val="en-US"/>
              </w:rPr>
            </w:pPr>
            <w:proofErr w:type="spellStart"/>
            <w:r w:rsidRPr="00772E2F">
              <w:rPr>
                <w:lang w:val="en-US"/>
              </w:rPr>
              <w:t>Код</w:t>
            </w:r>
            <w:proofErr w:type="spellEnd"/>
            <w:r w:rsidRPr="00772E2F">
              <w:rPr>
                <w:lang w:val="en-US"/>
              </w:rPr>
              <w:t xml:space="preserve"> </w:t>
            </w:r>
            <w:proofErr w:type="spellStart"/>
            <w:r w:rsidRPr="00772E2F">
              <w:rPr>
                <w:lang w:val="en-US"/>
              </w:rPr>
              <w:t>услуги</w:t>
            </w:r>
            <w:proofErr w:type="spellEnd"/>
          </w:p>
        </w:tc>
        <w:tc>
          <w:tcPr>
            <w:tcW w:w="0" w:type="auto"/>
          </w:tcPr>
          <w:p w:rsidR="00B2722D" w:rsidRPr="00772E2F" w:rsidRDefault="00B2722D" w:rsidP="00524CD7">
            <w:pPr>
              <w:pStyle w:val="afe"/>
            </w:pPr>
            <w:r w:rsidRPr="00772E2F">
              <w:t>Обязательный</w:t>
            </w:r>
          </w:p>
        </w:tc>
        <w:tc>
          <w:tcPr>
            <w:tcW w:w="0" w:type="auto"/>
          </w:tcPr>
          <w:p w:rsidR="00B2722D" w:rsidRPr="00772E2F" w:rsidRDefault="00E37EA1" w:rsidP="00524CD7">
            <w:pPr>
              <w:pStyle w:val="afe"/>
              <w:rPr>
                <w:lang w:val="en-US"/>
              </w:rPr>
            </w:pPr>
            <w:r w:rsidRPr="00772E2F">
              <w:rPr>
                <w:lang w:val="en-US"/>
              </w:rPr>
              <w:t>string</w:t>
            </w:r>
          </w:p>
        </w:tc>
        <w:tc>
          <w:tcPr>
            <w:tcW w:w="4941" w:type="dxa"/>
          </w:tcPr>
          <w:p w:rsidR="00B2722D" w:rsidRPr="00772E2F" w:rsidRDefault="00B2722D" w:rsidP="00524CD7">
            <w:pPr>
              <w:pStyle w:val="afe"/>
            </w:pPr>
            <w:r w:rsidRPr="00772E2F">
              <w:t>Из справочника простых медицинских услуг.</w:t>
            </w:r>
          </w:p>
        </w:tc>
      </w:tr>
    </w:tbl>
    <w:p w:rsidR="003328A6" w:rsidRPr="00772E2F" w:rsidRDefault="00944C76" w:rsidP="003328A6">
      <w:pPr>
        <w:pStyle w:val="3"/>
        <w:rPr>
          <w:rStyle w:val="b1"/>
          <w:rFonts w:ascii="Times New Roman" w:hAnsi="Times New Roman" w:cs="Times New Roman"/>
          <w:b/>
          <w:bCs/>
          <w:color w:val="auto"/>
        </w:rPr>
      </w:pPr>
      <w:bookmarkStart w:id="43" w:name="_Toc190875644"/>
      <w:r w:rsidRPr="00772E2F">
        <w:rPr>
          <w:rStyle w:val="b1"/>
          <w:rFonts w:ascii="Times New Roman" w:hAnsi="Times New Roman" w:cs="Times New Roman"/>
          <w:b/>
          <w:bCs/>
          <w:color w:val="auto"/>
        </w:rPr>
        <w:t>3.4.15</w:t>
      </w:r>
      <w:r w:rsidR="003328A6" w:rsidRPr="00772E2F">
        <w:rPr>
          <w:rStyle w:val="b1"/>
          <w:rFonts w:ascii="Times New Roman" w:hAnsi="Times New Roman" w:cs="Times New Roman"/>
          <w:b/>
          <w:bCs/>
          <w:color w:val="auto"/>
        </w:rPr>
        <w:t>. Элемент «</w:t>
      </w:r>
      <w:proofErr w:type="spellStart"/>
      <w:r w:rsidR="00861796" w:rsidRPr="00772E2F">
        <w:rPr>
          <w:rStyle w:val="b1"/>
          <w:rFonts w:ascii="Times New Roman" w:hAnsi="Times New Roman" w:cs="Times New Roman"/>
          <w:b/>
          <w:bCs/>
          <w:color w:val="auto"/>
          <w:lang w:val="en-US"/>
        </w:rPr>
        <w:t>kpmu</w:t>
      </w:r>
      <w:proofErr w:type="spellEnd"/>
      <w:r w:rsidR="003328A6" w:rsidRPr="00772E2F">
        <w:rPr>
          <w:rStyle w:val="b1"/>
          <w:rFonts w:ascii="Times New Roman" w:hAnsi="Times New Roman" w:cs="Times New Roman"/>
          <w:b/>
          <w:bCs/>
          <w:color w:val="auto"/>
        </w:rPr>
        <w:t xml:space="preserve">» </w:t>
      </w:r>
      <w:r w:rsidR="003328A6" w:rsidRPr="00772E2F">
        <w:t>– К</w:t>
      </w:r>
      <w:r w:rsidR="003328A6" w:rsidRPr="00772E2F">
        <w:rPr>
          <w:rStyle w:val="b1"/>
          <w:rFonts w:ascii="Times New Roman" w:hAnsi="Times New Roman" w:cs="Times New Roman"/>
          <w:b/>
          <w:bCs/>
          <w:color w:val="auto"/>
        </w:rPr>
        <w:t>омплексная медицинская услуга направления»</w:t>
      </w:r>
      <w:bookmarkEnd w:id="43"/>
    </w:p>
    <w:p w:rsidR="003328A6" w:rsidRPr="00772E2F" w:rsidRDefault="003328A6" w:rsidP="003328A6">
      <w:pPr>
        <w:rPr>
          <w:lang w:eastAsia="ar-SA"/>
        </w:rPr>
      </w:pPr>
      <w:r w:rsidRPr="00772E2F">
        <w:t>Входит в «</w:t>
      </w:r>
      <w:r w:rsidRPr="00772E2F">
        <w:rPr>
          <w:lang w:val="en-US"/>
        </w:rPr>
        <w:t>directions</w:t>
      </w:r>
      <w:r w:rsidRPr="00772E2F">
        <w:rPr>
          <w:lang w:eastAsia="ar-SA"/>
        </w:rPr>
        <w:t>».</w:t>
      </w:r>
      <w:r w:rsidRPr="00772E2F">
        <w:t xml:space="preserve"> </w:t>
      </w:r>
      <w:r w:rsidRPr="00772E2F">
        <w:rPr>
          <w:lang w:eastAsia="ar-SA"/>
        </w:rPr>
        <w:t>Элемент условно-обязательный, заполняется, если «</w:t>
      </w:r>
      <w:r w:rsidRPr="00772E2F">
        <w:rPr>
          <w:lang w:val="en-US" w:eastAsia="ar-SA"/>
        </w:rPr>
        <w:t>direction</w:t>
      </w:r>
      <w:r w:rsidRPr="00772E2F">
        <w:rPr>
          <w:lang w:eastAsia="ar-SA"/>
        </w:rPr>
        <w:t>_</w:t>
      </w:r>
      <w:r w:rsidRPr="00772E2F">
        <w:rPr>
          <w:lang w:val="en-US" w:eastAsia="ar-SA"/>
        </w:rPr>
        <w:t>type</w:t>
      </w:r>
      <w:r w:rsidRPr="00772E2F">
        <w:rPr>
          <w:lang w:eastAsia="ar-SA"/>
        </w:rPr>
        <w:t>» элемента «</w:t>
      </w:r>
      <w:r w:rsidRPr="00772E2F">
        <w:rPr>
          <w:lang w:val="en-US" w:eastAsia="ar-SA"/>
        </w:rPr>
        <w:t>direction</w:t>
      </w:r>
      <w:r w:rsidRPr="00772E2F">
        <w:rPr>
          <w:lang w:eastAsia="ar-SA"/>
        </w:rPr>
        <w:t>» равен 4 или 5</w:t>
      </w:r>
      <w:r w:rsidR="00861796" w:rsidRPr="00772E2F">
        <w:rPr>
          <w:lang w:eastAsia="ar-SA"/>
        </w:rPr>
        <w:t xml:space="preserve"> и элемент </w:t>
      </w:r>
      <w:r w:rsidR="00861796" w:rsidRPr="00772E2F">
        <w:t>«</w:t>
      </w:r>
      <w:r w:rsidR="00861796" w:rsidRPr="00772E2F">
        <w:rPr>
          <w:lang w:val="en-US"/>
        </w:rPr>
        <w:t>simple</w:t>
      </w:r>
      <w:r w:rsidR="00861796" w:rsidRPr="00772E2F">
        <w:t>_</w:t>
      </w:r>
      <w:r w:rsidR="00861796" w:rsidRPr="00772E2F">
        <w:rPr>
          <w:lang w:val="en-US"/>
        </w:rPr>
        <w:t>service</w:t>
      </w:r>
      <w:r w:rsidR="00861796" w:rsidRPr="00772E2F">
        <w:t>» не определен</w:t>
      </w:r>
      <w:r w:rsidRPr="00772E2F">
        <w:rPr>
          <w:lang w:eastAsia="ar-SA"/>
        </w:rPr>
        <w:t>.</w:t>
      </w:r>
    </w:p>
    <w:p w:rsidR="003328A6" w:rsidRPr="00772E2F" w:rsidRDefault="003328A6" w:rsidP="003328A6">
      <w:r w:rsidRPr="00772E2F">
        <w:t>Атрибуты элемента</w:t>
      </w:r>
      <w:r w:rsidRPr="00772E2F">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397"/>
        <w:gridCol w:w="2366"/>
        <w:gridCol w:w="657"/>
        <w:gridCol w:w="4941"/>
      </w:tblGrid>
      <w:tr w:rsidR="003328A6" w:rsidRPr="00772E2F" w:rsidTr="00C52009">
        <w:trPr>
          <w:cantSplit/>
        </w:trPr>
        <w:tc>
          <w:tcPr>
            <w:tcW w:w="0" w:type="auto"/>
            <w:vAlign w:val="center"/>
          </w:tcPr>
          <w:p w:rsidR="003328A6" w:rsidRPr="00772E2F" w:rsidRDefault="003328A6" w:rsidP="00C52009">
            <w:pPr>
              <w:pStyle w:val="af5"/>
            </w:pPr>
            <w:r w:rsidRPr="00772E2F">
              <w:t>Имя</w:t>
            </w:r>
          </w:p>
        </w:tc>
        <w:tc>
          <w:tcPr>
            <w:tcW w:w="0" w:type="auto"/>
            <w:vAlign w:val="center"/>
          </w:tcPr>
          <w:p w:rsidR="003328A6" w:rsidRPr="00772E2F" w:rsidRDefault="003328A6" w:rsidP="00C52009">
            <w:pPr>
              <w:pStyle w:val="af5"/>
            </w:pPr>
            <w:r w:rsidRPr="00772E2F">
              <w:t>Назначение</w:t>
            </w:r>
          </w:p>
        </w:tc>
        <w:tc>
          <w:tcPr>
            <w:tcW w:w="0" w:type="auto"/>
            <w:vAlign w:val="center"/>
          </w:tcPr>
          <w:p w:rsidR="003328A6" w:rsidRPr="00772E2F" w:rsidRDefault="003328A6" w:rsidP="00C52009">
            <w:pPr>
              <w:pStyle w:val="af5"/>
            </w:pPr>
            <w:r w:rsidRPr="00772E2F">
              <w:t>Условия заполнения</w:t>
            </w:r>
          </w:p>
        </w:tc>
        <w:tc>
          <w:tcPr>
            <w:tcW w:w="0" w:type="auto"/>
            <w:vAlign w:val="center"/>
          </w:tcPr>
          <w:p w:rsidR="003328A6" w:rsidRPr="00772E2F" w:rsidRDefault="003328A6" w:rsidP="00C52009">
            <w:pPr>
              <w:pStyle w:val="af5"/>
            </w:pPr>
            <w:r w:rsidRPr="00772E2F">
              <w:t>Тип</w:t>
            </w:r>
          </w:p>
        </w:tc>
        <w:tc>
          <w:tcPr>
            <w:tcW w:w="4941" w:type="dxa"/>
            <w:vAlign w:val="center"/>
          </w:tcPr>
          <w:p w:rsidR="003328A6" w:rsidRPr="00772E2F" w:rsidRDefault="003328A6" w:rsidP="00C52009">
            <w:pPr>
              <w:pStyle w:val="af5"/>
            </w:pPr>
            <w:r w:rsidRPr="00772E2F">
              <w:t>Ограничения</w:t>
            </w:r>
          </w:p>
        </w:tc>
      </w:tr>
      <w:tr w:rsidR="003328A6" w:rsidRPr="00802592" w:rsidTr="00C52009">
        <w:trPr>
          <w:cantSplit/>
        </w:trPr>
        <w:tc>
          <w:tcPr>
            <w:tcW w:w="0" w:type="auto"/>
          </w:tcPr>
          <w:p w:rsidR="003328A6" w:rsidRPr="00772E2F" w:rsidRDefault="003328A6" w:rsidP="00C52009">
            <w:pPr>
              <w:pStyle w:val="afe"/>
              <w:rPr>
                <w:lang w:val="en-US"/>
              </w:rPr>
            </w:pPr>
            <w:r w:rsidRPr="00772E2F">
              <w:rPr>
                <w:lang w:val="en-US"/>
              </w:rPr>
              <w:t>code</w:t>
            </w:r>
          </w:p>
        </w:tc>
        <w:tc>
          <w:tcPr>
            <w:tcW w:w="0" w:type="auto"/>
          </w:tcPr>
          <w:p w:rsidR="003328A6" w:rsidRPr="00772E2F" w:rsidRDefault="003168CA" w:rsidP="00C52009">
            <w:pPr>
              <w:pStyle w:val="afe"/>
            </w:pPr>
            <w:proofErr w:type="spellStart"/>
            <w:r w:rsidRPr="00772E2F">
              <w:rPr>
                <w:lang w:val="en-US"/>
              </w:rPr>
              <w:t>Код</w:t>
            </w:r>
            <w:proofErr w:type="spellEnd"/>
            <w:r w:rsidRPr="00772E2F">
              <w:rPr>
                <w:lang w:val="en-US"/>
              </w:rPr>
              <w:t xml:space="preserve"> </w:t>
            </w:r>
            <w:r w:rsidR="00F228F6" w:rsidRPr="00772E2F">
              <w:t>КПМУ</w:t>
            </w:r>
          </w:p>
        </w:tc>
        <w:tc>
          <w:tcPr>
            <w:tcW w:w="0" w:type="auto"/>
          </w:tcPr>
          <w:p w:rsidR="003328A6" w:rsidRPr="00772E2F" w:rsidRDefault="003328A6" w:rsidP="00C52009">
            <w:pPr>
              <w:pStyle w:val="afe"/>
            </w:pPr>
            <w:r w:rsidRPr="00772E2F">
              <w:t>Обязательный</w:t>
            </w:r>
          </w:p>
        </w:tc>
        <w:tc>
          <w:tcPr>
            <w:tcW w:w="0" w:type="auto"/>
          </w:tcPr>
          <w:p w:rsidR="003328A6" w:rsidRPr="00772E2F" w:rsidRDefault="003328A6" w:rsidP="00C52009">
            <w:pPr>
              <w:pStyle w:val="afe"/>
              <w:rPr>
                <w:lang w:val="en-US"/>
              </w:rPr>
            </w:pPr>
            <w:r w:rsidRPr="00772E2F">
              <w:rPr>
                <w:lang w:val="en-US"/>
              </w:rPr>
              <w:t>string</w:t>
            </w:r>
          </w:p>
        </w:tc>
        <w:tc>
          <w:tcPr>
            <w:tcW w:w="4941" w:type="dxa"/>
          </w:tcPr>
          <w:p w:rsidR="003328A6" w:rsidRPr="00802592" w:rsidRDefault="003328A6" w:rsidP="003168CA">
            <w:pPr>
              <w:pStyle w:val="afe"/>
            </w:pPr>
            <w:r w:rsidRPr="00772E2F">
              <w:t xml:space="preserve">Из справочника </w:t>
            </w:r>
            <w:r w:rsidR="00F228F6" w:rsidRPr="00772E2F">
              <w:t>КПМУ</w:t>
            </w:r>
            <w:r w:rsidRPr="00772E2F">
              <w:t>.</w:t>
            </w:r>
          </w:p>
        </w:tc>
      </w:tr>
    </w:tbl>
    <w:p w:rsidR="00B2722D" w:rsidRPr="00802592" w:rsidRDefault="00861796" w:rsidP="001D5BED">
      <w:pPr>
        <w:pStyle w:val="3"/>
        <w:rPr>
          <w:rStyle w:val="b1"/>
          <w:rFonts w:ascii="Times New Roman" w:hAnsi="Times New Roman" w:cs="Times New Roman"/>
          <w:b/>
          <w:bCs/>
          <w:color w:val="auto"/>
        </w:rPr>
      </w:pPr>
      <w:bookmarkStart w:id="44" w:name="_Toc190875645"/>
      <w:r>
        <w:rPr>
          <w:rStyle w:val="b1"/>
          <w:rFonts w:ascii="Times New Roman" w:hAnsi="Times New Roman" w:cs="Times New Roman"/>
          <w:b/>
          <w:bCs/>
          <w:color w:val="auto"/>
        </w:rPr>
        <w:t>3.4.16</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B2722D" w:rsidRPr="00802592">
        <w:rPr>
          <w:rStyle w:val="b1"/>
          <w:rFonts w:ascii="Times New Roman" w:hAnsi="Times New Roman" w:cs="Times New Roman"/>
          <w:b/>
          <w:bCs/>
          <w:color w:val="auto"/>
        </w:rPr>
        <w:t xml:space="preserve"> «</w:t>
      </w:r>
      <w:proofErr w:type="spellStart"/>
      <w:r w:rsidR="00B2722D" w:rsidRPr="00802592">
        <w:rPr>
          <w:rStyle w:val="b1"/>
          <w:rFonts w:ascii="Times New Roman" w:hAnsi="Times New Roman" w:cs="Times New Roman"/>
          <w:b/>
          <w:bCs/>
          <w:color w:val="auto"/>
        </w:rPr>
        <w:t>consultation</w:t>
      </w:r>
      <w:proofErr w:type="spellEnd"/>
      <w:r w:rsidR="00CD08EE" w:rsidRPr="00802592">
        <w:rPr>
          <w:rStyle w:val="b1"/>
          <w:rFonts w:ascii="Times New Roman" w:hAnsi="Times New Roman" w:cs="Times New Roman"/>
          <w:b/>
          <w:bCs/>
          <w:color w:val="auto"/>
        </w:rPr>
        <w:t>»</w:t>
      </w:r>
      <w:r w:rsidR="00B2722D" w:rsidRPr="00802592">
        <w:rPr>
          <w:rStyle w:val="b1"/>
          <w:rFonts w:ascii="Times New Roman" w:hAnsi="Times New Roman" w:cs="Times New Roman"/>
          <w:b/>
          <w:bCs/>
          <w:color w:val="auto"/>
        </w:rPr>
        <w:t xml:space="preserve"> </w:t>
      </w:r>
      <w:r w:rsidR="00CD08EE" w:rsidRPr="00802592">
        <w:t>–</w:t>
      </w:r>
      <w:r w:rsidR="00B2722D" w:rsidRPr="00802592">
        <w:rPr>
          <w:rStyle w:val="b1"/>
          <w:rFonts w:ascii="Times New Roman" w:hAnsi="Times New Roman" w:cs="Times New Roman"/>
          <w:b/>
          <w:bCs/>
          <w:color w:val="auto"/>
        </w:rPr>
        <w:t xml:space="preserve"> Специальность консультанта</w:t>
      </w:r>
      <w:bookmarkEnd w:id="44"/>
    </w:p>
    <w:p w:rsidR="00B2722D" w:rsidRPr="00802592" w:rsidRDefault="00B2722D" w:rsidP="00B2722D">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3.</w:t>
      </w:r>
    </w:p>
    <w:p w:rsidR="00CD08EE" w:rsidRPr="00802592" w:rsidRDefault="00CD08EE" w:rsidP="00CD08EE">
      <w:r w:rsidRPr="00802592">
        <w:lastRenderedPageBreak/>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2095"/>
        <w:gridCol w:w="2366"/>
        <w:gridCol w:w="657"/>
        <w:gridCol w:w="4243"/>
      </w:tblGrid>
      <w:tr w:rsidR="0087301F" w:rsidRPr="00802592" w:rsidTr="008B2242">
        <w:trPr>
          <w:cantSplit/>
        </w:trPr>
        <w:tc>
          <w:tcPr>
            <w:tcW w:w="0" w:type="auto"/>
            <w:vAlign w:val="center"/>
          </w:tcPr>
          <w:p w:rsidR="00B2722D" w:rsidRPr="00802592" w:rsidRDefault="00B2722D" w:rsidP="00524CD7">
            <w:pPr>
              <w:pStyle w:val="af5"/>
            </w:pPr>
            <w:r w:rsidRPr="00802592">
              <w:t>Имя</w:t>
            </w:r>
          </w:p>
        </w:tc>
        <w:tc>
          <w:tcPr>
            <w:tcW w:w="0" w:type="auto"/>
            <w:vAlign w:val="center"/>
          </w:tcPr>
          <w:p w:rsidR="00B2722D" w:rsidRPr="00802592" w:rsidRDefault="00B2722D" w:rsidP="00524CD7">
            <w:pPr>
              <w:pStyle w:val="af5"/>
            </w:pPr>
            <w:r w:rsidRPr="00802592">
              <w:t>Назначение</w:t>
            </w:r>
          </w:p>
        </w:tc>
        <w:tc>
          <w:tcPr>
            <w:tcW w:w="0" w:type="auto"/>
            <w:vAlign w:val="center"/>
          </w:tcPr>
          <w:p w:rsidR="00B2722D" w:rsidRPr="00802592" w:rsidRDefault="00B2722D" w:rsidP="00524CD7">
            <w:pPr>
              <w:pStyle w:val="af5"/>
            </w:pPr>
            <w:r w:rsidRPr="00802592">
              <w:t>Условия заполнения</w:t>
            </w:r>
          </w:p>
        </w:tc>
        <w:tc>
          <w:tcPr>
            <w:tcW w:w="0" w:type="auto"/>
            <w:vAlign w:val="center"/>
          </w:tcPr>
          <w:p w:rsidR="00B2722D" w:rsidRPr="00802592" w:rsidRDefault="00B2722D" w:rsidP="00524CD7">
            <w:pPr>
              <w:pStyle w:val="af5"/>
            </w:pPr>
            <w:r w:rsidRPr="00802592">
              <w:t>Тип</w:t>
            </w:r>
          </w:p>
        </w:tc>
        <w:tc>
          <w:tcPr>
            <w:tcW w:w="4243" w:type="dxa"/>
            <w:vAlign w:val="center"/>
          </w:tcPr>
          <w:p w:rsidR="00B2722D" w:rsidRPr="00802592" w:rsidRDefault="00B2722D" w:rsidP="00524CD7">
            <w:pPr>
              <w:pStyle w:val="af5"/>
            </w:pPr>
            <w:r w:rsidRPr="00802592">
              <w:t>Ограничения</w:t>
            </w:r>
          </w:p>
        </w:tc>
      </w:tr>
      <w:tr w:rsidR="0087301F" w:rsidRPr="00802592" w:rsidTr="008B2242">
        <w:trPr>
          <w:cantSplit/>
        </w:trPr>
        <w:tc>
          <w:tcPr>
            <w:tcW w:w="0" w:type="auto"/>
          </w:tcPr>
          <w:p w:rsidR="00B2722D" w:rsidRPr="00802592" w:rsidRDefault="00B2722D" w:rsidP="00524CD7">
            <w:pPr>
              <w:pStyle w:val="afe"/>
              <w:rPr>
                <w:lang w:val="en-US"/>
              </w:rPr>
            </w:pPr>
            <w:r w:rsidRPr="00802592">
              <w:rPr>
                <w:lang w:val="en-US"/>
              </w:rPr>
              <w:t>spec</w:t>
            </w:r>
          </w:p>
        </w:tc>
        <w:tc>
          <w:tcPr>
            <w:tcW w:w="0" w:type="auto"/>
          </w:tcPr>
          <w:p w:rsidR="00B2722D" w:rsidRPr="00802592" w:rsidRDefault="00B2722D" w:rsidP="00524CD7">
            <w:pPr>
              <w:pStyle w:val="afe"/>
            </w:pPr>
            <w:proofErr w:type="spellStart"/>
            <w:r w:rsidRPr="00802592">
              <w:rPr>
                <w:lang w:val="en-US"/>
              </w:rPr>
              <w:t>Код</w:t>
            </w:r>
            <w:proofErr w:type="spellEnd"/>
            <w:r w:rsidRPr="00802592">
              <w:rPr>
                <w:lang w:val="en-US"/>
              </w:rPr>
              <w:t xml:space="preserve"> </w:t>
            </w:r>
            <w:r w:rsidRPr="00802592">
              <w:t>специальности</w:t>
            </w:r>
          </w:p>
        </w:tc>
        <w:tc>
          <w:tcPr>
            <w:tcW w:w="0" w:type="auto"/>
          </w:tcPr>
          <w:p w:rsidR="00B2722D" w:rsidRPr="00802592" w:rsidRDefault="00B2722D" w:rsidP="00524CD7">
            <w:pPr>
              <w:pStyle w:val="afe"/>
            </w:pPr>
            <w:r w:rsidRPr="00802592">
              <w:t>Обязательный</w:t>
            </w:r>
          </w:p>
        </w:tc>
        <w:tc>
          <w:tcPr>
            <w:tcW w:w="0" w:type="auto"/>
          </w:tcPr>
          <w:p w:rsidR="00B2722D" w:rsidRPr="00802592" w:rsidRDefault="008B2242" w:rsidP="00524CD7">
            <w:pPr>
              <w:pStyle w:val="afe"/>
              <w:rPr>
                <w:lang w:val="en-US"/>
              </w:rPr>
            </w:pPr>
            <w:r w:rsidRPr="00802592">
              <w:rPr>
                <w:lang w:val="en-US"/>
              </w:rPr>
              <w:t>string</w:t>
            </w:r>
          </w:p>
        </w:tc>
        <w:tc>
          <w:tcPr>
            <w:tcW w:w="4243" w:type="dxa"/>
          </w:tcPr>
          <w:p w:rsidR="00B2722D" w:rsidRPr="00802592" w:rsidRDefault="00B2722D" w:rsidP="00524CD7">
            <w:pPr>
              <w:pStyle w:val="afe"/>
            </w:pPr>
            <w:r w:rsidRPr="00802592">
              <w:t>Из справочника специальностей.</w:t>
            </w:r>
          </w:p>
        </w:tc>
      </w:tr>
    </w:tbl>
    <w:p w:rsidR="009644B5" w:rsidRPr="00802592" w:rsidRDefault="00861796" w:rsidP="001D5BED">
      <w:pPr>
        <w:pStyle w:val="3"/>
        <w:rPr>
          <w:rStyle w:val="b1"/>
          <w:rFonts w:ascii="Times New Roman" w:hAnsi="Times New Roman" w:cs="Times New Roman"/>
          <w:b/>
          <w:bCs/>
          <w:color w:val="auto"/>
        </w:rPr>
      </w:pPr>
      <w:bookmarkStart w:id="45" w:name="_Toc190875646"/>
      <w:r>
        <w:rPr>
          <w:rStyle w:val="b1"/>
          <w:rFonts w:ascii="Times New Roman" w:hAnsi="Times New Roman" w:cs="Times New Roman"/>
          <w:b/>
          <w:bCs/>
          <w:color w:val="auto"/>
        </w:rPr>
        <w:t>3.4.17</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9644B5" w:rsidRPr="00802592">
        <w:rPr>
          <w:rStyle w:val="b1"/>
          <w:rFonts w:ascii="Times New Roman" w:hAnsi="Times New Roman" w:cs="Times New Roman"/>
          <w:b/>
          <w:bCs/>
          <w:color w:val="auto"/>
        </w:rPr>
        <w:t xml:space="preserve"> «</w:t>
      </w:r>
      <w:proofErr w:type="spellStart"/>
      <w:r w:rsidR="009644B5" w:rsidRPr="00802592">
        <w:t>profile</w:t>
      </w:r>
      <w:proofErr w:type="spellEnd"/>
      <w:r w:rsidR="00CD08EE" w:rsidRPr="00802592">
        <w:rPr>
          <w:rStyle w:val="b1"/>
          <w:rFonts w:ascii="Times New Roman" w:hAnsi="Times New Roman" w:cs="Times New Roman"/>
          <w:b/>
          <w:bCs/>
          <w:color w:val="auto"/>
        </w:rPr>
        <w:t>»</w:t>
      </w:r>
      <w:r w:rsidR="009644B5" w:rsidRPr="00802592">
        <w:rPr>
          <w:rStyle w:val="b1"/>
          <w:rFonts w:ascii="Times New Roman" w:hAnsi="Times New Roman" w:cs="Times New Roman"/>
          <w:b/>
          <w:bCs/>
          <w:color w:val="auto"/>
        </w:rPr>
        <w:t xml:space="preserve"> </w:t>
      </w:r>
      <w:r w:rsidR="00CD08EE" w:rsidRPr="00802592">
        <w:t>–</w:t>
      </w:r>
      <w:r w:rsidR="009644B5" w:rsidRPr="00802592">
        <w:rPr>
          <w:rStyle w:val="b1"/>
          <w:rFonts w:ascii="Times New Roman" w:hAnsi="Times New Roman" w:cs="Times New Roman"/>
          <w:b/>
          <w:bCs/>
          <w:color w:val="auto"/>
        </w:rPr>
        <w:t xml:space="preserve"> </w:t>
      </w:r>
      <w:r w:rsidR="009644B5" w:rsidRPr="00802592">
        <w:t>Профиль медицинской помощи</w:t>
      </w:r>
      <w:bookmarkEnd w:id="45"/>
    </w:p>
    <w:p w:rsidR="009644B5" w:rsidRPr="00802592" w:rsidRDefault="009644B5" w:rsidP="009644B5">
      <w:pPr>
        <w:rPr>
          <w:lang w:eastAsia="ar-SA"/>
        </w:rPr>
      </w:pPr>
      <w:r w:rsidRPr="00802592">
        <w:rPr>
          <w:lang w:eastAsia="ar-SA"/>
        </w:rPr>
        <w:t>Элемент обязательный, если «</w:t>
      </w:r>
      <w:r w:rsidRPr="00802592">
        <w:rPr>
          <w:lang w:val="en-US" w:eastAsia="ar-SA"/>
        </w:rPr>
        <w:t>direction</w:t>
      </w:r>
      <w:r w:rsidRPr="00802592">
        <w:rPr>
          <w:lang w:eastAsia="ar-SA"/>
        </w:rPr>
        <w:t>_</w:t>
      </w:r>
      <w:r w:rsidRPr="00802592">
        <w:rPr>
          <w:lang w:val="en-US" w:eastAsia="ar-SA"/>
        </w:rPr>
        <w:t>type</w:t>
      </w:r>
      <w:r w:rsidRPr="00802592">
        <w:rPr>
          <w:lang w:eastAsia="ar-SA"/>
        </w:rPr>
        <w:t>» элемента «</w:t>
      </w:r>
      <w:r w:rsidRPr="00802592">
        <w:rPr>
          <w:lang w:val="en-US" w:eastAsia="ar-SA"/>
        </w:rPr>
        <w:t>direction</w:t>
      </w:r>
      <w:r w:rsidRPr="00802592">
        <w:rPr>
          <w:lang w:eastAsia="ar-SA"/>
        </w:rPr>
        <w:t>» равен 1,2,6.</w:t>
      </w:r>
    </w:p>
    <w:p w:rsidR="00CD08EE"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764"/>
        <w:gridCol w:w="1440"/>
        <w:gridCol w:w="2160"/>
        <w:gridCol w:w="657"/>
        <w:gridCol w:w="5266"/>
      </w:tblGrid>
      <w:tr w:rsidR="0087301F" w:rsidRPr="00802592" w:rsidTr="00A24C9C">
        <w:trPr>
          <w:cantSplit/>
        </w:trPr>
        <w:tc>
          <w:tcPr>
            <w:tcW w:w="0" w:type="auto"/>
            <w:vAlign w:val="center"/>
          </w:tcPr>
          <w:p w:rsidR="009644B5" w:rsidRPr="00802592" w:rsidRDefault="009644B5" w:rsidP="00A24C9C">
            <w:pPr>
              <w:pStyle w:val="af5"/>
            </w:pPr>
            <w:r w:rsidRPr="00802592">
              <w:t>Имя</w:t>
            </w:r>
          </w:p>
        </w:tc>
        <w:tc>
          <w:tcPr>
            <w:tcW w:w="0" w:type="auto"/>
            <w:vAlign w:val="center"/>
          </w:tcPr>
          <w:p w:rsidR="009644B5" w:rsidRPr="00802592" w:rsidRDefault="009644B5" w:rsidP="00A24C9C">
            <w:pPr>
              <w:pStyle w:val="af5"/>
            </w:pPr>
            <w:r w:rsidRPr="00802592">
              <w:t>Назначение</w:t>
            </w:r>
          </w:p>
        </w:tc>
        <w:tc>
          <w:tcPr>
            <w:tcW w:w="0" w:type="auto"/>
            <w:vAlign w:val="center"/>
          </w:tcPr>
          <w:p w:rsidR="009644B5" w:rsidRPr="00802592" w:rsidRDefault="009644B5" w:rsidP="00A24C9C">
            <w:pPr>
              <w:pStyle w:val="af5"/>
            </w:pPr>
            <w:r w:rsidRPr="00802592">
              <w:t>Условия заполнения</w:t>
            </w:r>
          </w:p>
        </w:tc>
        <w:tc>
          <w:tcPr>
            <w:tcW w:w="0" w:type="auto"/>
            <w:vAlign w:val="center"/>
          </w:tcPr>
          <w:p w:rsidR="009644B5" w:rsidRPr="00802592" w:rsidRDefault="009644B5" w:rsidP="00A24C9C">
            <w:pPr>
              <w:pStyle w:val="af5"/>
            </w:pPr>
            <w:r w:rsidRPr="00802592">
              <w:t>Тип</w:t>
            </w:r>
          </w:p>
        </w:tc>
        <w:tc>
          <w:tcPr>
            <w:tcW w:w="0" w:type="auto"/>
            <w:vAlign w:val="center"/>
          </w:tcPr>
          <w:p w:rsidR="009644B5" w:rsidRPr="00802592" w:rsidRDefault="009644B5" w:rsidP="00A24C9C">
            <w:pPr>
              <w:pStyle w:val="af5"/>
            </w:pPr>
            <w:r w:rsidRPr="00802592">
              <w:t>Ограничения</w:t>
            </w:r>
          </w:p>
        </w:tc>
      </w:tr>
      <w:tr w:rsidR="0087301F" w:rsidRPr="00802592" w:rsidTr="00A24C9C">
        <w:trPr>
          <w:cantSplit/>
        </w:trPr>
        <w:tc>
          <w:tcPr>
            <w:tcW w:w="0" w:type="auto"/>
          </w:tcPr>
          <w:p w:rsidR="009644B5" w:rsidRPr="00802592" w:rsidRDefault="00861796" w:rsidP="00A24C9C">
            <w:pPr>
              <w:pStyle w:val="afe"/>
              <w:rPr>
                <w:lang w:val="en-US"/>
              </w:rPr>
            </w:pPr>
            <w:r w:rsidRPr="00802592">
              <w:rPr>
                <w:lang w:val="en-US"/>
              </w:rPr>
              <w:t>P</w:t>
            </w:r>
            <w:r w:rsidR="009644B5" w:rsidRPr="00802592">
              <w:rPr>
                <w:lang w:val="en-US"/>
              </w:rPr>
              <w:t>rofile</w:t>
            </w:r>
          </w:p>
        </w:tc>
        <w:tc>
          <w:tcPr>
            <w:tcW w:w="0" w:type="auto"/>
          </w:tcPr>
          <w:p w:rsidR="009644B5" w:rsidRPr="00802592" w:rsidRDefault="009644B5" w:rsidP="00A24C9C">
            <w:pPr>
              <w:pStyle w:val="afe"/>
            </w:pPr>
            <w:proofErr w:type="spellStart"/>
            <w:r w:rsidRPr="00802592">
              <w:rPr>
                <w:lang w:val="en-US"/>
              </w:rPr>
              <w:t>Код</w:t>
            </w:r>
            <w:proofErr w:type="spellEnd"/>
            <w:r w:rsidRPr="00802592">
              <w:rPr>
                <w:lang w:val="en-US"/>
              </w:rPr>
              <w:t xml:space="preserve"> </w:t>
            </w:r>
            <w:proofErr w:type="spellStart"/>
            <w:r w:rsidRPr="00802592">
              <w:rPr>
                <w:lang w:val="en-US"/>
              </w:rPr>
              <w:t>профиля</w:t>
            </w:r>
            <w:proofErr w:type="spellEnd"/>
          </w:p>
        </w:tc>
        <w:tc>
          <w:tcPr>
            <w:tcW w:w="0" w:type="auto"/>
          </w:tcPr>
          <w:p w:rsidR="009644B5" w:rsidRPr="00802592" w:rsidRDefault="009644B5" w:rsidP="00A24C9C">
            <w:pPr>
              <w:pStyle w:val="afe"/>
            </w:pPr>
            <w:r w:rsidRPr="00802592">
              <w:t>Обязательный</w:t>
            </w:r>
          </w:p>
        </w:tc>
        <w:tc>
          <w:tcPr>
            <w:tcW w:w="0" w:type="auto"/>
          </w:tcPr>
          <w:p w:rsidR="009644B5" w:rsidRPr="00802592" w:rsidRDefault="009644B5" w:rsidP="00A24C9C">
            <w:pPr>
              <w:pStyle w:val="afe"/>
              <w:rPr>
                <w:lang w:val="en-US"/>
              </w:rPr>
            </w:pPr>
            <w:r w:rsidRPr="00802592">
              <w:rPr>
                <w:lang w:val="en-US"/>
              </w:rPr>
              <w:t>string</w:t>
            </w:r>
          </w:p>
        </w:tc>
        <w:tc>
          <w:tcPr>
            <w:tcW w:w="0" w:type="auto"/>
          </w:tcPr>
          <w:p w:rsidR="009644B5" w:rsidRPr="00802592" w:rsidRDefault="009644B5" w:rsidP="00A24C9C">
            <w:pPr>
              <w:pStyle w:val="afe"/>
            </w:pPr>
            <w:r w:rsidRPr="00802592">
              <w:t>Из справочника профилей оказываемой медицинской помощи.</w:t>
            </w:r>
          </w:p>
        </w:tc>
      </w:tr>
    </w:tbl>
    <w:p w:rsidR="00EA47AD" w:rsidRPr="00802592" w:rsidRDefault="00861796" w:rsidP="001D5BED">
      <w:pPr>
        <w:pStyle w:val="3"/>
        <w:rPr>
          <w:rStyle w:val="b1"/>
          <w:rFonts w:ascii="Times New Roman" w:hAnsi="Times New Roman" w:cs="Times New Roman"/>
          <w:b/>
          <w:bCs/>
          <w:color w:val="auto"/>
        </w:rPr>
      </w:pPr>
      <w:bookmarkStart w:id="46" w:name="_Toc190875647"/>
      <w:r>
        <w:rPr>
          <w:rStyle w:val="b1"/>
          <w:rFonts w:ascii="Times New Roman" w:hAnsi="Times New Roman" w:cs="Times New Roman"/>
          <w:b/>
          <w:bCs/>
          <w:color w:val="auto"/>
        </w:rPr>
        <w:t>3.4.18</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direction_smp</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Доставлен СМП</w:t>
      </w:r>
      <w:bookmarkEnd w:id="46"/>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доставки пациента средствами скорой медицинской помощи на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self</w:t>
      </w:r>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ogrn_smp</w:t>
            </w:r>
            <w:proofErr w:type="spellEnd"/>
          </w:p>
        </w:tc>
        <w:tc>
          <w:tcPr>
            <w:tcW w:w="2631" w:type="dxa"/>
          </w:tcPr>
          <w:p w:rsidR="00EA47AD" w:rsidRPr="00802592" w:rsidRDefault="00EA47AD" w:rsidP="00EA47AD">
            <w:pPr>
              <w:pStyle w:val="afe"/>
            </w:pPr>
            <w:r w:rsidRPr="00802592">
              <w:t xml:space="preserve">ОГРН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string</w:t>
            </w:r>
          </w:p>
        </w:tc>
        <w:tc>
          <w:tcPr>
            <w:tcW w:w="2558" w:type="dxa"/>
          </w:tcPr>
          <w:p w:rsidR="00EA47AD" w:rsidRPr="00802592" w:rsidRDefault="00EA47AD" w:rsidP="00A24C9C">
            <w:pPr>
              <w:pStyle w:val="afe"/>
            </w:pPr>
            <w:r w:rsidRPr="00802592">
              <w:t>13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kpp_smp</w:t>
            </w:r>
            <w:proofErr w:type="spellEnd"/>
          </w:p>
        </w:tc>
        <w:tc>
          <w:tcPr>
            <w:tcW w:w="2631" w:type="dxa"/>
          </w:tcPr>
          <w:p w:rsidR="00EA47AD" w:rsidRPr="00802592" w:rsidRDefault="00EA47AD" w:rsidP="00EA47AD">
            <w:pPr>
              <w:pStyle w:val="afe"/>
            </w:pPr>
            <w:r w:rsidRPr="00802592">
              <w:t xml:space="preserve">КПП СМП, </w:t>
            </w:r>
            <w:proofErr w:type="gramStart"/>
            <w:r w:rsidRPr="00802592">
              <w:t>направившей</w:t>
            </w:r>
            <w:proofErr w:type="gramEnd"/>
            <w:r w:rsidRPr="00802592">
              <w:t xml:space="preserve"> пациента</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integer</w:t>
            </w:r>
          </w:p>
        </w:tc>
        <w:tc>
          <w:tcPr>
            <w:tcW w:w="2558" w:type="dxa"/>
          </w:tcPr>
          <w:p w:rsidR="00EA47AD" w:rsidRPr="00802592" w:rsidRDefault="00EA47AD" w:rsidP="00A24C9C">
            <w:pPr>
              <w:pStyle w:val="afe"/>
            </w:pPr>
            <w:r w:rsidRPr="00802592">
              <w:t>9 символов</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date_smp</w:t>
            </w:r>
            <w:proofErr w:type="spellEnd"/>
          </w:p>
        </w:tc>
        <w:tc>
          <w:tcPr>
            <w:tcW w:w="2631" w:type="dxa"/>
          </w:tcPr>
          <w:p w:rsidR="00EA47AD" w:rsidRPr="00802592" w:rsidRDefault="00EA47AD" w:rsidP="00A24C9C">
            <w:pPr>
              <w:pStyle w:val="afe"/>
            </w:pPr>
            <w:r w:rsidRPr="00802592">
              <w:t>Дата и время приема пациента в приемном отделении, доставленного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proofErr w:type="spellStart"/>
            <w:r w:rsidRPr="00802592">
              <w:t>datetime</w:t>
            </w:r>
            <w:proofErr w:type="spellEnd"/>
          </w:p>
        </w:tc>
        <w:tc>
          <w:tcPr>
            <w:tcW w:w="2558" w:type="dxa"/>
          </w:tcPr>
          <w:p w:rsidR="00EA47AD" w:rsidRPr="00802592" w:rsidRDefault="00EA47AD" w:rsidP="00A24C9C">
            <w:pPr>
              <w:pStyle w:val="afe"/>
            </w:pPr>
          </w:p>
        </w:tc>
      </w:tr>
      <w:tr w:rsidR="0087301F" w:rsidRPr="00802592" w:rsidTr="00A24C9C">
        <w:trPr>
          <w:cantSplit/>
        </w:trPr>
        <w:tc>
          <w:tcPr>
            <w:tcW w:w="1486" w:type="dxa"/>
          </w:tcPr>
          <w:p w:rsidR="00EA47AD" w:rsidRPr="00802592" w:rsidRDefault="00EA47AD" w:rsidP="00A24C9C">
            <w:pPr>
              <w:pStyle w:val="afe"/>
            </w:pPr>
            <w:proofErr w:type="spellStart"/>
            <w:r w:rsidRPr="00802592">
              <w:rPr>
                <w:lang w:val="en-US"/>
              </w:rPr>
              <w:t>order_smp</w:t>
            </w:r>
            <w:proofErr w:type="spellEnd"/>
          </w:p>
        </w:tc>
        <w:tc>
          <w:tcPr>
            <w:tcW w:w="2631" w:type="dxa"/>
          </w:tcPr>
          <w:p w:rsidR="00EA47AD" w:rsidRPr="00802592" w:rsidRDefault="00EA47AD" w:rsidP="00A24C9C">
            <w:pPr>
              <w:pStyle w:val="afe"/>
            </w:pPr>
            <w:r w:rsidRPr="00802592">
              <w:t>Номер наряда, переданный бригадой СМП</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pPr>
            <w:r w:rsidRPr="00802592">
              <w:rPr>
                <w:lang w:val="en-US"/>
              </w:rPr>
              <w:t>string</w:t>
            </w:r>
          </w:p>
        </w:tc>
        <w:tc>
          <w:tcPr>
            <w:tcW w:w="2558" w:type="dxa"/>
          </w:tcPr>
          <w:p w:rsidR="00EA47AD" w:rsidRPr="00802592" w:rsidRDefault="00EA47AD" w:rsidP="00A24C9C">
            <w:pPr>
              <w:pStyle w:val="afe"/>
            </w:pPr>
            <w:r w:rsidRPr="00802592">
              <w:t>От 1 до 15 символов.</w:t>
            </w:r>
          </w:p>
        </w:tc>
      </w:tr>
    </w:tbl>
    <w:p w:rsidR="00EA47AD" w:rsidRPr="00802592" w:rsidRDefault="00861796" w:rsidP="001D5BED">
      <w:pPr>
        <w:pStyle w:val="3"/>
        <w:rPr>
          <w:rStyle w:val="b1"/>
          <w:rFonts w:ascii="Times New Roman" w:hAnsi="Times New Roman" w:cs="Times New Roman"/>
          <w:b/>
          <w:bCs/>
          <w:color w:val="auto"/>
        </w:rPr>
      </w:pPr>
      <w:bookmarkStart w:id="47" w:name="_Toc190875648"/>
      <w:r>
        <w:rPr>
          <w:rStyle w:val="b1"/>
          <w:rFonts w:ascii="Times New Roman" w:hAnsi="Times New Roman" w:cs="Times New Roman"/>
          <w:b/>
          <w:bCs/>
          <w:color w:val="auto"/>
        </w:rPr>
        <w:t>3.4.19</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EA47AD" w:rsidRPr="00802592">
        <w:rPr>
          <w:rStyle w:val="b1"/>
          <w:rFonts w:ascii="Times New Roman" w:hAnsi="Times New Roman" w:cs="Times New Roman"/>
          <w:b/>
          <w:bCs/>
          <w:color w:val="auto"/>
        </w:rPr>
        <w:t xml:space="preserve"> «</w:t>
      </w:r>
      <w:proofErr w:type="spellStart"/>
      <w:r w:rsidR="00EA47AD" w:rsidRPr="00802592">
        <w:rPr>
          <w:rStyle w:val="b1"/>
          <w:rFonts w:ascii="Times New Roman" w:hAnsi="Times New Roman" w:cs="Times New Roman"/>
          <w:b/>
          <w:bCs/>
          <w:color w:val="auto"/>
        </w:rPr>
        <w:t>self</w:t>
      </w:r>
      <w:proofErr w:type="spellEnd"/>
      <w:r w:rsidR="00CD08EE" w:rsidRPr="00802592">
        <w:rPr>
          <w:rStyle w:val="b1"/>
          <w:rFonts w:ascii="Times New Roman" w:hAnsi="Times New Roman" w:cs="Times New Roman"/>
          <w:b/>
          <w:bCs/>
          <w:color w:val="auto"/>
        </w:rPr>
        <w:t>»</w:t>
      </w:r>
      <w:r w:rsidR="00EA47AD" w:rsidRPr="00802592">
        <w:rPr>
          <w:rStyle w:val="b1"/>
          <w:rFonts w:ascii="Times New Roman" w:hAnsi="Times New Roman" w:cs="Times New Roman"/>
          <w:b/>
          <w:bCs/>
          <w:color w:val="auto"/>
        </w:rPr>
        <w:t xml:space="preserve"> </w:t>
      </w:r>
      <w:r w:rsidR="00CD08EE" w:rsidRPr="00802592">
        <w:t>–</w:t>
      </w:r>
      <w:r w:rsidR="00EA47AD" w:rsidRPr="00802592">
        <w:rPr>
          <w:rStyle w:val="b1"/>
          <w:rFonts w:ascii="Times New Roman" w:hAnsi="Times New Roman" w:cs="Times New Roman"/>
          <w:b/>
          <w:bCs/>
          <w:color w:val="auto"/>
        </w:rPr>
        <w:t xml:space="preserve"> Самообращение</w:t>
      </w:r>
      <w:bookmarkEnd w:id="47"/>
    </w:p>
    <w:p w:rsidR="00EA47AD" w:rsidRPr="00802592" w:rsidRDefault="003C3702" w:rsidP="00EA47AD">
      <w:pPr>
        <w:rPr>
          <w:lang w:eastAsia="ar-SA"/>
        </w:rPr>
      </w:pPr>
      <w:r w:rsidRPr="00802592">
        <w:t>Входит в «</w:t>
      </w:r>
      <w:r w:rsidRPr="00802592">
        <w:rPr>
          <w:lang w:val="en-US"/>
        </w:rPr>
        <w:t>directions</w:t>
      </w:r>
      <w:r w:rsidRPr="00802592">
        <w:rPr>
          <w:lang w:eastAsia="ar-SA"/>
        </w:rPr>
        <w:t>».</w:t>
      </w:r>
      <w:r w:rsidRPr="00802592">
        <w:t xml:space="preserve"> </w:t>
      </w:r>
      <w:r w:rsidR="00EA47AD" w:rsidRPr="00802592">
        <w:rPr>
          <w:lang w:eastAsia="ar-SA"/>
        </w:rPr>
        <w:t xml:space="preserve">Элемент </w:t>
      </w:r>
      <w:r w:rsidR="007C0DBA" w:rsidRPr="00802592">
        <w:rPr>
          <w:lang w:eastAsia="ar-SA"/>
        </w:rPr>
        <w:t>Условно-обязательный</w:t>
      </w:r>
      <w:r w:rsidR="00EA47AD" w:rsidRPr="00802592">
        <w:rPr>
          <w:lang w:eastAsia="ar-SA"/>
        </w:rPr>
        <w:t xml:space="preserve">. Заполняется при наличии самообращения пациента на экстренную госпитализацию. </w:t>
      </w:r>
      <w:proofErr w:type="gramStart"/>
      <w:r w:rsidR="00EA47AD" w:rsidRPr="00802592">
        <w:rPr>
          <w:lang w:eastAsia="ar-SA"/>
        </w:rPr>
        <w:t>Необходим</w:t>
      </w:r>
      <w:proofErr w:type="gramEnd"/>
      <w:r w:rsidR="00EA47AD" w:rsidRPr="00802592">
        <w:rPr>
          <w:lang w:eastAsia="ar-SA"/>
        </w:rPr>
        <w:t xml:space="preserve"> для основания оплаты персонального счета. При экстренной госпитализации </w:t>
      </w:r>
      <w:proofErr w:type="spellStart"/>
      <w:r w:rsidR="00EA47AD" w:rsidRPr="00802592">
        <w:rPr>
          <w:lang w:eastAsia="ar-SA"/>
        </w:rPr>
        <w:t>взаимоисключаем</w:t>
      </w:r>
      <w:proofErr w:type="spellEnd"/>
      <w:r w:rsidR="00EA47AD" w:rsidRPr="00802592">
        <w:rPr>
          <w:lang w:eastAsia="ar-SA"/>
        </w:rPr>
        <w:t xml:space="preserve"> с элементом «</w:t>
      </w:r>
      <w:r w:rsidR="00EA47AD" w:rsidRPr="00802592">
        <w:rPr>
          <w:lang w:val="en-US" w:eastAsia="ar-SA"/>
        </w:rPr>
        <w:t>direction</w:t>
      </w:r>
      <w:r w:rsidR="00EA47AD" w:rsidRPr="00802592">
        <w:rPr>
          <w:lang w:eastAsia="ar-SA"/>
        </w:rPr>
        <w:t>_</w:t>
      </w:r>
      <w:proofErr w:type="spellStart"/>
      <w:r w:rsidR="00EA47AD" w:rsidRPr="00802592">
        <w:rPr>
          <w:lang w:val="en-US" w:eastAsia="ar-SA"/>
        </w:rPr>
        <w:t>smp</w:t>
      </w:r>
      <w:proofErr w:type="spellEnd"/>
      <w:r w:rsidR="00EA47AD" w:rsidRPr="00802592">
        <w:rPr>
          <w:lang w:eastAsia="ar-SA"/>
        </w:rPr>
        <w:t>».</w:t>
      </w:r>
    </w:p>
    <w:p w:rsidR="00CD08EE" w:rsidRPr="00802592" w:rsidRDefault="00CD08EE" w:rsidP="00CD08EE">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86"/>
        <w:gridCol w:w="2631"/>
        <w:gridCol w:w="2392"/>
        <w:gridCol w:w="937"/>
        <w:gridCol w:w="2558"/>
      </w:tblGrid>
      <w:tr w:rsidR="0087301F" w:rsidRPr="00802592" w:rsidTr="00A24C9C">
        <w:trPr>
          <w:cantSplit/>
        </w:trPr>
        <w:tc>
          <w:tcPr>
            <w:tcW w:w="1486" w:type="dxa"/>
            <w:vAlign w:val="center"/>
          </w:tcPr>
          <w:p w:rsidR="00EA47AD" w:rsidRPr="00802592" w:rsidRDefault="00EA47AD" w:rsidP="00A24C9C">
            <w:pPr>
              <w:pStyle w:val="af5"/>
            </w:pPr>
            <w:r w:rsidRPr="00802592">
              <w:lastRenderedPageBreak/>
              <w:t>Имя</w:t>
            </w:r>
          </w:p>
        </w:tc>
        <w:tc>
          <w:tcPr>
            <w:tcW w:w="2631" w:type="dxa"/>
            <w:vAlign w:val="center"/>
          </w:tcPr>
          <w:p w:rsidR="00EA47AD" w:rsidRPr="00802592" w:rsidRDefault="00EA47AD" w:rsidP="00A24C9C">
            <w:pPr>
              <w:pStyle w:val="af5"/>
            </w:pPr>
            <w:r w:rsidRPr="00802592">
              <w:t>Назначение</w:t>
            </w:r>
          </w:p>
        </w:tc>
        <w:tc>
          <w:tcPr>
            <w:tcW w:w="2392" w:type="dxa"/>
            <w:vAlign w:val="center"/>
          </w:tcPr>
          <w:p w:rsidR="00EA47AD" w:rsidRPr="00802592" w:rsidRDefault="00EA47AD" w:rsidP="00A24C9C">
            <w:pPr>
              <w:pStyle w:val="af5"/>
            </w:pPr>
            <w:r w:rsidRPr="00802592">
              <w:t>Условия заполнения</w:t>
            </w:r>
          </w:p>
        </w:tc>
        <w:tc>
          <w:tcPr>
            <w:tcW w:w="937" w:type="dxa"/>
            <w:vAlign w:val="center"/>
          </w:tcPr>
          <w:p w:rsidR="00EA47AD" w:rsidRPr="00802592" w:rsidRDefault="00EA47AD" w:rsidP="00A24C9C">
            <w:pPr>
              <w:pStyle w:val="af5"/>
            </w:pPr>
            <w:r w:rsidRPr="00802592">
              <w:t>Тип</w:t>
            </w:r>
          </w:p>
        </w:tc>
        <w:tc>
          <w:tcPr>
            <w:tcW w:w="2558" w:type="dxa"/>
            <w:vAlign w:val="center"/>
          </w:tcPr>
          <w:p w:rsidR="00EA47AD" w:rsidRPr="00802592" w:rsidRDefault="00EA47AD" w:rsidP="00A24C9C">
            <w:pPr>
              <w:pStyle w:val="af5"/>
            </w:pPr>
            <w:r w:rsidRPr="00802592">
              <w:t>Ограничения</w:t>
            </w:r>
          </w:p>
        </w:tc>
      </w:tr>
      <w:tr w:rsidR="0087301F" w:rsidRPr="00802592" w:rsidTr="00A24C9C">
        <w:trPr>
          <w:cantSplit/>
        </w:trPr>
        <w:tc>
          <w:tcPr>
            <w:tcW w:w="1486" w:type="dxa"/>
          </w:tcPr>
          <w:p w:rsidR="00EA47AD" w:rsidRPr="00802592" w:rsidRDefault="00EA47AD" w:rsidP="00A24C9C">
            <w:pPr>
              <w:pStyle w:val="afe"/>
              <w:rPr>
                <w:lang w:val="en-US"/>
              </w:rPr>
            </w:pPr>
            <w:proofErr w:type="spellStart"/>
            <w:r w:rsidRPr="00802592">
              <w:rPr>
                <w:lang w:val="en-US"/>
              </w:rPr>
              <w:t>self_r</w:t>
            </w:r>
            <w:proofErr w:type="spellEnd"/>
          </w:p>
        </w:tc>
        <w:tc>
          <w:tcPr>
            <w:tcW w:w="2631" w:type="dxa"/>
          </w:tcPr>
          <w:p w:rsidR="00EA47AD" w:rsidRPr="00802592" w:rsidRDefault="00EA47AD" w:rsidP="00A24C9C">
            <w:pPr>
              <w:pStyle w:val="afe"/>
            </w:pPr>
            <w:r w:rsidRPr="00802592">
              <w:t>Самообращение пациента за медицинской помощью</w:t>
            </w:r>
          </w:p>
        </w:tc>
        <w:tc>
          <w:tcPr>
            <w:tcW w:w="2392" w:type="dxa"/>
          </w:tcPr>
          <w:p w:rsidR="00EA47AD" w:rsidRPr="00802592" w:rsidRDefault="00EA47AD" w:rsidP="00A24C9C">
            <w:pPr>
              <w:pStyle w:val="afe"/>
            </w:pPr>
            <w:r w:rsidRPr="00802592">
              <w:t>Обязательный.</w:t>
            </w:r>
          </w:p>
        </w:tc>
        <w:tc>
          <w:tcPr>
            <w:tcW w:w="937" w:type="dxa"/>
          </w:tcPr>
          <w:p w:rsidR="00EA47AD" w:rsidRPr="00802592" w:rsidRDefault="00EA47AD" w:rsidP="00A24C9C">
            <w:pPr>
              <w:pStyle w:val="afe"/>
              <w:rPr>
                <w:lang w:val="en-US"/>
              </w:rPr>
            </w:pPr>
            <w:r w:rsidRPr="00802592">
              <w:rPr>
                <w:lang w:val="en-US"/>
              </w:rPr>
              <w:t>byte</w:t>
            </w:r>
          </w:p>
        </w:tc>
        <w:tc>
          <w:tcPr>
            <w:tcW w:w="2558" w:type="dxa"/>
          </w:tcPr>
          <w:p w:rsidR="00EA47AD" w:rsidRPr="00802592" w:rsidRDefault="00EA47AD" w:rsidP="00A24C9C">
            <w:pPr>
              <w:pStyle w:val="afe"/>
              <w:rPr>
                <w:b/>
              </w:rPr>
            </w:pPr>
            <w:r w:rsidRPr="00802592">
              <w:t>Допустимые значения: 1 – самообращение.</w:t>
            </w:r>
          </w:p>
        </w:tc>
      </w:tr>
    </w:tbl>
    <w:p w:rsidR="007A23BA" w:rsidRPr="00802592" w:rsidRDefault="00861796" w:rsidP="001D5BED">
      <w:pPr>
        <w:pStyle w:val="3"/>
        <w:rPr>
          <w:rStyle w:val="b1"/>
          <w:rFonts w:ascii="Times New Roman" w:hAnsi="Times New Roman" w:cs="Times New Roman"/>
          <w:b/>
          <w:bCs/>
          <w:color w:val="auto"/>
        </w:rPr>
      </w:pPr>
      <w:bookmarkStart w:id="48" w:name="_Toc190875649"/>
      <w:r>
        <w:rPr>
          <w:rStyle w:val="b1"/>
          <w:rFonts w:ascii="Times New Roman" w:hAnsi="Times New Roman" w:cs="Times New Roman"/>
          <w:b/>
          <w:bCs/>
          <w:color w:val="auto"/>
        </w:rPr>
        <w:t>3.4.20</w:t>
      </w:r>
      <w:r w:rsidR="001D5BED" w:rsidRPr="00802592">
        <w:rPr>
          <w:rStyle w:val="b1"/>
          <w:rFonts w:ascii="Times New Roman" w:hAnsi="Times New Roman" w:cs="Times New Roman"/>
          <w:b/>
          <w:bCs/>
          <w:color w:val="auto"/>
        </w:rPr>
        <w:t xml:space="preserve">. </w:t>
      </w:r>
      <w:r w:rsidR="00CD08EE" w:rsidRPr="00802592">
        <w:rPr>
          <w:rStyle w:val="b1"/>
          <w:rFonts w:ascii="Times New Roman" w:hAnsi="Times New Roman" w:cs="Times New Roman"/>
          <w:b/>
          <w:bCs/>
          <w:color w:val="auto"/>
        </w:rPr>
        <w:t>Элемент</w:t>
      </w:r>
      <w:r w:rsidR="007A23BA"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lang w:val="en-US"/>
        </w:rPr>
        <w:t>manipulation</w:t>
      </w:r>
      <w:r w:rsidR="00CD08EE"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7A23BA" w:rsidRPr="00802592">
        <w:rPr>
          <w:rStyle w:val="b1"/>
          <w:rFonts w:ascii="Times New Roman" w:hAnsi="Times New Roman" w:cs="Times New Roman"/>
          <w:b/>
          <w:bCs/>
          <w:color w:val="auto"/>
        </w:rPr>
        <w:t>– Выполненная простая и комплексная медицинская услуга</w:t>
      </w:r>
      <w:bookmarkEnd w:id="48"/>
    </w:p>
    <w:p w:rsidR="007A23BA" w:rsidRPr="00802592" w:rsidRDefault="003C3702" w:rsidP="007A23BA">
      <w:r w:rsidRPr="00802592">
        <w:t>Входит в «</w:t>
      </w:r>
      <w:r w:rsidRPr="00802592">
        <w:rPr>
          <w:lang w:val="en-US"/>
        </w:rPr>
        <w:t>manipulations</w:t>
      </w:r>
      <w:r w:rsidRPr="00802592">
        <w:rPr>
          <w:lang w:eastAsia="ar-SA"/>
        </w:rPr>
        <w:t>».</w:t>
      </w:r>
      <w:r w:rsidRPr="00802592">
        <w:t xml:space="preserve"> </w:t>
      </w:r>
      <w:r w:rsidR="007A23BA" w:rsidRPr="00802592">
        <w:t xml:space="preserve">Данный элемент обязателен. </w:t>
      </w:r>
    </w:p>
    <w:p w:rsidR="00CD08EE" w:rsidRPr="00802592" w:rsidRDefault="00CD08EE" w:rsidP="00CD08EE">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77"/>
        <w:gridCol w:w="3090"/>
        <w:gridCol w:w="2128"/>
        <w:gridCol w:w="937"/>
        <w:gridCol w:w="2882"/>
      </w:tblGrid>
      <w:tr w:rsidR="004B5518" w:rsidRPr="00802592" w:rsidTr="000B3C84">
        <w:tc>
          <w:tcPr>
            <w:tcW w:w="1177" w:type="dxa"/>
            <w:vAlign w:val="center"/>
          </w:tcPr>
          <w:p w:rsidR="007A23BA" w:rsidRPr="00802592" w:rsidRDefault="007A23BA" w:rsidP="00A24C9C">
            <w:pPr>
              <w:pStyle w:val="af5"/>
            </w:pPr>
            <w:r w:rsidRPr="00802592">
              <w:t>Имя</w:t>
            </w:r>
          </w:p>
        </w:tc>
        <w:tc>
          <w:tcPr>
            <w:tcW w:w="3090" w:type="dxa"/>
            <w:vAlign w:val="center"/>
          </w:tcPr>
          <w:p w:rsidR="007A23BA" w:rsidRPr="00802592" w:rsidRDefault="007A23BA" w:rsidP="00A24C9C">
            <w:pPr>
              <w:pStyle w:val="af5"/>
            </w:pPr>
            <w:r w:rsidRPr="00802592">
              <w:t>Назначение</w:t>
            </w:r>
          </w:p>
        </w:tc>
        <w:tc>
          <w:tcPr>
            <w:tcW w:w="1916" w:type="dxa"/>
            <w:vAlign w:val="center"/>
          </w:tcPr>
          <w:p w:rsidR="007A23BA" w:rsidRPr="00802592" w:rsidRDefault="007A23BA" w:rsidP="00A24C9C">
            <w:pPr>
              <w:pStyle w:val="af5"/>
            </w:pPr>
            <w:r w:rsidRPr="00802592">
              <w:t>Условия заполнения</w:t>
            </w:r>
          </w:p>
        </w:tc>
        <w:tc>
          <w:tcPr>
            <w:tcW w:w="0" w:type="auto"/>
            <w:vAlign w:val="center"/>
          </w:tcPr>
          <w:p w:rsidR="007A23BA" w:rsidRPr="00802592" w:rsidRDefault="007A23BA" w:rsidP="00A24C9C">
            <w:pPr>
              <w:pStyle w:val="af5"/>
            </w:pPr>
            <w:r w:rsidRPr="00802592">
              <w:t>Тип</w:t>
            </w:r>
          </w:p>
        </w:tc>
        <w:tc>
          <w:tcPr>
            <w:tcW w:w="2882" w:type="dxa"/>
            <w:vAlign w:val="center"/>
          </w:tcPr>
          <w:p w:rsidR="007A23BA" w:rsidRPr="00802592" w:rsidRDefault="007A23BA" w:rsidP="00A24C9C">
            <w:pPr>
              <w:pStyle w:val="af5"/>
            </w:pPr>
            <w:r w:rsidRPr="00802592">
              <w:t>Ограничения</w:t>
            </w:r>
          </w:p>
        </w:tc>
      </w:tr>
      <w:tr w:rsidR="004B5518" w:rsidRPr="00802592" w:rsidTr="000B3C84">
        <w:tc>
          <w:tcPr>
            <w:tcW w:w="1177" w:type="dxa"/>
          </w:tcPr>
          <w:p w:rsidR="007A23BA" w:rsidRPr="00802592" w:rsidRDefault="00861796" w:rsidP="00A24C9C">
            <w:pPr>
              <w:pStyle w:val="afe"/>
              <w:rPr>
                <w:lang w:val="en-US"/>
              </w:rPr>
            </w:pPr>
            <w:proofErr w:type="spellStart"/>
            <w:r w:rsidRPr="00802592">
              <w:rPr>
                <w:lang w:val="en-US"/>
              </w:rPr>
              <w:t>X</w:t>
            </w:r>
            <w:r w:rsidR="007A23BA" w:rsidRPr="00802592">
              <w:rPr>
                <w:lang w:val="en-US"/>
              </w:rPr>
              <w:t>key</w:t>
            </w:r>
            <w:proofErr w:type="spellEnd"/>
          </w:p>
        </w:tc>
        <w:tc>
          <w:tcPr>
            <w:tcW w:w="3090" w:type="dxa"/>
          </w:tcPr>
          <w:p w:rsidR="007A23BA" w:rsidRPr="00802592" w:rsidRDefault="007A23BA" w:rsidP="00A24C9C">
            <w:pPr>
              <w:pStyle w:val="afe"/>
            </w:pPr>
            <w:r w:rsidRPr="00802592">
              <w:t>Уникальный идентификатор, генерируемый программным обеспечением МО</w:t>
            </w:r>
          </w:p>
        </w:tc>
        <w:tc>
          <w:tcPr>
            <w:tcW w:w="1916" w:type="dxa"/>
          </w:tcPr>
          <w:p w:rsidR="007A23BA" w:rsidRPr="00802592" w:rsidRDefault="007A23BA" w:rsidP="00A24C9C">
            <w:pPr>
              <w:pStyle w:val="afe"/>
            </w:pPr>
            <w:r w:rsidRPr="00802592">
              <w:t>Обязательный</w:t>
            </w:r>
          </w:p>
        </w:tc>
        <w:tc>
          <w:tcPr>
            <w:tcW w:w="0" w:type="auto"/>
          </w:tcPr>
          <w:p w:rsidR="007A23BA" w:rsidRPr="00802592" w:rsidRDefault="007A23BA" w:rsidP="00A24C9C">
            <w:pPr>
              <w:pStyle w:val="afe"/>
            </w:pPr>
            <w:r w:rsidRPr="00802592">
              <w:rPr>
                <w:lang w:val="en-US"/>
              </w:rPr>
              <w:t>string</w:t>
            </w:r>
          </w:p>
        </w:tc>
        <w:tc>
          <w:tcPr>
            <w:tcW w:w="2882" w:type="dxa"/>
          </w:tcPr>
          <w:p w:rsidR="007A23BA" w:rsidRPr="00802592" w:rsidRDefault="007A23BA"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1C0F56" w:rsidRPr="00802592" w:rsidRDefault="001C0F56" w:rsidP="00A24C9C">
            <w:pPr>
              <w:pStyle w:val="afe"/>
              <w:rPr>
                <w:lang w:val="en-US"/>
              </w:rPr>
            </w:pPr>
            <w:proofErr w:type="spellStart"/>
            <w:r w:rsidRPr="00802592">
              <w:rPr>
                <w:lang w:val="en-US"/>
              </w:rPr>
              <w:t>main_xkey</w:t>
            </w:r>
            <w:proofErr w:type="spellEnd"/>
          </w:p>
        </w:tc>
        <w:tc>
          <w:tcPr>
            <w:tcW w:w="3090" w:type="dxa"/>
          </w:tcPr>
          <w:p w:rsidR="001C0F56" w:rsidRPr="00802592" w:rsidRDefault="001C0F56" w:rsidP="00A24C9C">
            <w:pPr>
              <w:pStyle w:val="afe"/>
            </w:pPr>
            <w:r w:rsidRPr="00802592">
              <w:t>Идентификатор услуги, на которую ссылается данная услуга в БД ЛПУ</w:t>
            </w:r>
          </w:p>
        </w:tc>
        <w:tc>
          <w:tcPr>
            <w:tcW w:w="1916" w:type="dxa"/>
          </w:tcPr>
          <w:p w:rsidR="001C0F56" w:rsidRPr="00802592" w:rsidRDefault="007C0DBA" w:rsidP="00A24C9C">
            <w:pPr>
              <w:pStyle w:val="afe"/>
            </w:pPr>
            <w:r w:rsidRPr="00802592">
              <w:t>Условно-обязательный</w:t>
            </w:r>
            <w:r w:rsidR="001C0F56" w:rsidRPr="00802592">
              <w:t>.</w:t>
            </w:r>
          </w:p>
        </w:tc>
        <w:tc>
          <w:tcPr>
            <w:tcW w:w="0" w:type="auto"/>
          </w:tcPr>
          <w:p w:rsidR="001C0F56" w:rsidRPr="00802592" w:rsidRDefault="001C0F56" w:rsidP="00A24C9C">
            <w:pPr>
              <w:pStyle w:val="afe"/>
            </w:pPr>
            <w:r w:rsidRPr="00802592">
              <w:rPr>
                <w:lang w:val="en-US"/>
              </w:rPr>
              <w:t>string</w:t>
            </w:r>
          </w:p>
        </w:tc>
        <w:tc>
          <w:tcPr>
            <w:tcW w:w="2882" w:type="dxa"/>
          </w:tcPr>
          <w:p w:rsidR="001C0F56" w:rsidRPr="00802592" w:rsidRDefault="001C0F56" w:rsidP="008B2242">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4B5518" w:rsidRPr="00802592" w:rsidTr="000B3C84">
        <w:tc>
          <w:tcPr>
            <w:tcW w:w="1177" w:type="dxa"/>
          </w:tcPr>
          <w:p w:rsidR="008B2242" w:rsidRPr="00802592" w:rsidRDefault="008B2242" w:rsidP="00A24C9C">
            <w:pPr>
              <w:pStyle w:val="afe"/>
              <w:rPr>
                <w:lang w:val="en-US"/>
              </w:rPr>
            </w:pPr>
            <w:proofErr w:type="spellStart"/>
            <w:r w:rsidRPr="00802592">
              <w:rPr>
                <w:lang w:val="en-US"/>
              </w:rPr>
              <w:t>prof_oms</w:t>
            </w:r>
            <w:proofErr w:type="spellEnd"/>
          </w:p>
        </w:tc>
        <w:tc>
          <w:tcPr>
            <w:tcW w:w="3090" w:type="dxa"/>
          </w:tcPr>
          <w:p w:rsidR="008B2242" w:rsidRPr="00802592" w:rsidRDefault="008B2242" w:rsidP="00A24C9C">
            <w:pPr>
              <w:pStyle w:val="afe"/>
            </w:pPr>
            <w:r w:rsidRPr="00802592">
              <w:t>Код профиля медицинской помощи</w:t>
            </w:r>
          </w:p>
        </w:tc>
        <w:tc>
          <w:tcPr>
            <w:tcW w:w="1916" w:type="dxa"/>
          </w:tcPr>
          <w:p w:rsidR="008B2242" w:rsidRPr="00CC7CD8" w:rsidRDefault="007C0DBA" w:rsidP="003B48C8">
            <w:pPr>
              <w:pStyle w:val="afe"/>
            </w:pPr>
            <w:r w:rsidRPr="00CC7CD8">
              <w:t>Условно-обязательный</w:t>
            </w:r>
            <w:r w:rsidR="003C4811" w:rsidRPr="00CC7CD8">
              <w:t>. Заполняется во всех случаях кроме</w:t>
            </w:r>
            <w:r w:rsidR="00C67EFA" w:rsidRPr="00CC7CD8">
              <w:t>:</w:t>
            </w:r>
            <w:r w:rsidR="00C67EFA" w:rsidRPr="00CC7CD8">
              <w:br/>
              <w:t>1. Случаев</w:t>
            </w:r>
            <w:r w:rsidR="003C4811" w:rsidRPr="00CC7CD8">
              <w:t xml:space="preserve"> ВМП</w:t>
            </w:r>
            <w:r w:rsidR="00C67EFA" w:rsidRPr="00CC7CD8">
              <w:t>;</w:t>
            </w:r>
          </w:p>
          <w:p w:rsidR="00C67EFA" w:rsidRPr="00CC7CD8" w:rsidRDefault="00C67EFA" w:rsidP="003B48C8">
            <w:pPr>
              <w:pStyle w:val="afe"/>
            </w:pPr>
            <w:r w:rsidRPr="00CC7CD8">
              <w:t xml:space="preserve">2. В случае КПМУ, для </w:t>
            </w:r>
            <w:proofErr w:type="gramStart"/>
            <w:r w:rsidRPr="00CC7CD8">
              <w:t>которых</w:t>
            </w:r>
            <w:proofErr w:type="gramEnd"/>
            <w:r w:rsidRPr="00CC7CD8">
              <w:t xml:space="preserve"> в «Справочнике КПМУ» не определен профиль медицинской помощи.</w:t>
            </w:r>
          </w:p>
        </w:tc>
        <w:tc>
          <w:tcPr>
            <w:tcW w:w="0" w:type="auto"/>
          </w:tcPr>
          <w:p w:rsidR="008B2242" w:rsidRPr="00802592" w:rsidRDefault="008B2242" w:rsidP="00A24C9C">
            <w:pPr>
              <w:pStyle w:val="afe"/>
            </w:pPr>
            <w:r w:rsidRPr="00802592">
              <w:rPr>
                <w:lang w:val="en-US"/>
              </w:rPr>
              <w:t>string</w:t>
            </w:r>
          </w:p>
        </w:tc>
        <w:tc>
          <w:tcPr>
            <w:tcW w:w="2882" w:type="dxa"/>
          </w:tcPr>
          <w:p w:rsidR="008B2242" w:rsidRPr="00802592" w:rsidRDefault="008B2242" w:rsidP="003B48C8">
            <w:pPr>
              <w:pStyle w:val="afe"/>
            </w:pPr>
            <w:r w:rsidRPr="00802592">
              <w:t>Из справочника профи</w:t>
            </w:r>
            <w:r w:rsidR="00C50722" w:rsidRPr="00802592">
              <w:t xml:space="preserve">лей оказания медицинской помощи </w:t>
            </w:r>
            <w:r w:rsidRPr="00802592">
              <w:t xml:space="preserve"> </w:t>
            </w:r>
            <w:r w:rsidR="003B48C8" w:rsidRPr="00802592">
              <w:t>(за исключением ВМП).</w:t>
            </w:r>
          </w:p>
        </w:tc>
      </w:tr>
      <w:tr w:rsidR="004B5518" w:rsidRPr="00802592" w:rsidTr="000B3C84">
        <w:tc>
          <w:tcPr>
            <w:tcW w:w="1177" w:type="dxa"/>
          </w:tcPr>
          <w:p w:rsidR="003B48C8" w:rsidRPr="00C67EFA" w:rsidRDefault="003B48C8" w:rsidP="00A24C9C">
            <w:pPr>
              <w:pStyle w:val="afe"/>
            </w:pPr>
            <w:r w:rsidRPr="00802592">
              <w:rPr>
                <w:lang w:val="en-US"/>
              </w:rPr>
              <w:t>prof</w:t>
            </w:r>
            <w:r w:rsidRPr="00C67EFA">
              <w:t>_</w:t>
            </w:r>
            <w:proofErr w:type="spellStart"/>
            <w:r w:rsidRPr="00802592">
              <w:rPr>
                <w:lang w:val="en-US"/>
              </w:rPr>
              <w:t>vmp</w:t>
            </w:r>
            <w:proofErr w:type="spellEnd"/>
          </w:p>
        </w:tc>
        <w:tc>
          <w:tcPr>
            <w:tcW w:w="3090" w:type="dxa"/>
          </w:tcPr>
          <w:p w:rsidR="003B48C8" w:rsidRPr="00802592" w:rsidRDefault="003C4811" w:rsidP="003C4811">
            <w:pPr>
              <w:pStyle w:val="afe"/>
            </w:pPr>
            <w:r w:rsidRPr="00802592">
              <w:t>Код профиля высокотехнологичной</w:t>
            </w:r>
            <w:r w:rsidRPr="00802592">
              <w:br/>
              <w:t xml:space="preserve">медицинской помощи </w:t>
            </w:r>
            <w:r w:rsidRPr="00802592">
              <w:lastRenderedPageBreak/>
              <w:t>(ВМП)</w:t>
            </w:r>
          </w:p>
        </w:tc>
        <w:tc>
          <w:tcPr>
            <w:tcW w:w="1916" w:type="dxa"/>
          </w:tcPr>
          <w:p w:rsidR="003B48C8" w:rsidRPr="00CC7CD8" w:rsidRDefault="007C0DBA" w:rsidP="00A24C9C">
            <w:pPr>
              <w:pStyle w:val="afe"/>
            </w:pPr>
            <w:r w:rsidRPr="00CC7CD8">
              <w:lastRenderedPageBreak/>
              <w:t>Условно-обязательный</w:t>
            </w:r>
            <w:r w:rsidR="003B48C8" w:rsidRPr="00CC7CD8">
              <w:t>.</w:t>
            </w:r>
            <w:r w:rsidR="003C4811" w:rsidRPr="00CC7CD8">
              <w:t xml:space="preserve"> Заполняется при </w:t>
            </w:r>
            <w:r w:rsidR="003C4811" w:rsidRPr="00CC7CD8">
              <w:lastRenderedPageBreak/>
              <w:t>оказании ВМП.</w:t>
            </w:r>
          </w:p>
        </w:tc>
        <w:tc>
          <w:tcPr>
            <w:tcW w:w="0" w:type="auto"/>
          </w:tcPr>
          <w:p w:rsidR="003B48C8" w:rsidRPr="00802592" w:rsidRDefault="001A5AFC" w:rsidP="00A24C9C">
            <w:pPr>
              <w:pStyle w:val="afe"/>
            </w:pPr>
            <w:r w:rsidRPr="00802592">
              <w:rPr>
                <w:lang w:val="en-US"/>
              </w:rPr>
              <w:lastRenderedPageBreak/>
              <w:t>string</w:t>
            </w:r>
          </w:p>
        </w:tc>
        <w:tc>
          <w:tcPr>
            <w:tcW w:w="2882" w:type="dxa"/>
          </w:tcPr>
          <w:p w:rsidR="003B48C8" w:rsidRPr="00802592" w:rsidRDefault="003B48C8" w:rsidP="009C0200">
            <w:pPr>
              <w:pStyle w:val="afe"/>
            </w:pPr>
            <w:r w:rsidRPr="00802592">
              <w:t xml:space="preserve">Из справочника профилей ВМП при оказании соответствующей </w:t>
            </w:r>
            <w:r w:rsidRPr="00802592">
              <w:lastRenderedPageBreak/>
              <w:t>помощи.</w:t>
            </w:r>
          </w:p>
        </w:tc>
      </w:tr>
      <w:tr w:rsidR="004B5518" w:rsidRPr="00802592" w:rsidTr="000B3C84">
        <w:tc>
          <w:tcPr>
            <w:tcW w:w="1177" w:type="dxa"/>
          </w:tcPr>
          <w:p w:rsidR="009C0200" w:rsidRPr="00802592" w:rsidRDefault="009C0200" w:rsidP="00A24C9C">
            <w:pPr>
              <w:pStyle w:val="afe"/>
            </w:pPr>
            <w:proofErr w:type="spellStart"/>
            <w:r w:rsidRPr="00802592">
              <w:rPr>
                <w:lang w:val="en-US"/>
              </w:rPr>
              <w:lastRenderedPageBreak/>
              <w:t>det</w:t>
            </w:r>
            <w:proofErr w:type="spellEnd"/>
          </w:p>
        </w:tc>
        <w:tc>
          <w:tcPr>
            <w:tcW w:w="3090" w:type="dxa"/>
          </w:tcPr>
          <w:p w:rsidR="009C0200" w:rsidRPr="00802592" w:rsidRDefault="009C0200" w:rsidP="00A24C9C">
            <w:pPr>
              <w:pStyle w:val="afe"/>
            </w:pPr>
            <w:r w:rsidRPr="00802592">
              <w:t>Признак детского профиля</w:t>
            </w:r>
          </w:p>
        </w:tc>
        <w:tc>
          <w:tcPr>
            <w:tcW w:w="1916" w:type="dxa"/>
          </w:tcPr>
          <w:p w:rsidR="009C0200" w:rsidRPr="00CC7CD8" w:rsidRDefault="009C0200" w:rsidP="00A24C9C">
            <w:pPr>
              <w:pStyle w:val="afe"/>
            </w:pPr>
            <w:r w:rsidRPr="00CC7CD8">
              <w:t>Обязательный</w:t>
            </w:r>
          </w:p>
        </w:tc>
        <w:tc>
          <w:tcPr>
            <w:tcW w:w="0" w:type="auto"/>
          </w:tcPr>
          <w:p w:rsidR="009C0200" w:rsidRPr="00802592" w:rsidRDefault="009C0200" w:rsidP="00A24C9C">
            <w:pPr>
              <w:pStyle w:val="afe"/>
              <w:rPr>
                <w:lang w:val="en-US"/>
              </w:rPr>
            </w:pPr>
            <w:r w:rsidRPr="00802592">
              <w:rPr>
                <w:lang w:val="en-US"/>
              </w:rPr>
              <w:t>integer</w:t>
            </w:r>
          </w:p>
        </w:tc>
        <w:tc>
          <w:tcPr>
            <w:tcW w:w="2882" w:type="dxa"/>
          </w:tcPr>
          <w:p w:rsidR="009C0200" w:rsidRPr="00802592" w:rsidRDefault="009C0200" w:rsidP="009C0200">
            <w:pPr>
              <w:pStyle w:val="afe"/>
            </w:pPr>
            <w:r w:rsidRPr="00802592">
              <w:t>0 - нет, 1 - да.</w:t>
            </w:r>
          </w:p>
          <w:p w:rsidR="009C0200" w:rsidRPr="00802592" w:rsidRDefault="009C0200" w:rsidP="009C0200">
            <w:pPr>
              <w:pStyle w:val="afe"/>
            </w:pPr>
            <w:r w:rsidRPr="00802592">
              <w:t>Заполняется в зависимости от профиля оказанной медицинской помощи.</w:t>
            </w:r>
          </w:p>
        </w:tc>
      </w:tr>
      <w:tr w:rsidR="004B5518" w:rsidRPr="00802592" w:rsidTr="000B3C84">
        <w:tc>
          <w:tcPr>
            <w:tcW w:w="1177" w:type="dxa"/>
          </w:tcPr>
          <w:p w:rsidR="008B2242" w:rsidRPr="00802592" w:rsidRDefault="008B2242" w:rsidP="00A24C9C">
            <w:pPr>
              <w:pStyle w:val="afe"/>
            </w:pPr>
            <w:r w:rsidRPr="00CC7CD8">
              <w:rPr>
                <w:lang w:val="en-US"/>
              </w:rPr>
              <w:t>service</w:t>
            </w:r>
          </w:p>
        </w:tc>
        <w:tc>
          <w:tcPr>
            <w:tcW w:w="3090" w:type="dxa"/>
          </w:tcPr>
          <w:p w:rsidR="008B2242" w:rsidRPr="00802592" w:rsidRDefault="008B2242" w:rsidP="008B2242">
            <w:pPr>
              <w:pStyle w:val="afe"/>
            </w:pPr>
            <w:r w:rsidRPr="00802592">
              <w:t>Код услуги</w:t>
            </w:r>
          </w:p>
        </w:tc>
        <w:tc>
          <w:tcPr>
            <w:tcW w:w="1916" w:type="dxa"/>
          </w:tcPr>
          <w:p w:rsidR="008B2242" w:rsidRPr="00CC7CD8" w:rsidRDefault="008B5952" w:rsidP="008B5952">
            <w:pPr>
              <w:pStyle w:val="afe"/>
            </w:pPr>
            <w:r w:rsidRPr="00CC7CD8">
              <w:t>Условно-обязательный.</w:t>
            </w:r>
          </w:p>
          <w:p w:rsidR="004B5518" w:rsidRPr="00CC7CD8" w:rsidRDefault="004A6DDF" w:rsidP="004B5518">
            <w:pPr>
              <w:pStyle w:val="afe"/>
            </w:pPr>
            <w:proofErr w:type="gramStart"/>
            <w:r w:rsidRPr="00CC7CD8">
              <w:t>Обязателен</w:t>
            </w:r>
            <w:proofErr w:type="gramEnd"/>
            <w:r w:rsidRPr="00CC7CD8">
              <w:t xml:space="preserve"> к заполнению</w:t>
            </w:r>
            <w:r w:rsidR="005C384D" w:rsidRPr="00CC7CD8">
              <w:t>:</w:t>
            </w:r>
            <w:r w:rsidRPr="00CC7CD8">
              <w:t xml:space="preserve"> </w:t>
            </w:r>
            <w:r w:rsidR="005C384D" w:rsidRPr="00CC7CD8">
              <w:br/>
              <w:t xml:space="preserve">1. </w:t>
            </w:r>
            <w:proofErr w:type="gramStart"/>
            <w:r w:rsidR="005C384D" w:rsidRPr="00CC7CD8">
              <w:t>При</w:t>
            </w:r>
            <w:proofErr w:type="gramEnd"/>
            <w:r w:rsidRPr="00CC7CD8">
              <w:t xml:space="preserve"> </w:t>
            </w:r>
            <w:proofErr w:type="gramStart"/>
            <w:r w:rsidRPr="00CC7CD8">
              <w:t>оказания</w:t>
            </w:r>
            <w:proofErr w:type="gramEnd"/>
            <w:r w:rsidRPr="00CC7CD8">
              <w:t xml:space="preserve"> помощи в условиях АПП и СМП. </w:t>
            </w:r>
            <w:r w:rsidR="005C384D" w:rsidRPr="00CC7CD8">
              <w:br/>
              <w:t xml:space="preserve">2. </w:t>
            </w:r>
            <w:r w:rsidR="004B5518" w:rsidRPr="00CC7CD8">
              <w:t>Для основной манипуляции, п</w:t>
            </w:r>
            <w:r w:rsidRPr="00CC7CD8">
              <w:t>ри оказании помощи в условиях КС</w:t>
            </w:r>
            <w:r w:rsidR="00604120" w:rsidRPr="00CC7CD8">
              <w:t xml:space="preserve"> </w:t>
            </w:r>
            <w:r w:rsidRPr="00CC7CD8">
              <w:t>и ДС</w:t>
            </w:r>
            <w:r w:rsidR="00604120" w:rsidRPr="00CC7CD8">
              <w:t xml:space="preserve"> по КСГ</w:t>
            </w:r>
            <w:r w:rsidR="00BA14B8" w:rsidRPr="00CC7CD8">
              <w:t xml:space="preserve">, для которой данная услуга является </w:t>
            </w:r>
            <w:proofErr w:type="spellStart"/>
            <w:r w:rsidR="00BA14B8" w:rsidRPr="00CC7CD8">
              <w:t>тарифообразующей</w:t>
            </w:r>
            <w:proofErr w:type="spellEnd"/>
            <w:r w:rsidR="003638B3" w:rsidRPr="00CC7CD8">
              <w:t xml:space="preserve"> (</w:t>
            </w:r>
            <w:r w:rsidR="00963D9C" w:rsidRPr="00CC7CD8">
              <w:t xml:space="preserve">определена в НСИ в справочнике «Диагнозы КСГ» </w:t>
            </w:r>
            <w:proofErr w:type="gramStart"/>
            <w:r w:rsidR="00963D9C" w:rsidRPr="00CC7CD8">
              <w:t>для</w:t>
            </w:r>
            <w:proofErr w:type="gramEnd"/>
            <w:r w:rsidR="00963D9C" w:rsidRPr="00CC7CD8">
              <w:t xml:space="preserve"> данного КСГ).</w:t>
            </w:r>
            <w:r w:rsidR="004B5518" w:rsidRPr="00CC7CD8">
              <w:br/>
              <w:t xml:space="preserve">3. Для дополнительных манипуляций при оказании помощи в условиях КС для услуг гемодиализа </w:t>
            </w:r>
          </w:p>
          <w:p w:rsidR="004A6DDF" w:rsidRPr="00CC7CD8" w:rsidRDefault="004B5518" w:rsidP="004B5518">
            <w:pPr>
              <w:pStyle w:val="afe"/>
            </w:pPr>
            <w:r w:rsidRPr="00CC7CD8">
              <w:t>Не заполняется п</w:t>
            </w:r>
            <w:r w:rsidR="00604120" w:rsidRPr="00CC7CD8">
              <w:t xml:space="preserve">ри оказании помощи в условиях КС по ВМП </w:t>
            </w:r>
          </w:p>
        </w:tc>
        <w:tc>
          <w:tcPr>
            <w:tcW w:w="0" w:type="auto"/>
          </w:tcPr>
          <w:p w:rsidR="008B2242" w:rsidRPr="004A6DDF" w:rsidRDefault="0081550B" w:rsidP="00A24C9C">
            <w:pPr>
              <w:pStyle w:val="afe"/>
            </w:pPr>
            <w:r w:rsidRPr="00802592">
              <w:rPr>
                <w:lang w:val="en-US"/>
              </w:rPr>
              <w:t>string</w:t>
            </w:r>
          </w:p>
        </w:tc>
        <w:tc>
          <w:tcPr>
            <w:tcW w:w="2882" w:type="dxa"/>
          </w:tcPr>
          <w:p w:rsidR="008B2242" w:rsidRPr="00802592" w:rsidRDefault="00B337BF" w:rsidP="00A24C9C">
            <w:pPr>
              <w:pStyle w:val="afe"/>
            </w:pPr>
            <w:r w:rsidRPr="00802592">
              <w:t>Из справочника простых медицинских услуг.</w:t>
            </w:r>
          </w:p>
        </w:tc>
      </w:tr>
      <w:tr w:rsidR="004B5518" w:rsidRPr="00802592" w:rsidTr="000B3C84">
        <w:tc>
          <w:tcPr>
            <w:tcW w:w="1177" w:type="dxa"/>
          </w:tcPr>
          <w:p w:rsidR="008B2242" w:rsidRPr="004A6DDF" w:rsidRDefault="008B2242" w:rsidP="00A24C9C">
            <w:pPr>
              <w:pStyle w:val="afe"/>
            </w:pPr>
            <w:r w:rsidRPr="00802592">
              <w:rPr>
                <w:lang w:val="en-US"/>
              </w:rPr>
              <w:t>quantity</w:t>
            </w:r>
          </w:p>
        </w:tc>
        <w:tc>
          <w:tcPr>
            <w:tcW w:w="3090" w:type="dxa"/>
          </w:tcPr>
          <w:p w:rsidR="008B2242" w:rsidRPr="004A6DDF" w:rsidRDefault="008B2242" w:rsidP="00A24C9C">
            <w:pPr>
              <w:pStyle w:val="afe"/>
            </w:pPr>
            <w:r w:rsidRPr="00802592">
              <w:t>Количество услуг</w:t>
            </w:r>
          </w:p>
        </w:tc>
        <w:tc>
          <w:tcPr>
            <w:tcW w:w="1916" w:type="dxa"/>
          </w:tcPr>
          <w:p w:rsidR="008B2242" w:rsidRPr="004A6DDF" w:rsidRDefault="008B2242" w:rsidP="00A24C9C">
            <w:pPr>
              <w:pStyle w:val="afe"/>
            </w:pPr>
            <w:r w:rsidRPr="00802592">
              <w:t>Обязательный</w:t>
            </w:r>
          </w:p>
        </w:tc>
        <w:tc>
          <w:tcPr>
            <w:tcW w:w="0" w:type="auto"/>
          </w:tcPr>
          <w:p w:rsidR="008B2242" w:rsidRPr="004A6DDF" w:rsidRDefault="008B2242" w:rsidP="00A24C9C">
            <w:pPr>
              <w:pStyle w:val="afe"/>
            </w:pPr>
            <w:r w:rsidRPr="00802592">
              <w:rPr>
                <w:lang w:val="en-US"/>
              </w:rPr>
              <w:t>integer</w:t>
            </w:r>
          </w:p>
        </w:tc>
        <w:tc>
          <w:tcPr>
            <w:tcW w:w="2882" w:type="dxa"/>
          </w:tcPr>
          <w:p w:rsidR="008B2242" w:rsidRPr="00802592" w:rsidRDefault="008B2242" w:rsidP="00A24C9C">
            <w:pPr>
              <w:pStyle w:val="afe"/>
            </w:pPr>
            <w:r w:rsidRPr="00802592">
              <w:t>2 символов</w:t>
            </w:r>
          </w:p>
        </w:tc>
      </w:tr>
      <w:tr w:rsidR="004B5518" w:rsidRPr="00802592" w:rsidTr="000B3C84">
        <w:tc>
          <w:tcPr>
            <w:tcW w:w="1177" w:type="dxa"/>
          </w:tcPr>
          <w:p w:rsidR="008B2242" w:rsidRPr="004A6DDF" w:rsidRDefault="008B2242" w:rsidP="00A24C9C">
            <w:pPr>
              <w:pStyle w:val="afe"/>
            </w:pPr>
            <w:r w:rsidRPr="00802592">
              <w:rPr>
                <w:lang w:val="en-US"/>
              </w:rPr>
              <w:t>doctor</w:t>
            </w:r>
          </w:p>
        </w:tc>
        <w:tc>
          <w:tcPr>
            <w:tcW w:w="3090" w:type="dxa"/>
          </w:tcPr>
          <w:p w:rsidR="008B2242" w:rsidRPr="00802592" w:rsidRDefault="008B2242" w:rsidP="008B2242">
            <w:pPr>
              <w:pStyle w:val="afe"/>
            </w:pPr>
            <w:r w:rsidRPr="00802592">
              <w:t xml:space="preserve">СНИЛС врача, медсестры, выполнившего манипуляцию. </w:t>
            </w:r>
          </w:p>
        </w:tc>
        <w:tc>
          <w:tcPr>
            <w:tcW w:w="1916" w:type="dxa"/>
          </w:tcPr>
          <w:p w:rsidR="008B2242" w:rsidRPr="00802592" w:rsidRDefault="007C0DBA" w:rsidP="00A24C9C">
            <w:pPr>
              <w:pStyle w:val="afe"/>
            </w:pPr>
            <w:r w:rsidRPr="00802592">
              <w:t>Условно-обязательный</w:t>
            </w:r>
            <w:r w:rsidR="008B2242" w:rsidRPr="00802592">
              <w:t xml:space="preserve">. Заполняется в случае, если </w:t>
            </w:r>
            <w:r w:rsidR="008B2242" w:rsidRPr="00802592">
              <w:lastRenderedPageBreak/>
              <w:t xml:space="preserve">специалист работает в </w:t>
            </w:r>
            <w:proofErr w:type="gramStart"/>
            <w:r w:rsidR="008B2242" w:rsidRPr="00802592">
              <w:t>данной</w:t>
            </w:r>
            <w:proofErr w:type="gramEnd"/>
            <w:r w:rsidR="008B2242" w:rsidRPr="00802592">
              <w:t xml:space="preserve"> МО.</w:t>
            </w:r>
          </w:p>
        </w:tc>
        <w:tc>
          <w:tcPr>
            <w:tcW w:w="0" w:type="auto"/>
          </w:tcPr>
          <w:p w:rsidR="008B2242" w:rsidRPr="00802592" w:rsidRDefault="008B2242" w:rsidP="00A24C9C">
            <w:pPr>
              <w:pStyle w:val="afe"/>
            </w:pPr>
            <w:r w:rsidRPr="00802592">
              <w:rPr>
                <w:lang w:val="en-US"/>
              </w:rPr>
              <w:lastRenderedPageBreak/>
              <w:t>string</w:t>
            </w:r>
          </w:p>
        </w:tc>
        <w:tc>
          <w:tcPr>
            <w:tcW w:w="2882" w:type="dxa"/>
          </w:tcPr>
          <w:p w:rsidR="008B2242" w:rsidRPr="00802592" w:rsidRDefault="008B2242" w:rsidP="00A24C9C">
            <w:pPr>
              <w:pStyle w:val="afe"/>
            </w:pPr>
            <w:r w:rsidRPr="00802592">
              <w:t>14 символов. Формат: XXX-XXX-XXX XX</w:t>
            </w:r>
          </w:p>
        </w:tc>
      </w:tr>
      <w:tr w:rsidR="004B5518" w:rsidRPr="00802592" w:rsidTr="000B3C84">
        <w:tc>
          <w:tcPr>
            <w:tcW w:w="1177" w:type="dxa"/>
          </w:tcPr>
          <w:p w:rsidR="008B2242" w:rsidRPr="00802592" w:rsidRDefault="008B2242" w:rsidP="00A24C9C">
            <w:pPr>
              <w:pStyle w:val="afe"/>
            </w:pPr>
            <w:r w:rsidRPr="00802592">
              <w:rPr>
                <w:lang w:val="en-US"/>
              </w:rPr>
              <w:lastRenderedPageBreak/>
              <w:t>spec</w:t>
            </w:r>
          </w:p>
        </w:tc>
        <w:tc>
          <w:tcPr>
            <w:tcW w:w="3090" w:type="dxa"/>
          </w:tcPr>
          <w:p w:rsidR="008B2242" w:rsidRPr="00802592" w:rsidRDefault="008B2242" w:rsidP="00A24C9C">
            <w:pPr>
              <w:pStyle w:val="afe"/>
            </w:pPr>
            <w:r w:rsidRPr="00802592">
              <w:t>Спец-</w:t>
            </w:r>
            <w:proofErr w:type="spellStart"/>
            <w:r w:rsidRPr="00802592">
              <w:t>ть</w:t>
            </w:r>
            <w:proofErr w:type="spellEnd"/>
            <w:r w:rsidRPr="00802592">
              <w:t xml:space="preserve"> врача, медсестры</w:t>
            </w:r>
          </w:p>
        </w:tc>
        <w:tc>
          <w:tcPr>
            <w:tcW w:w="1916" w:type="dxa"/>
          </w:tcPr>
          <w:p w:rsidR="008B2242" w:rsidRPr="00802592" w:rsidRDefault="008B2242" w:rsidP="00A24C9C">
            <w:pPr>
              <w:pStyle w:val="afe"/>
            </w:pPr>
            <w:r w:rsidRPr="00802592">
              <w:t>Обязательный</w:t>
            </w:r>
          </w:p>
        </w:tc>
        <w:tc>
          <w:tcPr>
            <w:tcW w:w="0" w:type="auto"/>
          </w:tcPr>
          <w:p w:rsidR="008B2242" w:rsidRPr="00FF100F" w:rsidRDefault="008B2242" w:rsidP="00A24C9C">
            <w:pPr>
              <w:pStyle w:val="afe"/>
            </w:pPr>
            <w:r w:rsidRPr="00802592">
              <w:rPr>
                <w:lang w:val="en-US"/>
              </w:rPr>
              <w:t>string</w:t>
            </w:r>
          </w:p>
        </w:tc>
        <w:tc>
          <w:tcPr>
            <w:tcW w:w="2882" w:type="dxa"/>
          </w:tcPr>
          <w:p w:rsidR="008B2242" w:rsidRPr="00802592" w:rsidRDefault="008B2242" w:rsidP="00A24C9C">
            <w:pPr>
              <w:pStyle w:val="afe"/>
            </w:pPr>
            <w:r w:rsidRPr="00802592">
              <w:t>Из справочника специальностей</w:t>
            </w:r>
          </w:p>
        </w:tc>
      </w:tr>
      <w:tr w:rsidR="004B5518" w:rsidRPr="00802592" w:rsidTr="000B3C84">
        <w:tc>
          <w:tcPr>
            <w:tcW w:w="1177" w:type="dxa"/>
          </w:tcPr>
          <w:p w:rsidR="008B2242" w:rsidRPr="00802592" w:rsidRDefault="008B2242" w:rsidP="00A24C9C">
            <w:pPr>
              <w:pStyle w:val="afe"/>
            </w:pPr>
            <w:r w:rsidRPr="00802592">
              <w:rPr>
                <w:lang w:val="en-US"/>
              </w:rPr>
              <w:t>date</w:t>
            </w:r>
            <w:r w:rsidRPr="00802592">
              <w:t>_1</w:t>
            </w:r>
          </w:p>
        </w:tc>
        <w:tc>
          <w:tcPr>
            <w:tcW w:w="3090" w:type="dxa"/>
          </w:tcPr>
          <w:p w:rsidR="008B2242" w:rsidRPr="00802592" w:rsidRDefault="008B2242" w:rsidP="00E37EA1">
            <w:pPr>
              <w:pStyle w:val="afe"/>
            </w:pPr>
            <w:r w:rsidRPr="00802592">
              <w:t>Дата</w:t>
            </w:r>
            <w:r w:rsidR="00E37EA1" w:rsidRPr="00802592">
              <w:t xml:space="preserve"> и время начала</w:t>
            </w:r>
            <w:r w:rsidRPr="00802592">
              <w:t xml:space="preserve"> выполнения </w:t>
            </w:r>
            <w:r w:rsidR="00E37EA1" w:rsidRPr="00802592">
              <w:t>услуги</w:t>
            </w:r>
          </w:p>
        </w:tc>
        <w:tc>
          <w:tcPr>
            <w:tcW w:w="1916" w:type="dxa"/>
          </w:tcPr>
          <w:p w:rsidR="008B2242" w:rsidRPr="00802592" w:rsidRDefault="008B2242" w:rsidP="00A24C9C">
            <w:pPr>
              <w:pStyle w:val="afe"/>
            </w:pPr>
            <w:r w:rsidRPr="00802592">
              <w:t>Обязательный</w:t>
            </w:r>
          </w:p>
        </w:tc>
        <w:tc>
          <w:tcPr>
            <w:tcW w:w="0" w:type="auto"/>
          </w:tcPr>
          <w:p w:rsidR="008B2242" w:rsidRPr="00802592" w:rsidRDefault="00E37EA1" w:rsidP="00A24C9C">
            <w:pPr>
              <w:pStyle w:val="afe"/>
            </w:pPr>
            <w:proofErr w:type="spellStart"/>
            <w:r w:rsidRPr="00802592">
              <w:t>datetime</w:t>
            </w:r>
            <w:proofErr w:type="spellEnd"/>
          </w:p>
        </w:tc>
        <w:tc>
          <w:tcPr>
            <w:tcW w:w="2882" w:type="dxa"/>
          </w:tcPr>
          <w:p w:rsidR="008B2242" w:rsidRPr="00802592" w:rsidRDefault="008B2242" w:rsidP="00A24C9C">
            <w:pPr>
              <w:pStyle w:val="afe"/>
            </w:pPr>
          </w:p>
        </w:tc>
      </w:tr>
      <w:tr w:rsidR="004B5518" w:rsidRPr="00802592" w:rsidTr="000B3C84">
        <w:tc>
          <w:tcPr>
            <w:tcW w:w="1177" w:type="dxa"/>
          </w:tcPr>
          <w:p w:rsidR="00E37EA1" w:rsidRPr="00802592" w:rsidRDefault="00E37EA1" w:rsidP="00E37EA1">
            <w:pPr>
              <w:pStyle w:val="afe"/>
            </w:pPr>
            <w:r w:rsidRPr="00802592">
              <w:rPr>
                <w:lang w:val="en-US"/>
              </w:rPr>
              <w:t>date</w:t>
            </w:r>
            <w:r w:rsidRPr="00802592">
              <w:t>_2</w:t>
            </w:r>
          </w:p>
        </w:tc>
        <w:tc>
          <w:tcPr>
            <w:tcW w:w="3090" w:type="dxa"/>
          </w:tcPr>
          <w:p w:rsidR="00E37EA1" w:rsidRPr="00802592" w:rsidRDefault="00E37EA1" w:rsidP="00E37EA1">
            <w:pPr>
              <w:pStyle w:val="afe"/>
            </w:pPr>
            <w:r w:rsidRPr="00802592">
              <w:t>Дата и время окончания выполнения услуги</w:t>
            </w:r>
          </w:p>
        </w:tc>
        <w:tc>
          <w:tcPr>
            <w:tcW w:w="1916" w:type="dxa"/>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rPr>
                <w:lang w:val="en-US"/>
              </w:rPr>
            </w:pPr>
            <w:proofErr w:type="spellStart"/>
            <w:r w:rsidRPr="00802592">
              <w:t>datetime</w:t>
            </w:r>
            <w:proofErr w:type="spellEnd"/>
          </w:p>
        </w:tc>
        <w:tc>
          <w:tcPr>
            <w:tcW w:w="2882" w:type="dxa"/>
          </w:tcPr>
          <w:p w:rsidR="00E37EA1" w:rsidRPr="00802592" w:rsidRDefault="00E37EA1" w:rsidP="00A24C9C">
            <w:pPr>
              <w:pStyle w:val="afe"/>
            </w:pPr>
          </w:p>
        </w:tc>
      </w:tr>
    </w:tbl>
    <w:p w:rsidR="00E37EA1" w:rsidRPr="00802592" w:rsidRDefault="001D5BED" w:rsidP="001D5BED">
      <w:pPr>
        <w:pStyle w:val="3"/>
        <w:rPr>
          <w:rStyle w:val="b1"/>
          <w:rFonts w:ascii="Times New Roman" w:hAnsi="Times New Roman" w:cs="Times New Roman"/>
          <w:b/>
          <w:bCs/>
          <w:color w:val="auto"/>
        </w:rPr>
      </w:pPr>
      <w:bookmarkStart w:id="49" w:name="_Toc190875650"/>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1</w:t>
      </w:r>
      <w:r w:rsidRPr="00802592">
        <w:rPr>
          <w:rStyle w:val="b1"/>
          <w:rFonts w:ascii="Times New Roman" w:hAnsi="Times New Roman" w:cs="Times New Roman"/>
          <w:b/>
          <w:bCs/>
          <w:color w:val="auto"/>
        </w:rPr>
        <w:t xml:space="preserve">. </w:t>
      </w:r>
      <w:r w:rsidR="00E8331E" w:rsidRPr="00802592">
        <w:rPr>
          <w:rStyle w:val="b1"/>
          <w:rFonts w:ascii="Times New Roman" w:hAnsi="Times New Roman" w:cs="Times New Roman"/>
          <w:b/>
          <w:bCs/>
          <w:color w:val="auto"/>
        </w:rPr>
        <w:t>Элемент «</w:t>
      </w:r>
      <w:proofErr w:type="spellStart"/>
      <w:r w:rsidR="00E8331E" w:rsidRPr="00802592">
        <w:rPr>
          <w:rStyle w:val="b1"/>
          <w:rFonts w:ascii="Times New Roman" w:hAnsi="Times New Roman" w:cs="Times New Roman"/>
          <w:b/>
          <w:bCs/>
          <w:color w:val="auto"/>
        </w:rPr>
        <w:t>elem</w:t>
      </w:r>
      <w:proofErr w:type="spellEnd"/>
      <w:r w:rsidR="00E8331E" w:rsidRPr="00802592">
        <w:rPr>
          <w:rStyle w:val="b1"/>
          <w:rFonts w:ascii="Times New Roman" w:hAnsi="Times New Roman" w:cs="Times New Roman"/>
          <w:b/>
          <w:bCs/>
          <w:color w:val="auto"/>
        </w:rPr>
        <w:t xml:space="preserve">» </w:t>
      </w:r>
      <w:r w:rsidR="00E8331E" w:rsidRPr="00802592">
        <w:t>–</w:t>
      </w:r>
      <w:r w:rsidR="00E8331E" w:rsidRPr="00802592">
        <w:rPr>
          <w:rStyle w:val="b1"/>
          <w:rFonts w:ascii="Times New Roman" w:hAnsi="Times New Roman" w:cs="Times New Roman"/>
          <w:b/>
          <w:bCs/>
          <w:color w:val="auto"/>
        </w:rPr>
        <w:t xml:space="preserve"> Сумма по элементу оказанной услуги</w:t>
      </w:r>
      <w:bookmarkEnd w:id="49"/>
    </w:p>
    <w:p w:rsidR="003C3702" w:rsidRPr="00802592" w:rsidRDefault="003C3702" w:rsidP="00CD08EE">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rPr>
        <w:t>sum</w:t>
      </w:r>
      <w:proofErr w:type="spellEnd"/>
      <w:r w:rsidRPr="00802592">
        <w:rPr>
          <w:rStyle w:val="b1"/>
          <w:rFonts w:ascii="Times New Roman" w:hAnsi="Times New Roman" w:cs="Times New Roman"/>
          <w:b w:val="0"/>
          <w:bCs w:val="0"/>
          <w:color w:val="auto"/>
        </w:rPr>
        <w:t>».</w:t>
      </w:r>
    </w:p>
    <w:p w:rsidR="00E37EA1" w:rsidRPr="00802592" w:rsidRDefault="00CD08EE" w:rsidP="00CD08EE">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2"/>
        <w:gridCol w:w="3126"/>
        <w:gridCol w:w="2834"/>
        <w:gridCol w:w="870"/>
        <w:gridCol w:w="2295"/>
      </w:tblGrid>
      <w:tr w:rsidR="0087301F" w:rsidRPr="00802592" w:rsidTr="000B3C84">
        <w:trPr>
          <w:cantSplit/>
        </w:trPr>
        <w:tc>
          <w:tcPr>
            <w:tcW w:w="1162" w:type="dxa"/>
            <w:vAlign w:val="center"/>
          </w:tcPr>
          <w:p w:rsidR="00E37EA1" w:rsidRPr="00802592" w:rsidRDefault="00E37EA1" w:rsidP="00A24C9C">
            <w:pPr>
              <w:pStyle w:val="af5"/>
            </w:pPr>
            <w:r w:rsidRPr="00802592">
              <w:t>Имя</w:t>
            </w:r>
          </w:p>
        </w:tc>
        <w:tc>
          <w:tcPr>
            <w:tcW w:w="3126" w:type="dxa"/>
            <w:vAlign w:val="center"/>
          </w:tcPr>
          <w:p w:rsidR="00E37EA1" w:rsidRPr="00802592" w:rsidRDefault="00E37EA1" w:rsidP="00A24C9C">
            <w:pPr>
              <w:pStyle w:val="af5"/>
            </w:pPr>
            <w:r w:rsidRPr="00802592">
              <w:t>Назначение</w:t>
            </w:r>
          </w:p>
        </w:tc>
        <w:tc>
          <w:tcPr>
            <w:tcW w:w="0" w:type="auto"/>
            <w:vAlign w:val="center"/>
          </w:tcPr>
          <w:p w:rsidR="00E37EA1" w:rsidRPr="00802592" w:rsidRDefault="00E37EA1" w:rsidP="00A24C9C">
            <w:pPr>
              <w:pStyle w:val="af5"/>
            </w:pPr>
            <w:r w:rsidRPr="00802592">
              <w:t>Условия заполнения</w:t>
            </w:r>
          </w:p>
        </w:tc>
        <w:tc>
          <w:tcPr>
            <w:tcW w:w="0" w:type="auto"/>
            <w:vAlign w:val="center"/>
          </w:tcPr>
          <w:p w:rsidR="00E37EA1" w:rsidRPr="00802592" w:rsidRDefault="00E37EA1" w:rsidP="00A24C9C">
            <w:pPr>
              <w:pStyle w:val="af5"/>
            </w:pPr>
            <w:r w:rsidRPr="00802592">
              <w:t>Тип</w:t>
            </w:r>
          </w:p>
        </w:tc>
        <w:tc>
          <w:tcPr>
            <w:tcW w:w="0" w:type="auto"/>
            <w:vAlign w:val="center"/>
          </w:tcPr>
          <w:p w:rsidR="00E37EA1" w:rsidRPr="00802592" w:rsidRDefault="00E37EA1" w:rsidP="00A24C9C">
            <w:pPr>
              <w:pStyle w:val="af5"/>
            </w:pPr>
            <w:r w:rsidRPr="00802592">
              <w:t>Ограничения</w:t>
            </w:r>
          </w:p>
        </w:tc>
      </w:tr>
      <w:tr w:rsidR="0087301F" w:rsidRPr="00802592" w:rsidTr="000B3C84">
        <w:trPr>
          <w:cantSplit/>
        </w:trPr>
        <w:tc>
          <w:tcPr>
            <w:tcW w:w="1162" w:type="dxa"/>
          </w:tcPr>
          <w:p w:rsidR="00E37EA1" w:rsidRPr="00802592" w:rsidRDefault="00E37EA1" w:rsidP="00A24C9C">
            <w:pPr>
              <w:pStyle w:val="afe"/>
            </w:pPr>
            <w:r w:rsidRPr="00802592">
              <w:rPr>
                <w:lang w:val="en-US"/>
              </w:rPr>
              <w:t>type</w:t>
            </w:r>
            <w:r w:rsidRPr="00802592">
              <w:t>_</w:t>
            </w:r>
            <w:proofErr w:type="spellStart"/>
            <w:r w:rsidRPr="00802592">
              <w:rPr>
                <w:lang w:val="en-US"/>
              </w:rPr>
              <w:t>acc</w:t>
            </w:r>
            <w:proofErr w:type="spellEnd"/>
          </w:p>
        </w:tc>
        <w:tc>
          <w:tcPr>
            <w:tcW w:w="3126" w:type="dxa"/>
          </w:tcPr>
          <w:p w:rsidR="00E37EA1" w:rsidRPr="00802592" w:rsidRDefault="00E37EA1" w:rsidP="00A24C9C">
            <w:pPr>
              <w:pStyle w:val="afe"/>
            </w:pPr>
            <w:r w:rsidRPr="00802592">
              <w:t xml:space="preserve">Тип  элемента цены оказанной </w:t>
            </w:r>
            <w:proofErr w:type="spellStart"/>
            <w:r w:rsidRPr="00802592">
              <w:t>маниауляции</w:t>
            </w:r>
            <w:proofErr w:type="spellEnd"/>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rPr>
                <w:lang w:val="en-US"/>
              </w:rPr>
            </w:pPr>
            <w:r w:rsidRPr="00802592">
              <w:rPr>
                <w:lang w:val="en-US"/>
              </w:rPr>
              <w:t>integer</w:t>
            </w:r>
          </w:p>
        </w:tc>
        <w:tc>
          <w:tcPr>
            <w:tcW w:w="0" w:type="auto"/>
          </w:tcPr>
          <w:p w:rsidR="00E37EA1" w:rsidRPr="00802592" w:rsidRDefault="00E37EA1" w:rsidP="00A24C9C">
            <w:pPr>
              <w:pStyle w:val="afe"/>
            </w:pPr>
            <w:r w:rsidRPr="00802592">
              <w:t>Из справочника типов цен</w:t>
            </w:r>
          </w:p>
        </w:tc>
      </w:tr>
      <w:tr w:rsidR="0087301F" w:rsidRPr="00802592" w:rsidTr="000B3C84">
        <w:trPr>
          <w:cantSplit/>
        </w:trPr>
        <w:tc>
          <w:tcPr>
            <w:tcW w:w="1162" w:type="dxa"/>
          </w:tcPr>
          <w:p w:rsidR="00E37EA1" w:rsidRPr="00802592" w:rsidRDefault="00E37EA1" w:rsidP="00A24C9C">
            <w:pPr>
              <w:pStyle w:val="afe"/>
            </w:pPr>
            <w:proofErr w:type="spellStart"/>
            <w:r w:rsidRPr="00802592">
              <w:t>suml</w:t>
            </w:r>
            <w:proofErr w:type="spellEnd"/>
          </w:p>
        </w:tc>
        <w:tc>
          <w:tcPr>
            <w:tcW w:w="3126" w:type="dxa"/>
          </w:tcPr>
          <w:p w:rsidR="00E37EA1" w:rsidRPr="00802592" w:rsidRDefault="00E37EA1" w:rsidP="00A24C9C">
            <w:pPr>
              <w:pStyle w:val="afe"/>
            </w:pPr>
            <w:proofErr w:type="gramStart"/>
            <w:r w:rsidRPr="00802592">
              <w:t>Сумма</w:t>
            </w:r>
            <w:proofErr w:type="gramEnd"/>
            <w:r w:rsidRPr="00802592">
              <w:t xml:space="preserve"> предъявленная МО к оплате по оказанной манипуляции</w:t>
            </w:r>
          </w:p>
        </w:tc>
        <w:tc>
          <w:tcPr>
            <w:tcW w:w="0" w:type="auto"/>
          </w:tcPr>
          <w:p w:rsidR="00E37EA1" w:rsidRPr="00802592" w:rsidRDefault="00E37EA1" w:rsidP="00A24C9C">
            <w:pPr>
              <w:pStyle w:val="afe"/>
            </w:pPr>
            <w:r w:rsidRPr="00802592">
              <w:t>Обязательный</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r w:rsidR="0087301F" w:rsidRPr="00802592" w:rsidTr="000B3C84">
        <w:trPr>
          <w:cantSplit/>
        </w:trPr>
        <w:tc>
          <w:tcPr>
            <w:tcW w:w="1162" w:type="dxa"/>
          </w:tcPr>
          <w:p w:rsidR="00E37EA1" w:rsidRPr="00802592" w:rsidRDefault="00E37EA1" w:rsidP="00A24C9C">
            <w:pPr>
              <w:pStyle w:val="afe"/>
            </w:pPr>
            <w:proofErr w:type="spellStart"/>
            <w:r w:rsidRPr="00802592">
              <w:t>sum</w:t>
            </w:r>
            <w:proofErr w:type="spellEnd"/>
          </w:p>
        </w:tc>
        <w:tc>
          <w:tcPr>
            <w:tcW w:w="3126" w:type="dxa"/>
          </w:tcPr>
          <w:p w:rsidR="00E37EA1" w:rsidRPr="00802592" w:rsidRDefault="00E37EA1" w:rsidP="00A24C9C">
            <w:pPr>
              <w:pStyle w:val="afe"/>
            </w:pPr>
            <w:r w:rsidRPr="00802592">
              <w:t>Сумма к оплате после  проведения МЭК по элементу оказанной манипуляции</w:t>
            </w:r>
          </w:p>
        </w:tc>
        <w:tc>
          <w:tcPr>
            <w:tcW w:w="0" w:type="auto"/>
          </w:tcPr>
          <w:p w:rsidR="00E37EA1" w:rsidRPr="00802592" w:rsidRDefault="007C0DBA" w:rsidP="00A24C9C">
            <w:pPr>
              <w:pStyle w:val="afe"/>
            </w:pPr>
            <w:r w:rsidRPr="00802592">
              <w:t>Условно-обязательный</w:t>
            </w:r>
            <w:r w:rsidR="00E37EA1" w:rsidRPr="00802592">
              <w:t>. Заполняется плательщиком.</w:t>
            </w:r>
          </w:p>
        </w:tc>
        <w:tc>
          <w:tcPr>
            <w:tcW w:w="0" w:type="auto"/>
          </w:tcPr>
          <w:p w:rsidR="00E37EA1" w:rsidRPr="00802592" w:rsidRDefault="00E37EA1" w:rsidP="00A24C9C">
            <w:pPr>
              <w:pStyle w:val="afe"/>
              <w:jc w:val="center"/>
            </w:pPr>
            <w:r w:rsidRPr="00802592">
              <w:rPr>
                <w:lang w:val="en-US"/>
              </w:rPr>
              <w:t>decimal</w:t>
            </w:r>
          </w:p>
        </w:tc>
        <w:tc>
          <w:tcPr>
            <w:tcW w:w="0" w:type="auto"/>
          </w:tcPr>
          <w:p w:rsidR="00E37EA1" w:rsidRPr="00802592" w:rsidRDefault="00E37EA1" w:rsidP="00A24C9C">
            <w:pPr>
              <w:pStyle w:val="afe"/>
            </w:pPr>
            <w:r w:rsidRPr="00802592">
              <w:t>До 12 символов. 2 десятичных знака.</w:t>
            </w:r>
          </w:p>
        </w:tc>
      </w:tr>
    </w:tbl>
    <w:p w:rsidR="00E37EA1" w:rsidRPr="00802592" w:rsidRDefault="001D5BED" w:rsidP="001D5BED">
      <w:pPr>
        <w:pStyle w:val="3"/>
        <w:rPr>
          <w:rStyle w:val="b1"/>
          <w:rFonts w:ascii="Times New Roman" w:hAnsi="Times New Roman" w:cs="Times New Roman"/>
          <w:b/>
          <w:bCs/>
          <w:color w:val="auto"/>
        </w:rPr>
      </w:pPr>
      <w:bookmarkStart w:id="50" w:name="_Toc190875651"/>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BF7BFC" w:rsidRPr="00802592">
        <w:rPr>
          <w:rStyle w:val="b1"/>
          <w:rFonts w:ascii="Times New Roman" w:hAnsi="Times New Roman" w:cs="Times New Roman"/>
          <w:b/>
          <w:bCs/>
          <w:color w:val="auto"/>
        </w:rPr>
        <w:t>Элемент</w:t>
      </w:r>
      <w:r w:rsidR="00E37EA1" w:rsidRPr="00802592">
        <w:rPr>
          <w:rStyle w:val="b1"/>
          <w:rFonts w:ascii="Times New Roman" w:hAnsi="Times New Roman" w:cs="Times New Roman"/>
          <w:b/>
          <w:bCs/>
          <w:color w:val="auto"/>
        </w:rPr>
        <w:t xml:space="preserve"> «</w:t>
      </w:r>
      <w:r w:rsidR="00E37EA1" w:rsidRPr="00802592">
        <w:rPr>
          <w:lang w:val="en-US"/>
        </w:rPr>
        <w:t>an</w:t>
      </w:r>
      <w:r w:rsidR="00E37EA1" w:rsidRPr="00802592">
        <w:t>_</w:t>
      </w:r>
      <w:r w:rsidR="00E37EA1" w:rsidRPr="00802592">
        <w:rPr>
          <w:lang w:val="en-US"/>
        </w:rPr>
        <w:t>tariff</w:t>
      </w:r>
      <w:r w:rsidR="00BF7BFC" w:rsidRPr="00802592">
        <w:rPr>
          <w:rStyle w:val="b1"/>
          <w:rFonts w:ascii="Times New Roman" w:hAnsi="Times New Roman" w:cs="Times New Roman"/>
          <w:b/>
          <w:bCs/>
          <w:color w:val="auto"/>
        </w:rPr>
        <w:t xml:space="preserve">» </w:t>
      </w:r>
      <w:r w:rsidR="00E37EA1" w:rsidRPr="00802592">
        <w:rPr>
          <w:rStyle w:val="b1"/>
          <w:rFonts w:ascii="Times New Roman" w:hAnsi="Times New Roman" w:cs="Times New Roman"/>
          <w:b/>
          <w:bCs/>
          <w:color w:val="auto"/>
        </w:rPr>
        <w:t>– Результат анализа данных о тарифах</w:t>
      </w:r>
      <w:bookmarkEnd w:id="50"/>
    </w:p>
    <w:p w:rsidR="00E37EA1" w:rsidRPr="00802592" w:rsidRDefault="00E37EA1" w:rsidP="00E37EA1">
      <w:r w:rsidRPr="00802592">
        <w:t>Элем</w:t>
      </w:r>
      <w:r w:rsidR="00B7763C">
        <w:t>ент обязательный для ответов ТФ</w:t>
      </w:r>
      <w:r w:rsidRPr="00802592">
        <w:t xml:space="preserve">ОМС на </w:t>
      </w:r>
      <w:r w:rsidR="00B7763C">
        <w:t>предоставленный МО реестр персональных счетов</w:t>
      </w:r>
      <w:r w:rsidRPr="00802592">
        <w:t>.</w:t>
      </w:r>
    </w:p>
    <w:p w:rsidR="00BF7BFC" w:rsidRPr="00802592" w:rsidRDefault="00BF7BFC" w:rsidP="00BF7BFC">
      <w:pPr>
        <w:rPr>
          <w:lang w:val="en-US"/>
        </w:rPr>
      </w:pPr>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701"/>
        <w:gridCol w:w="993"/>
        <w:gridCol w:w="2693"/>
      </w:tblGrid>
      <w:tr w:rsidR="0087301F" w:rsidRPr="00802592" w:rsidTr="00A24C9C">
        <w:tc>
          <w:tcPr>
            <w:tcW w:w="1160" w:type="dxa"/>
            <w:vAlign w:val="center"/>
          </w:tcPr>
          <w:p w:rsidR="00E37EA1" w:rsidRPr="00802592" w:rsidRDefault="00E37EA1" w:rsidP="00A24C9C">
            <w:pPr>
              <w:pStyle w:val="af5"/>
            </w:pPr>
            <w:r w:rsidRPr="00802592">
              <w:t>Имя</w:t>
            </w:r>
          </w:p>
        </w:tc>
        <w:tc>
          <w:tcPr>
            <w:tcW w:w="3402" w:type="dxa"/>
            <w:vAlign w:val="center"/>
          </w:tcPr>
          <w:p w:rsidR="00E37EA1" w:rsidRPr="00802592" w:rsidRDefault="00E37EA1" w:rsidP="00A24C9C">
            <w:pPr>
              <w:pStyle w:val="af5"/>
            </w:pPr>
            <w:r w:rsidRPr="00802592">
              <w:t>Назначение</w:t>
            </w:r>
          </w:p>
        </w:tc>
        <w:tc>
          <w:tcPr>
            <w:tcW w:w="1701" w:type="dxa"/>
            <w:vAlign w:val="center"/>
          </w:tcPr>
          <w:p w:rsidR="00E37EA1" w:rsidRPr="00802592" w:rsidRDefault="00E37EA1" w:rsidP="00A24C9C">
            <w:pPr>
              <w:pStyle w:val="af5"/>
            </w:pPr>
            <w:r w:rsidRPr="00802592">
              <w:t>Условия заполнения</w:t>
            </w:r>
          </w:p>
        </w:tc>
        <w:tc>
          <w:tcPr>
            <w:tcW w:w="993" w:type="dxa"/>
            <w:vAlign w:val="center"/>
          </w:tcPr>
          <w:p w:rsidR="00E37EA1" w:rsidRPr="00802592" w:rsidRDefault="00E37EA1" w:rsidP="00A24C9C">
            <w:pPr>
              <w:pStyle w:val="af5"/>
            </w:pPr>
            <w:r w:rsidRPr="00802592">
              <w:t>Тип</w:t>
            </w:r>
          </w:p>
        </w:tc>
        <w:tc>
          <w:tcPr>
            <w:tcW w:w="2693" w:type="dxa"/>
            <w:vAlign w:val="center"/>
          </w:tcPr>
          <w:p w:rsidR="00E37EA1" w:rsidRPr="00802592" w:rsidRDefault="00E37EA1" w:rsidP="00A24C9C">
            <w:pPr>
              <w:pStyle w:val="af5"/>
            </w:pPr>
            <w:r w:rsidRPr="00802592">
              <w:t>Ограничения</w:t>
            </w:r>
          </w:p>
        </w:tc>
      </w:tr>
      <w:tr w:rsidR="0087301F" w:rsidRPr="00802592" w:rsidTr="00A24C9C">
        <w:tc>
          <w:tcPr>
            <w:tcW w:w="1160" w:type="dxa"/>
          </w:tcPr>
          <w:p w:rsidR="00E37EA1" w:rsidRPr="00802592" w:rsidRDefault="00E37EA1" w:rsidP="00A24C9C">
            <w:pPr>
              <w:pStyle w:val="afe"/>
              <w:rPr>
                <w:lang w:val="en-US"/>
              </w:rPr>
            </w:pPr>
            <w:proofErr w:type="spellStart"/>
            <w:r w:rsidRPr="00802592">
              <w:rPr>
                <w:lang w:val="en-US"/>
              </w:rPr>
              <w:t>an_tariff</w:t>
            </w:r>
            <w:proofErr w:type="spellEnd"/>
          </w:p>
        </w:tc>
        <w:tc>
          <w:tcPr>
            <w:tcW w:w="3402" w:type="dxa"/>
          </w:tcPr>
          <w:p w:rsidR="00E37EA1" w:rsidRPr="00802592" w:rsidRDefault="00E37EA1" w:rsidP="00A24C9C">
            <w:pPr>
              <w:pStyle w:val="afe"/>
            </w:pPr>
            <w:r w:rsidRPr="00802592">
              <w:t>Код результата анализа услуги, оказанной в поликлинике</w:t>
            </w:r>
          </w:p>
        </w:tc>
        <w:tc>
          <w:tcPr>
            <w:tcW w:w="1701" w:type="dxa"/>
          </w:tcPr>
          <w:p w:rsidR="00E37EA1" w:rsidRPr="00802592" w:rsidRDefault="00E37EA1" w:rsidP="00A24C9C">
            <w:pPr>
              <w:pStyle w:val="afe"/>
            </w:pPr>
            <w:r w:rsidRPr="00802592">
              <w:t>Обязательный</w:t>
            </w:r>
          </w:p>
        </w:tc>
        <w:tc>
          <w:tcPr>
            <w:tcW w:w="993" w:type="dxa"/>
          </w:tcPr>
          <w:p w:rsidR="00E37EA1" w:rsidRPr="00802592" w:rsidRDefault="00F852D4" w:rsidP="00A24C9C">
            <w:pPr>
              <w:pStyle w:val="afe"/>
            </w:pPr>
            <w:r w:rsidRPr="00802592">
              <w:rPr>
                <w:lang w:val="en-US"/>
              </w:rPr>
              <w:t>string</w:t>
            </w:r>
          </w:p>
        </w:tc>
        <w:tc>
          <w:tcPr>
            <w:tcW w:w="2693" w:type="dxa"/>
          </w:tcPr>
          <w:p w:rsidR="00E37EA1" w:rsidRPr="00802592" w:rsidRDefault="00E37EA1" w:rsidP="00A24C9C">
            <w:pPr>
              <w:pStyle w:val="afe"/>
            </w:pPr>
            <w:r w:rsidRPr="00802592">
              <w:t>Из справочника результатов анализа услуги</w:t>
            </w:r>
          </w:p>
        </w:tc>
      </w:tr>
      <w:tr w:rsidR="0087301F" w:rsidRPr="00802592" w:rsidTr="00A24C9C">
        <w:tc>
          <w:tcPr>
            <w:tcW w:w="1160" w:type="dxa"/>
          </w:tcPr>
          <w:p w:rsidR="00E37EA1" w:rsidRPr="00802592" w:rsidRDefault="00E37EA1" w:rsidP="00A24C9C">
            <w:pPr>
              <w:pStyle w:val="afe"/>
            </w:pPr>
            <w:proofErr w:type="spellStart"/>
            <w:r w:rsidRPr="00802592">
              <w:t>date</w:t>
            </w:r>
            <w:proofErr w:type="spellEnd"/>
          </w:p>
        </w:tc>
        <w:tc>
          <w:tcPr>
            <w:tcW w:w="3402" w:type="dxa"/>
          </w:tcPr>
          <w:p w:rsidR="00E37EA1" w:rsidRPr="00802592" w:rsidRDefault="00E37EA1" w:rsidP="00A24C9C">
            <w:pPr>
              <w:pStyle w:val="afe"/>
            </w:pPr>
            <w:r w:rsidRPr="00802592">
              <w:t>Дата выставления счета, в котором была эта услуга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lastRenderedPageBreak/>
              <w:t>provcode</w:t>
            </w:r>
            <w:proofErr w:type="spellEnd"/>
          </w:p>
        </w:tc>
        <w:tc>
          <w:tcPr>
            <w:tcW w:w="3402" w:type="dxa"/>
          </w:tcPr>
          <w:p w:rsidR="00E37EA1" w:rsidRPr="00802592" w:rsidRDefault="00E37EA1" w:rsidP="00A24C9C">
            <w:pPr>
              <w:pStyle w:val="afe"/>
            </w:pPr>
            <w:r w:rsidRPr="00802592">
              <w:t>Код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2 символа.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provname</w:t>
            </w:r>
            <w:proofErr w:type="spellEnd"/>
          </w:p>
        </w:tc>
        <w:tc>
          <w:tcPr>
            <w:tcW w:w="3402" w:type="dxa"/>
          </w:tcPr>
          <w:p w:rsidR="00E37EA1" w:rsidRPr="00802592" w:rsidRDefault="00E37EA1" w:rsidP="00A24C9C">
            <w:pPr>
              <w:pStyle w:val="afe"/>
            </w:pPr>
            <w:r w:rsidRPr="00802592">
              <w:t>Наименование поставщика услуг</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E37EA1" w:rsidP="00A24C9C">
            <w:pPr>
              <w:pStyle w:val="afe"/>
            </w:pPr>
            <w:r w:rsidRPr="00802592">
              <w:t xml:space="preserve">До 120 символов. Из справочника поставщиков (МО). </w:t>
            </w:r>
          </w:p>
        </w:tc>
      </w:tr>
      <w:tr w:rsidR="0087301F" w:rsidRPr="00802592" w:rsidTr="00A24C9C">
        <w:tc>
          <w:tcPr>
            <w:tcW w:w="1160" w:type="dxa"/>
          </w:tcPr>
          <w:p w:rsidR="00E37EA1" w:rsidRPr="00802592" w:rsidRDefault="00E37EA1" w:rsidP="00A24C9C">
            <w:pPr>
              <w:pStyle w:val="afe"/>
            </w:pPr>
            <w:proofErr w:type="spellStart"/>
            <w:r w:rsidRPr="00802592">
              <w:t>n_pp</w:t>
            </w:r>
            <w:proofErr w:type="spellEnd"/>
          </w:p>
        </w:tc>
        <w:tc>
          <w:tcPr>
            <w:tcW w:w="3402" w:type="dxa"/>
          </w:tcPr>
          <w:p w:rsidR="00E37EA1" w:rsidRPr="00802592" w:rsidRDefault="00E37EA1" w:rsidP="000A7EA7">
            <w:pPr>
              <w:pStyle w:val="afe"/>
            </w:pPr>
            <w:r w:rsidRPr="00802592">
              <w:t xml:space="preserve">Уникальный порядковый номер персонального счета в </w:t>
            </w:r>
            <w:r w:rsidR="000A7EA7">
              <w:t>реестре персональных счетов</w:t>
            </w:r>
            <w:r w:rsidRPr="00802592">
              <w:t>, в котором была эта услуга принята к оплате или оплачена ранее.</w:t>
            </w:r>
          </w:p>
        </w:tc>
        <w:tc>
          <w:tcPr>
            <w:tcW w:w="1701" w:type="dxa"/>
          </w:tcPr>
          <w:p w:rsidR="00E37EA1" w:rsidRPr="00802592" w:rsidRDefault="007C0DBA" w:rsidP="00A24C9C">
            <w:pPr>
              <w:pStyle w:val="afe"/>
            </w:pPr>
            <w:r w:rsidRPr="00802592">
              <w:t>Условно-обязательный</w:t>
            </w:r>
            <w:r w:rsidR="00E37EA1" w:rsidRPr="00802592">
              <w:t>.</w:t>
            </w:r>
          </w:p>
          <w:p w:rsidR="00E37EA1" w:rsidRPr="00802592" w:rsidRDefault="00E37EA1" w:rsidP="00A24C9C">
            <w:pPr>
              <w:pStyle w:val="afe"/>
            </w:pP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service</w:t>
            </w:r>
            <w:proofErr w:type="spellEnd"/>
          </w:p>
        </w:tc>
        <w:tc>
          <w:tcPr>
            <w:tcW w:w="3402" w:type="dxa"/>
          </w:tcPr>
          <w:p w:rsidR="00E37EA1" w:rsidRPr="00802592" w:rsidRDefault="00E37EA1" w:rsidP="00A24C9C">
            <w:pPr>
              <w:pStyle w:val="afe"/>
            </w:pPr>
            <w:r w:rsidRPr="00802592">
              <w:t xml:space="preserve">Код услуги, </w:t>
            </w:r>
            <w:proofErr w:type="gramStart"/>
            <w:r w:rsidRPr="00802592">
              <w:t>согласно</w:t>
            </w:r>
            <w:proofErr w:type="gramEnd"/>
            <w:r w:rsidRPr="00802592">
              <w:t xml:space="preserve"> тарифного соглашения, оплаченной,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rPr>
                <w:b/>
              </w:rPr>
            </w:pPr>
            <w:r w:rsidRPr="00802592">
              <w:t xml:space="preserve">6 или 9 символов. </w:t>
            </w:r>
          </w:p>
        </w:tc>
      </w:tr>
      <w:tr w:rsidR="0087301F" w:rsidRPr="00802592" w:rsidTr="00A24C9C">
        <w:tc>
          <w:tcPr>
            <w:tcW w:w="1160" w:type="dxa"/>
          </w:tcPr>
          <w:p w:rsidR="00E37EA1" w:rsidRPr="00802592" w:rsidRDefault="00E37EA1" w:rsidP="00A24C9C">
            <w:pPr>
              <w:pStyle w:val="afe"/>
            </w:pPr>
            <w:proofErr w:type="spellStart"/>
            <w:r w:rsidRPr="00802592">
              <w:t>doctor</w:t>
            </w:r>
            <w:proofErr w:type="spellEnd"/>
          </w:p>
        </w:tc>
        <w:tc>
          <w:tcPr>
            <w:tcW w:w="3402" w:type="dxa"/>
          </w:tcPr>
          <w:p w:rsidR="00E37EA1" w:rsidRPr="00802592" w:rsidRDefault="00E37EA1" w:rsidP="00A24C9C">
            <w:pPr>
              <w:pStyle w:val="afe"/>
            </w:pPr>
            <w:r w:rsidRPr="00802592">
              <w:t>СНИЛС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14 символов. </w:t>
            </w:r>
          </w:p>
        </w:tc>
      </w:tr>
      <w:tr w:rsidR="0087301F" w:rsidRPr="00802592" w:rsidTr="00A24C9C">
        <w:tc>
          <w:tcPr>
            <w:tcW w:w="1160" w:type="dxa"/>
          </w:tcPr>
          <w:p w:rsidR="00E37EA1" w:rsidRPr="00802592" w:rsidRDefault="00E37EA1" w:rsidP="00A24C9C">
            <w:pPr>
              <w:pStyle w:val="afe"/>
            </w:pPr>
            <w:proofErr w:type="spellStart"/>
            <w:r w:rsidRPr="00802592">
              <w:t>spec</w:t>
            </w:r>
            <w:proofErr w:type="spellEnd"/>
          </w:p>
        </w:tc>
        <w:tc>
          <w:tcPr>
            <w:tcW w:w="3402" w:type="dxa"/>
          </w:tcPr>
          <w:p w:rsidR="00E37EA1" w:rsidRPr="00802592" w:rsidRDefault="00E37EA1" w:rsidP="00A24C9C">
            <w:pPr>
              <w:pStyle w:val="afe"/>
            </w:pPr>
            <w:r w:rsidRPr="00802592">
              <w:t>Код специальности врача, оказавшего услугу,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r w:rsidR="00E37EA1" w:rsidRPr="00802592">
              <w:t>.</w:t>
            </w:r>
          </w:p>
        </w:tc>
        <w:tc>
          <w:tcPr>
            <w:tcW w:w="993" w:type="dxa"/>
          </w:tcPr>
          <w:p w:rsidR="00E37EA1" w:rsidRPr="00802592" w:rsidRDefault="00E37EA1" w:rsidP="00A24C9C">
            <w:pPr>
              <w:pStyle w:val="afe"/>
              <w:rPr>
                <w:lang w:val="en-US"/>
              </w:rPr>
            </w:pPr>
            <w:r w:rsidRPr="00802592">
              <w:rPr>
                <w:lang w:val="en-US"/>
              </w:rPr>
              <w:t>string</w:t>
            </w:r>
          </w:p>
        </w:tc>
        <w:tc>
          <w:tcPr>
            <w:tcW w:w="2693" w:type="dxa"/>
          </w:tcPr>
          <w:p w:rsidR="00E37EA1" w:rsidRPr="00802592" w:rsidRDefault="006449AE" w:rsidP="00A24C9C">
            <w:pPr>
              <w:pStyle w:val="afe"/>
            </w:pPr>
            <w:r w:rsidRPr="00802592">
              <w:t>Из справочника специальностей</w:t>
            </w:r>
            <w:r w:rsidR="00E37EA1" w:rsidRPr="00802592">
              <w:t xml:space="preserve">. </w:t>
            </w:r>
          </w:p>
        </w:tc>
      </w:tr>
      <w:tr w:rsidR="0087301F" w:rsidRPr="00802592" w:rsidTr="00A24C9C">
        <w:tc>
          <w:tcPr>
            <w:tcW w:w="1160" w:type="dxa"/>
          </w:tcPr>
          <w:p w:rsidR="00E37EA1" w:rsidRPr="00802592" w:rsidRDefault="00E37EA1" w:rsidP="00A24C9C">
            <w:pPr>
              <w:pStyle w:val="afe"/>
            </w:pPr>
            <w:r w:rsidRPr="00802592">
              <w:t>date_1</w:t>
            </w:r>
          </w:p>
        </w:tc>
        <w:tc>
          <w:tcPr>
            <w:tcW w:w="3402" w:type="dxa"/>
          </w:tcPr>
          <w:p w:rsidR="00E37EA1" w:rsidRPr="00802592" w:rsidRDefault="00E37EA1" w:rsidP="00A24C9C">
            <w:pPr>
              <w:pStyle w:val="afe"/>
            </w:pPr>
            <w:r w:rsidRPr="00802592">
              <w:t>Дата оказания услуги, принятой к оплате ранее, или стационарной услуги, с которой обнаружено пересечение.</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rPr>
                <w:lang w:val="en-US"/>
              </w:rPr>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servcount</w:t>
            </w:r>
            <w:proofErr w:type="spellEnd"/>
          </w:p>
        </w:tc>
        <w:tc>
          <w:tcPr>
            <w:tcW w:w="3402" w:type="dxa"/>
          </w:tcPr>
          <w:p w:rsidR="00E37EA1" w:rsidRPr="00802592" w:rsidRDefault="00E37EA1" w:rsidP="00A24C9C">
            <w:pPr>
              <w:pStyle w:val="afe"/>
            </w:pPr>
            <w:proofErr w:type="gramStart"/>
            <w:r w:rsidRPr="00802592">
              <w:t>Кратность оказания услуги по поликлинике или количество койко-дней лечения в стационаре (</w:t>
            </w:r>
            <w:proofErr w:type="spellStart"/>
            <w:r w:rsidRPr="00802592">
              <w:t>дн</w:t>
            </w:r>
            <w:proofErr w:type="spellEnd"/>
            <w:r w:rsidRPr="00802592">
              <w:t>.</w:t>
            </w:r>
            <w:proofErr w:type="gramEnd"/>
            <w:r w:rsidRPr="00802592">
              <w:t xml:space="preserve"> </w:t>
            </w:r>
            <w:proofErr w:type="gramStart"/>
            <w:r w:rsidRPr="00802592">
              <w:t xml:space="preserve">Стационаре) </w:t>
            </w:r>
            <w:r w:rsidRPr="00802592">
              <w:lastRenderedPageBreak/>
              <w:t>услуги, принятой к оплате ранее, или стационарной услуги, с которой обнаружено пересечение.</w:t>
            </w:r>
            <w:proofErr w:type="gramEnd"/>
          </w:p>
        </w:tc>
        <w:tc>
          <w:tcPr>
            <w:tcW w:w="1701" w:type="dxa"/>
          </w:tcPr>
          <w:p w:rsidR="00E37EA1" w:rsidRPr="00802592" w:rsidRDefault="007C0DBA" w:rsidP="00A24C9C">
            <w:pPr>
              <w:pStyle w:val="afe"/>
            </w:pPr>
            <w:r w:rsidRPr="00802592">
              <w:lastRenderedPageBreak/>
              <w:t>Условно-обязательный</w:t>
            </w:r>
          </w:p>
        </w:tc>
        <w:tc>
          <w:tcPr>
            <w:tcW w:w="993" w:type="dxa"/>
          </w:tcPr>
          <w:p w:rsidR="00E37EA1" w:rsidRPr="00802592" w:rsidRDefault="00E37EA1" w:rsidP="00A24C9C">
            <w:pPr>
              <w:pStyle w:val="afe"/>
              <w:rPr>
                <w:lang w:val="en-US"/>
              </w:rPr>
            </w:pPr>
            <w:r w:rsidRPr="00802592">
              <w:rPr>
                <w:lang w:val="en-US"/>
              </w:rPr>
              <w:t>decimal</w:t>
            </w:r>
          </w:p>
        </w:tc>
        <w:tc>
          <w:tcPr>
            <w:tcW w:w="2693" w:type="dxa"/>
          </w:tcPr>
          <w:p w:rsidR="00E37EA1" w:rsidRPr="00802592" w:rsidRDefault="00E37EA1" w:rsidP="00A24C9C">
            <w:pPr>
              <w:pStyle w:val="afe"/>
            </w:pPr>
            <w:r w:rsidRPr="00802592">
              <w:t xml:space="preserve">До 6 символов. 2 десятичных знака. </w:t>
            </w:r>
          </w:p>
        </w:tc>
      </w:tr>
      <w:tr w:rsidR="0087301F" w:rsidRPr="00802592" w:rsidTr="00A24C9C">
        <w:tc>
          <w:tcPr>
            <w:tcW w:w="1160" w:type="dxa"/>
          </w:tcPr>
          <w:p w:rsidR="00E37EA1" w:rsidRPr="00802592" w:rsidRDefault="00E37EA1" w:rsidP="00A24C9C">
            <w:pPr>
              <w:pStyle w:val="afe"/>
            </w:pPr>
            <w:proofErr w:type="spellStart"/>
            <w:r w:rsidRPr="00802592">
              <w:lastRenderedPageBreak/>
              <w:t>curestart</w:t>
            </w:r>
            <w:proofErr w:type="spellEnd"/>
          </w:p>
        </w:tc>
        <w:tc>
          <w:tcPr>
            <w:tcW w:w="3402" w:type="dxa"/>
          </w:tcPr>
          <w:p w:rsidR="00E37EA1" w:rsidRPr="00802592" w:rsidRDefault="00E37EA1"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tabs>
                <w:tab w:val="left" w:pos="576"/>
              </w:tabs>
            </w:pPr>
            <w:r w:rsidRPr="00802592">
              <w:tab/>
            </w:r>
          </w:p>
        </w:tc>
      </w:tr>
      <w:tr w:rsidR="0087301F" w:rsidRPr="00802592" w:rsidTr="00A24C9C">
        <w:tc>
          <w:tcPr>
            <w:tcW w:w="1160" w:type="dxa"/>
          </w:tcPr>
          <w:p w:rsidR="00E37EA1" w:rsidRPr="00802592" w:rsidRDefault="00E37EA1" w:rsidP="00A24C9C">
            <w:pPr>
              <w:pStyle w:val="afe"/>
              <w:tabs>
                <w:tab w:val="left" w:pos="516"/>
              </w:tabs>
            </w:pPr>
            <w:proofErr w:type="spellStart"/>
            <w:r w:rsidRPr="00802592">
              <w:rPr>
                <w:lang w:val="en-US"/>
              </w:rPr>
              <w:t>cureend</w:t>
            </w:r>
            <w:proofErr w:type="spellEnd"/>
          </w:p>
        </w:tc>
        <w:tc>
          <w:tcPr>
            <w:tcW w:w="3402" w:type="dxa"/>
          </w:tcPr>
          <w:p w:rsidR="00E37EA1" w:rsidRPr="00802592" w:rsidRDefault="00E37EA1"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date</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ksg</w:t>
            </w:r>
            <w:proofErr w:type="spellEnd"/>
          </w:p>
        </w:tc>
        <w:tc>
          <w:tcPr>
            <w:tcW w:w="3402" w:type="dxa"/>
          </w:tcPr>
          <w:p w:rsidR="00E37EA1" w:rsidRPr="00802592" w:rsidRDefault="00E37EA1" w:rsidP="00B00DBF">
            <w:pPr>
              <w:pStyle w:val="afe"/>
            </w:pPr>
            <w:r w:rsidRPr="00802592">
              <w:t>Код К</w:t>
            </w:r>
            <w:r w:rsidR="00B00DBF" w:rsidRPr="00802592">
              <w:t>С</w:t>
            </w:r>
            <w:r w:rsidRPr="00802592">
              <w:t xml:space="preserve">Г </w:t>
            </w:r>
            <w:proofErr w:type="spellStart"/>
            <w:r w:rsidRPr="00802592">
              <w:t>законч</w:t>
            </w:r>
            <w:proofErr w:type="spellEnd"/>
            <w:r w:rsidRPr="00802592">
              <w:t xml:space="preserve">. случая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3A557C" w:rsidP="00A24C9C">
            <w:pPr>
              <w:pStyle w:val="afe"/>
            </w:pPr>
            <w:r w:rsidRPr="00802592">
              <w:t>1-20</w:t>
            </w:r>
            <w:r w:rsidR="00E37EA1" w:rsidRPr="00802592">
              <w:t xml:space="preserve"> символов. </w:t>
            </w:r>
          </w:p>
        </w:tc>
      </w:tr>
      <w:tr w:rsidR="0087301F" w:rsidRPr="00802592" w:rsidTr="00A24C9C">
        <w:tc>
          <w:tcPr>
            <w:tcW w:w="1160" w:type="dxa"/>
          </w:tcPr>
          <w:p w:rsidR="00E37EA1" w:rsidRPr="00802592" w:rsidRDefault="00E37EA1" w:rsidP="00A24C9C">
            <w:pPr>
              <w:pStyle w:val="afe"/>
            </w:pPr>
            <w:proofErr w:type="spellStart"/>
            <w:r w:rsidRPr="00802592">
              <w:t>count_d</w:t>
            </w:r>
            <w:proofErr w:type="spellEnd"/>
          </w:p>
        </w:tc>
        <w:tc>
          <w:tcPr>
            <w:tcW w:w="3402" w:type="dxa"/>
          </w:tcPr>
          <w:p w:rsidR="00E37EA1" w:rsidRPr="00802592" w:rsidRDefault="00E37EA1" w:rsidP="00A24C9C">
            <w:pPr>
              <w:pStyle w:val="afe"/>
            </w:pPr>
            <w:r w:rsidRPr="00802592">
              <w:t xml:space="preserve">Койко-дни лечения по </w:t>
            </w:r>
            <w:proofErr w:type="spellStart"/>
            <w:r w:rsidRPr="00802592">
              <w:t>законч</w:t>
            </w:r>
            <w:proofErr w:type="spellEnd"/>
            <w:r w:rsidRPr="00802592">
              <w:t xml:space="preserve">. случаю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E37EA1" w:rsidP="00A24C9C">
            <w:pPr>
              <w:pStyle w:val="afe"/>
            </w:pPr>
            <w:r w:rsidRPr="00802592">
              <w:rPr>
                <w:lang w:val="en-US"/>
              </w:rPr>
              <w:t>integer</w:t>
            </w:r>
          </w:p>
        </w:tc>
        <w:tc>
          <w:tcPr>
            <w:tcW w:w="2693" w:type="dxa"/>
          </w:tcPr>
          <w:p w:rsidR="00E37EA1" w:rsidRPr="00802592" w:rsidRDefault="00E37EA1" w:rsidP="00A24C9C">
            <w:pPr>
              <w:pStyle w:val="afe"/>
            </w:pPr>
          </w:p>
        </w:tc>
      </w:tr>
      <w:tr w:rsidR="0087301F" w:rsidRPr="00802592" w:rsidTr="00A24C9C">
        <w:tc>
          <w:tcPr>
            <w:tcW w:w="1160" w:type="dxa"/>
          </w:tcPr>
          <w:p w:rsidR="00E37EA1" w:rsidRPr="00802592" w:rsidRDefault="00E37EA1" w:rsidP="00A24C9C">
            <w:pPr>
              <w:pStyle w:val="afe"/>
            </w:pPr>
            <w:proofErr w:type="spellStart"/>
            <w:r w:rsidRPr="00802592">
              <w:t>prof_oms</w:t>
            </w:r>
            <w:proofErr w:type="spellEnd"/>
          </w:p>
        </w:tc>
        <w:tc>
          <w:tcPr>
            <w:tcW w:w="3402" w:type="dxa"/>
          </w:tcPr>
          <w:p w:rsidR="00E37EA1" w:rsidRPr="00802592" w:rsidRDefault="00E37EA1" w:rsidP="00A24C9C">
            <w:pPr>
              <w:pStyle w:val="afe"/>
            </w:pPr>
            <w:r w:rsidRPr="00802592">
              <w:t xml:space="preserve">Код профиля медпомощи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 амбулаторной.</w:t>
            </w:r>
          </w:p>
        </w:tc>
        <w:tc>
          <w:tcPr>
            <w:tcW w:w="1701" w:type="dxa"/>
          </w:tcPr>
          <w:p w:rsidR="00E37EA1" w:rsidRPr="00802592" w:rsidRDefault="007C0DBA" w:rsidP="00A24C9C">
            <w:pPr>
              <w:pStyle w:val="afe"/>
            </w:pPr>
            <w:r w:rsidRPr="00802592">
              <w:t>Условно-обязательный</w:t>
            </w:r>
          </w:p>
        </w:tc>
        <w:tc>
          <w:tcPr>
            <w:tcW w:w="993" w:type="dxa"/>
          </w:tcPr>
          <w:p w:rsidR="00E37EA1" w:rsidRPr="00802592" w:rsidRDefault="006449AE" w:rsidP="00A24C9C">
            <w:pPr>
              <w:pStyle w:val="afe"/>
              <w:rPr>
                <w:lang w:val="en-US"/>
              </w:rPr>
            </w:pPr>
            <w:r w:rsidRPr="00802592">
              <w:rPr>
                <w:lang w:val="en-US"/>
              </w:rPr>
              <w:t>string</w:t>
            </w:r>
          </w:p>
        </w:tc>
        <w:tc>
          <w:tcPr>
            <w:tcW w:w="2693" w:type="dxa"/>
          </w:tcPr>
          <w:p w:rsidR="00E37EA1" w:rsidRPr="00802592" w:rsidRDefault="00E37EA1" w:rsidP="00A24C9C">
            <w:pPr>
              <w:pStyle w:val="afe"/>
            </w:pPr>
            <w:r w:rsidRPr="00802592">
              <w:t xml:space="preserve">Из справочника профилей оказания медицинской помощи. </w:t>
            </w:r>
          </w:p>
        </w:tc>
      </w:tr>
      <w:tr w:rsidR="0087301F" w:rsidRPr="00802592" w:rsidTr="00A24C9C">
        <w:tc>
          <w:tcPr>
            <w:tcW w:w="1160" w:type="dxa"/>
          </w:tcPr>
          <w:p w:rsidR="00E37EA1" w:rsidRPr="00802592" w:rsidRDefault="00E37EA1" w:rsidP="00A24C9C">
            <w:pPr>
              <w:pStyle w:val="afe"/>
            </w:pPr>
            <w:proofErr w:type="spellStart"/>
            <w:proofErr w:type="gramStart"/>
            <w:r w:rsidRPr="00802592">
              <w:t>с</w:t>
            </w:r>
            <w:proofErr w:type="gramEnd"/>
            <w:r w:rsidRPr="00802592">
              <w:t>omment</w:t>
            </w:r>
            <w:proofErr w:type="spellEnd"/>
          </w:p>
        </w:tc>
        <w:tc>
          <w:tcPr>
            <w:tcW w:w="3402" w:type="dxa"/>
          </w:tcPr>
          <w:p w:rsidR="00E37EA1" w:rsidRPr="00802592" w:rsidRDefault="00E37EA1" w:rsidP="00A24C9C">
            <w:pPr>
              <w:pStyle w:val="afe"/>
            </w:pPr>
            <w:r w:rsidRPr="00802592">
              <w:t>Комментарии плательщика</w:t>
            </w:r>
          </w:p>
        </w:tc>
        <w:tc>
          <w:tcPr>
            <w:tcW w:w="1701" w:type="dxa"/>
          </w:tcPr>
          <w:p w:rsidR="00E37EA1" w:rsidRPr="00802592" w:rsidRDefault="00E37EA1" w:rsidP="00A24C9C">
            <w:pPr>
              <w:pStyle w:val="afe"/>
            </w:pPr>
            <w:proofErr w:type="spellStart"/>
            <w:proofErr w:type="gramStart"/>
            <w:r w:rsidRPr="00802592">
              <w:t>Необяза</w:t>
            </w:r>
            <w:proofErr w:type="spellEnd"/>
            <w:r w:rsidRPr="00802592">
              <w:t>-тельный</w:t>
            </w:r>
            <w:proofErr w:type="gramEnd"/>
          </w:p>
        </w:tc>
        <w:tc>
          <w:tcPr>
            <w:tcW w:w="993" w:type="dxa"/>
          </w:tcPr>
          <w:p w:rsidR="00E37EA1" w:rsidRPr="00802592" w:rsidRDefault="00E37EA1" w:rsidP="00A24C9C">
            <w:pPr>
              <w:pStyle w:val="afe"/>
            </w:pPr>
            <w:r w:rsidRPr="00802592">
              <w:rPr>
                <w:lang w:val="en-US"/>
              </w:rPr>
              <w:t>string</w:t>
            </w:r>
          </w:p>
        </w:tc>
        <w:tc>
          <w:tcPr>
            <w:tcW w:w="2693" w:type="dxa"/>
          </w:tcPr>
          <w:p w:rsidR="00E37EA1" w:rsidRPr="00802592" w:rsidRDefault="006449AE" w:rsidP="00A24C9C">
            <w:pPr>
              <w:pStyle w:val="afe"/>
            </w:pPr>
            <w:r w:rsidRPr="00802592">
              <w:t>До 500 символов</w:t>
            </w:r>
          </w:p>
        </w:tc>
      </w:tr>
    </w:tbl>
    <w:p w:rsidR="006449AE" w:rsidRPr="00802592" w:rsidRDefault="001D5BED" w:rsidP="001D5BED">
      <w:pPr>
        <w:pStyle w:val="3"/>
        <w:rPr>
          <w:rStyle w:val="b1"/>
          <w:rFonts w:ascii="Times New Roman" w:hAnsi="Times New Roman" w:cs="Times New Roman"/>
          <w:b/>
          <w:bCs/>
          <w:color w:val="auto"/>
        </w:rPr>
      </w:pPr>
      <w:bookmarkStart w:id="51" w:name="_Toc190875652"/>
      <w:r w:rsidRPr="00802592">
        <w:rPr>
          <w:rStyle w:val="b1"/>
          <w:rFonts w:ascii="Times New Roman" w:hAnsi="Times New Roman" w:cs="Times New Roman"/>
          <w:b/>
          <w:bCs/>
          <w:color w:val="auto"/>
        </w:rPr>
        <w:t>3.4.2</w:t>
      </w:r>
      <w:r w:rsidR="002A3B71">
        <w:rPr>
          <w:rStyle w:val="b1"/>
          <w:rFonts w:ascii="Times New Roman" w:hAnsi="Times New Roman" w:cs="Times New Roman"/>
          <w:b/>
          <w:bCs/>
          <w:color w:val="auto"/>
        </w:rPr>
        <w:t>3</w:t>
      </w:r>
      <w:r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6449AE" w:rsidRPr="00802592">
        <w:rPr>
          <w:rStyle w:val="b1"/>
          <w:rFonts w:ascii="Times New Roman" w:hAnsi="Times New Roman" w:cs="Times New Roman"/>
          <w:b/>
          <w:bCs/>
          <w:color w:val="auto"/>
        </w:rPr>
        <w:t xml:space="preserve"> «</w:t>
      </w:r>
      <w:proofErr w:type="spellStart"/>
      <w:r w:rsidR="006449AE" w:rsidRPr="00802592">
        <w:rPr>
          <w:rStyle w:val="b1"/>
          <w:rFonts w:ascii="Times New Roman" w:hAnsi="Times New Roman" w:cs="Times New Roman"/>
          <w:b/>
          <w:bCs/>
          <w:color w:val="auto"/>
        </w:rPr>
        <w:t>additional</w:t>
      </w:r>
      <w:proofErr w:type="spellEnd"/>
      <w:r w:rsidR="00D47457" w:rsidRPr="00802592">
        <w:rPr>
          <w:rStyle w:val="b1"/>
          <w:rFonts w:ascii="Times New Roman" w:hAnsi="Times New Roman" w:cs="Times New Roman"/>
          <w:b/>
          <w:bCs/>
          <w:color w:val="auto"/>
        </w:rPr>
        <w:t>»</w:t>
      </w:r>
      <w:r w:rsidR="00A61A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 Дополнительные сведения</w:t>
      </w:r>
      <w:bookmarkEnd w:id="51"/>
    </w:p>
    <w:p w:rsidR="006449AE" w:rsidRPr="00802592" w:rsidRDefault="003C3702" w:rsidP="003C3702">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w:t>
      </w:r>
      <w:r w:rsidRPr="00802592">
        <w:t xml:space="preserve"> </w:t>
      </w:r>
      <w:r w:rsidR="006449AE" w:rsidRPr="00802592">
        <w:t>Обязательный элемент.</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1F7DE9">
        <w:tc>
          <w:tcPr>
            <w:tcW w:w="1444" w:type="dxa"/>
            <w:vAlign w:val="center"/>
          </w:tcPr>
          <w:p w:rsidR="006449AE" w:rsidRPr="00802592" w:rsidRDefault="006449AE" w:rsidP="00A24C9C">
            <w:pPr>
              <w:pStyle w:val="af5"/>
            </w:pPr>
            <w:r w:rsidRPr="00802592">
              <w:lastRenderedPageBreak/>
              <w:t>Имя</w:t>
            </w:r>
          </w:p>
        </w:tc>
        <w:tc>
          <w:tcPr>
            <w:tcW w:w="2551" w:type="dxa"/>
            <w:vAlign w:val="center"/>
          </w:tcPr>
          <w:p w:rsidR="006449AE" w:rsidRPr="00802592" w:rsidRDefault="006449AE" w:rsidP="00A24C9C">
            <w:pPr>
              <w:pStyle w:val="af5"/>
            </w:pPr>
            <w:r w:rsidRPr="00802592">
              <w:t>Назначение</w:t>
            </w:r>
          </w:p>
        </w:tc>
        <w:tc>
          <w:tcPr>
            <w:tcW w:w="2694" w:type="dxa"/>
            <w:vAlign w:val="center"/>
          </w:tcPr>
          <w:p w:rsidR="006449AE" w:rsidRPr="00802592" w:rsidRDefault="006449AE" w:rsidP="00A24C9C">
            <w:pPr>
              <w:pStyle w:val="af5"/>
            </w:pPr>
            <w:r w:rsidRPr="00802592">
              <w:t>Условия заполнения</w:t>
            </w:r>
          </w:p>
        </w:tc>
        <w:tc>
          <w:tcPr>
            <w:tcW w:w="850" w:type="dxa"/>
            <w:vAlign w:val="center"/>
          </w:tcPr>
          <w:p w:rsidR="006449AE" w:rsidRPr="00802592" w:rsidRDefault="006449AE" w:rsidP="00A24C9C">
            <w:pPr>
              <w:pStyle w:val="af5"/>
            </w:pPr>
            <w:r w:rsidRPr="00802592">
              <w:t>Тип</w:t>
            </w:r>
          </w:p>
        </w:tc>
        <w:tc>
          <w:tcPr>
            <w:tcW w:w="2410" w:type="dxa"/>
            <w:vAlign w:val="center"/>
          </w:tcPr>
          <w:p w:rsidR="006449AE" w:rsidRPr="00802592" w:rsidRDefault="006449AE" w:rsidP="00A24C9C">
            <w:pPr>
              <w:pStyle w:val="af5"/>
            </w:pPr>
            <w:r w:rsidRPr="00802592">
              <w:t>Ограничения</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ogrn_lpu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ОГРН МО, </w:t>
            </w:r>
            <w:r w:rsidR="003561A0" w:rsidRPr="00802592">
              <w:t>выполнившей</w:t>
            </w:r>
            <w:r w:rsidRPr="00802592">
              <w:t xml:space="preserve"> манипуляцию или ОГРН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13 символов.</w:t>
            </w:r>
            <w:r w:rsidR="00196662" w:rsidRPr="00802592">
              <w:t xml:space="preserve">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spellStart"/>
            <w:r w:rsidRPr="00802592">
              <w:t>kpp_lpu</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proofErr w:type="gramStart"/>
            <w:r w:rsidRPr="00802592">
              <w:t xml:space="preserve">КПП МО, </w:t>
            </w:r>
            <w:r w:rsidR="003561A0" w:rsidRPr="00802592">
              <w:t>выполнившей</w:t>
            </w:r>
            <w:r w:rsidRPr="00802592">
              <w:t xml:space="preserve"> манипуляцию или КПП МО, в которой пациент написал письменный отказ</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rPr>
                <w:lang w:val="en-US"/>
              </w:rPr>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6449AE" w:rsidRPr="00802592" w:rsidRDefault="006449AE" w:rsidP="00A24C9C">
            <w:pPr>
              <w:pStyle w:val="afe"/>
            </w:pPr>
            <w:r w:rsidRPr="00802592">
              <w:t>9 знаков. Из справочника поставщиков (МО)</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B48C8" w:rsidP="00A24C9C">
            <w:pPr>
              <w:pStyle w:val="afe"/>
            </w:pPr>
            <w:r w:rsidRPr="00802592">
              <w:rPr>
                <w:lang w:val="en-US"/>
              </w:rPr>
              <w:t>k</w:t>
            </w:r>
            <w:proofErr w:type="spellStart"/>
            <w:r w:rsidR="00196662" w:rsidRPr="00802592">
              <w:t>sg</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B6955">
            <w:pPr>
              <w:pStyle w:val="afe"/>
            </w:pPr>
            <w:r w:rsidRPr="00802592">
              <w:t>Код К</w:t>
            </w:r>
            <w:r w:rsidR="00AB6955" w:rsidRPr="00802592">
              <w:t>С</w:t>
            </w:r>
            <w:r w:rsidRPr="00802592">
              <w:t>Г/</w:t>
            </w:r>
            <w:r w:rsidR="00AB6955" w:rsidRPr="00802592">
              <w:t xml:space="preserve"> </w:t>
            </w:r>
            <w:r w:rsidRPr="00802592">
              <w:t>КПМУ</w:t>
            </w:r>
            <w:r w:rsidR="0001048F" w:rsidRPr="00802592">
              <w:t>/</w:t>
            </w:r>
            <w:r w:rsidR="00AB6955" w:rsidRPr="00802592">
              <w:t xml:space="preserve"> модели пациента</w:t>
            </w:r>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rPr>
                <w:lang w:val="en-US"/>
              </w:rPr>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3A557C" w:rsidP="003A557C">
            <w:pPr>
              <w:pStyle w:val="afe"/>
            </w:pPr>
            <w:r w:rsidRPr="00802592">
              <w:t>1-20</w:t>
            </w:r>
            <w:r w:rsidR="00196662" w:rsidRPr="00802592">
              <w:t xml:space="preserve"> символов. </w:t>
            </w:r>
          </w:p>
        </w:tc>
      </w:tr>
      <w:tr w:rsidR="0087301F" w:rsidRPr="00802592" w:rsidTr="001F7DE9">
        <w:tc>
          <w:tcPr>
            <w:tcW w:w="1444" w:type="dxa"/>
            <w:tcBorders>
              <w:top w:val="single" w:sz="2" w:space="0" w:color="000000"/>
              <w:left w:val="single" w:sz="2" w:space="0" w:color="000000"/>
              <w:bottom w:val="single" w:sz="2" w:space="0" w:color="000000"/>
              <w:right w:val="single" w:sz="2" w:space="0" w:color="000000"/>
            </w:tcBorders>
          </w:tcPr>
          <w:p w:rsidR="00196662" w:rsidRPr="00802592" w:rsidRDefault="003C4811" w:rsidP="00A24C9C">
            <w:pPr>
              <w:pStyle w:val="afe"/>
            </w:pPr>
            <w:r w:rsidRPr="00802592">
              <w:rPr>
                <w:lang w:val="en-US"/>
              </w:rPr>
              <w:t>r</w:t>
            </w:r>
            <w:proofErr w:type="spellStart"/>
            <w:r w:rsidR="00196662" w:rsidRPr="00802592">
              <w:t>efusal</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proofErr w:type="gramStart"/>
            <w:r w:rsidRPr="00802592">
              <w:t>Отказ застрахованного от получения услуги</w:t>
            </w:r>
            <w:proofErr w:type="gramEnd"/>
          </w:p>
        </w:tc>
        <w:tc>
          <w:tcPr>
            <w:tcW w:w="2694" w:type="dxa"/>
            <w:tcBorders>
              <w:top w:val="single" w:sz="2" w:space="0" w:color="000000"/>
              <w:left w:val="single" w:sz="2" w:space="0" w:color="000000"/>
              <w:bottom w:val="single" w:sz="2" w:space="0" w:color="000000"/>
              <w:right w:val="single" w:sz="2" w:space="0" w:color="000000"/>
            </w:tcBorders>
          </w:tcPr>
          <w:p w:rsidR="00196662" w:rsidRPr="00802592" w:rsidRDefault="007C0DBA" w:rsidP="00A24C9C">
            <w:pPr>
              <w:pStyle w:val="afe"/>
            </w:pPr>
            <w:r w:rsidRPr="00802592">
              <w:t>Условно-обязательный</w:t>
            </w:r>
            <w:r w:rsidR="00196662" w:rsidRPr="00802592">
              <w:t>.</w:t>
            </w:r>
          </w:p>
          <w:p w:rsidR="00196662" w:rsidRPr="00802592" w:rsidRDefault="00196662" w:rsidP="00A24C9C">
            <w:pPr>
              <w:pStyle w:val="afe"/>
            </w:pPr>
          </w:p>
        </w:tc>
        <w:tc>
          <w:tcPr>
            <w:tcW w:w="85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rPr>
                <w:lang w:val="en-US"/>
              </w:rPr>
              <w:t>integer</w:t>
            </w:r>
          </w:p>
        </w:tc>
        <w:tc>
          <w:tcPr>
            <w:tcW w:w="2410" w:type="dxa"/>
            <w:tcBorders>
              <w:top w:val="single" w:sz="2" w:space="0" w:color="000000"/>
              <w:left w:val="single" w:sz="2" w:space="0" w:color="000000"/>
              <w:bottom w:val="single" w:sz="2" w:space="0" w:color="000000"/>
              <w:right w:val="single" w:sz="2" w:space="0" w:color="000000"/>
            </w:tcBorders>
          </w:tcPr>
          <w:p w:rsidR="00196662" w:rsidRPr="00802592" w:rsidRDefault="00196662" w:rsidP="00A24C9C">
            <w:pPr>
              <w:pStyle w:val="afe"/>
            </w:pPr>
            <w:r w:rsidRPr="00802592">
              <w:t>Допустимые значения:</w:t>
            </w:r>
          </w:p>
          <w:p w:rsidR="00196662" w:rsidRPr="00802592" w:rsidRDefault="00196662" w:rsidP="00A24C9C">
            <w:pPr>
              <w:pStyle w:val="afe"/>
            </w:pPr>
            <w:r w:rsidRPr="00802592">
              <w:t>1-   Отказ</w:t>
            </w:r>
          </w:p>
        </w:tc>
      </w:tr>
      <w:tr w:rsidR="0087301F" w:rsidRPr="00802592" w:rsidTr="001F7DE9">
        <w:tc>
          <w:tcPr>
            <w:tcW w:w="1444" w:type="dxa"/>
          </w:tcPr>
          <w:p w:rsidR="00196662" w:rsidRPr="005C3A58" w:rsidRDefault="00196662" w:rsidP="00A24C9C">
            <w:pPr>
              <w:pStyle w:val="afe"/>
            </w:pPr>
            <w:proofErr w:type="spellStart"/>
            <w:r w:rsidRPr="005C3A58">
              <w:rPr>
                <w:lang w:val="en-US"/>
              </w:rPr>
              <w:t>pos</w:t>
            </w:r>
            <w:proofErr w:type="spellEnd"/>
            <w:r w:rsidRPr="005C3A58">
              <w:t>_</w:t>
            </w:r>
            <w:proofErr w:type="spellStart"/>
            <w:r w:rsidRPr="005C3A58">
              <w:rPr>
                <w:lang w:val="en-US"/>
              </w:rPr>
              <w:t>kod</w:t>
            </w:r>
            <w:proofErr w:type="spellEnd"/>
          </w:p>
        </w:tc>
        <w:tc>
          <w:tcPr>
            <w:tcW w:w="2551" w:type="dxa"/>
          </w:tcPr>
          <w:p w:rsidR="00196662" w:rsidRPr="005C3A58" w:rsidRDefault="00196662" w:rsidP="00A24C9C">
            <w:pPr>
              <w:pStyle w:val="afe"/>
            </w:pPr>
            <w:r w:rsidRPr="005C3A58">
              <w:t>Повод посещения</w:t>
            </w:r>
          </w:p>
        </w:tc>
        <w:tc>
          <w:tcPr>
            <w:tcW w:w="2694" w:type="dxa"/>
          </w:tcPr>
          <w:p w:rsidR="00196662" w:rsidRPr="005C3A58" w:rsidRDefault="007C0DBA" w:rsidP="00196662">
            <w:pPr>
              <w:pStyle w:val="afe"/>
            </w:pPr>
            <w:r w:rsidRPr="005C3A58">
              <w:t>Условно-обязательный</w:t>
            </w:r>
            <w:r w:rsidR="00196662" w:rsidRPr="005C3A58">
              <w:t>. Обязательно заполняется у услуг, являющихся посещениями/ консультациями/ осмотрами</w:t>
            </w:r>
          </w:p>
        </w:tc>
        <w:tc>
          <w:tcPr>
            <w:tcW w:w="850" w:type="dxa"/>
          </w:tcPr>
          <w:p w:rsidR="00196662" w:rsidRPr="005C3A58" w:rsidRDefault="00196662" w:rsidP="00A24C9C">
            <w:pPr>
              <w:pStyle w:val="afe"/>
            </w:pPr>
            <w:r w:rsidRPr="005C3A58">
              <w:rPr>
                <w:lang w:val="en-US"/>
              </w:rPr>
              <w:t>byte</w:t>
            </w:r>
          </w:p>
        </w:tc>
        <w:tc>
          <w:tcPr>
            <w:tcW w:w="2410" w:type="dxa"/>
          </w:tcPr>
          <w:p w:rsidR="00196662" w:rsidRPr="0073643B" w:rsidRDefault="00196662" w:rsidP="00A24C9C">
            <w:pPr>
              <w:pStyle w:val="afe"/>
              <w:rPr>
                <w:lang w:val="en-US"/>
              </w:rPr>
            </w:pPr>
            <w:r w:rsidRPr="005C3A58">
              <w:t>Из справочника поводов посещений.</w:t>
            </w:r>
          </w:p>
          <w:p w:rsidR="00011F72" w:rsidRPr="00802592" w:rsidRDefault="00011F72" w:rsidP="00A24C9C">
            <w:pPr>
              <w:pStyle w:val="afe"/>
            </w:pPr>
          </w:p>
          <w:p w:rsidR="00011F72" w:rsidRPr="00802592" w:rsidRDefault="00011F72" w:rsidP="00011F72">
            <w:pPr>
              <w:pStyle w:val="afe"/>
            </w:pPr>
          </w:p>
        </w:tc>
      </w:tr>
      <w:tr w:rsidR="00D103B5" w:rsidRPr="00802592" w:rsidTr="00400BEE">
        <w:tc>
          <w:tcPr>
            <w:tcW w:w="1444" w:type="dxa"/>
          </w:tcPr>
          <w:p w:rsidR="00D103B5" w:rsidRPr="00941FD4" w:rsidRDefault="00D103B5" w:rsidP="00D103B5">
            <w:pPr>
              <w:pStyle w:val="afe"/>
              <w:rPr>
                <w:lang w:val="en-US"/>
              </w:rPr>
            </w:pPr>
            <w:proofErr w:type="spellStart"/>
            <w:r w:rsidRPr="00941FD4">
              <w:rPr>
                <w:lang w:val="en-US"/>
              </w:rPr>
              <w:t>next_pos</w:t>
            </w:r>
            <w:proofErr w:type="spellEnd"/>
          </w:p>
        </w:tc>
        <w:tc>
          <w:tcPr>
            <w:tcW w:w="2551" w:type="dxa"/>
          </w:tcPr>
          <w:p w:rsidR="00F91281" w:rsidRPr="00941FD4" w:rsidRDefault="00F91281" w:rsidP="00F91281">
            <w:pPr>
              <w:autoSpaceDE w:val="0"/>
              <w:autoSpaceDN w:val="0"/>
              <w:adjustRightInd w:val="0"/>
              <w:spacing w:before="0" w:after="0" w:line="240" w:lineRule="auto"/>
            </w:pPr>
            <w:r w:rsidRPr="00941FD4">
              <w:t>Период (месяц) проведения следующего планового осмотра</w:t>
            </w:r>
          </w:p>
          <w:p w:rsidR="00D103B5" w:rsidRPr="00941FD4" w:rsidRDefault="00D103B5" w:rsidP="00B6311F">
            <w:pPr>
              <w:pStyle w:val="afe"/>
            </w:pPr>
          </w:p>
        </w:tc>
        <w:tc>
          <w:tcPr>
            <w:tcW w:w="2694" w:type="dxa"/>
          </w:tcPr>
          <w:p w:rsidR="001F039C" w:rsidRPr="00941FD4" w:rsidRDefault="00D103B5" w:rsidP="001F039C">
            <w:pPr>
              <w:autoSpaceDE w:val="0"/>
              <w:autoSpaceDN w:val="0"/>
              <w:adjustRightInd w:val="0"/>
              <w:spacing w:before="0" w:after="0" w:line="240" w:lineRule="auto"/>
            </w:pPr>
            <w:r w:rsidRPr="00941FD4">
              <w:t xml:space="preserve">Условно-обязательный. </w:t>
            </w:r>
          </w:p>
          <w:p w:rsidR="00D103B5" w:rsidRPr="00941FD4" w:rsidRDefault="00E76F65" w:rsidP="001F039C">
            <w:pPr>
              <w:pStyle w:val="afe"/>
            </w:pPr>
            <w:r w:rsidRPr="00941FD4">
              <w:t>Обязательно заполняется при оплате профилактических мероприятий (при направлении на второй этап диспансеризации) или прохождении диспансерного наблюдения</w:t>
            </w:r>
            <w:r w:rsidR="001F039C" w:rsidRPr="00941FD4">
              <w:t xml:space="preserve"> </w:t>
            </w:r>
          </w:p>
        </w:tc>
        <w:tc>
          <w:tcPr>
            <w:tcW w:w="850" w:type="dxa"/>
          </w:tcPr>
          <w:p w:rsidR="00D103B5" w:rsidRPr="00941FD4" w:rsidRDefault="001F039C" w:rsidP="00400BEE">
            <w:pPr>
              <w:pStyle w:val="afe"/>
            </w:pPr>
            <w:r w:rsidRPr="00941FD4">
              <w:rPr>
                <w:lang w:val="en-US"/>
              </w:rPr>
              <w:t>byte</w:t>
            </w:r>
          </w:p>
        </w:tc>
        <w:tc>
          <w:tcPr>
            <w:tcW w:w="2410" w:type="dxa"/>
          </w:tcPr>
          <w:p w:rsidR="00D103B5" w:rsidRPr="00802592" w:rsidRDefault="00D103B5" w:rsidP="00E76F65">
            <w:pPr>
              <w:pStyle w:val="afe"/>
            </w:pPr>
            <w:proofErr w:type="gramStart"/>
            <w:r w:rsidRPr="00941FD4">
              <w:t xml:space="preserve">Указывается </w:t>
            </w:r>
            <w:r w:rsidR="00E47778" w:rsidRPr="00941FD4">
              <w:t>период (месяц)</w:t>
            </w:r>
            <w:r w:rsidRPr="00941FD4">
              <w:t xml:space="preserve"> следующего посещения по </w:t>
            </w:r>
            <w:r w:rsidR="00E47778" w:rsidRPr="00941FD4">
              <w:t>поводу диспансерного наблюдения или</w:t>
            </w:r>
            <w:r w:rsidR="0051364E" w:rsidRPr="00941FD4">
              <w:t xml:space="preserve"> для</w:t>
            </w:r>
            <w:r w:rsidR="00E47778" w:rsidRPr="00941FD4">
              <w:t xml:space="preserve"> прохождения </w:t>
            </w:r>
            <w:r w:rsidR="00E76F65" w:rsidRPr="00941FD4">
              <w:t>второго</w:t>
            </w:r>
            <w:r w:rsidR="00E47778" w:rsidRPr="00941FD4">
              <w:t xml:space="preserve"> этапа диспансеризации)</w:t>
            </w:r>
            <w:r w:rsidR="0051364E" w:rsidRPr="00941FD4">
              <w:t>.</w:t>
            </w:r>
            <w:proofErr w:type="gramEnd"/>
            <w:r w:rsidR="0051364E" w:rsidRPr="00941FD4">
              <w:t xml:space="preserve"> Допустимы значения от 1 до 12.</w:t>
            </w:r>
          </w:p>
        </w:tc>
      </w:tr>
      <w:tr w:rsidR="0087301F" w:rsidRPr="00802592" w:rsidTr="001F7DE9">
        <w:tc>
          <w:tcPr>
            <w:tcW w:w="1444" w:type="dxa"/>
          </w:tcPr>
          <w:p w:rsidR="00487A1E" w:rsidRPr="00802592" w:rsidRDefault="00487A1E" w:rsidP="00A24C9C">
            <w:pPr>
              <w:pStyle w:val="afe"/>
            </w:pPr>
            <w:proofErr w:type="spellStart"/>
            <w:r w:rsidRPr="00802592">
              <w:t>code_s</w:t>
            </w:r>
            <w:proofErr w:type="spellEnd"/>
          </w:p>
        </w:tc>
        <w:tc>
          <w:tcPr>
            <w:tcW w:w="2551" w:type="dxa"/>
          </w:tcPr>
          <w:p w:rsidR="00487A1E" w:rsidRPr="00802592" w:rsidRDefault="00487A1E" w:rsidP="00A24C9C">
            <w:pPr>
              <w:pStyle w:val="afe"/>
            </w:pPr>
            <w:r w:rsidRPr="00802592">
              <w:t>Код схемы лечения стандарта, по которой оказывалась медицинская помощь</w:t>
            </w:r>
            <w:r w:rsidR="00A60D4C" w:rsidRPr="00802592">
              <w:t xml:space="preserve"> в </w:t>
            </w:r>
            <w:r w:rsidR="00A60D4C" w:rsidRPr="00802592">
              <w:lastRenderedPageBreak/>
              <w:t>стационаре/дневном стационаре</w:t>
            </w:r>
          </w:p>
        </w:tc>
        <w:tc>
          <w:tcPr>
            <w:tcW w:w="2694" w:type="dxa"/>
          </w:tcPr>
          <w:p w:rsidR="00487A1E" w:rsidRPr="00802592" w:rsidRDefault="007C0DBA" w:rsidP="00A60D4C">
            <w:pPr>
              <w:pStyle w:val="afe"/>
            </w:pPr>
            <w:r w:rsidRPr="00802592">
              <w:lastRenderedPageBreak/>
              <w:t>Условно-обязательный</w:t>
            </w:r>
            <w:r w:rsidR="00487A1E" w:rsidRPr="00802592">
              <w:t xml:space="preserve"> </w:t>
            </w:r>
          </w:p>
        </w:tc>
        <w:tc>
          <w:tcPr>
            <w:tcW w:w="850" w:type="dxa"/>
          </w:tcPr>
          <w:p w:rsidR="00487A1E" w:rsidRPr="00802592" w:rsidRDefault="00487A1E" w:rsidP="00A24C9C">
            <w:pPr>
              <w:pStyle w:val="afe"/>
            </w:pPr>
            <w:proofErr w:type="spellStart"/>
            <w:r w:rsidRPr="00802592">
              <w:t>string</w:t>
            </w:r>
            <w:proofErr w:type="spellEnd"/>
          </w:p>
        </w:tc>
        <w:tc>
          <w:tcPr>
            <w:tcW w:w="2410" w:type="dxa"/>
          </w:tcPr>
          <w:p w:rsidR="00487A1E" w:rsidRPr="00802592" w:rsidRDefault="00487A1E" w:rsidP="00A24C9C">
            <w:pPr>
              <w:pStyle w:val="afe"/>
            </w:pPr>
            <w:r w:rsidRPr="00802592">
              <w:t>5 символов</w:t>
            </w:r>
          </w:p>
        </w:tc>
      </w:tr>
      <w:tr w:rsidR="0087301F" w:rsidRPr="00802592" w:rsidTr="001F7DE9">
        <w:tc>
          <w:tcPr>
            <w:tcW w:w="1444" w:type="dxa"/>
          </w:tcPr>
          <w:p w:rsidR="00011F72" w:rsidRPr="00802592" w:rsidRDefault="00011F72" w:rsidP="00A24C9C">
            <w:pPr>
              <w:pStyle w:val="afe"/>
            </w:pPr>
            <w:proofErr w:type="spellStart"/>
            <w:r w:rsidRPr="00802592">
              <w:lastRenderedPageBreak/>
              <w:t>count_d</w:t>
            </w:r>
            <w:proofErr w:type="spellEnd"/>
          </w:p>
        </w:tc>
        <w:tc>
          <w:tcPr>
            <w:tcW w:w="2551" w:type="dxa"/>
          </w:tcPr>
          <w:p w:rsidR="00011F72" w:rsidRPr="00802592" w:rsidRDefault="00011F72" w:rsidP="00011F72">
            <w:pPr>
              <w:pStyle w:val="afe"/>
            </w:pPr>
            <w:r w:rsidRPr="00802592">
              <w:t xml:space="preserve">Количество койко-дней либо </w:t>
            </w:r>
            <w:proofErr w:type="spellStart"/>
            <w:r w:rsidRPr="00802592">
              <w:t>пациенто</w:t>
            </w:r>
            <w:proofErr w:type="spellEnd"/>
            <w:r w:rsidRPr="00802592">
              <w:t>-дней лечения по законченному случаю</w:t>
            </w:r>
          </w:p>
        </w:tc>
        <w:tc>
          <w:tcPr>
            <w:tcW w:w="2694" w:type="dxa"/>
          </w:tcPr>
          <w:p w:rsidR="00011F72" w:rsidRPr="00802592" w:rsidRDefault="007C0DBA" w:rsidP="00A60D4C">
            <w:pPr>
              <w:pStyle w:val="afe"/>
            </w:pPr>
            <w:r w:rsidRPr="00802592">
              <w:t>Условно-обязательный</w:t>
            </w:r>
            <w:r w:rsidR="00011F72" w:rsidRPr="00802592">
              <w:t xml:space="preserve"> </w:t>
            </w:r>
          </w:p>
        </w:tc>
        <w:tc>
          <w:tcPr>
            <w:tcW w:w="850" w:type="dxa"/>
          </w:tcPr>
          <w:p w:rsidR="00011F72" w:rsidRPr="00802592" w:rsidRDefault="00011F72" w:rsidP="00A24C9C">
            <w:pPr>
              <w:pStyle w:val="afe"/>
            </w:pPr>
            <w:r w:rsidRPr="00802592">
              <w:rPr>
                <w:lang w:val="en-US"/>
              </w:rPr>
              <w:t>integer</w:t>
            </w:r>
          </w:p>
        </w:tc>
        <w:tc>
          <w:tcPr>
            <w:tcW w:w="2410" w:type="dxa"/>
          </w:tcPr>
          <w:p w:rsidR="00011F72" w:rsidRPr="00802592" w:rsidRDefault="00011F72" w:rsidP="00A24C9C">
            <w:pPr>
              <w:pStyle w:val="afe"/>
            </w:pPr>
          </w:p>
        </w:tc>
      </w:tr>
      <w:tr w:rsidR="0087301F" w:rsidRPr="00802592" w:rsidTr="001F7DE9">
        <w:tc>
          <w:tcPr>
            <w:tcW w:w="1444" w:type="dxa"/>
          </w:tcPr>
          <w:p w:rsidR="00011F72" w:rsidRPr="00802592" w:rsidRDefault="00011F72" w:rsidP="00A24C9C">
            <w:pPr>
              <w:pStyle w:val="afe"/>
              <w:rPr>
                <w:lang w:val="en-US"/>
              </w:rPr>
            </w:pPr>
            <w:proofErr w:type="spellStart"/>
            <w:r w:rsidRPr="00802592">
              <w:rPr>
                <w:lang w:val="en-US"/>
              </w:rPr>
              <w:t>opertype</w:t>
            </w:r>
            <w:proofErr w:type="spellEnd"/>
          </w:p>
        </w:tc>
        <w:tc>
          <w:tcPr>
            <w:tcW w:w="2551" w:type="dxa"/>
          </w:tcPr>
          <w:p w:rsidR="00011F72" w:rsidRPr="00802592" w:rsidRDefault="00011F72" w:rsidP="00011F72">
            <w:pPr>
              <w:pStyle w:val="afe"/>
            </w:pPr>
            <w:r w:rsidRPr="00802592">
              <w:t>Тип операции</w:t>
            </w:r>
          </w:p>
        </w:tc>
        <w:tc>
          <w:tcPr>
            <w:tcW w:w="2694" w:type="dxa"/>
          </w:tcPr>
          <w:p w:rsidR="00011F72" w:rsidRPr="00802592" w:rsidRDefault="007C0DBA" w:rsidP="00A24C9C">
            <w:pPr>
              <w:pStyle w:val="afe"/>
            </w:pPr>
            <w:proofErr w:type="gramStart"/>
            <w:r w:rsidRPr="00802592">
              <w:t>Условно-обязательный</w:t>
            </w:r>
            <w:proofErr w:type="gramEnd"/>
            <w:r w:rsidR="00011F72" w:rsidRPr="00802592">
              <w:t xml:space="preserve"> (</w:t>
            </w:r>
            <w:r w:rsidR="00A60D4C" w:rsidRPr="00802592">
              <w:t xml:space="preserve">обязательно </w:t>
            </w:r>
            <w:r w:rsidR="00011F72" w:rsidRPr="00802592">
              <w:t>заполняется для оперативных пособий)</w:t>
            </w:r>
          </w:p>
        </w:tc>
        <w:tc>
          <w:tcPr>
            <w:tcW w:w="850" w:type="dxa"/>
          </w:tcPr>
          <w:p w:rsidR="00011F72" w:rsidRPr="00802592" w:rsidRDefault="00011F72" w:rsidP="00A24C9C">
            <w:pPr>
              <w:pStyle w:val="afe"/>
              <w:rPr>
                <w:lang w:val="en-US"/>
              </w:rPr>
            </w:pPr>
            <w:r w:rsidRPr="00802592">
              <w:rPr>
                <w:lang w:val="en-US"/>
              </w:rPr>
              <w:t>byte</w:t>
            </w:r>
          </w:p>
        </w:tc>
        <w:tc>
          <w:tcPr>
            <w:tcW w:w="2410" w:type="dxa"/>
          </w:tcPr>
          <w:p w:rsidR="00011F72" w:rsidRPr="00802592" w:rsidRDefault="00011F72" w:rsidP="00011F72">
            <w:pPr>
              <w:pStyle w:val="afe"/>
              <w:rPr>
                <w:lang w:val="en-US"/>
              </w:rPr>
            </w:pPr>
            <w:r w:rsidRPr="00802592">
              <w:t xml:space="preserve">Допустимые значения: </w:t>
            </w:r>
          </w:p>
          <w:p w:rsidR="00011F72" w:rsidRPr="00802592" w:rsidRDefault="00011F72" w:rsidP="00011F72">
            <w:pPr>
              <w:pStyle w:val="afe"/>
              <w:rPr>
                <w:lang w:val="en-US"/>
              </w:rPr>
            </w:pPr>
            <w:r w:rsidRPr="00802592">
              <w:t xml:space="preserve">0 – плановая, </w:t>
            </w:r>
          </w:p>
          <w:p w:rsidR="00011F72" w:rsidRPr="00802592" w:rsidRDefault="00011F72" w:rsidP="00011F72">
            <w:pPr>
              <w:pStyle w:val="afe"/>
            </w:pPr>
            <w:r w:rsidRPr="00802592">
              <w:t>1 – экстренная</w:t>
            </w:r>
          </w:p>
        </w:tc>
      </w:tr>
      <w:tr w:rsidR="0087301F" w:rsidRPr="00802592" w:rsidTr="001F7DE9">
        <w:tc>
          <w:tcPr>
            <w:tcW w:w="1444" w:type="dxa"/>
          </w:tcPr>
          <w:p w:rsidR="00011F72" w:rsidRPr="00802592" w:rsidRDefault="00A60D4C" w:rsidP="00A24C9C">
            <w:pPr>
              <w:pStyle w:val="afe"/>
              <w:rPr>
                <w:lang w:val="en-US"/>
              </w:rPr>
            </w:pPr>
            <w:proofErr w:type="spellStart"/>
            <w:r w:rsidRPr="00802592">
              <w:rPr>
                <w:lang w:val="en-US"/>
              </w:rPr>
              <w:t>oper_complication</w:t>
            </w:r>
            <w:proofErr w:type="spellEnd"/>
          </w:p>
        </w:tc>
        <w:tc>
          <w:tcPr>
            <w:tcW w:w="2551" w:type="dxa"/>
          </w:tcPr>
          <w:p w:rsidR="00011F72" w:rsidRPr="00802592" w:rsidRDefault="00A60D4C" w:rsidP="00011F72">
            <w:pPr>
              <w:pStyle w:val="afe"/>
            </w:pPr>
            <w:r w:rsidRPr="00802592">
              <w:t>Послеоперационное осложнение</w:t>
            </w:r>
          </w:p>
        </w:tc>
        <w:tc>
          <w:tcPr>
            <w:tcW w:w="2694" w:type="dxa"/>
          </w:tcPr>
          <w:p w:rsidR="00011F72" w:rsidRPr="00802592" w:rsidRDefault="007C0DBA" w:rsidP="00A24C9C">
            <w:pPr>
              <w:pStyle w:val="afe"/>
            </w:pPr>
            <w:r w:rsidRPr="00802592">
              <w:t>Условно-обязательный</w:t>
            </w:r>
          </w:p>
        </w:tc>
        <w:tc>
          <w:tcPr>
            <w:tcW w:w="850" w:type="dxa"/>
          </w:tcPr>
          <w:p w:rsidR="00011F72" w:rsidRPr="00802592" w:rsidRDefault="00A60D4C" w:rsidP="00A24C9C">
            <w:pPr>
              <w:pStyle w:val="afe"/>
              <w:rPr>
                <w:lang w:val="en-US"/>
              </w:rPr>
            </w:pPr>
            <w:r w:rsidRPr="00802592">
              <w:rPr>
                <w:lang w:val="en-US"/>
              </w:rPr>
              <w:t>integer</w:t>
            </w:r>
          </w:p>
        </w:tc>
        <w:tc>
          <w:tcPr>
            <w:tcW w:w="2410" w:type="dxa"/>
          </w:tcPr>
          <w:p w:rsidR="00011F72" w:rsidRPr="00802592" w:rsidRDefault="00A60D4C" w:rsidP="00011F72">
            <w:pPr>
              <w:pStyle w:val="afe"/>
            </w:pPr>
            <w:r w:rsidRPr="00802592">
              <w:t>Допустимые значения:</w:t>
            </w:r>
          </w:p>
          <w:p w:rsidR="00A60D4C" w:rsidRPr="00802592" w:rsidRDefault="00A60D4C" w:rsidP="00011F72">
            <w:pPr>
              <w:pStyle w:val="afe"/>
            </w:pPr>
            <w:r w:rsidRPr="00802592">
              <w:t>1 – есть осложнение после операции</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c_teh</w:t>
            </w:r>
            <w:proofErr w:type="spellEnd"/>
          </w:p>
        </w:tc>
        <w:tc>
          <w:tcPr>
            <w:tcW w:w="2551" w:type="dxa"/>
          </w:tcPr>
          <w:p w:rsidR="00FD1E38" w:rsidRPr="00802592" w:rsidRDefault="00FD1E38" w:rsidP="00A24C9C">
            <w:pPr>
              <w:pStyle w:val="afe"/>
            </w:pPr>
            <w:r w:rsidRPr="00802592">
              <w:t xml:space="preserve">Код используемой техники. </w:t>
            </w:r>
          </w:p>
        </w:tc>
        <w:tc>
          <w:tcPr>
            <w:tcW w:w="2694" w:type="dxa"/>
          </w:tcPr>
          <w:p w:rsidR="00FD1E38" w:rsidRPr="00802592" w:rsidRDefault="007C0DBA" w:rsidP="00A24C9C">
            <w:pPr>
              <w:pStyle w:val="afe"/>
            </w:pPr>
            <w:r w:rsidRPr="00802592">
              <w:t>Условно-обязательный</w:t>
            </w:r>
          </w:p>
        </w:tc>
        <w:tc>
          <w:tcPr>
            <w:tcW w:w="850" w:type="dxa"/>
          </w:tcPr>
          <w:p w:rsidR="00FD1E38" w:rsidRPr="00802592" w:rsidRDefault="00FD1E38" w:rsidP="00A24C9C">
            <w:pPr>
              <w:pStyle w:val="afe"/>
            </w:pPr>
            <w:r w:rsidRPr="00802592">
              <w:rPr>
                <w:lang w:val="en-US"/>
              </w:rPr>
              <w:t>integer</w:t>
            </w:r>
          </w:p>
        </w:tc>
        <w:tc>
          <w:tcPr>
            <w:tcW w:w="2410" w:type="dxa"/>
          </w:tcPr>
          <w:p w:rsidR="00FD1E38" w:rsidRPr="00802592" w:rsidRDefault="00FD1E38" w:rsidP="00FD1E38">
            <w:pPr>
              <w:pStyle w:val="afe"/>
            </w:pPr>
            <w:r w:rsidRPr="00802592">
              <w:t xml:space="preserve">Согласно утвержденному статистическому талону.  </w:t>
            </w:r>
          </w:p>
        </w:tc>
      </w:tr>
      <w:tr w:rsidR="0087301F" w:rsidRPr="00802592" w:rsidTr="001F7DE9">
        <w:tc>
          <w:tcPr>
            <w:tcW w:w="1444" w:type="dxa"/>
          </w:tcPr>
          <w:p w:rsidR="00FD1E38" w:rsidRPr="00802592" w:rsidRDefault="00FD1E38" w:rsidP="00A24C9C">
            <w:pPr>
              <w:pStyle w:val="afe"/>
              <w:rPr>
                <w:lang w:val="en-US"/>
              </w:rPr>
            </w:pPr>
            <w:proofErr w:type="spellStart"/>
            <w:r w:rsidRPr="00802592">
              <w:rPr>
                <w:lang w:val="en-US"/>
              </w:rPr>
              <w:t>chambertype</w:t>
            </w:r>
            <w:proofErr w:type="spellEnd"/>
          </w:p>
        </w:tc>
        <w:tc>
          <w:tcPr>
            <w:tcW w:w="2551" w:type="dxa"/>
          </w:tcPr>
          <w:p w:rsidR="00FD1E38" w:rsidRPr="00802592" w:rsidRDefault="00FD1E38" w:rsidP="00A24C9C">
            <w:pPr>
              <w:pStyle w:val="afe"/>
            </w:pPr>
            <w:r w:rsidRPr="00802592">
              <w:t>Тип реанимационной палаты</w:t>
            </w:r>
          </w:p>
        </w:tc>
        <w:tc>
          <w:tcPr>
            <w:tcW w:w="2694" w:type="dxa"/>
          </w:tcPr>
          <w:p w:rsidR="00FD1E38" w:rsidRPr="00802592" w:rsidRDefault="007C0DBA" w:rsidP="00A24C9C">
            <w:pPr>
              <w:pStyle w:val="afe"/>
            </w:pPr>
            <w:r w:rsidRPr="00802592">
              <w:t>Условно-обязательный</w:t>
            </w:r>
          </w:p>
          <w:p w:rsidR="00FD1E38" w:rsidRPr="00802592" w:rsidRDefault="00FD1E38" w:rsidP="00A24C9C">
            <w:pPr>
              <w:pStyle w:val="afe"/>
            </w:pPr>
            <w:r w:rsidRPr="00802592">
              <w:t>Обязательно заполняется для реанимации</w:t>
            </w:r>
          </w:p>
        </w:tc>
        <w:tc>
          <w:tcPr>
            <w:tcW w:w="850" w:type="dxa"/>
          </w:tcPr>
          <w:p w:rsidR="00FD1E38" w:rsidRPr="00802592" w:rsidRDefault="00FD1E38" w:rsidP="00A24C9C">
            <w:pPr>
              <w:pStyle w:val="afe"/>
              <w:rPr>
                <w:lang w:val="en-US"/>
              </w:rPr>
            </w:pPr>
            <w:r w:rsidRPr="00802592">
              <w:rPr>
                <w:lang w:val="en-US"/>
              </w:rPr>
              <w:t>integer</w:t>
            </w:r>
          </w:p>
        </w:tc>
        <w:tc>
          <w:tcPr>
            <w:tcW w:w="2410" w:type="dxa"/>
          </w:tcPr>
          <w:p w:rsidR="00FD1E38" w:rsidRPr="00802592" w:rsidRDefault="00FD1E38" w:rsidP="00FD1E38">
            <w:pPr>
              <w:pStyle w:val="afe"/>
            </w:pPr>
            <w:r w:rsidRPr="00802592">
              <w:rPr>
                <w:noProof/>
              </w:rPr>
              <w:t>Из справочник типов палат, оказывающих реанимационные услуги</w:t>
            </w:r>
          </w:p>
        </w:tc>
      </w:tr>
      <w:tr w:rsidR="0087301F" w:rsidRPr="00802592" w:rsidTr="001F7DE9">
        <w:tc>
          <w:tcPr>
            <w:tcW w:w="1444" w:type="dxa"/>
          </w:tcPr>
          <w:p w:rsidR="00FD1E38" w:rsidRPr="00802592" w:rsidRDefault="00FD1E38" w:rsidP="00A24C9C">
            <w:pPr>
              <w:pStyle w:val="afe"/>
            </w:pPr>
            <w:proofErr w:type="spellStart"/>
            <w:r w:rsidRPr="00802592">
              <w:t>child</w:t>
            </w:r>
            <w:proofErr w:type="spellEnd"/>
          </w:p>
        </w:tc>
        <w:tc>
          <w:tcPr>
            <w:tcW w:w="2551" w:type="dxa"/>
          </w:tcPr>
          <w:p w:rsidR="00FD1E38" w:rsidRPr="00802592" w:rsidRDefault="00FD1E38" w:rsidP="00A24C9C">
            <w:pPr>
              <w:pStyle w:val="afe"/>
            </w:pPr>
            <w:r w:rsidRPr="00802592">
              <w:t xml:space="preserve">Признак, оказания реанимационной услуги ребенку </w:t>
            </w:r>
          </w:p>
        </w:tc>
        <w:tc>
          <w:tcPr>
            <w:tcW w:w="2694" w:type="dxa"/>
          </w:tcPr>
          <w:p w:rsidR="00FD1E38" w:rsidRPr="00802592" w:rsidRDefault="007C0DBA" w:rsidP="00A24C9C">
            <w:pPr>
              <w:pStyle w:val="afe"/>
            </w:pPr>
            <w:r w:rsidRPr="00802592">
              <w:t>Условно-обязательный</w:t>
            </w:r>
            <w:r w:rsidR="00FD1E38" w:rsidRPr="00802592">
              <w:t xml:space="preserve">. Заполняется в случае выставления </w:t>
            </w:r>
            <w:proofErr w:type="spellStart"/>
            <w:r w:rsidR="00FD1E38" w:rsidRPr="00802592">
              <w:t>раенимационного</w:t>
            </w:r>
            <w:proofErr w:type="spellEnd"/>
            <w:r w:rsidR="00FD1E38" w:rsidRPr="00802592">
              <w:t xml:space="preserve"> пособия на новорожденного в карте матери.</w:t>
            </w:r>
          </w:p>
        </w:tc>
        <w:tc>
          <w:tcPr>
            <w:tcW w:w="850" w:type="dxa"/>
          </w:tcPr>
          <w:p w:rsidR="00FD1E38" w:rsidRPr="00802592" w:rsidRDefault="00FD1E38" w:rsidP="00A24C9C">
            <w:pPr>
              <w:pStyle w:val="afe"/>
            </w:pPr>
            <w:proofErr w:type="spellStart"/>
            <w:r w:rsidRPr="00802592">
              <w:t>integer</w:t>
            </w:r>
            <w:proofErr w:type="spellEnd"/>
          </w:p>
        </w:tc>
        <w:tc>
          <w:tcPr>
            <w:tcW w:w="2410" w:type="dxa"/>
          </w:tcPr>
          <w:p w:rsidR="00FD1E38" w:rsidRPr="00802592" w:rsidRDefault="00FD1E38" w:rsidP="00A24C9C">
            <w:pPr>
              <w:pStyle w:val="afe"/>
            </w:pPr>
            <w:r w:rsidRPr="00802592">
              <w:t>Допустимое значение: 1.</w:t>
            </w:r>
          </w:p>
        </w:tc>
      </w:tr>
      <w:tr w:rsidR="0087301F" w:rsidRPr="00802592" w:rsidTr="001F7DE9">
        <w:tc>
          <w:tcPr>
            <w:tcW w:w="1444" w:type="dxa"/>
          </w:tcPr>
          <w:p w:rsidR="00232F24" w:rsidRPr="00802592" w:rsidRDefault="00232F24" w:rsidP="00A24C9C">
            <w:pPr>
              <w:pStyle w:val="afe"/>
              <w:rPr>
                <w:lang w:val="en-US"/>
              </w:rPr>
            </w:pPr>
            <w:r w:rsidRPr="00802592">
              <w:rPr>
                <w:lang w:val="en-US"/>
              </w:rPr>
              <w:t>place</w:t>
            </w:r>
          </w:p>
        </w:tc>
        <w:tc>
          <w:tcPr>
            <w:tcW w:w="2551" w:type="dxa"/>
          </w:tcPr>
          <w:p w:rsidR="00232F24" w:rsidRPr="00802592" w:rsidRDefault="00232F24" w:rsidP="00841A7D">
            <w:pPr>
              <w:pStyle w:val="afe"/>
            </w:pPr>
            <w:r w:rsidRPr="00802592">
              <w:t xml:space="preserve">Место оказания медицинской услуги </w:t>
            </w:r>
          </w:p>
        </w:tc>
        <w:tc>
          <w:tcPr>
            <w:tcW w:w="2694" w:type="dxa"/>
          </w:tcPr>
          <w:p w:rsidR="00795292" w:rsidRPr="00802592" w:rsidRDefault="00232F24" w:rsidP="00795292">
            <w:pPr>
              <w:pStyle w:val="afe"/>
            </w:pPr>
            <w:r w:rsidRPr="00802592">
              <w:t>Обязательн</w:t>
            </w:r>
            <w:r w:rsidR="00A93429" w:rsidRPr="00802592">
              <w:t>ый</w:t>
            </w:r>
          </w:p>
          <w:p w:rsidR="00232F24" w:rsidRPr="00802592" w:rsidRDefault="00795292" w:rsidP="00795292">
            <w:pPr>
              <w:pStyle w:val="afe"/>
            </w:pPr>
            <w:r w:rsidRPr="00802592">
              <w:t xml:space="preserve">Заполняется </w:t>
            </w:r>
            <w:r w:rsidR="00232F24" w:rsidRPr="00802592">
              <w:t>для услуг по СМП</w:t>
            </w:r>
            <w:r w:rsidR="00841A7D" w:rsidRPr="00802592">
              <w:t>, круглосуточного и дневного стационаров</w:t>
            </w:r>
            <w:r w:rsidR="00A93429" w:rsidRPr="00802592">
              <w:t xml:space="preserve"> и поликлинике</w:t>
            </w:r>
            <w:r w:rsidR="00841A7D" w:rsidRPr="00802592">
              <w:t xml:space="preserve"> </w:t>
            </w:r>
          </w:p>
        </w:tc>
        <w:tc>
          <w:tcPr>
            <w:tcW w:w="850" w:type="dxa"/>
          </w:tcPr>
          <w:p w:rsidR="00232F24" w:rsidRPr="00802592" w:rsidRDefault="00232F24" w:rsidP="00A24C9C">
            <w:pPr>
              <w:pStyle w:val="afe"/>
            </w:pPr>
            <w:proofErr w:type="spellStart"/>
            <w:r w:rsidRPr="00802592">
              <w:t>integer</w:t>
            </w:r>
            <w:proofErr w:type="spellEnd"/>
          </w:p>
        </w:tc>
        <w:tc>
          <w:tcPr>
            <w:tcW w:w="2410" w:type="dxa"/>
          </w:tcPr>
          <w:p w:rsidR="00232F24" w:rsidRPr="00802592" w:rsidRDefault="00232F24" w:rsidP="00A24C9C">
            <w:pPr>
              <w:pStyle w:val="afe"/>
            </w:pPr>
            <w:r w:rsidRPr="00802592">
              <w:t>Допустимые значения:</w:t>
            </w:r>
          </w:p>
          <w:p w:rsidR="00232F24" w:rsidRPr="00802592" w:rsidRDefault="00232F24" w:rsidP="00A24C9C">
            <w:pPr>
              <w:pStyle w:val="afe"/>
            </w:pPr>
            <w:r w:rsidRPr="00802592">
              <w:t>1 – Помощь оказана на месте вызова;</w:t>
            </w:r>
          </w:p>
          <w:p w:rsidR="00841A7D" w:rsidRPr="00802592" w:rsidRDefault="00232F24" w:rsidP="00841A7D">
            <w:pPr>
              <w:pStyle w:val="afe"/>
            </w:pPr>
            <w:r w:rsidRPr="00802592">
              <w:t>2 – Помощь оказана в автомобиле СМП.</w:t>
            </w:r>
          </w:p>
          <w:p w:rsidR="00841A7D" w:rsidRPr="00802592" w:rsidRDefault="00841A7D" w:rsidP="00841A7D">
            <w:pPr>
              <w:pStyle w:val="afe"/>
            </w:pPr>
            <w:r w:rsidRPr="00802592">
              <w:t xml:space="preserve">3 – Помощь оказана в отделении </w:t>
            </w:r>
            <w:r w:rsidRPr="00802592">
              <w:lastRenderedPageBreak/>
              <w:t>круглосуточного стационара.</w:t>
            </w:r>
          </w:p>
          <w:p w:rsidR="00841A7D" w:rsidRPr="00802592" w:rsidRDefault="00841A7D" w:rsidP="00841A7D">
            <w:pPr>
              <w:pStyle w:val="afe"/>
            </w:pPr>
            <w:r w:rsidRPr="00802592">
              <w:t>4 – Помощь оказана в отделении дневного стационара.</w:t>
            </w:r>
          </w:p>
          <w:p w:rsidR="00A93429" w:rsidRPr="00802592" w:rsidRDefault="00A93429" w:rsidP="00A93429">
            <w:pPr>
              <w:pStyle w:val="afe"/>
            </w:pPr>
            <w:r w:rsidRPr="00802592">
              <w:t>5 – Помощь оказана в поликлинике</w:t>
            </w:r>
          </w:p>
        </w:tc>
      </w:tr>
      <w:tr w:rsidR="0087301F" w:rsidRPr="00802592" w:rsidTr="001F7DE9">
        <w:tc>
          <w:tcPr>
            <w:tcW w:w="1444" w:type="dxa"/>
          </w:tcPr>
          <w:p w:rsidR="0023579E" w:rsidRPr="00802592" w:rsidRDefault="0023579E" w:rsidP="001C0F56">
            <w:pPr>
              <w:pStyle w:val="afe"/>
            </w:pPr>
            <w:proofErr w:type="spellStart"/>
            <w:r w:rsidRPr="00802592">
              <w:lastRenderedPageBreak/>
              <w:t>c_anes</w:t>
            </w:r>
            <w:proofErr w:type="spellEnd"/>
          </w:p>
        </w:tc>
        <w:tc>
          <w:tcPr>
            <w:tcW w:w="2551" w:type="dxa"/>
          </w:tcPr>
          <w:p w:rsidR="0023579E" w:rsidRPr="00802592" w:rsidRDefault="0023579E" w:rsidP="0023579E">
            <w:pPr>
              <w:pStyle w:val="afe"/>
            </w:pPr>
            <w:r w:rsidRPr="00802592">
              <w:t>Код вида анестезии.</w:t>
            </w:r>
          </w:p>
        </w:tc>
        <w:tc>
          <w:tcPr>
            <w:tcW w:w="2694" w:type="dxa"/>
          </w:tcPr>
          <w:p w:rsidR="0023579E" w:rsidRPr="00802592" w:rsidRDefault="007C0DBA" w:rsidP="0023579E">
            <w:pPr>
              <w:pStyle w:val="afe"/>
            </w:pPr>
            <w:r w:rsidRPr="00802592">
              <w:t>Условно-обязательный</w:t>
            </w:r>
            <w:r w:rsidR="0023579E" w:rsidRPr="00802592">
              <w:t>.</w:t>
            </w:r>
          </w:p>
          <w:p w:rsidR="0023579E" w:rsidRPr="00802592" w:rsidRDefault="0023579E" w:rsidP="001C0F56">
            <w:pPr>
              <w:pStyle w:val="afe"/>
            </w:pPr>
            <w:proofErr w:type="gramStart"/>
            <w:r w:rsidRPr="00802592">
              <w:t>Обязательный</w:t>
            </w:r>
            <w:proofErr w:type="gramEnd"/>
            <w:r w:rsidRPr="00802592">
              <w:t xml:space="preserve"> в случае предъявления на оплату оперативного пособия</w:t>
            </w:r>
          </w:p>
        </w:tc>
        <w:tc>
          <w:tcPr>
            <w:tcW w:w="850" w:type="dxa"/>
          </w:tcPr>
          <w:p w:rsidR="0023579E" w:rsidRPr="00802592" w:rsidRDefault="0023579E" w:rsidP="001C0F56">
            <w:pPr>
              <w:pStyle w:val="afe"/>
            </w:pPr>
            <w:r w:rsidRPr="00802592">
              <w:rPr>
                <w:lang w:val="en-US"/>
              </w:rPr>
              <w:t>integer</w:t>
            </w:r>
          </w:p>
        </w:tc>
        <w:tc>
          <w:tcPr>
            <w:tcW w:w="2410" w:type="dxa"/>
          </w:tcPr>
          <w:p w:rsidR="0023579E" w:rsidRPr="00802592" w:rsidRDefault="0023579E" w:rsidP="0023579E">
            <w:pPr>
              <w:pStyle w:val="afe"/>
            </w:pPr>
            <w:r w:rsidRPr="00802592">
              <w:t xml:space="preserve">До 2 знаков.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1F7DE9">
        <w:tc>
          <w:tcPr>
            <w:tcW w:w="1444" w:type="dxa"/>
          </w:tcPr>
          <w:p w:rsidR="009E175A" w:rsidRPr="00802592" w:rsidRDefault="009E175A" w:rsidP="001F7DE9">
            <w:pPr>
              <w:pStyle w:val="afe"/>
            </w:pPr>
            <w:proofErr w:type="spellStart"/>
            <w:r w:rsidRPr="00802592">
              <w:rPr>
                <w:lang w:val="en-US"/>
              </w:rPr>
              <w:t>dep_num</w:t>
            </w:r>
            <w:proofErr w:type="spellEnd"/>
          </w:p>
        </w:tc>
        <w:tc>
          <w:tcPr>
            <w:tcW w:w="2551" w:type="dxa"/>
          </w:tcPr>
          <w:p w:rsidR="009E175A" w:rsidRPr="00802592" w:rsidRDefault="009E175A" w:rsidP="0023579E">
            <w:pPr>
              <w:pStyle w:val="afe"/>
            </w:pPr>
            <w:r w:rsidRPr="00802592">
              <w:t>Код отделения</w:t>
            </w:r>
          </w:p>
        </w:tc>
        <w:tc>
          <w:tcPr>
            <w:tcW w:w="2694" w:type="dxa"/>
          </w:tcPr>
          <w:p w:rsidR="009E175A" w:rsidRPr="00802592" w:rsidRDefault="007C0DBA" w:rsidP="004B6DEC">
            <w:pPr>
              <w:pStyle w:val="afe"/>
            </w:pPr>
            <w:r w:rsidRPr="00802592">
              <w:t>Условно-обязательный</w:t>
            </w:r>
          </w:p>
          <w:p w:rsidR="009E175A" w:rsidRPr="00802592" w:rsidRDefault="009E175A" w:rsidP="00B30DE4">
            <w:pPr>
              <w:pStyle w:val="afe"/>
            </w:pPr>
            <w:r w:rsidRPr="00802592">
              <w:t>Обязательно заполняется для услуг круглосуточного и дневного стационаров</w:t>
            </w:r>
          </w:p>
        </w:tc>
        <w:tc>
          <w:tcPr>
            <w:tcW w:w="850" w:type="dxa"/>
          </w:tcPr>
          <w:p w:rsidR="009E175A" w:rsidRPr="00802592" w:rsidRDefault="009E175A" w:rsidP="001C0F56">
            <w:pPr>
              <w:pStyle w:val="afe"/>
              <w:rPr>
                <w:lang w:val="en-US"/>
              </w:rPr>
            </w:pPr>
            <w:proofErr w:type="spellStart"/>
            <w:r w:rsidRPr="00802592">
              <w:t>string</w:t>
            </w:r>
            <w:proofErr w:type="spellEnd"/>
          </w:p>
        </w:tc>
        <w:tc>
          <w:tcPr>
            <w:tcW w:w="2410" w:type="dxa"/>
          </w:tcPr>
          <w:p w:rsidR="009E175A" w:rsidRPr="00802592" w:rsidRDefault="0095627B" w:rsidP="005360FA">
            <w:pPr>
              <w:pStyle w:val="afe"/>
            </w:pPr>
            <w:r w:rsidRPr="00802592">
              <w:t>1</w:t>
            </w:r>
            <w:r w:rsidR="005360FA" w:rsidRPr="00802592">
              <w:t>2</w:t>
            </w:r>
            <w:r w:rsidR="009E175A" w:rsidRPr="00802592">
              <w:t xml:space="preserve"> знаков. Из справочника отделений МО</w:t>
            </w:r>
          </w:p>
        </w:tc>
      </w:tr>
      <w:tr w:rsidR="0087301F" w:rsidRPr="00802592" w:rsidTr="001F7DE9">
        <w:tc>
          <w:tcPr>
            <w:tcW w:w="1444" w:type="dxa"/>
          </w:tcPr>
          <w:p w:rsidR="002508B0" w:rsidRPr="00802592" w:rsidRDefault="002508B0" w:rsidP="006A4630">
            <w:pPr>
              <w:pStyle w:val="afe"/>
            </w:pPr>
            <w:proofErr w:type="spellStart"/>
            <w:r w:rsidRPr="00802592">
              <w:rPr>
                <w:lang w:val="en-US"/>
              </w:rPr>
              <w:t>prof_</w:t>
            </w:r>
            <w:r w:rsidR="0070103B" w:rsidRPr="00802592">
              <w:rPr>
                <w:lang w:val="en-US"/>
              </w:rPr>
              <w:t>h</w:t>
            </w:r>
            <w:proofErr w:type="spellEnd"/>
          </w:p>
        </w:tc>
        <w:tc>
          <w:tcPr>
            <w:tcW w:w="2551" w:type="dxa"/>
          </w:tcPr>
          <w:p w:rsidR="002508B0" w:rsidRPr="00802592" w:rsidRDefault="002A1FE9" w:rsidP="0023579E">
            <w:pPr>
              <w:pStyle w:val="afe"/>
            </w:pPr>
            <w:r w:rsidRPr="00802592">
              <w:t>Код профиля койки</w:t>
            </w:r>
          </w:p>
        </w:tc>
        <w:tc>
          <w:tcPr>
            <w:tcW w:w="2694" w:type="dxa"/>
          </w:tcPr>
          <w:p w:rsidR="002A1FE9" w:rsidRPr="00802592" w:rsidRDefault="007C0DBA" w:rsidP="002A1FE9">
            <w:pPr>
              <w:pStyle w:val="afe"/>
            </w:pPr>
            <w:r w:rsidRPr="00802592">
              <w:t>Условно-обязательный</w:t>
            </w:r>
          </w:p>
          <w:p w:rsidR="002508B0" w:rsidRPr="00802592" w:rsidRDefault="002A1FE9" w:rsidP="002A1FE9">
            <w:pPr>
              <w:pStyle w:val="afe"/>
            </w:pPr>
            <w:r w:rsidRPr="00802592">
              <w:t>Обязательно заполняется для услуг круглосуточного и дневного стационаров</w:t>
            </w:r>
          </w:p>
        </w:tc>
        <w:tc>
          <w:tcPr>
            <w:tcW w:w="850" w:type="dxa"/>
          </w:tcPr>
          <w:p w:rsidR="002508B0" w:rsidRPr="00802592" w:rsidRDefault="0070103B" w:rsidP="001C0F56">
            <w:pPr>
              <w:pStyle w:val="afe"/>
            </w:pPr>
            <w:r w:rsidRPr="00802592">
              <w:rPr>
                <w:lang w:val="en-US"/>
              </w:rPr>
              <w:t>integer</w:t>
            </w:r>
          </w:p>
        </w:tc>
        <w:tc>
          <w:tcPr>
            <w:tcW w:w="2410" w:type="dxa"/>
          </w:tcPr>
          <w:p w:rsidR="002508B0" w:rsidRPr="00802592" w:rsidRDefault="002A1FE9" w:rsidP="002A1FE9">
            <w:pPr>
              <w:pStyle w:val="afe"/>
            </w:pPr>
            <w:r w:rsidRPr="00802592">
              <w:t>Из справочника кодов профилей койки</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koef_z</w:t>
            </w:r>
            <w:proofErr w:type="spellEnd"/>
          </w:p>
        </w:tc>
        <w:tc>
          <w:tcPr>
            <w:tcW w:w="2551" w:type="dxa"/>
          </w:tcPr>
          <w:p w:rsidR="00126A84" w:rsidRPr="00802592" w:rsidRDefault="00126A84" w:rsidP="00B30DE4">
            <w:pPr>
              <w:pStyle w:val="1f"/>
            </w:pPr>
            <w:r w:rsidRPr="00802592">
              <w:t xml:space="preserve">Коэффициент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коэффициента </w:t>
            </w:r>
            <w:proofErr w:type="gramStart"/>
            <w:r w:rsidR="00295215" w:rsidRPr="00802592">
              <w:t>относительной</w:t>
            </w:r>
            <w:proofErr w:type="gramEnd"/>
            <w:r w:rsidR="00295215" w:rsidRPr="00802592">
              <w:t xml:space="preserve"> </w:t>
            </w:r>
            <w:proofErr w:type="spellStart"/>
            <w:r w:rsidRPr="00802592">
              <w:t>затратоемкости</w:t>
            </w:r>
            <w:proofErr w:type="spellEnd"/>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koef_up</w:t>
            </w:r>
            <w:proofErr w:type="spellEnd"/>
          </w:p>
        </w:tc>
        <w:tc>
          <w:tcPr>
            <w:tcW w:w="2551" w:type="dxa"/>
          </w:tcPr>
          <w:p w:rsidR="00126A84" w:rsidRPr="00802592" w:rsidRDefault="00126A84" w:rsidP="00B30DE4">
            <w:pPr>
              <w:pStyle w:val="1f"/>
            </w:pPr>
            <w:r w:rsidRPr="00802592">
              <w:t>Управленческий коэффициент</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 xml:space="preserve">Значение управленческого коэффициента для </w:t>
            </w:r>
            <w:proofErr w:type="gramStart"/>
            <w:r w:rsidRPr="00802592">
              <w:t>федеральной</w:t>
            </w:r>
            <w:proofErr w:type="gramEnd"/>
            <w:r w:rsidRPr="00802592">
              <w:t xml:space="preserve"> КСГ (при отсутствии указывается «1»)</w:t>
            </w:r>
          </w:p>
        </w:tc>
      </w:tr>
      <w:tr w:rsidR="0087301F" w:rsidRPr="00802592" w:rsidTr="001F7DE9">
        <w:tc>
          <w:tcPr>
            <w:tcW w:w="1444" w:type="dxa"/>
          </w:tcPr>
          <w:p w:rsidR="00126A84" w:rsidRPr="00802592" w:rsidRDefault="00126A84" w:rsidP="001F7DE9">
            <w:pPr>
              <w:pStyle w:val="afe"/>
              <w:rPr>
                <w:lang w:val="en-US"/>
              </w:rPr>
            </w:pPr>
            <w:proofErr w:type="spellStart"/>
            <w:r w:rsidRPr="00802592">
              <w:rPr>
                <w:lang w:val="en-US"/>
              </w:rPr>
              <w:t>bztsz</w:t>
            </w:r>
            <w:proofErr w:type="spellEnd"/>
          </w:p>
        </w:tc>
        <w:tc>
          <w:tcPr>
            <w:tcW w:w="2551" w:type="dxa"/>
          </w:tcPr>
          <w:p w:rsidR="00126A84" w:rsidRPr="00802592" w:rsidRDefault="00126A84" w:rsidP="0023579E">
            <w:pPr>
              <w:pStyle w:val="afe"/>
            </w:pPr>
            <w:r w:rsidRPr="00802592">
              <w:t>Базовая ставка</w:t>
            </w:r>
          </w:p>
        </w:tc>
        <w:tc>
          <w:tcPr>
            <w:tcW w:w="2694" w:type="dxa"/>
          </w:tcPr>
          <w:p w:rsidR="00126A84" w:rsidRPr="00802592" w:rsidRDefault="007C0DBA" w:rsidP="00126A84">
            <w:pPr>
              <w:pStyle w:val="afe"/>
            </w:pPr>
            <w:r w:rsidRPr="00802592">
              <w:t>Условно-обязательный</w:t>
            </w:r>
          </w:p>
          <w:p w:rsidR="00126A84" w:rsidRPr="00802592" w:rsidRDefault="00126A84" w:rsidP="00B30DE4">
            <w:pPr>
              <w:pStyle w:val="afe"/>
            </w:pPr>
            <w:r w:rsidRPr="00802592">
              <w:t>Обязательно заполняется для услуг круглосуточного и дневного стационаров</w:t>
            </w:r>
          </w:p>
        </w:tc>
        <w:tc>
          <w:tcPr>
            <w:tcW w:w="850" w:type="dxa"/>
          </w:tcPr>
          <w:p w:rsidR="00126A84" w:rsidRPr="00802592" w:rsidRDefault="00EE2B2C" w:rsidP="001C0F56">
            <w:pPr>
              <w:pStyle w:val="afe"/>
            </w:pPr>
            <w:proofErr w:type="spellStart"/>
            <w:r w:rsidRPr="00802592">
              <w:t>string</w:t>
            </w:r>
            <w:proofErr w:type="spellEnd"/>
          </w:p>
        </w:tc>
        <w:tc>
          <w:tcPr>
            <w:tcW w:w="2410" w:type="dxa"/>
          </w:tcPr>
          <w:p w:rsidR="00126A84" w:rsidRPr="00802592" w:rsidRDefault="00F90AB0" w:rsidP="005360FA">
            <w:pPr>
              <w:pStyle w:val="afe"/>
            </w:pPr>
            <w:r w:rsidRPr="00802592">
              <w:t>Значение базовой ставки, указывается в рублях</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koef_d</w:t>
            </w:r>
            <w:proofErr w:type="spellEnd"/>
          </w:p>
        </w:tc>
        <w:tc>
          <w:tcPr>
            <w:tcW w:w="2551" w:type="dxa"/>
          </w:tcPr>
          <w:p w:rsidR="00F90AB0" w:rsidRPr="00802592" w:rsidRDefault="00F90AB0" w:rsidP="0023579E">
            <w:pPr>
              <w:pStyle w:val="afe"/>
            </w:pPr>
            <w:r w:rsidRPr="00802592">
              <w:t>Коэффициент дифференциации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дифференциации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t>koef_u</w:t>
            </w:r>
            <w:proofErr w:type="spellEnd"/>
          </w:p>
        </w:tc>
        <w:tc>
          <w:tcPr>
            <w:tcW w:w="2551" w:type="dxa"/>
          </w:tcPr>
          <w:p w:rsidR="00F90AB0" w:rsidRPr="00802592" w:rsidRDefault="00F90AB0" w:rsidP="0023579E">
            <w:pPr>
              <w:pStyle w:val="afe"/>
            </w:pPr>
            <w:r w:rsidRPr="00802592">
              <w:t>Коэффициент уровня</w:t>
            </w:r>
            <w:r w:rsidR="00212B0E" w:rsidRPr="00802592">
              <w:t xml:space="preserve"> / подуровня</w:t>
            </w:r>
            <w:r w:rsidRPr="00802592">
              <w:t xml:space="preserve"> медицинской помощи</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B30DE4">
            <w:pPr>
              <w:pStyle w:val="1f"/>
              <w:jc w:val="left"/>
            </w:pPr>
            <w:r w:rsidRPr="00802592">
              <w:t>Значение коэффициента уровня</w:t>
            </w:r>
            <w:r w:rsidR="00212B0E" w:rsidRPr="00802592">
              <w:t xml:space="preserve"> / подуровня</w:t>
            </w:r>
            <w:r w:rsidRPr="00802592">
              <w:t xml:space="preserve"> медицинской организации</w:t>
            </w:r>
          </w:p>
        </w:tc>
      </w:tr>
      <w:tr w:rsidR="000E44C8" w:rsidRPr="00802592" w:rsidTr="00400BEE">
        <w:tc>
          <w:tcPr>
            <w:tcW w:w="1444" w:type="dxa"/>
          </w:tcPr>
          <w:p w:rsidR="000E44C8" w:rsidRPr="00941FD4" w:rsidRDefault="000E44C8" w:rsidP="00400BEE">
            <w:pPr>
              <w:pStyle w:val="afe"/>
            </w:pPr>
            <w:proofErr w:type="spellStart"/>
            <w:r w:rsidRPr="00941FD4">
              <w:rPr>
                <w:lang w:val="en-US"/>
              </w:rPr>
              <w:t>koef_s</w:t>
            </w:r>
            <w:proofErr w:type="spellEnd"/>
          </w:p>
        </w:tc>
        <w:tc>
          <w:tcPr>
            <w:tcW w:w="2551" w:type="dxa"/>
          </w:tcPr>
          <w:p w:rsidR="000E44C8" w:rsidRPr="00941FD4" w:rsidRDefault="000E44C8" w:rsidP="00400BEE">
            <w:pPr>
              <w:pStyle w:val="afe"/>
            </w:pPr>
            <w:r w:rsidRPr="00941FD4">
              <w:t>Доля заработной платы</w:t>
            </w:r>
          </w:p>
        </w:tc>
        <w:tc>
          <w:tcPr>
            <w:tcW w:w="2694" w:type="dxa"/>
          </w:tcPr>
          <w:p w:rsidR="000E44C8" w:rsidRPr="00941FD4" w:rsidRDefault="000E44C8" w:rsidP="00400BEE">
            <w:pPr>
              <w:pStyle w:val="afe"/>
            </w:pPr>
            <w:r w:rsidRPr="00941FD4">
              <w:t>Условно-обязательный</w:t>
            </w:r>
          </w:p>
          <w:p w:rsidR="000E44C8" w:rsidRPr="00941FD4" w:rsidRDefault="000E44C8" w:rsidP="00412549">
            <w:pPr>
              <w:pStyle w:val="afe"/>
            </w:pPr>
            <w:r w:rsidRPr="00941FD4">
              <w:t>Обязательно заполняется для услуг круглосуточного и дневного стационаров</w:t>
            </w:r>
            <w:r w:rsidR="00412549" w:rsidRPr="00941FD4">
              <w:t xml:space="preserve"> в случае использования КСГ, для которой Тарифным соглашением определена доля заработной платы</w:t>
            </w:r>
          </w:p>
        </w:tc>
        <w:tc>
          <w:tcPr>
            <w:tcW w:w="850" w:type="dxa"/>
          </w:tcPr>
          <w:p w:rsidR="000E44C8" w:rsidRPr="00941FD4" w:rsidRDefault="000E44C8" w:rsidP="00400BEE">
            <w:pPr>
              <w:pStyle w:val="afe"/>
            </w:pPr>
            <w:proofErr w:type="spellStart"/>
            <w:r w:rsidRPr="00941FD4">
              <w:t>string</w:t>
            </w:r>
            <w:proofErr w:type="spellEnd"/>
          </w:p>
        </w:tc>
        <w:tc>
          <w:tcPr>
            <w:tcW w:w="2410" w:type="dxa"/>
          </w:tcPr>
          <w:p w:rsidR="000E44C8" w:rsidRPr="00802592" w:rsidRDefault="00412549" w:rsidP="006378A1">
            <w:pPr>
              <w:pStyle w:val="1f"/>
              <w:jc w:val="left"/>
            </w:pPr>
            <w:r w:rsidRPr="00941FD4">
              <w:t>Значение д</w:t>
            </w:r>
            <w:r w:rsidR="000E44C8" w:rsidRPr="00941FD4">
              <w:t>ол</w:t>
            </w:r>
            <w:r w:rsidRPr="00941FD4">
              <w:t>и</w:t>
            </w:r>
            <w:r w:rsidR="000E44C8" w:rsidRPr="00941FD4">
              <w:t xml:space="preserve"> заработной плат</w:t>
            </w:r>
            <w:r w:rsidR="006378A1" w:rsidRPr="00941FD4">
              <w:t>ы, согласно Тарифному соглашению</w:t>
            </w:r>
            <w:r w:rsidR="006378A1">
              <w:t xml:space="preserve"> </w:t>
            </w:r>
            <w:r w:rsidR="000E44C8" w:rsidRPr="00802592">
              <w:t xml:space="preserve"> </w:t>
            </w:r>
          </w:p>
        </w:tc>
      </w:tr>
      <w:tr w:rsidR="0087301F" w:rsidRPr="00802592" w:rsidTr="001F7DE9">
        <w:tc>
          <w:tcPr>
            <w:tcW w:w="1444" w:type="dxa"/>
          </w:tcPr>
          <w:p w:rsidR="00F90AB0" w:rsidRPr="00802592" w:rsidRDefault="00F90AB0" w:rsidP="001F7DE9">
            <w:pPr>
              <w:pStyle w:val="afe"/>
            </w:pPr>
            <w:proofErr w:type="spellStart"/>
            <w:r w:rsidRPr="00802592">
              <w:rPr>
                <w:lang w:val="en-US"/>
              </w:rPr>
              <w:t>it_sl</w:t>
            </w:r>
            <w:proofErr w:type="spellEnd"/>
          </w:p>
        </w:tc>
        <w:tc>
          <w:tcPr>
            <w:tcW w:w="2551" w:type="dxa"/>
          </w:tcPr>
          <w:p w:rsidR="00F90AB0" w:rsidRPr="00802592" w:rsidRDefault="00F90AB0" w:rsidP="0023579E">
            <w:pPr>
              <w:pStyle w:val="afe"/>
            </w:pPr>
            <w:r w:rsidRPr="00802592">
              <w:t>Примененный коэффициент сложности лечения пациента</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126A84">
            <w:pPr>
              <w:pStyle w:val="afe"/>
            </w:pPr>
            <w:r w:rsidRPr="00802592">
              <w:t>Обязательно заполняется для услуг круглосуточного и дневного стационаров.</w:t>
            </w:r>
          </w:p>
          <w:p w:rsidR="00F90AB0" w:rsidRPr="00802592" w:rsidRDefault="00F90AB0" w:rsidP="00126A84">
            <w:pPr>
              <w:pStyle w:val="afe"/>
              <w:rPr>
                <w:lang w:val="en-US"/>
              </w:rPr>
            </w:pPr>
            <w:r w:rsidRPr="00802592">
              <w:t>Указывается только при использовании.</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F90AB0" w:rsidP="00126A84">
            <w:pPr>
              <w:pStyle w:val="1f"/>
            </w:pPr>
            <w:r w:rsidRPr="00802592">
              <w:t>Итоговое значение коэффициента сложности лечения пациента для данного случая.</w:t>
            </w:r>
          </w:p>
          <w:p w:rsidR="00F90AB0" w:rsidRPr="00802592" w:rsidRDefault="00F90AB0" w:rsidP="00126A84">
            <w:pPr>
              <w:pStyle w:val="afe"/>
            </w:pPr>
          </w:p>
        </w:tc>
      </w:tr>
      <w:tr w:rsidR="001B34CE" w:rsidRPr="00802592" w:rsidTr="001F7DE9">
        <w:tc>
          <w:tcPr>
            <w:tcW w:w="1444" w:type="dxa"/>
          </w:tcPr>
          <w:p w:rsidR="001B34CE" w:rsidRPr="00802592" w:rsidRDefault="001B34CE" w:rsidP="00B30DE4">
            <w:pPr>
              <w:pStyle w:val="afe"/>
              <w:rPr>
                <w:lang w:val="en-US"/>
              </w:rPr>
            </w:pPr>
            <w:proofErr w:type="spellStart"/>
            <w:r w:rsidRPr="00802592">
              <w:rPr>
                <w:lang w:val="en-US"/>
              </w:rPr>
              <w:t>vid_vme</w:t>
            </w:r>
            <w:proofErr w:type="spellEnd"/>
          </w:p>
        </w:tc>
        <w:tc>
          <w:tcPr>
            <w:tcW w:w="2551" w:type="dxa"/>
          </w:tcPr>
          <w:p w:rsidR="001B34CE" w:rsidRPr="00802592" w:rsidRDefault="001B34CE" w:rsidP="0023579E">
            <w:pPr>
              <w:pStyle w:val="afe"/>
            </w:pPr>
            <w:r w:rsidRPr="00802592">
              <w:t>Вид вмешательства</w:t>
            </w:r>
          </w:p>
        </w:tc>
        <w:tc>
          <w:tcPr>
            <w:tcW w:w="2694" w:type="dxa"/>
          </w:tcPr>
          <w:p w:rsidR="001B34CE" w:rsidRPr="00802592" w:rsidRDefault="007C0DBA" w:rsidP="00126A84">
            <w:pPr>
              <w:pStyle w:val="afe"/>
            </w:pPr>
            <w:r w:rsidRPr="00802592">
              <w:t>Условно-обязательный</w:t>
            </w:r>
          </w:p>
        </w:tc>
        <w:tc>
          <w:tcPr>
            <w:tcW w:w="850" w:type="dxa"/>
          </w:tcPr>
          <w:p w:rsidR="001B34CE" w:rsidRPr="00802592" w:rsidRDefault="001B34CE" w:rsidP="001C0F56">
            <w:pPr>
              <w:pStyle w:val="afe"/>
            </w:pPr>
            <w:proofErr w:type="spellStart"/>
            <w:r w:rsidRPr="00802592">
              <w:t>string</w:t>
            </w:r>
            <w:proofErr w:type="spellEnd"/>
          </w:p>
        </w:tc>
        <w:tc>
          <w:tcPr>
            <w:tcW w:w="2410" w:type="dxa"/>
          </w:tcPr>
          <w:p w:rsidR="001B34CE" w:rsidRPr="00802592" w:rsidRDefault="001B34CE" w:rsidP="0093734C">
            <w:pPr>
              <w:autoSpaceDE w:val="0"/>
              <w:autoSpaceDN w:val="0"/>
              <w:adjustRightInd w:val="0"/>
              <w:spacing w:after="0"/>
              <w:jc w:val="left"/>
            </w:pPr>
            <w:r w:rsidRPr="00802592">
              <w:t xml:space="preserve">Указывается в соответствии </w:t>
            </w:r>
            <w:proofErr w:type="gramStart"/>
            <w:r w:rsidRPr="00802592">
              <w:t>с</w:t>
            </w:r>
            <w:proofErr w:type="gramEnd"/>
            <w:r w:rsidRPr="00802592">
              <w:t xml:space="preserve"> </w:t>
            </w:r>
            <w:r w:rsidR="00DC728C" w:rsidRPr="00802592">
              <w:t xml:space="preserve">справочником простых медицинских </w:t>
            </w:r>
            <w:r w:rsidRPr="00802592">
              <w:t xml:space="preserve">услуг, в том числе для услуг диализа. Обязательно к заполнению при установленном основном диагнозе злокачественного новообразования </w:t>
            </w:r>
            <w:r w:rsidRPr="00802592">
              <w:lastRenderedPageBreak/>
              <w:t>(первый символ кода основного диагноза - "C" или код основного д</w:t>
            </w:r>
            <w:r w:rsidR="00254DA4" w:rsidRPr="00802592">
              <w:t>иагноза входит в диапазон D00-</w:t>
            </w:r>
            <w:r w:rsidRPr="00802592">
              <w:t>D09</w:t>
            </w:r>
            <w:r w:rsidR="0030767D">
              <w:t xml:space="preserve"> или </w:t>
            </w:r>
            <w:r w:rsidR="0030767D" w:rsidRPr="0030767D">
              <w:rPr>
                <w:highlight w:val="yellow"/>
              </w:rPr>
              <w:t>D45-D47</w:t>
            </w:r>
            <w:r w:rsidRPr="00802592">
              <w:t xml:space="preserve">) и </w:t>
            </w:r>
            <w:proofErr w:type="spellStart"/>
            <w:r w:rsidRPr="00802592">
              <w:t>нейтропении</w:t>
            </w:r>
            <w:proofErr w:type="spellEnd"/>
            <w:r w:rsidRPr="00802592">
              <w:t xml:space="preserve"> (код основного диагноза - D70 </w:t>
            </w:r>
            <w:r w:rsidR="00254DA4" w:rsidRPr="00802592">
              <w:t>с сопутствующим диагнозом C00-</w:t>
            </w:r>
            <w:r w:rsidRPr="00802592">
              <w:t>C80 или C97) в случае проведения хирургического лечения, лучевой или химиолучевой терапии.</w:t>
            </w:r>
          </w:p>
        </w:tc>
      </w:tr>
      <w:tr w:rsidR="0087301F" w:rsidRPr="00802592" w:rsidTr="001F7DE9">
        <w:tc>
          <w:tcPr>
            <w:tcW w:w="1444" w:type="dxa"/>
          </w:tcPr>
          <w:p w:rsidR="00F90AB0" w:rsidRPr="00802592" w:rsidRDefault="00F90AB0" w:rsidP="001F7DE9">
            <w:pPr>
              <w:pStyle w:val="afe"/>
              <w:rPr>
                <w:lang w:val="en-US"/>
              </w:rPr>
            </w:pPr>
            <w:proofErr w:type="spellStart"/>
            <w:r w:rsidRPr="00802592">
              <w:rPr>
                <w:lang w:val="en-US"/>
              </w:rPr>
              <w:lastRenderedPageBreak/>
              <w:t>vmp_kind</w:t>
            </w:r>
            <w:proofErr w:type="spellEnd"/>
          </w:p>
        </w:tc>
        <w:tc>
          <w:tcPr>
            <w:tcW w:w="2551" w:type="dxa"/>
          </w:tcPr>
          <w:p w:rsidR="00F90AB0" w:rsidRPr="00802592" w:rsidRDefault="00F90AB0" w:rsidP="0023579E">
            <w:pPr>
              <w:pStyle w:val="afe"/>
            </w:pPr>
            <w:r w:rsidRPr="00802592">
              <w:t>Вид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5360FA">
            <w:pPr>
              <w:pStyle w:val="afe"/>
            </w:pPr>
            <w:r w:rsidRPr="00802592">
              <w:t>Вид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w:t>
            </w:r>
            <w:proofErr w:type="spellEnd"/>
            <w:r w:rsidRPr="00802592">
              <w:t>_</w:t>
            </w:r>
            <w:r w:rsidRPr="00802592">
              <w:rPr>
                <w:lang w:val="en-US"/>
              </w:rPr>
              <w:t>method</w:t>
            </w:r>
          </w:p>
        </w:tc>
        <w:tc>
          <w:tcPr>
            <w:tcW w:w="2551" w:type="dxa"/>
          </w:tcPr>
          <w:p w:rsidR="00F90AB0" w:rsidRPr="00802592" w:rsidRDefault="00F90AB0" w:rsidP="0023579E">
            <w:pPr>
              <w:pStyle w:val="afe"/>
            </w:pPr>
            <w:r w:rsidRPr="00802592">
              <w:t>Метод ВМП</w:t>
            </w:r>
          </w:p>
        </w:tc>
        <w:tc>
          <w:tcPr>
            <w:tcW w:w="2694" w:type="dxa"/>
          </w:tcPr>
          <w:p w:rsidR="00F90AB0" w:rsidRPr="00802592" w:rsidRDefault="007C0DBA" w:rsidP="00126A84">
            <w:pPr>
              <w:pStyle w:val="afe"/>
            </w:pPr>
            <w:r w:rsidRPr="00802592">
              <w:t>Условно-обязательный</w:t>
            </w:r>
          </w:p>
          <w:p w:rsidR="00F90AB0" w:rsidRPr="00802592" w:rsidRDefault="00F90AB0" w:rsidP="00B30DE4">
            <w:pPr>
              <w:pStyle w:val="afe"/>
            </w:pPr>
            <w:r w:rsidRPr="00802592">
              <w:t>Обязательно заполняется для услуг круглосуточного и дневного стационаров</w:t>
            </w:r>
            <w:r w:rsidR="00AD17F1" w:rsidRPr="00802592">
              <w:t>, при оказании ВМП</w:t>
            </w:r>
          </w:p>
        </w:tc>
        <w:tc>
          <w:tcPr>
            <w:tcW w:w="850" w:type="dxa"/>
          </w:tcPr>
          <w:p w:rsidR="00F90AB0" w:rsidRPr="00802592" w:rsidRDefault="00EE2B2C" w:rsidP="001C0F56">
            <w:pPr>
              <w:pStyle w:val="afe"/>
              <w:rPr>
                <w:lang w:val="en-US"/>
              </w:rPr>
            </w:pPr>
            <w:proofErr w:type="spellStart"/>
            <w:r w:rsidRPr="00802592">
              <w:t>string</w:t>
            </w:r>
            <w:proofErr w:type="spellEnd"/>
          </w:p>
        </w:tc>
        <w:tc>
          <w:tcPr>
            <w:tcW w:w="2410" w:type="dxa"/>
          </w:tcPr>
          <w:p w:rsidR="00F90AB0" w:rsidRPr="00802592" w:rsidRDefault="00F90AB0" w:rsidP="005360FA">
            <w:pPr>
              <w:pStyle w:val="afe"/>
            </w:pPr>
            <w:r w:rsidRPr="00802592">
              <w:t>Метод высокотехнологичной медицинской помощи</w:t>
            </w:r>
          </w:p>
        </w:tc>
      </w:tr>
      <w:tr w:rsidR="0087301F" w:rsidRPr="00802592" w:rsidTr="001F7DE9">
        <w:tc>
          <w:tcPr>
            <w:tcW w:w="1444" w:type="dxa"/>
          </w:tcPr>
          <w:p w:rsidR="00F90AB0" w:rsidRPr="00802592" w:rsidRDefault="00F90AB0" w:rsidP="001F7DE9">
            <w:pPr>
              <w:pStyle w:val="afe"/>
            </w:pPr>
            <w:proofErr w:type="spellStart"/>
            <w:r w:rsidRPr="00802592">
              <w:rPr>
                <w:lang w:val="en-US"/>
              </w:rPr>
              <w:t>vmp_group</w:t>
            </w:r>
            <w:proofErr w:type="spellEnd"/>
          </w:p>
        </w:tc>
        <w:tc>
          <w:tcPr>
            <w:tcW w:w="2551" w:type="dxa"/>
          </w:tcPr>
          <w:p w:rsidR="00F90AB0" w:rsidRPr="00802592" w:rsidRDefault="00F90AB0" w:rsidP="0023579E">
            <w:pPr>
              <w:pStyle w:val="afe"/>
            </w:pPr>
            <w:r w:rsidRPr="00802592">
              <w:t>Группа ВМП</w:t>
            </w:r>
          </w:p>
        </w:tc>
        <w:tc>
          <w:tcPr>
            <w:tcW w:w="2694" w:type="dxa"/>
          </w:tcPr>
          <w:p w:rsidR="00AD17F1" w:rsidRPr="00802592" w:rsidRDefault="007C0DBA" w:rsidP="00AD17F1">
            <w:pPr>
              <w:pStyle w:val="afe"/>
            </w:pPr>
            <w:r w:rsidRPr="00802592">
              <w:t>Условно-обязательный</w:t>
            </w:r>
          </w:p>
          <w:p w:rsidR="00F90AB0" w:rsidRPr="00802592" w:rsidRDefault="00AD17F1" w:rsidP="00AD17F1">
            <w:pPr>
              <w:pStyle w:val="afe"/>
            </w:pPr>
            <w:r w:rsidRPr="00802592">
              <w:t>Обязательно заполняется для услуг круглосуточного и дневного стационаров, при оказании ВМП</w:t>
            </w:r>
          </w:p>
        </w:tc>
        <w:tc>
          <w:tcPr>
            <w:tcW w:w="850" w:type="dxa"/>
          </w:tcPr>
          <w:p w:rsidR="00F90AB0" w:rsidRPr="00802592" w:rsidRDefault="00EE2B2C" w:rsidP="001C0F56">
            <w:pPr>
              <w:pStyle w:val="afe"/>
            </w:pPr>
            <w:proofErr w:type="spellStart"/>
            <w:r w:rsidRPr="00802592">
              <w:t>string</w:t>
            </w:r>
            <w:proofErr w:type="spellEnd"/>
          </w:p>
        </w:tc>
        <w:tc>
          <w:tcPr>
            <w:tcW w:w="2410" w:type="dxa"/>
          </w:tcPr>
          <w:p w:rsidR="00F90AB0" w:rsidRPr="00802592" w:rsidRDefault="00EE2B2C" w:rsidP="00EE2B2C">
            <w:pPr>
              <w:pStyle w:val="afe"/>
            </w:pPr>
            <w:r w:rsidRPr="00802592">
              <w:t>Группа высокотехнологичной медицинской помощи</w:t>
            </w:r>
          </w:p>
        </w:tc>
      </w:tr>
      <w:tr w:rsidR="0087301F" w:rsidRPr="00802592" w:rsidTr="001F7DE9">
        <w:tc>
          <w:tcPr>
            <w:tcW w:w="1444" w:type="dxa"/>
          </w:tcPr>
          <w:p w:rsidR="005E12BD" w:rsidRPr="00802592" w:rsidRDefault="005E12BD" w:rsidP="001F7DE9">
            <w:pPr>
              <w:pStyle w:val="afe"/>
            </w:pPr>
            <w:proofErr w:type="spellStart"/>
            <w:r w:rsidRPr="00802592">
              <w:rPr>
                <w:lang w:val="en-US"/>
              </w:rPr>
              <w:t>vmp_model</w:t>
            </w:r>
            <w:proofErr w:type="spellEnd"/>
          </w:p>
        </w:tc>
        <w:tc>
          <w:tcPr>
            <w:tcW w:w="2551" w:type="dxa"/>
          </w:tcPr>
          <w:p w:rsidR="005E12BD" w:rsidRPr="00802592" w:rsidRDefault="005E12BD" w:rsidP="0023579E">
            <w:pPr>
              <w:pStyle w:val="afe"/>
            </w:pPr>
            <w:r w:rsidRPr="00802592">
              <w:t>Модель пациента ВМП</w:t>
            </w:r>
          </w:p>
        </w:tc>
        <w:tc>
          <w:tcPr>
            <w:tcW w:w="2694" w:type="dxa"/>
          </w:tcPr>
          <w:p w:rsidR="005E12BD" w:rsidRPr="00802592" w:rsidRDefault="007C0DBA" w:rsidP="005E12BD">
            <w:pPr>
              <w:pStyle w:val="afe"/>
            </w:pPr>
            <w:r w:rsidRPr="00802592">
              <w:t>Условно-обязательный</w:t>
            </w:r>
          </w:p>
          <w:p w:rsidR="005E12BD" w:rsidRPr="00802592" w:rsidRDefault="005E12BD" w:rsidP="005E12BD">
            <w:pPr>
              <w:pStyle w:val="afe"/>
            </w:pPr>
            <w:r w:rsidRPr="00802592">
              <w:t xml:space="preserve">Обязательно заполняется для услуг круглосуточного и дневного стационаров, </w:t>
            </w:r>
            <w:r w:rsidRPr="00802592">
              <w:lastRenderedPageBreak/>
              <w:t>при оказании ВМП</w:t>
            </w:r>
          </w:p>
        </w:tc>
        <w:tc>
          <w:tcPr>
            <w:tcW w:w="850" w:type="dxa"/>
          </w:tcPr>
          <w:p w:rsidR="005E12BD" w:rsidRPr="00802592" w:rsidRDefault="005E12BD" w:rsidP="001C0F56">
            <w:pPr>
              <w:pStyle w:val="afe"/>
            </w:pPr>
            <w:proofErr w:type="spellStart"/>
            <w:r w:rsidRPr="00802592">
              <w:lastRenderedPageBreak/>
              <w:t>string</w:t>
            </w:r>
            <w:proofErr w:type="spellEnd"/>
          </w:p>
        </w:tc>
        <w:tc>
          <w:tcPr>
            <w:tcW w:w="2410" w:type="dxa"/>
          </w:tcPr>
          <w:p w:rsidR="005E12BD" w:rsidRPr="00802592" w:rsidRDefault="005E12BD" w:rsidP="00EE2B2C">
            <w:pPr>
              <w:pStyle w:val="afe"/>
            </w:pPr>
            <w:r w:rsidRPr="00802592">
              <w:t>Модель пациента при оказании высокотехнологичной медицинской помощи</w:t>
            </w:r>
          </w:p>
        </w:tc>
      </w:tr>
      <w:tr w:rsidR="000C7AE9" w:rsidRPr="00802592" w:rsidTr="001F7DE9">
        <w:tc>
          <w:tcPr>
            <w:tcW w:w="1444" w:type="dxa"/>
          </w:tcPr>
          <w:p w:rsidR="000C7AE9" w:rsidRPr="00802592" w:rsidRDefault="006139E6" w:rsidP="001F7DE9">
            <w:pPr>
              <w:pStyle w:val="afe"/>
              <w:rPr>
                <w:lang w:val="en-US"/>
              </w:rPr>
            </w:pPr>
            <w:r w:rsidRPr="00802592">
              <w:rPr>
                <w:lang w:val="en-US"/>
              </w:rPr>
              <w:lastRenderedPageBreak/>
              <w:t>partial</w:t>
            </w:r>
          </w:p>
        </w:tc>
        <w:tc>
          <w:tcPr>
            <w:tcW w:w="2551" w:type="dxa"/>
          </w:tcPr>
          <w:p w:rsidR="000C7AE9" w:rsidRPr="00802592" w:rsidRDefault="006139E6" w:rsidP="0023579E">
            <w:pPr>
              <w:pStyle w:val="afe"/>
            </w:pPr>
            <w:r w:rsidRPr="00802592">
              <w:t>Неполный объ</w:t>
            </w:r>
            <w:r w:rsidR="00982A82" w:rsidRPr="00802592">
              <w:t>ем</w:t>
            </w:r>
          </w:p>
        </w:tc>
        <w:tc>
          <w:tcPr>
            <w:tcW w:w="2694" w:type="dxa"/>
          </w:tcPr>
          <w:p w:rsidR="000C7AE9" w:rsidRPr="00802592" w:rsidRDefault="007C0DBA" w:rsidP="005E12BD">
            <w:pPr>
              <w:pStyle w:val="afe"/>
            </w:pPr>
            <w:r w:rsidRPr="00802592">
              <w:t>Условно-обязательный</w:t>
            </w:r>
          </w:p>
        </w:tc>
        <w:tc>
          <w:tcPr>
            <w:tcW w:w="850" w:type="dxa"/>
          </w:tcPr>
          <w:p w:rsidR="000C7AE9" w:rsidRPr="00802592" w:rsidRDefault="00982A82" w:rsidP="001C0F56">
            <w:pPr>
              <w:pStyle w:val="afe"/>
              <w:rPr>
                <w:lang w:val="en-US"/>
              </w:rPr>
            </w:pPr>
            <w:r w:rsidRPr="00802592">
              <w:rPr>
                <w:lang w:val="en-US"/>
              </w:rPr>
              <w:t>integer</w:t>
            </w:r>
          </w:p>
        </w:tc>
        <w:tc>
          <w:tcPr>
            <w:tcW w:w="2410" w:type="dxa"/>
          </w:tcPr>
          <w:p w:rsidR="00982A82" w:rsidRPr="00802592" w:rsidRDefault="00982A82" w:rsidP="00982A82">
            <w:pPr>
              <w:pStyle w:val="afe"/>
            </w:pPr>
            <w:r w:rsidRPr="00802592">
              <w:t>Указывается причина, по которой услуга не оказана или оказана не в полном объеме.</w:t>
            </w:r>
          </w:p>
          <w:p w:rsidR="00982A82" w:rsidRPr="00802592" w:rsidRDefault="00982A82" w:rsidP="00982A82">
            <w:pPr>
              <w:pStyle w:val="afe"/>
            </w:pPr>
            <w:r w:rsidRPr="00802592">
              <w:t>1 - документированный отказ больного,</w:t>
            </w:r>
          </w:p>
          <w:p w:rsidR="00982A82" w:rsidRPr="00802592" w:rsidRDefault="00982A82" w:rsidP="00982A82">
            <w:pPr>
              <w:pStyle w:val="afe"/>
            </w:pPr>
            <w:r w:rsidRPr="00802592">
              <w:t>2 - медицинские противопоказания,</w:t>
            </w:r>
          </w:p>
          <w:p w:rsidR="00982A82" w:rsidRPr="00802592" w:rsidRDefault="00982A82" w:rsidP="00982A82">
            <w:pPr>
              <w:pStyle w:val="afe"/>
            </w:pPr>
            <w:r w:rsidRPr="00802592">
              <w:t xml:space="preserve">3 - прочие причины (умер, </w:t>
            </w:r>
            <w:proofErr w:type="gramStart"/>
            <w:r w:rsidRPr="00802592">
              <w:t>переведен</w:t>
            </w:r>
            <w:proofErr w:type="gramEnd"/>
            <w:r w:rsidRPr="00802592">
              <w:t xml:space="preserve"> в другое отделение и пр.)</w:t>
            </w:r>
          </w:p>
          <w:p w:rsidR="000C7AE9" w:rsidRPr="00802592" w:rsidRDefault="00982A82" w:rsidP="00982A82">
            <w:pPr>
              <w:pStyle w:val="afe"/>
            </w:pPr>
            <w:r w:rsidRPr="00802592">
              <w:t>4 - ранее проведенные услуги в пределах установленных сроков.</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tal_num</w:t>
            </w:r>
            <w:proofErr w:type="spellEnd"/>
          </w:p>
        </w:tc>
        <w:tc>
          <w:tcPr>
            <w:tcW w:w="2551" w:type="dxa"/>
          </w:tcPr>
          <w:p w:rsidR="00210EE1" w:rsidRPr="00C02277" w:rsidRDefault="00210EE1" w:rsidP="0023579E">
            <w:pPr>
              <w:pStyle w:val="afe"/>
            </w:pPr>
            <w:r w:rsidRPr="00C02277">
              <w:t>Номер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string</w:t>
            </w:r>
          </w:p>
        </w:tc>
        <w:tc>
          <w:tcPr>
            <w:tcW w:w="2410" w:type="dxa"/>
          </w:tcPr>
          <w:p w:rsidR="00210EE1" w:rsidRPr="00C02277" w:rsidRDefault="00210EE1" w:rsidP="00982A82">
            <w:pPr>
              <w:pStyle w:val="afe"/>
            </w:pPr>
            <w:r w:rsidRPr="00C02277">
              <w:t>До 20 символов</w:t>
            </w:r>
          </w:p>
          <w:p w:rsidR="00653822" w:rsidRPr="00C02277" w:rsidRDefault="00653822" w:rsidP="00A371A3">
            <w:pPr>
              <w:pStyle w:val="afe"/>
            </w:pPr>
            <w:r w:rsidRPr="00C02277">
              <w:t xml:space="preserve">Формат: </w:t>
            </w:r>
            <w:r w:rsidRPr="00C02277">
              <w:rPr>
                <w:lang w:val="en-US"/>
              </w:rPr>
              <w:t>XX</w:t>
            </w:r>
            <w:r w:rsidRPr="00C02277">
              <w:t>.</w:t>
            </w:r>
            <w:r w:rsidRPr="00C02277">
              <w:rPr>
                <w:lang w:val="en-US"/>
              </w:rPr>
              <w:t>XXXX</w:t>
            </w:r>
            <w:r w:rsidRPr="00C02277">
              <w:t>.</w:t>
            </w:r>
            <w:r w:rsidRPr="00C02277">
              <w:rPr>
                <w:lang w:val="en-US"/>
              </w:rPr>
              <w:t>XXXXX</w:t>
            </w:r>
            <w:r w:rsidRPr="00C02277">
              <w:t>.</w:t>
            </w:r>
            <w:r w:rsidRPr="00C02277">
              <w:rPr>
                <w:lang w:val="en-US"/>
              </w:rPr>
              <w:t>X</w:t>
            </w:r>
            <w:r w:rsidR="007E4D7C" w:rsidRPr="00C02277">
              <w:t>Х</w:t>
            </w:r>
            <w:r w:rsidRPr="00C02277">
              <w:rPr>
                <w:lang w:val="en-US"/>
              </w:rPr>
              <w:t>X</w:t>
            </w:r>
            <w:r w:rsidR="00A371A3" w:rsidRPr="00C02277">
              <w:t>, где Х-цифра от 0 до 9</w:t>
            </w:r>
          </w:p>
        </w:tc>
      </w:tr>
      <w:tr w:rsidR="00210EE1" w:rsidRPr="00C02277" w:rsidTr="001F7DE9">
        <w:tc>
          <w:tcPr>
            <w:tcW w:w="1444" w:type="dxa"/>
          </w:tcPr>
          <w:p w:rsidR="00210EE1" w:rsidRPr="00C02277" w:rsidRDefault="00210EE1" w:rsidP="001F7DE9">
            <w:pPr>
              <w:pStyle w:val="afe"/>
              <w:rPr>
                <w:lang w:val="en-US"/>
              </w:rPr>
            </w:pPr>
            <w:proofErr w:type="spellStart"/>
            <w:r w:rsidRPr="00C02277">
              <w:rPr>
                <w:lang w:val="en-US"/>
              </w:rPr>
              <w:t>tal_d</w:t>
            </w:r>
            <w:proofErr w:type="spellEnd"/>
          </w:p>
        </w:tc>
        <w:tc>
          <w:tcPr>
            <w:tcW w:w="2551" w:type="dxa"/>
          </w:tcPr>
          <w:p w:rsidR="00210EE1" w:rsidRPr="00C02277" w:rsidRDefault="00210EE1" w:rsidP="0023579E">
            <w:pPr>
              <w:pStyle w:val="afe"/>
            </w:pPr>
            <w:r w:rsidRPr="00C02277">
              <w:t>Дата выдачи талона на ВМП</w:t>
            </w:r>
          </w:p>
        </w:tc>
        <w:tc>
          <w:tcPr>
            <w:tcW w:w="2694" w:type="dxa"/>
          </w:tcPr>
          <w:p w:rsidR="00210EE1" w:rsidRPr="00C02277" w:rsidRDefault="00210EE1" w:rsidP="005E12BD">
            <w:pPr>
              <w:pStyle w:val="afe"/>
            </w:pPr>
            <w:r w:rsidRPr="00C02277">
              <w:t>Условно-обязательный</w:t>
            </w:r>
          </w:p>
          <w:p w:rsidR="00210EE1" w:rsidRPr="00C02277" w:rsidRDefault="00210EE1" w:rsidP="005E12BD">
            <w:pPr>
              <w:pStyle w:val="afe"/>
            </w:pPr>
            <w:r w:rsidRPr="00C02277">
              <w:t>Обязательно заполняется для услуг круглосуточного и дневного стационаров, при оказании ВМП</w:t>
            </w:r>
          </w:p>
        </w:tc>
        <w:tc>
          <w:tcPr>
            <w:tcW w:w="850" w:type="dxa"/>
          </w:tcPr>
          <w:p w:rsidR="00210EE1" w:rsidRPr="00C02277" w:rsidRDefault="00210EE1" w:rsidP="001C0F56">
            <w:pPr>
              <w:pStyle w:val="afe"/>
              <w:rPr>
                <w:lang w:val="en-US"/>
              </w:rPr>
            </w:pPr>
            <w:r w:rsidRPr="00C02277">
              <w:rPr>
                <w:lang w:val="en-US"/>
              </w:rPr>
              <w:t>date</w:t>
            </w:r>
          </w:p>
        </w:tc>
        <w:tc>
          <w:tcPr>
            <w:tcW w:w="2410" w:type="dxa"/>
          </w:tcPr>
          <w:p w:rsidR="00210EE1" w:rsidRPr="00C02277" w:rsidRDefault="00210EE1" w:rsidP="00982A82">
            <w:pPr>
              <w:pStyle w:val="afe"/>
            </w:pPr>
          </w:p>
        </w:tc>
      </w:tr>
      <w:tr w:rsidR="00DD5AA1" w:rsidRPr="00802592" w:rsidTr="001F7DE9">
        <w:tc>
          <w:tcPr>
            <w:tcW w:w="1444" w:type="dxa"/>
          </w:tcPr>
          <w:p w:rsidR="00DD5AA1" w:rsidRPr="00C02277" w:rsidRDefault="00DD5AA1" w:rsidP="001F7DE9">
            <w:pPr>
              <w:pStyle w:val="afe"/>
              <w:rPr>
                <w:lang w:val="en-US"/>
              </w:rPr>
            </w:pPr>
            <w:proofErr w:type="spellStart"/>
            <w:r w:rsidRPr="00C02277">
              <w:rPr>
                <w:lang w:val="en-US"/>
              </w:rPr>
              <w:t>tal_p</w:t>
            </w:r>
            <w:proofErr w:type="spellEnd"/>
          </w:p>
        </w:tc>
        <w:tc>
          <w:tcPr>
            <w:tcW w:w="2551" w:type="dxa"/>
          </w:tcPr>
          <w:p w:rsidR="00DD5AA1" w:rsidRPr="00C02277" w:rsidRDefault="00DD5AA1" w:rsidP="0023579E">
            <w:pPr>
              <w:pStyle w:val="afe"/>
            </w:pPr>
            <w:r w:rsidRPr="00C02277">
              <w:t>Дата планируемой госпитализации</w:t>
            </w:r>
          </w:p>
        </w:tc>
        <w:tc>
          <w:tcPr>
            <w:tcW w:w="2694" w:type="dxa"/>
          </w:tcPr>
          <w:p w:rsidR="001943A2" w:rsidRPr="00C02277" w:rsidRDefault="001943A2" w:rsidP="001943A2">
            <w:pPr>
              <w:pStyle w:val="afe"/>
            </w:pPr>
            <w:r w:rsidRPr="00C02277">
              <w:t>Условно-обязательный</w:t>
            </w:r>
          </w:p>
          <w:p w:rsidR="00DD5AA1" w:rsidRPr="00C02277" w:rsidRDefault="001943A2" w:rsidP="001943A2">
            <w:pPr>
              <w:pStyle w:val="afe"/>
            </w:pPr>
            <w:r w:rsidRPr="00C02277">
              <w:t>Обязательно заполняется для услуг круглосуточного и дневного стационаров, при оказании ВМП</w:t>
            </w:r>
          </w:p>
        </w:tc>
        <w:tc>
          <w:tcPr>
            <w:tcW w:w="850" w:type="dxa"/>
          </w:tcPr>
          <w:p w:rsidR="00DD5AA1" w:rsidRPr="00C02277" w:rsidRDefault="00DD5AA1" w:rsidP="001C0F56">
            <w:pPr>
              <w:pStyle w:val="afe"/>
              <w:rPr>
                <w:lang w:val="en-US"/>
              </w:rPr>
            </w:pPr>
            <w:r w:rsidRPr="00C02277">
              <w:rPr>
                <w:lang w:val="en-US"/>
              </w:rPr>
              <w:t>date</w:t>
            </w:r>
          </w:p>
        </w:tc>
        <w:tc>
          <w:tcPr>
            <w:tcW w:w="2410" w:type="dxa"/>
          </w:tcPr>
          <w:p w:rsidR="00DD5AA1" w:rsidRPr="00802592" w:rsidRDefault="00DD5AA1" w:rsidP="00982A82">
            <w:pPr>
              <w:pStyle w:val="afe"/>
            </w:pPr>
          </w:p>
        </w:tc>
      </w:tr>
      <w:tr w:rsidR="009C632C" w:rsidRPr="00802592" w:rsidTr="009C632C">
        <w:tc>
          <w:tcPr>
            <w:tcW w:w="1444" w:type="dxa"/>
          </w:tcPr>
          <w:p w:rsidR="009C632C" w:rsidRPr="007161C8" w:rsidRDefault="009C632C" w:rsidP="00CF3A2E">
            <w:pPr>
              <w:pStyle w:val="afe"/>
              <w:rPr>
                <w:lang w:val="en-US"/>
              </w:rPr>
            </w:pPr>
            <w:proofErr w:type="spellStart"/>
            <w:r w:rsidRPr="007161C8">
              <w:rPr>
                <w:lang w:val="en-US"/>
              </w:rPr>
              <w:t>ds_onk</w:t>
            </w:r>
            <w:proofErr w:type="spellEnd"/>
          </w:p>
        </w:tc>
        <w:tc>
          <w:tcPr>
            <w:tcW w:w="2551" w:type="dxa"/>
          </w:tcPr>
          <w:p w:rsidR="009C632C" w:rsidRPr="007161C8" w:rsidRDefault="009C632C" w:rsidP="00CF3A2E">
            <w:pPr>
              <w:pStyle w:val="afe"/>
            </w:pPr>
            <w:r w:rsidRPr="007161C8">
              <w:t xml:space="preserve">Признак подозрения на онкологическое </w:t>
            </w:r>
            <w:r w:rsidRPr="007161C8">
              <w:lastRenderedPageBreak/>
              <w:t>заболевание</w:t>
            </w:r>
          </w:p>
        </w:tc>
        <w:tc>
          <w:tcPr>
            <w:tcW w:w="2694" w:type="dxa"/>
          </w:tcPr>
          <w:p w:rsidR="009C632C" w:rsidRPr="007161C8" w:rsidRDefault="009C632C" w:rsidP="00CF3A2E">
            <w:pPr>
              <w:pStyle w:val="afe"/>
            </w:pPr>
            <w:r w:rsidRPr="007161C8">
              <w:lastRenderedPageBreak/>
              <w:t xml:space="preserve">Условно-обязательный. Обязательно </w:t>
            </w:r>
            <w:r w:rsidRPr="007161C8">
              <w:lastRenderedPageBreak/>
              <w:t xml:space="preserve">заполняется при возникновении подозрения на онкологическое заболевание при оказании услуги в ходе диспансеризации или </w:t>
            </w:r>
            <w:proofErr w:type="spellStart"/>
            <w:r w:rsidRPr="007161C8">
              <w:t>профосмотре</w:t>
            </w:r>
            <w:proofErr w:type="spellEnd"/>
          </w:p>
        </w:tc>
        <w:tc>
          <w:tcPr>
            <w:tcW w:w="850" w:type="dxa"/>
          </w:tcPr>
          <w:p w:rsidR="009C632C" w:rsidRPr="007161C8" w:rsidRDefault="009C632C" w:rsidP="00CF3A2E">
            <w:pPr>
              <w:pStyle w:val="afe"/>
              <w:rPr>
                <w:lang w:val="en-US"/>
              </w:rPr>
            </w:pPr>
            <w:r w:rsidRPr="007161C8">
              <w:rPr>
                <w:lang w:val="en-US"/>
              </w:rPr>
              <w:lastRenderedPageBreak/>
              <w:t>integer</w:t>
            </w:r>
          </w:p>
        </w:tc>
        <w:tc>
          <w:tcPr>
            <w:tcW w:w="2410" w:type="dxa"/>
          </w:tcPr>
          <w:p w:rsidR="009C632C" w:rsidRPr="00802592" w:rsidRDefault="009C632C" w:rsidP="00CF3A2E">
            <w:pPr>
              <w:autoSpaceDE w:val="0"/>
              <w:autoSpaceDN w:val="0"/>
              <w:adjustRightInd w:val="0"/>
              <w:spacing w:after="0"/>
              <w:jc w:val="left"/>
            </w:pPr>
            <w:r w:rsidRPr="007161C8">
              <w:t xml:space="preserve">Указывается "1" при подозрении на </w:t>
            </w:r>
            <w:r w:rsidRPr="007161C8">
              <w:lastRenderedPageBreak/>
              <w:t>злокачественное новообразование.</w:t>
            </w:r>
          </w:p>
          <w:p w:rsidR="009C632C" w:rsidRPr="00802592" w:rsidRDefault="009C632C" w:rsidP="00CF3A2E">
            <w:pPr>
              <w:pStyle w:val="afe"/>
            </w:pPr>
          </w:p>
        </w:tc>
      </w:tr>
    </w:tbl>
    <w:p w:rsidR="00DA7368" w:rsidRPr="00802592" w:rsidRDefault="002A3B71" w:rsidP="001D5BED">
      <w:pPr>
        <w:pStyle w:val="3"/>
        <w:rPr>
          <w:rStyle w:val="b1"/>
          <w:rFonts w:ascii="Times New Roman" w:hAnsi="Times New Roman" w:cs="Times New Roman"/>
          <w:b/>
          <w:bCs/>
          <w:color w:val="auto"/>
        </w:rPr>
      </w:pPr>
      <w:bookmarkStart w:id="52" w:name="_Toc190875653"/>
      <w:r>
        <w:rPr>
          <w:rStyle w:val="b1"/>
          <w:rFonts w:ascii="Times New Roman" w:hAnsi="Times New Roman" w:cs="Times New Roman"/>
          <w:b/>
          <w:bCs/>
          <w:color w:val="auto"/>
        </w:rPr>
        <w:lastRenderedPageBreak/>
        <w:t>3.4.24</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DA7368" w:rsidRPr="00802592">
        <w:rPr>
          <w:rStyle w:val="b1"/>
          <w:rFonts w:ascii="Times New Roman" w:hAnsi="Times New Roman" w:cs="Times New Roman"/>
          <w:b/>
          <w:bCs/>
          <w:color w:val="auto"/>
        </w:rPr>
        <w:t xml:space="preserve"> «</w:t>
      </w:r>
      <w:proofErr w:type="spellStart"/>
      <w:r w:rsidR="00DA7368" w:rsidRPr="00802592">
        <w:rPr>
          <w:rStyle w:val="b1"/>
          <w:rFonts w:ascii="Times New Roman" w:hAnsi="Times New Roman" w:cs="Times New Roman"/>
          <w:b/>
          <w:bCs/>
          <w:color w:val="auto"/>
          <w:lang w:val="en-US"/>
        </w:rPr>
        <w:t>stomat</w:t>
      </w:r>
      <w:proofErr w:type="spellEnd"/>
      <w:r w:rsidR="00D47457" w:rsidRPr="00802592">
        <w:rPr>
          <w:rStyle w:val="b1"/>
          <w:rFonts w:ascii="Times New Roman" w:hAnsi="Times New Roman" w:cs="Times New Roman"/>
          <w:b/>
          <w:bCs/>
          <w:color w:val="auto"/>
        </w:rPr>
        <w:t>»</w:t>
      </w:r>
      <w:r w:rsidR="00DA7368" w:rsidRPr="00802592">
        <w:rPr>
          <w:rStyle w:val="b1"/>
          <w:rFonts w:ascii="Times New Roman" w:hAnsi="Times New Roman" w:cs="Times New Roman"/>
          <w:b/>
          <w:bCs/>
          <w:color w:val="auto"/>
        </w:rPr>
        <w:t xml:space="preserve"> – </w:t>
      </w:r>
      <w:r w:rsidR="003C3702" w:rsidRPr="00802592">
        <w:rPr>
          <w:rStyle w:val="b1"/>
          <w:rFonts w:ascii="Times New Roman" w:hAnsi="Times New Roman" w:cs="Times New Roman"/>
          <w:b/>
          <w:bCs/>
          <w:color w:val="auto"/>
        </w:rPr>
        <w:t>Сведения о зубе</w:t>
      </w:r>
      <w:r w:rsidR="001A2978" w:rsidRPr="00802592">
        <w:rPr>
          <w:rStyle w:val="b1"/>
          <w:rFonts w:ascii="Times New Roman" w:hAnsi="Times New Roman" w:cs="Times New Roman"/>
          <w:b/>
          <w:bCs/>
          <w:color w:val="auto"/>
        </w:rPr>
        <w:t>, на котором проводилась манипуляция</w:t>
      </w:r>
      <w:bookmarkEnd w:id="52"/>
    </w:p>
    <w:p w:rsidR="00D47457" w:rsidRPr="00802592" w:rsidRDefault="003C3702" w:rsidP="00D47457">
      <w:pPr>
        <w:rPr>
          <w:lang w:eastAsia="ar-SA"/>
        </w:rPr>
      </w:pPr>
      <w:r w:rsidRPr="00802592">
        <w:t>Входит</w:t>
      </w:r>
      <w:r w:rsidRPr="00234B43">
        <w:rPr>
          <w:lang w:val="en-US"/>
        </w:rPr>
        <w:t xml:space="preserve"> </w:t>
      </w:r>
      <w:r w:rsidRPr="00802592">
        <w:t>в</w:t>
      </w:r>
      <w:r w:rsidRPr="00234B43">
        <w:rPr>
          <w:lang w:val="en-US"/>
        </w:rPr>
        <w:t xml:space="preserve"> </w:t>
      </w:r>
      <w:r w:rsidRPr="00234B43">
        <w:rPr>
          <w:rStyle w:val="b1"/>
          <w:rFonts w:ascii="Times New Roman" w:hAnsi="Times New Roman" w:cs="Times New Roman"/>
          <w:b w:val="0"/>
          <w:bCs w:val="0"/>
          <w:color w:val="auto"/>
          <w:lang w:val="en-US"/>
        </w:rPr>
        <w:t>«</w:t>
      </w:r>
      <w:r w:rsidRPr="00802592">
        <w:rPr>
          <w:rStyle w:val="b1"/>
          <w:rFonts w:ascii="Times New Roman" w:hAnsi="Times New Roman" w:cs="Times New Roman"/>
          <w:b w:val="0"/>
          <w:bCs w:val="0"/>
          <w:color w:val="auto"/>
          <w:lang w:val="en-US"/>
        </w:rPr>
        <w:t>manipulation</w:t>
      </w:r>
      <w:r w:rsidRPr="00234B43">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234B43">
        <w:rPr>
          <w:rStyle w:val="b1"/>
          <w:rFonts w:ascii="Times New Roman" w:hAnsi="Times New Roman" w:cs="Times New Roman"/>
          <w:b w:val="0"/>
          <w:bCs w:val="0"/>
          <w:color w:val="auto"/>
          <w:lang w:val="en-US"/>
        </w:rPr>
        <w:t>»</w:t>
      </w:r>
      <w:r w:rsidR="00A61A4C" w:rsidRPr="00234B43">
        <w:rPr>
          <w:rStyle w:val="b1"/>
          <w:rFonts w:ascii="Times New Roman" w:hAnsi="Times New Roman" w:cs="Times New Roman"/>
          <w:b w:val="0"/>
          <w:bCs w:val="0"/>
          <w:color w:val="auto"/>
          <w:lang w:val="en-US"/>
        </w:rPr>
        <w:t xml:space="preserve"> </w:t>
      </w:r>
      <w:r w:rsidRPr="00234B43">
        <w:rPr>
          <w:rStyle w:val="b1"/>
          <w:rFonts w:ascii="Times New Roman" w:hAnsi="Times New Roman" w:cs="Times New Roman"/>
          <w:b w:val="0"/>
          <w:bCs w:val="0"/>
          <w:color w:val="auto"/>
          <w:lang w:val="en-US"/>
        </w:rPr>
        <w:t>- «</w:t>
      </w:r>
      <w:proofErr w:type="spellStart"/>
      <w:r w:rsidRPr="00802592">
        <w:rPr>
          <w:rStyle w:val="b1"/>
          <w:rFonts w:ascii="Times New Roman" w:hAnsi="Times New Roman" w:cs="Times New Roman"/>
          <w:b w:val="0"/>
          <w:bCs w:val="0"/>
          <w:color w:val="auto"/>
          <w:lang w:val="en-US"/>
        </w:rPr>
        <w:t>stomats</w:t>
      </w:r>
      <w:proofErr w:type="spellEnd"/>
      <w:r w:rsidRPr="00802592">
        <w:rPr>
          <w:rStyle w:val="b1"/>
          <w:rFonts w:ascii="Times New Roman" w:hAnsi="Times New Roman" w:cs="Times New Roman"/>
          <w:b w:val="0"/>
          <w:bCs w:val="0"/>
          <w:color w:val="auto"/>
          <w:lang w:val="en-US"/>
        </w:rPr>
        <w:t>».</w:t>
      </w:r>
      <w:r w:rsidRPr="00802592">
        <w:rPr>
          <w:lang w:val="en-US"/>
        </w:rPr>
        <w:t xml:space="preserve"> </w:t>
      </w:r>
      <w:r w:rsidR="00D47457" w:rsidRPr="00802592">
        <w:rPr>
          <w:lang w:eastAsia="ar-SA"/>
        </w:rPr>
        <w:t xml:space="preserve">Элемент </w:t>
      </w:r>
      <w:r w:rsidR="007C0DBA" w:rsidRPr="00802592">
        <w:rPr>
          <w:lang w:eastAsia="ar-SA"/>
        </w:rPr>
        <w:t>Условно-обязательный</w:t>
      </w:r>
      <w:r w:rsidR="00D47457" w:rsidRPr="00802592">
        <w:rPr>
          <w:lang w:eastAsia="ar-SA"/>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87301F" w:rsidRPr="00802592" w:rsidTr="000B3C84">
        <w:tc>
          <w:tcPr>
            <w:tcW w:w="1444" w:type="dxa"/>
            <w:vAlign w:val="center"/>
          </w:tcPr>
          <w:p w:rsidR="00DA7368" w:rsidRPr="00802592" w:rsidRDefault="00DA7368" w:rsidP="00F90EE1">
            <w:pPr>
              <w:pStyle w:val="af5"/>
            </w:pPr>
            <w:r w:rsidRPr="00802592">
              <w:t>Имя</w:t>
            </w:r>
          </w:p>
        </w:tc>
        <w:tc>
          <w:tcPr>
            <w:tcW w:w="2551" w:type="dxa"/>
            <w:vAlign w:val="center"/>
          </w:tcPr>
          <w:p w:rsidR="00DA7368" w:rsidRPr="00802592" w:rsidRDefault="00DA7368" w:rsidP="00F90EE1">
            <w:pPr>
              <w:pStyle w:val="af5"/>
            </w:pPr>
            <w:r w:rsidRPr="00802592">
              <w:t>Назначение</w:t>
            </w:r>
          </w:p>
        </w:tc>
        <w:tc>
          <w:tcPr>
            <w:tcW w:w="2694" w:type="dxa"/>
            <w:vAlign w:val="center"/>
          </w:tcPr>
          <w:p w:rsidR="00DA7368" w:rsidRPr="00802592" w:rsidRDefault="00DA7368" w:rsidP="00F90EE1">
            <w:pPr>
              <w:pStyle w:val="af5"/>
            </w:pPr>
            <w:r w:rsidRPr="00802592">
              <w:t>Условия заполнения</w:t>
            </w:r>
          </w:p>
        </w:tc>
        <w:tc>
          <w:tcPr>
            <w:tcW w:w="850" w:type="dxa"/>
            <w:vAlign w:val="center"/>
          </w:tcPr>
          <w:p w:rsidR="00DA7368" w:rsidRPr="00802592" w:rsidRDefault="00DA7368" w:rsidP="00F90EE1">
            <w:pPr>
              <w:pStyle w:val="af5"/>
            </w:pPr>
            <w:r w:rsidRPr="00802592">
              <w:t>Тип</w:t>
            </w:r>
          </w:p>
        </w:tc>
        <w:tc>
          <w:tcPr>
            <w:tcW w:w="2410" w:type="dxa"/>
            <w:vAlign w:val="center"/>
          </w:tcPr>
          <w:p w:rsidR="00DA7368" w:rsidRPr="00802592" w:rsidRDefault="00DA7368" w:rsidP="00F90EE1">
            <w:pPr>
              <w:pStyle w:val="af5"/>
            </w:pPr>
            <w:r w:rsidRPr="00802592">
              <w:t>Ограничения</w:t>
            </w:r>
          </w:p>
        </w:tc>
      </w:tr>
      <w:tr w:rsidR="0087301F" w:rsidRPr="00802592" w:rsidTr="000B3C84">
        <w:tc>
          <w:tcPr>
            <w:tcW w:w="1444" w:type="dxa"/>
          </w:tcPr>
          <w:p w:rsidR="00DA7368" w:rsidRPr="00802592" w:rsidRDefault="00DA7368" w:rsidP="00F90EE1">
            <w:pPr>
              <w:pStyle w:val="afe"/>
              <w:rPr>
                <w:lang w:val="en-US"/>
              </w:rPr>
            </w:pPr>
            <w:proofErr w:type="spellStart"/>
            <w:r w:rsidRPr="00802592">
              <w:rPr>
                <w:lang w:val="en-US"/>
              </w:rPr>
              <w:t>n_tooth</w:t>
            </w:r>
            <w:proofErr w:type="spellEnd"/>
          </w:p>
        </w:tc>
        <w:tc>
          <w:tcPr>
            <w:tcW w:w="2551" w:type="dxa"/>
          </w:tcPr>
          <w:p w:rsidR="00DA7368" w:rsidRPr="00802592" w:rsidRDefault="00DA7368" w:rsidP="00F90EE1">
            <w:pPr>
              <w:pStyle w:val="afe"/>
            </w:pPr>
            <w:r w:rsidRPr="00802592">
              <w:t>Номер зуба</w:t>
            </w:r>
          </w:p>
        </w:tc>
        <w:tc>
          <w:tcPr>
            <w:tcW w:w="2694" w:type="dxa"/>
          </w:tcPr>
          <w:p w:rsidR="00DA7368" w:rsidRPr="00802592" w:rsidRDefault="00DA7368" w:rsidP="00F90EE1">
            <w:pPr>
              <w:pStyle w:val="afe"/>
            </w:pPr>
            <w:r w:rsidRPr="00802592">
              <w:t>Обязательный</w:t>
            </w:r>
          </w:p>
        </w:tc>
        <w:tc>
          <w:tcPr>
            <w:tcW w:w="850" w:type="dxa"/>
          </w:tcPr>
          <w:p w:rsidR="00DA7368" w:rsidRPr="00802592" w:rsidRDefault="00DA7368" w:rsidP="00F90EE1">
            <w:pPr>
              <w:pStyle w:val="afe"/>
              <w:rPr>
                <w:lang w:val="en-US"/>
              </w:rPr>
            </w:pPr>
            <w:r w:rsidRPr="00802592">
              <w:rPr>
                <w:lang w:val="en-US"/>
              </w:rPr>
              <w:t>integer</w:t>
            </w:r>
          </w:p>
        </w:tc>
        <w:tc>
          <w:tcPr>
            <w:tcW w:w="2410" w:type="dxa"/>
          </w:tcPr>
          <w:p w:rsidR="00DA7368" w:rsidRPr="00802592" w:rsidRDefault="00DA7368" w:rsidP="00F90EE1">
            <w:pPr>
              <w:pStyle w:val="afe"/>
            </w:pPr>
            <w:r w:rsidRPr="00802592">
              <w:t xml:space="preserve">Значения </w:t>
            </w:r>
            <w:proofErr w:type="gramStart"/>
            <w:r w:rsidRPr="00802592">
              <w:t>согласно</w:t>
            </w:r>
            <w:proofErr w:type="gramEnd"/>
            <w:r w:rsidRPr="00802592">
              <w:t xml:space="preserve"> стоматологической зубной формулы</w:t>
            </w:r>
          </w:p>
        </w:tc>
      </w:tr>
      <w:tr w:rsidR="0087301F" w:rsidRPr="00802592" w:rsidTr="000B3C84">
        <w:tc>
          <w:tcPr>
            <w:tcW w:w="1444" w:type="dxa"/>
          </w:tcPr>
          <w:p w:rsidR="00F852D4" w:rsidRPr="00802592" w:rsidRDefault="00F852D4" w:rsidP="00F90EE1">
            <w:pPr>
              <w:pStyle w:val="afe"/>
              <w:rPr>
                <w:lang w:val="en-US"/>
              </w:rPr>
            </w:pPr>
            <w:proofErr w:type="spellStart"/>
            <w:r w:rsidRPr="00802592">
              <w:rPr>
                <w:lang w:val="en-US"/>
              </w:rPr>
              <w:t>p_tooth</w:t>
            </w:r>
            <w:proofErr w:type="spellEnd"/>
          </w:p>
        </w:tc>
        <w:tc>
          <w:tcPr>
            <w:tcW w:w="2551" w:type="dxa"/>
          </w:tcPr>
          <w:p w:rsidR="00F852D4" w:rsidRPr="00802592" w:rsidRDefault="00F852D4" w:rsidP="00F90EE1">
            <w:pPr>
              <w:pStyle w:val="afe"/>
            </w:pPr>
            <w:r w:rsidRPr="00802592">
              <w:t>Поверхность зуба</w:t>
            </w:r>
          </w:p>
        </w:tc>
        <w:tc>
          <w:tcPr>
            <w:tcW w:w="2694" w:type="dxa"/>
          </w:tcPr>
          <w:p w:rsidR="00F852D4" w:rsidRPr="00802592" w:rsidRDefault="001B0A81" w:rsidP="00F90EE1">
            <w:pPr>
              <w:pStyle w:val="afe"/>
            </w:pPr>
            <w:r w:rsidRPr="00802592">
              <w:t xml:space="preserve">Обязательный </w:t>
            </w:r>
          </w:p>
        </w:tc>
        <w:tc>
          <w:tcPr>
            <w:tcW w:w="850" w:type="dxa"/>
          </w:tcPr>
          <w:p w:rsidR="00F852D4" w:rsidRPr="00802592" w:rsidRDefault="00F852D4" w:rsidP="00F90EE1">
            <w:pPr>
              <w:pStyle w:val="afe"/>
              <w:rPr>
                <w:lang w:val="en-US"/>
              </w:rPr>
            </w:pPr>
            <w:r w:rsidRPr="00802592">
              <w:rPr>
                <w:lang w:val="en-US"/>
              </w:rPr>
              <w:t>string</w:t>
            </w:r>
          </w:p>
        </w:tc>
        <w:tc>
          <w:tcPr>
            <w:tcW w:w="2410" w:type="dxa"/>
          </w:tcPr>
          <w:p w:rsidR="00F852D4" w:rsidRPr="00802592" w:rsidRDefault="00F852D4" w:rsidP="00F90EE1">
            <w:pPr>
              <w:pStyle w:val="afe"/>
            </w:pPr>
            <w:r w:rsidRPr="00802592">
              <w:t>1 символ. Из справочника поверхностей зубов</w:t>
            </w:r>
          </w:p>
        </w:tc>
      </w:tr>
    </w:tbl>
    <w:p w:rsidR="00232F24" w:rsidRPr="00802592" w:rsidRDefault="002A3B71" w:rsidP="001D5BED">
      <w:pPr>
        <w:pStyle w:val="3"/>
        <w:rPr>
          <w:rStyle w:val="b1"/>
          <w:rFonts w:ascii="Times New Roman" w:hAnsi="Times New Roman" w:cs="Times New Roman"/>
          <w:b/>
          <w:bCs/>
          <w:color w:val="auto"/>
        </w:rPr>
      </w:pPr>
      <w:bookmarkStart w:id="53" w:name="_Toc190875654"/>
      <w:r>
        <w:rPr>
          <w:rStyle w:val="b1"/>
          <w:rFonts w:ascii="Times New Roman" w:hAnsi="Times New Roman" w:cs="Times New Roman"/>
          <w:b/>
          <w:bCs/>
          <w:color w:val="auto"/>
        </w:rPr>
        <w:t>3.4.25</w:t>
      </w:r>
      <w:r w:rsidR="001D5BED"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32F24" w:rsidRPr="00802592">
        <w:rPr>
          <w:rStyle w:val="b1"/>
          <w:rFonts w:ascii="Times New Roman" w:hAnsi="Times New Roman" w:cs="Times New Roman"/>
          <w:b/>
          <w:bCs/>
          <w:color w:val="auto"/>
        </w:rPr>
        <w:t xml:space="preserve"> «</w:t>
      </w:r>
      <w:r w:rsidR="00232F24" w:rsidRPr="00802592">
        <w:rPr>
          <w:rStyle w:val="b1"/>
          <w:rFonts w:ascii="Times New Roman" w:hAnsi="Times New Roman" w:cs="Times New Roman"/>
          <w:b/>
          <w:bCs/>
          <w:color w:val="auto"/>
          <w:lang w:val="en-US"/>
        </w:rPr>
        <w:t>diagnose</w:t>
      </w:r>
      <w:r w:rsidR="00D47457" w:rsidRPr="00802592">
        <w:rPr>
          <w:rStyle w:val="b1"/>
          <w:rFonts w:ascii="Times New Roman" w:hAnsi="Times New Roman" w:cs="Times New Roman"/>
          <w:b/>
          <w:bCs/>
          <w:color w:val="auto"/>
        </w:rPr>
        <w:t>»</w:t>
      </w:r>
      <w:r w:rsidR="00232F24" w:rsidRPr="00802592">
        <w:rPr>
          <w:rStyle w:val="b1"/>
          <w:rFonts w:ascii="Times New Roman" w:hAnsi="Times New Roman" w:cs="Times New Roman"/>
          <w:b/>
          <w:bCs/>
          <w:color w:val="auto"/>
        </w:rPr>
        <w:t xml:space="preserve"> – Выявленное заболеван</w:t>
      </w:r>
      <w:r w:rsidR="00D47457" w:rsidRPr="00802592">
        <w:rPr>
          <w:rStyle w:val="b1"/>
          <w:rFonts w:ascii="Times New Roman" w:hAnsi="Times New Roman" w:cs="Times New Roman"/>
          <w:b/>
          <w:bCs/>
          <w:color w:val="auto"/>
        </w:rPr>
        <w:t>ие в результате оказания услуги</w:t>
      </w:r>
      <w:bookmarkEnd w:id="53"/>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b/>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«diagnoses».</w:t>
      </w:r>
    </w:p>
    <w:p w:rsidR="00D47457" w:rsidRPr="00802592" w:rsidRDefault="00D47457" w:rsidP="00D47457">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46"/>
        <w:gridCol w:w="2551"/>
        <w:gridCol w:w="2694"/>
        <w:gridCol w:w="850"/>
        <w:gridCol w:w="2463"/>
      </w:tblGrid>
      <w:tr w:rsidR="0087301F" w:rsidRPr="00802592" w:rsidTr="000B3C84">
        <w:trPr>
          <w:cantSplit/>
        </w:trPr>
        <w:tc>
          <w:tcPr>
            <w:tcW w:w="1446" w:type="dxa"/>
            <w:vAlign w:val="center"/>
          </w:tcPr>
          <w:p w:rsidR="00232F24" w:rsidRPr="00802592" w:rsidRDefault="00232F24" w:rsidP="00A24C9C">
            <w:pPr>
              <w:pStyle w:val="af5"/>
            </w:pPr>
            <w:r w:rsidRPr="00802592">
              <w:t>Имя</w:t>
            </w:r>
          </w:p>
        </w:tc>
        <w:tc>
          <w:tcPr>
            <w:tcW w:w="2551" w:type="dxa"/>
            <w:vAlign w:val="center"/>
          </w:tcPr>
          <w:p w:rsidR="00232F24" w:rsidRPr="00802592" w:rsidRDefault="00232F24" w:rsidP="00A24C9C">
            <w:pPr>
              <w:pStyle w:val="af5"/>
            </w:pPr>
            <w:r w:rsidRPr="00802592">
              <w:t>Назначение</w:t>
            </w:r>
          </w:p>
        </w:tc>
        <w:tc>
          <w:tcPr>
            <w:tcW w:w="2694" w:type="dxa"/>
            <w:vAlign w:val="center"/>
          </w:tcPr>
          <w:p w:rsidR="00232F24" w:rsidRPr="00802592" w:rsidRDefault="00232F24" w:rsidP="00A24C9C">
            <w:pPr>
              <w:pStyle w:val="af5"/>
            </w:pPr>
            <w:r w:rsidRPr="00802592">
              <w:t>Условия заполнения</w:t>
            </w:r>
          </w:p>
        </w:tc>
        <w:tc>
          <w:tcPr>
            <w:tcW w:w="850" w:type="dxa"/>
            <w:vAlign w:val="center"/>
          </w:tcPr>
          <w:p w:rsidR="00232F24" w:rsidRPr="00802592" w:rsidRDefault="00232F24" w:rsidP="00A24C9C">
            <w:pPr>
              <w:pStyle w:val="af5"/>
            </w:pPr>
            <w:r w:rsidRPr="00802592">
              <w:t>Тип</w:t>
            </w:r>
          </w:p>
        </w:tc>
        <w:tc>
          <w:tcPr>
            <w:tcW w:w="2463" w:type="dxa"/>
            <w:vAlign w:val="center"/>
          </w:tcPr>
          <w:p w:rsidR="00232F24" w:rsidRPr="00802592" w:rsidRDefault="00232F24" w:rsidP="00A24C9C">
            <w:pPr>
              <w:pStyle w:val="af5"/>
            </w:pPr>
            <w:r w:rsidRPr="00802592">
              <w:t>Ограничения</w:t>
            </w:r>
          </w:p>
        </w:tc>
      </w:tr>
      <w:tr w:rsidR="0087301F" w:rsidRPr="00802592" w:rsidTr="000B3C84">
        <w:trPr>
          <w:cantSplit/>
        </w:trPr>
        <w:tc>
          <w:tcPr>
            <w:tcW w:w="1446" w:type="dxa"/>
          </w:tcPr>
          <w:p w:rsidR="00232F24" w:rsidRPr="00802592" w:rsidRDefault="00232F24" w:rsidP="00A24C9C">
            <w:pPr>
              <w:pStyle w:val="afe"/>
            </w:pPr>
            <w:proofErr w:type="spellStart"/>
            <w:r w:rsidRPr="00802592">
              <w:rPr>
                <w:lang w:val="en-US"/>
              </w:rPr>
              <w:t>mkb</w:t>
            </w:r>
            <w:proofErr w:type="spellEnd"/>
          </w:p>
        </w:tc>
        <w:tc>
          <w:tcPr>
            <w:tcW w:w="2551" w:type="dxa"/>
          </w:tcPr>
          <w:p w:rsidR="00232F24" w:rsidRPr="00802592" w:rsidRDefault="00232F24" w:rsidP="00A24C9C">
            <w:pPr>
              <w:pStyle w:val="afe"/>
            </w:pPr>
            <w:r w:rsidRPr="00802592">
              <w:t>Код диагноза по МКБ Х пересмотра</w:t>
            </w:r>
          </w:p>
        </w:tc>
        <w:tc>
          <w:tcPr>
            <w:tcW w:w="2694" w:type="dxa"/>
          </w:tcPr>
          <w:p w:rsidR="00232F24" w:rsidRPr="00802592" w:rsidRDefault="00232F24" w:rsidP="00A24C9C">
            <w:pPr>
              <w:pStyle w:val="afe"/>
            </w:pPr>
            <w:r w:rsidRPr="00802592">
              <w:t>Обязательный</w:t>
            </w:r>
          </w:p>
        </w:tc>
        <w:tc>
          <w:tcPr>
            <w:tcW w:w="850" w:type="dxa"/>
          </w:tcPr>
          <w:p w:rsidR="00232F24" w:rsidRPr="00802592" w:rsidRDefault="00232F24" w:rsidP="00A24C9C">
            <w:pPr>
              <w:pStyle w:val="afe"/>
            </w:pPr>
            <w:r w:rsidRPr="00802592">
              <w:rPr>
                <w:lang w:val="en-US"/>
              </w:rPr>
              <w:t>string</w:t>
            </w:r>
          </w:p>
        </w:tc>
        <w:tc>
          <w:tcPr>
            <w:tcW w:w="2463" w:type="dxa"/>
          </w:tcPr>
          <w:p w:rsidR="00232F24" w:rsidRPr="00802592" w:rsidRDefault="00232F24" w:rsidP="00A24C9C">
            <w:pPr>
              <w:pStyle w:val="afe"/>
            </w:pPr>
            <w:r w:rsidRPr="00802592">
              <w:t>До 6 символов. Для диагнозов без подрубрик точка не включается</w:t>
            </w:r>
          </w:p>
        </w:tc>
      </w:tr>
    </w:tbl>
    <w:p w:rsidR="0065051C" w:rsidRPr="00802592" w:rsidRDefault="002A3B71" w:rsidP="001D5BED">
      <w:pPr>
        <w:pStyle w:val="3"/>
        <w:rPr>
          <w:rStyle w:val="b1"/>
          <w:rFonts w:ascii="Times New Roman" w:hAnsi="Times New Roman" w:cs="Times New Roman"/>
          <w:b/>
          <w:bCs/>
          <w:color w:val="auto"/>
        </w:rPr>
      </w:pPr>
      <w:bookmarkStart w:id="54" w:name="_Toc190875655"/>
      <w:r>
        <w:rPr>
          <w:rStyle w:val="b1"/>
          <w:rFonts w:ascii="Times New Roman" w:hAnsi="Times New Roman" w:cs="Times New Roman"/>
          <w:b/>
          <w:color w:val="auto"/>
        </w:rPr>
        <w:t>3.4.26</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Элемент</w:t>
      </w:r>
      <w:r w:rsidR="0065051C" w:rsidRPr="00802592">
        <w:rPr>
          <w:rStyle w:val="b1"/>
          <w:rFonts w:ascii="Times New Roman" w:hAnsi="Times New Roman" w:cs="Times New Roman"/>
          <w:b/>
          <w:color w:val="auto"/>
        </w:rPr>
        <w:t xml:space="preserve"> «</w:t>
      </w:r>
      <w:proofErr w:type="spellStart"/>
      <w:r w:rsidR="0065051C" w:rsidRPr="00802592">
        <w:rPr>
          <w:rStyle w:val="b1"/>
          <w:rFonts w:ascii="Times New Roman" w:hAnsi="Times New Roman" w:cs="Times New Roman"/>
          <w:b/>
          <w:color w:val="auto"/>
        </w:rPr>
        <w:t>medicine</w:t>
      </w:r>
      <w:proofErr w:type="spellEnd"/>
      <w:r w:rsidR="00D47457" w:rsidRPr="00802592">
        <w:rPr>
          <w:rStyle w:val="b1"/>
          <w:rFonts w:ascii="Times New Roman" w:hAnsi="Times New Roman" w:cs="Times New Roman"/>
          <w:b/>
          <w:bCs/>
          <w:color w:val="auto"/>
        </w:rPr>
        <w:t>»</w:t>
      </w:r>
      <w:r w:rsidR="00D47457" w:rsidRPr="00802592">
        <w:rPr>
          <w:rStyle w:val="b1"/>
          <w:rFonts w:ascii="Times New Roman" w:hAnsi="Times New Roman" w:cs="Times New Roman"/>
          <w:b/>
          <w:color w:val="auto"/>
        </w:rPr>
        <w:t xml:space="preserve"> – Лекарственное средство</w:t>
      </w:r>
      <w:bookmarkEnd w:id="54"/>
    </w:p>
    <w:p w:rsidR="003C3702" w:rsidRPr="00802592" w:rsidRDefault="003C3702" w:rsidP="003C3702">
      <w:pPr>
        <w:rPr>
          <w:lang w:eastAsia="ar-SA"/>
        </w:rPr>
      </w:pPr>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802592">
        <w:rPr>
          <w:rStyle w:val="b1"/>
          <w:rFonts w:ascii="Times New Roman" w:hAnsi="Times New Roman" w:cs="Times New Roman"/>
          <w:b w:val="0"/>
          <w:bCs w:val="0"/>
          <w:color w:val="auto"/>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rPr>
        <w:t>» - «</w:t>
      </w:r>
      <w:r w:rsidRPr="00802592">
        <w:rPr>
          <w:rStyle w:val="b1"/>
          <w:rFonts w:ascii="Times New Roman" w:hAnsi="Times New Roman" w:cs="Times New Roman"/>
          <w:b w:val="0"/>
          <w:color w:val="auto"/>
          <w:lang w:val="en-US"/>
        </w:rPr>
        <w:t>medicines</w:t>
      </w:r>
      <w:r w:rsidRPr="00802592">
        <w:rPr>
          <w:rStyle w:val="b1"/>
          <w:rFonts w:ascii="Times New Roman" w:hAnsi="Times New Roman" w:cs="Times New Roman"/>
          <w:b w:val="0"/>
          <w:bCs w:val="0"/>
          <w:color w:val="auto"/>
        </w:rPr>
        <w:t>».</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708"/>
        <w:gridCol w:w="2552"/>
      </w:tblGrid>
      <w:tr w:rsidR="0087301F" w:rsidRPr="00802592" w:rsidTr="000B3C84">
        <w:tc>
          <w:tcPr>
            <w:tcW w:w="1444" w:type="dxa"/>
            <w:vAlign w:val="center"/>
          </w:tcPr>
          <w:p w:rsidR="0065051C" w:rsidRPr="00802592" w:rsidRDefault="0065051C" w:rsidP="00A24C9C">
            <w:pPr>
              <w:pStyle w:val="af5"/>
              <w:rPr>
                <w:b w:val="0"/>
                <w:bCs w:val="0"/>
                <w:lang w:eastAsia="ru-RU"/>
              </w:rPr>
            </w:pPr>
            <w:r w:rsidRPr="00802592">
              <w:rPr>
                <w:b w:val="0"/>
                <w:bCs w:val="0"/>
                <w:lang w:eastAsia="ru-RU"/>
              </w:rPr>
              <w:t>Имя</w:t>
            </w:r>
          </w:p>
        </w:tc>
        <w:tc>
          <w:tcPr>
            <w:tcW w:w="2551" w:type="dxa"/>
            <w:vAlign w:val="center"/>
          </w:tcPr>
          <w:p w:rsidR="0065051C" w:rsidRPr="00802592" w:rsidRDefault="0065051C" w:rsidP="00A24C9C">
            <w:pPr>
              <w:pStyle w:val="af5"/>
              <w:rPr>
                <w:b w:val="0"/>
                <w:bCs w:val="0"/>
                <w:lang w:eastAsia="ru-RU"/>
              </w:rPr>
            </w:pPr>
            <w:r w:rsidRPr="00802592">
              <w:rPr>
                <w:b w:val="0"/>
                <w:bCs w:val="0"/>
                <w:lang w:eastAsia="ru-RU"/>
              </w:rPr>
              <w:t>Назначение</w:t>
            </w:r>
          </w:p>
        </w:tc>
        <w:tc>
          <w:tcPr>
            <w:tcW w:w="2694" w:type="dxa"/>
            <w:vAlign w:val="center"/>
          </w:tcPr>
          <w:p w:rsidR="0065051C" w:rsidRPr="00802592" w:rsidRDefault="0065051C" w:rsidP="00A24C9C">
            <w:pPr>
              <w:pStyle w:val="af5"/>
              <w:rPr>
                <w:b w:val="0"/>
                <w:bCs w:val="0"/>
                <w:lang w:eastAsia="ru-RU"/>
              </w:rPr>
            </w:pPr>
            <w:r w:rsidRPr="00802592">
              <w:rPr>
                <w:b w:val="0"/>
                <w:bCs w:val="0"/>
                <w:lang w:eastAsia="ru-RU"/>
              </w:rPr>
              <w:t>Условия заполнения</w:t>
            </w:r>
          </w:p>
        </w:tc>
        <w:tc>
          <w:tcPr>
            <w:tcW w:w="708" w:type="dxa"/>
            <w:vAlign w:val="center"/>
          </w:tcPr>
          <w:p w:rsidR="0065051C" w:rsidRPr="00802592" w:rsidRDefault="0065051C" w:rsidP="00A24C9C">
            <w:pPr>
              <w:pStyle w:val="af5"/>
              <w:rPr>
                <w:b w:val="0"/>
                <w:bCs w:val="0"/>
                <w:lang w:eastAsia="ru-RU"/>
              </w:rPr>
            </w:pPr>
            <w:r w:rsidRPr="00802592">
              <w:rPr>
                <w:b w:val="0"/>
                <w:bCs w:val="0"/>
                <w:lang w:eastAsia="ru-RU"/>
              </w:rPr>
              <w:t>Тип</w:t>
            </w:r>
          </w:p>
        </w:tc>
        <w:tc>
          <w:tcPr>
            <w:tcW w:w="2552" w:type="dxa"/>
            <w:vAlign w:val="center"/>
          </w:tcPr>
          <w:p w:rsidR="0065051C" w:rsidRPr="00802592" w:rsidRDefault="0065051C" w:rsidP="00A24C9C">
            <w:pPr>
              <w:pStyle w:val="af5"/>
              <w:rPr>
                <w:b w:val="0"/>
                <w:bCs w:val="0"/>
                <w:lang w:eastAsia="ru-RU"/>
              </w:rPr>
            </w:pPr>
            <w:r w:rsidRPr="00802592">
              <w:rPr>
                <w:b w:val="0"/>
                <w:bCs w:val="0"/>
                <w:lang w:eastAsia="ru-RU"/>
              </w:rPr>
              <w:t>Ограничения</w:t>
            </w:r>
          </w:p>
        </w:tc>
      </w:tr>
      <w:tr w:rsidR="0087301F" w:rsidRPr="00802592" w:rsidTr="000B3C84">
        <w:tc>
          <w:tcPr>
            <w:tcW w:w="1444" w:type="dxa"/>
          </w:tcPr>
          <w:p w:rsidR="0065051C" w:rsidRPr="00802592" w:rsidRDefault="0065051C" w:rsidP="00A24C9C">
            <w:pPr>
              <w:pStyle w:val="afe"/>
            </w:pPr>
            <w:proofErr w:type="spellStart"/>
            <w:r w:rsidRPr="00802592">
              <w:t>xkey</w:t>
            </w:r>
            <w:proofErr w:type="spellEnd"/>
          </w:p>
        </w:tc>
        <w:tc>
          <w:tcPr>
            <w:tcW w:w="2551" w:type="dxa"/>
          </w:tcPr>
          <w:p w:rsidR="0065051C" w:rsidRPr="00802592" w:rsidRDefault="0065051C" w:rsidP="00A24C9C">
            <w:pPr>
              <w:pStyle w:val="afe"/>
            </w:pPr>
            <w:r w:rsidRPr="00802592">
              <w:t xml:space="preserve">Уникальный идентификатор, генерируемый программным </w:t>
            </w:r>
            <w:r w:rsidRPr="00802592">
              <w:lastRenderedPageBreak/>
              <w:t>обеспечением МО</w:t>
            </w:r>
          </w:p>
        </w:tc>
        <w:tc>
          <w:tcPr>
            <w:tcW w:w="2694" w:type="dxa"/>
          </w:tcPr>
          <w:p w:rsidR="0065051C" w:rsidRPr="00802592" w:rsidRDefault="0065051C" w:rsidP="00A24C9C">
            <w:pPr>
              <w:pStyle w:val="afe"/>
            </w:pPr>
            <w:r w:rsidRPr="00802592">
              <w:lastRenderedPageBreak/>
              <w:t>Обязательный</w:t>
            </w:r>
          </w:p>
        </w:tc>
        <w:tc>
          <w:tcPr>
            <w:tcW w:w="708" w:type="dxa"/>
          </w:tcPr>
          <w:p w:rsidR="0065051C" w:rsidRPr="00802592" w:rsidRDefault="0065051C" w:rsidP="00A24C9C">
            <w:pPr>
              <w:pStyle w:val="afe"/>
            </w:pPr>
            <w:r w:rsidRPr="00802592">
              <w:rPr>
                <w:lang w:val="en-US"/>
              </w:rPr>
              <w:t>string</w:t>
            </w:r>
          </w:p>
        </w:tc>
        <w:tc>
          <w:tcPr>
            <w:tcW w:w="2552" w:type="dxa"/>
          </w:tcPr>
          <w:p w:rsidR="0065051C" w:rsidRPr="00802592" w:rsidRDefault="0065051C"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lastRenderedPageBreak/>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0B3C84">
        <w:tc>
          <w:tcPr>
            <w:tcW w:w="1444" w:type="dxa"/>
          </w:tcPr>
          <w:p w:rsidR="0065051C" w:rsidRPr="00802592" w:rsidRDefault="0065051C" w:rsidP="00A24C9C">
            <w:pPr>
              <w:pStyle w:val="afe"/>
            </w:pPr>
            <w:proofErr w:type="spellStart"/>
            <w:r w:rsidRPr="00802592">
              <w:lastRenderedPageBreak/>
              <w:t>mkb</w:t>
            </w:r>
            <w:proofErr w:type="spellEnd"/>
          </w:p>
        </w:tc>
        <w:tc>
          <w:tcPr>
            <w:tcW w:w="2551" w:type="dxa"/>
          </w:tcPr>
          <w:p w:rsidR="0065051C" w:rsidRPr="00802592" w:rsidRDefault="0065051C" w:rsidP="00A24C9C">
            <w:pPr>
              <w:pStyle w:val="afe"/>
            </w:pPr>
            <w:r w:rsidRPr="00802592">
              <w:t>Код диагноза по МКБ Х пересмотра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65051C" w:rsidP="00A24C9C">
            <w:pPr>
              <w:pStyle w:val="afe"/>
            </w:pPr>
            <w:r w:rsidRPr="00802592">
              <w:t>До 6 символов. Для диагнозов без подрубрик точка не включается.</w:t>
            </w:r>
          </w:p>
        </w:tc>
      </w:tr>
      <w:tr w:rsidR="0087301F" w:rsidRPr="00802592" w:rsidTr="000B3C84">
        <w:tc>
          <w:tcPr>
            <w:tcW w:w="1444" w:type="dxa"/>
          </w:tcPr>
          <w:p w:rsidR="0065051C" w:rsidRPr="00802592" w:rsidRDefault="0065051C" w:rsidP="00A24C9C">
            <w:pPr>
              <w:pStyle w:val="afe"/>
            </w:pPr>
            <w:proofErr w:type="spellStart"/>
            <w:r w:rsidRPr="00802592">
              <w:t>code</w:t>
            </w:r>
            <w:proofErr w:type="spellEnd"/>
          </w:p>
        </w:tc>
        <w:tc>
          <w:tcPr>
            <w:tcW w:w="2551" w:type="dxa"/>
          </w:tcPr>
          <w:p w:rsidR="0065051C" w:rsidRPr="00802592" w:rsidRDefault="0065051C" w:rsidP="00A24C9C">
            <w:pPr>
              <w:pStyle w:val="afe"/>
            </w:pPr>
            <w:r w:rsidRPr="00802592">
              <w:t>Код лекарственного средства</w:t>
            </w:r>
          </w:p>
        </w:tc>
        <w:tc>
          <w:tcPr>
            <w:tcW w:w="2694" w:type="dxa"/>
          </w:tcPr>
          <w:p w:rsidR="0065051C" w:rsidRPr="00802592" w:rsidRDefault="0065051C" w:rsidP="00A24C9C">
            <w:pPr>
              <w:pStyle w:val="afe"/>
            </w:pPr>
            <w:r w:rsidRPr="00802592">
              <w:t xml:space="preserve">Обязательный </w:t>
            </w:r>
          </w:p>
        </w:tc>
        <w:tc>
          <w:tcPr>
            <w:tcW w:w="708" w:type="dxa"/>
          </w:tcPr>
          <w:p w:rsidR="0065051C" w:rsidRPr="00802592" w:rsidRDefault="0065051C" w:rsidP="00A24C9C">
            <w:pPr>
              <w:pStyle w:val="afe"/>
            </w:pPr>
            <w:proofErr w:type="spellStart"/>
            <w:r w:rsidRPr="00802592">
              <w:t>integer</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лекарственных средств.</w:t>
            </w:r>
          </w:p>
        </w:tc>
      </w:tr>
      <w:tr w:rsidR="0087301F" w:rsidRPr="00802592" w:rsidTr="000B3C84">
        <w:tc>
          <w:tcPr>
            <w:tcW w:w="1444" w:type="dxa"/>
          </w:tcPr>
          <w:p w:rsidR="0065051C" w:rsidRPr="00802592" w:rsidRDefault="0065051C" w:rsidP="00A24C9C">
            <w:pPr>
              <w:pStyle w:val="afe"/>
            </w:pPr>
            <w:proofErr w:type="spellStart"/>
            <w:r w:rsidRPr="00802592">
              <w:t>doses</w:t>
            </w:r>
            <w:proofErr w:type="spellEnd"/>
          </w:p>
        </w:tc>
        <w:tc>
          <w:tcPr>
            <w:tcW w:w="2551" w:type="dxa"/>
          </w:tcPr>
          <w:p w:rsidR="0065051C" w:rsidRPr="00802592" w:rsidRDefault="0065051C" w:rsidP="00A24C9C">
            <w:pPr>
              <w:pStyle w:val="afe"/>
            </w:pPr>
            <w:r w:rsidRPr="00802592">
              <w:t>Эквивалентная курсовая доза</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decimal</w:t>
            </w:r>
            <w:proofErr w:type="spellEnd"/>
          </w:p>
        </w:tc>
        <w:tc>
          <w:tcPr>
            <w:tcW w:w="2552" w:type="dxa"/>
          </w:tcPr>
          <w:p w:rsidR="0065051C" w:rsidRPr="00802592" w:rsidRDefault="0065051C" w:rsidP="00A24C9C">
            <w:pPr>
              <w:pStyle w:val="afe"/>
            </w:pPr>
            <w:r w:rsidRPr="00802592">
              <w:t>до 12 символов. 2 десятичных знака.</w:t>
            </w:r>
          </w:p>
        </w:tc>
      </w:tr>
      <w:tr w:rsidR="0087301F" w:rsidRPr="00802592" w:rsidTr="000B3C84">
        <w:tc>
          <w:tcPr>
            <w:tcW w:w="1444" w:type="dxa"/>
          </w:tcPr>
          <w:p w:rsidR="0065051C" w:rsidRPr="00802592" w:rsidRDefault="0065051C" w:rsidP="00A24C9C">
            <w:pPr>
              <w:pStyle w:val="afe"/>
            </w:pPr>
            <w:proofErr w:type="spellStart"/>
            <w:r w:rsidRPr="00802592">
              <w:t>doctor</w:t>
            </w:r>
            <w:proofErr w:type="spellEnd"/>
          </w:p>
        </w:tc>
        <w:tc>
          <w:tcPr>
            <w:tcW w:w="2551" w:type="dxa"/>
          </w:tcPr>
          <w:p w:rsidR="0065051C" w:rsidRPr="00802592" w:rsidRDefault="0065051C" w:rsidP="00A24C9C">
            <w:pPr>
              <w:pStyle w:val="afe"/>
            </w:pPr>
            <w:r w:rsidRPr="00802592">
              <w:t>СНИЛС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65051C" w:rsidP="00A24C9C">
            <w:pPr>
              <w:pStyle w:val="afe"/>
            </w:pPr>
            <w:proofErr w:type="spellStart"/>
            <w:r w:rsidRPr="00802592">
              <w:t>string</w:t>
            </w:r>
            <w:proofErr w:type="spellEnd"/>
          </w:p>
        </w:tc>
        <w:tc>
          <w:tcPr>
            <w:tcW w:w="2552" w:type="dxa"/>
          </w:tcPr>
          <w:p w:rsidR="0065051C" w:rsidRPr="00802592" w:rsidRDefault="002E3A8E" w:rsidP="00A24C9C">
            <w:pPr>
              <w:pStyle w:val="afe"/>
            </w:pPr>
            <w:r w:rsidRPr="00802592">
              <w:t>14 символов. Формат: XXX-XXX-XXX XX</w:t>
            </w:r>
          </w:p>
        </w:tc>
      </w:tr>
      <w:tr w:rsidR="0087301F" w:rsidRPr="00802592" w:rsidTr="000B3C84">
        <w:tc>
          <w:tcPr>
            <w:tcW w:w="1444" w:type="dxa"/>
          </w:tcPr>
          <w:p w:rsidR="0065051C" w:rsidRPr="00802592" w:rsidRDefault="0065051C" w:rsidP="00A24C9C">
            <w:pPr>
              <w:pStyle w:val="afe"/>
            </w:pPr>
            <w:proofErr w:type="spellStart"/>
            <w:r w:rsidRPr="00802592">
              <w:t>spec</w:t>
            </w:r>
            <w:proofErr w:type="spellEnd"/>
          </w:p>
        </w:tc>
        <w:tc>
          <w:tcPr>
            <w:tcW w:w="2551" w:type="dxa"/>
          </w:tcPr>
          <w:p w:rsidR="0065051C" w:rsidRPr="00802592" w:rsidRDefault="0065051C" w:rsidP="00A24C9C">
            <w:pPr>
              <w:pStyle w:val="afe"/>
            </w:pPr>
            <w:r w:rsidRPr="00802592">
              <w:t>Код специальности врача или медицинской сестры.</w:t>
            </w:r>
          </w:p>
        </w:tc>
        <w:tc>
          <w:tcPr>
            <w:tcW w:w="2694" w:type="dxa"/>
          </w:tcPr>
          <w:p w:rsidR="0065051C" w:rsidRPr="00802592" w:rsidRDefault="002E3A8E" w:rsidP="00A24C9C">
            <w:pPr>
              <w:pStyle w:val="afe"/>
            </w:pPr>
            <w:r w:rsidRPr="00802592">
              <w:t>Обязательный</w:t>
            </w:r>
          </w:p>
        </w:tc>
        <w:tc>
          <w:tcPr>
            <w:tcW w:w="708" w:type="dxa"/>
          </w:tcPr>
          <w:p w:rsidR="0065051C" w:rsidRPr="00802592" w:rsidRDefault="002E3A8E" w:rsidP="00A24C9C">
            <w:pPr>
              <w:pStyle w:val="afe"/>
            </w:pPr>
            <w:proofErr w:type="spellStart"/>
            <w:r w:rsidRPr="00802592">
              <w:t>string</w:t>
            </w:r>
            <w:proofErr w:type="spellEnd"/>
          </w:p>
        </w:tc>
        <w:tc>
          <w:tcPr>
            <w:tcW w:w="2552" w:type="dxa"/>
          </w:tcPr>
          <w:p w:rsidR="0065051C" w:rsidRPr="00802592" w:rsidRDefault="0065051C" w:rsidP="002F6C42">
            <w:pPr>
              <w:pStyle w:val="afe"/>
            </w:pPr>
            <w:r w:rsidRPr="00802592">
              <w:t>Согласно справочник</w:t>
            </w:r>
            <w:r w:rsidR="002F6C42" w:rsidRPr="00802592">
              <w:t>у</w:t>
            </w:r>
            <w:r w:rsidRPr="00802592">
              <w:t xml:space="preserve"> </w:t>
            </w:r>
            <w:r w:rsidR="002E3A8E" w:rsidRPr="00802592">
              <w:t>специальностей</w:t>
            </w:r>
            <w:r w:rsidRPr="00802592">
              <w:t>.</w:t>
            </w:r>
          </w:p>
        </w:tc>
      </w:tr>
      <w:tr w:rsidR="0087301F" w:rsidRPr="00802592" w:rsidTr="000B3C84">
        <w:tc>
          <w:tcPr>
            <w:tcW w:w="1444" w:type="dxa"/>
          </w:tcPr>
          <w:p w:rsidR="0065051C" w:rsidRPr="00802592" w:rsidRDefault="0065051C" w:rsidP="00A24C9C">
            <w:pPr>
              <w:pStyle w:val="afe"/>
            </w:pPr>
            <w:proofErr w:type="spellStart"/>
            <w:r w:rsidRPr="00802592">
              <w:t>date_b</w:t>
            </w:r>
            <w:proofErr w:type="spellEnd"/>
          </w:p>
        </w:tc>
        <w:tc>
          <w:tcPr>
            <w:tcW w:w="2551" w:type="dxa"/>
          </w:tcPr>
          <w:p w:rsidR="0065051C" w:rsidRPr="00802592" w:rsidRDefault="0065051C" w:rsidP="00A24C9C">
            <w:pPr>
              <w:pStyle w:val="afe"/>
            </w:pPr>
            <w:r w:rsidRPr="00802592">
              <w:t>Дата начала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r w:rsidR="0087301F" w:rsidRPr="00802592" w:rsidTr="000B3C84">
        <w:tc>
          <w:tcPr>
            <w:tcW w:w="1444" w:type="dxa"/>
          </w:tcPr>
          <w:p w:rsidR="0065051C" w:rsidRPr="00802592" w:rsidRDefault="0065051C" w:rsidP="00A24C9C">
            <w:pPr>
              <w:pStyle w:val="afe"/>
            </w:pPr>
            <w:proofErr w:type="spellStart"/>
            <w:r w:rsidRPr="00802592">
              <w:t>date_e</w:t>
            </w:r>
            <w:proofErr w:type="spellEnd"/>
          </w:p>
        </w:tc>
        <w:tc>
          <w:tcPr>
            <w:tcW w:w="2551" w:type="dxa"/>
          </w:tcPr>
          <w:p w:rsidR="0065051C" w:rsidRPr="00802592" w:rsidRDefault="0065051C" w:rsidP="00A24C9C">
            <w:pPr>
              <w:pStyle w:val="afe"/>
            </w:pPr>
            <w:r w:rsidRPr="00802592">
              <w:t>Дата отмены расходования лекарственного средства.</w:t>
            </w:r>
          </w:p>
        </w:tc>
        <w:tc>
          <w:tcPr>
            <w:tcW w:w="2694" w:type="dxa"/>
          </w:tcPr>
          <w:p w:rsidR="0065051C" w:rsidRPr="00802592" w:rsidRDefault="0065051C" w:rsidP="00A24C9C">
            <w:pPr>
              <w:pStyle w:val="afe"/>
            </w:pPr>
            <w:r w:rsidRPr="00802592">
              <w:t>Не обязательный</w:t>
            </w:r>
          </w:p>
        </w:tc>
        <w:tc>
          <w:tcPr>
            <w:tcW w:w="708" w:type="dxa"/>
          </w:tcPr>
          <w:p w:rsidR="0065051C" w:rsidRPr="00802592" w:rsidRDefault="0065051C" w:rsidP="00A24C9C">
            <w:pPr>
              <w:pStyle w:val="afe"/>
            </w:pPr>
            <w:proofErr w:type="spellStart"/>
            <w:r w:rsidRPr="00802592">
              <w:t>date</w:t>
            </w:r>
            <w:proofErr w:type="spellEnd"/>
          </w:p>
        </w:tc>
        <w:tc>
          <w:tcPr>
            <w:tcW w:w="2552" w:type="dxa"/>
          </w:tcPr>
          <w:p w:rsidR="0065051C" w:rsidRPr="00802592" w:rsidRDefault="0065051C" w:rsidP="00A24C9C">
            <w:pPr>
              <w:pStyle w:val="afe"/>
            </w:pPr>
          </w:p>
        </w:tc>
      </w:tr>
    </w:tbl>
    <w:p w:rsidR="002E3A8E" w:rsidRPr="00802592" w:rsidRDefault="002A3B71" w:rsidP="001D5BED">
      <w:pPr>
        <w:pStyle w:val="3"/>
        <w:rPr>
          <w:rStyle w:val="b1"/>
          <w:rFonts w:ascii="Times New Roman" w:hAnsi="Times New Roman" w:cs="Times New Roman"/>
          <w:b/>
          <w:bCs/>
          <w:color w:val="auto"/>
        </w:rPr>
      </w:pPr>
      <w:bookmarkStart w:id="55" w:name="_Toc190875656"/>
      <w:r>
        <w:rPr>
          <w:rStyle w:val="b1"/>
          <w:rFonts w:ascii="Times New Roman" w:hAnsi="Times New Roman" w:cs="Times New Roman"/>
          <w:b/>
          <w:color w:val="auto"/>
        </w:rPr>
        <w:t>3.4.27</w:t>
      </w:r>
      <w:r w:rsidR="001D5BED" w:rsidRPr="00802592">
        <w:rPr>
          <w:rStyle w:val="b1"/>
          <w:rFonts w:ascii="Times New Roman" w:hAnsi="Times New Roman" w:cs="Times New Roman"/>
          <w:b/>
          <w:color w:val="auto"/>
        </w:rPr>
        <w:t xml:space="preserve">. </w:t>
      </w:r>
      <w:r w:rsidR="00D47457" w:rsidRPr="00802592">
        <w:rPr>
          <w:rStyle w:val="b1"/>
          <w:rFonts w:ascii="Times New Roman" w:hAnsi="Times New Roman" w:cs="Times New Roman"/>
          <w:b/>
          <w:color w:val="auto"/>
        </w:rPr>
        <w:t>Э</w:t>
      </w:r>
      <w:r w:rsidR="002E3A8E" w:rsidRPr="00802592">
        <w:rPr>
          <w:rStyle w:val="b1"/>
          <w:rFonts w:ascii="Times New Roman" w:hAnsi="Times New Roman" w:cs="Times New Roman"/>
          <w:b/>
          <w:color w:val="auto"/>
        </w:rPr>
        <w:t>лемент «</w:t>
      </w:r>
      <w:proofErr w:type="spellStart"/>
      <w:r w:rsidR="002E3A8E" w:rsidRPr="00802592">
        <w:rPr>
          <w:rStyle w:val="b1"/>
          <w:rFonts w:ascii="Times New Roman" w:hAnsi="Times New Roman" w:cs="Times New Roman"/>
          <w:b/>
          <w:color w:val="auto"/>
        </w:rPr>
        <w:t>consumable</w:t>
      </w:r>
      <w:proofErr w:type="spellEnd"/>
      <w:r w:rsidR="00D47457" w:rsidRPr="00802592">
        <w:rPr>
          <w:rStyle w:val="b1"/>
          <w:rFonts w:ascii="Times New Roman" w:hAnsi="Times New Roman" w:cs="Times New Roman"/>
          <w:b/>
          <w:bCs/>
          <w:color w:val="auto"/>
        </w:rPr>
        <w:t>»</w:t>
      </w:r>
      <w:r w:rsidR="00460B54" w:rsidRPr="00802592">
        <w:rPr>
          <w:rStyle w:val="b1"/>
          <w:rFonts w:ascii="Times New Roman" w:hAnsi="Times New Roman" w:cs="Times New Roman"/>
          <w:b/>
          <w:color w:val="auto"/>
        </w:rPr>
        <w:t xml:space="preserve"> – Расходный материал (</w:t>
      </w:r>
      <w:r w:rsidR="002E3A8E" w:rsidRPr="00802592">
        <w:rPr>
          <w:rStyle w:val="b1"/>
          <w:rFonts w:ascii="Times New Roman" w:hAnsi="Times New Roman" w:cs="Times New Roman"/>
          <w:b/>
          <w:color w:val="auto"/>
        </w:rPr>
        <w:t>израсходованн</w:t>
      </w:r>
      <w:r w:rsidR="00D47457" w:rsidRPr="00802592">
        <w:rPr>
          <w:rStyle w:val="b1"/>
          <w:rFonts w:ascii="Times New Roman" w:hAnsi="Times New Roman" w:cs="Times New Roman"/>
          <w:b/>
          <w:color w:val="auto"/>
        </w:rPr>
        <w:t>ый во время проведения операции</w:t>
      </w:r>
      <w:r w:rsidR="00460B54" w:rsidRPr="00802592">
        <w:rPr>
          <w:rStyle w:val="b1"/>
          <w:rFonts w:ascii="Times New Roman" w:hAnsi="Times New Roman" w:cs="Times New Roman"/>
          <w:b/>
          <w:color w:val="auto"/>
        </w:rPr>
        <w:t>)</w:t>
      </w:r>
      <w:bookmarkEnd w:id="55"/>
    </w:p>
    <w:p w:rsidR="003C3702"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«manipulation»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 «</w:t>
      </w:r>
      <w:r w:rsidRPr="00802592">
        <w:rPr>
          <w:rStyle w:val="b1"/>
          <w:rFonts w:ascii="Times New Roman" w:hAnsi="Times New Roman" w:cs="Times New Roman"/>
          <w:b w:val="0"/>
          <w:color w:val="auto"/>
          <w:lang w:val="en-US"/>
        </w:rPr>
        <w:t>consumables</w:t>
      </w:r>
      <w:r w:rsidRPr="00802592">
        <w:rPr>
          <w:rStyle w:val="b1"/>
          <w:rFonts w:ascii="Times New Roman" w:hAnsi="Times New Roman" w:cs="Times New Roman"/>
          <w:b w:val="0"/>
          <w:bCs w:val="0"/>
          <w:color w:val="auto"/>
          <w:lang w:val="en-US"/>
        </w:rPr>
        <w:t>».</w:t>
      </w:r>
      <w:r w:rsidR="00460B54" w:rsidRPr="00802592">
        <w:rPr>
          <w:rStyle w:val="b1"/>
          <w:rFonts w:ascii="Times New Roman" w:hAnsi="Times New Roman" w:cs="Times New Roman"/>
          <w:b w:val="0"/>
          <w:bCs w:val="0"/>
          <w:color w:val="auto"/>
          <w:lang w:val="en-US"/>
        </w:rPr>
        <w:t xml:space="preserve"> </w:t>
      </w:r>
    </w:p>
    <w:p w:rsidR="00D47457" w:rsidRPr="00802592" w:rsidRDefault="00D47457" w:rsidP="00D47457">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3402"/>
        <w:gridCol w:w="1843"/>
        <w:gridCol w:w="992"/>
        <w:gridCol w:w="2552"/>
      </w:tblGrid>
      <w:tr w:rsidR="0087301F" w:rsidRPr="00802592" w:rsidTr="00A24C9C">
        <w:tc>
          <w:tcPr>
            <w:tcW w:w="1160" w:type="dxa"/>
            <w:vAlign w:val="center"/>
          </w:tcPr>
          <w:p w:rsidR="002E3A8E" w:rsidRPr="00802592" w:rsidRDefault="002E3A8E" w:rsidP="00A24C9C">
            <w:pPr>
              <w:pStyle w:val="af5"/>
            </w:pPr>
            <w:r w:rsidRPr="00802592">
              <w:t>Имя</w:t>
            </w:r>
          </w:p>
        </w:tc>
        <w:tc>
          <w:tcPr>
            <w:tcW w:w="3402" w:type="dxa"/>
            <w:vAlign w:val="center"/>
          </w:tcPr>
          <w:p w:rsidR="002E3A8E" w:rsidRPr="00802592" w:rsidRDefault="002E3A8E" w:rsidP="00A24C9C">
            <w:pPr>
              <w:pStyle w:val="af5"/>
            </w:pPr>
            <w:r w:rsidRPr="00802592">
              <w:t>Назначение</w:t>
            </w:r>
          </w:p>
        </w:tc>
        <w:tc>
          <w:tcPr>
            <w:tcW w:w="1843" w:type="dxa"/>
            <w:vAlign w:val="center"/>
          </w:tcPr>
          <w:p w:rsidR="002E3A8E" w:rsidRPr="00802592" w:rsidRDefault="002E3A8E" w:rsidP="00A24C9C">
            <w:pPr>
              <w:pStyle w:val="af5"/>
            </w:pPr>
            <w:r w:rsidRPr="00802592">
              <w:t>Условия заполнения</w:t>
            </w:r>
          </w:p>
        </w:tc>
        <w:tc>
          <w:tcPr>
            <w:tcW w:w="992" w:type="dxa"/>
            <w:vAlign w:val="center"/>
          </w:tcPr>
          <w:p w:rsidR="002E3A8E" w:rsidRPr="00802592" w:rsidRDefault="002E3A8E" w:rsidP="00A24C9C">
            <w:pPr>
              <w:pStyle w:val="af5"/>
            </w:pPr>
            <w:r w:rsidRPr="00802592">
              <w:t>Тип</w:t>
            </w:r>
          </w:p>
        </w:tc>
        <w:tc>
          <w:tcPr>
            <w:tcW w:w="2552" w:type="dxa"/>
            <w:vAlign w:val="center"/>
          </w:tcPr>
          <w:p w:rsidR="002E3A8E" w:rsidRPr="00802592" w:rsidRDefault="002E3A8E" w:rsidP="00A24C9C">
            <w:pPr>
              <w:pStyle w:val="af5"/>
            </w:pPr>
            <w:r w:rsidRPr="00802592">
              <w:t>Ограничения</w:t>
            </w:r>
          </w:p>
        </w:tc>
      </w:tr>
      <w:tr w:rsidR="0087301F" w:rsidRPr="00802592" w:rsidTr="00A24C9C">
        <w:tc>
          <w:tcPr>
            <w:tcW w:w="1160" w:type="dxa"/>
          </w:tcPr>
          <w:p w:rsidR="002E3A8E" w:rsidRPr="00802592" w:rsidRDefault="002E3A8E" w:rsidP="00A24C9C">
            <w:pPr>
              <w:pStyle w:val="afe"/>
            </w:pPr>
            <w:proofErr w:type="spellStart"/>
            <w:r w:rsidRPr="00802592">
              <w:t>xkey</w:t>
            </w:r>
            <w:proofErr w:type="spellEnd"/>
          </w:p>
        </w:tc>
        <w:tc>
          <w:tcPr>
            <w:tcW w:w="3402" w:type="dxa"/>
          </w:tcPr>
          <w:p w:rsidR="002E3A8E" w:rsidRPr="00802592" w:rsidRDefault="002E3A8E" w:rsidP="00A24C9C">
            <w:pPr>
              <w:pStyle w:val="afe"/>
            </w:pPr>
            <w:r w:rsidRPr="00802592">
              <w:t>Уникальный идентификатор, генерируемый программным обеспечением МО</w:t>
            </w:r>
          </w:p>
        </w:tc>
        <w:tc>
          <w:tcPr>
            <w:tcW w:w="1843" w:type="dxa"/>
          </w:tcPr>
          <w:p w:rsidR="002E3A8E" w:rsidRPr="00802592" w:rsidRDefault="002E3A8E" w:rsidP="00A24C9C">
            <w:pPr>
              <w:pStyle w:val="afe"/>
            </w:pPr>
            <w:r w:rsidRPr="00802592">
              <w:t>Обязательный</w:t>
            </w:r>
          </w:p>
        </w:tc>
        <w:tc>
          <w:tcPr>
            <w:tcW w:w="992" w:type="dxa"/>
          </w:tcPr>
          <w:p w:rsidR="002E3A8E" w:rsidRPr="00802592" w:rsidRDefault="002E3A8E" w:rsidP="00A24C9C">
            <w:pPr>
              <w:pStyle w:val="afe"/>
            </w:pPr>
            <w:r w:rsidRPr="00802592">
              <w:rPr>
                <w:lang w:val="en-US"/>
              </w:rPr>
              <w:t>string</w:t>
            </w:r>
          </w:p>
        </w:tc>
        <w:tc>
          <w:tcPr>
            <w:tcW w:w="2552" w:type="dxa"/>
          </w:tcPr>
          <w:p w:rsidR="002E3A8E" w:rsidRPr="00802592" w:rsidRDefault="002E3A8E" w:rsidP="00A24C9C">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A24C9C">
        <w:tc>
          <w:tcPr>
            <w:tcW w:w="1160" w:type="dxa"/>
          </w:tcPr>
          <w:p w:rsidR="002E3A8E" w:rsidRPr="00802592" w:rsidRDefault="002E3A8E" w:rsidP="00A24C9C">
            <w:pPr>
              <w:pStyle w:val="afe"/>
            </w:pPr>
            <w:proofErr w:type="spellStart"/>
            <w:r w:rsidRPr="00802592">
              <w:lastRenderedPageBreak/>
              <w:t>mkb</w:t>
            </w:r>
            <w:proofErr w:type="spellEnd"/>
          </w:p>
        </w:tc>
        <w:tc>
          <w:tcPr>
            <w:tcW w:w="3402" w:type="dxa"/>
          </w:tcPr>
          <w:p w:rsidR="002E3A8E" w:rsidRPr="00802592" w:rsidRDefault="002E3A8E" w:rsidP="00A24C9C">
            <w:pPr>
              <w:pStyle w:val="afe"/>
            </w:pPr>
            <w:r w:rsidRPr="00802592">
              <w:t>Код диагноза по МКБ Х пересмотра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До 6 символов. Для диагнозов без подрубрик точка не включается.</w:t>
            </w:r>
          </w:p>
        </w:tc>
      </w:tr>
      <w:tr w:rsidR="0087301F" w:rsidRPr="00802592" w:rsidTr="00A24C9C">
        <w:tc>
          <w:tcPr>
            <w:tcW w:w="1160" w:type="dxa"/>
          </w:tcPr>
          <w:p w:rsidR="002E3A8E" w:rsidRPr="00802592" w:rsidRDefault="002E3A8E" w:rsidP="00A24C9C">
            <w:pPr>
              <w:pStyle w:val="afe"/>
            </w:pPr>
            <w:proofErr w:type="spellStart"/>
            <w:r w:rsidRPr="00802592">
              <w:t>code</w:t>
            </w:r>
            <w:proofErr w:type="spellEnd"/>
          </w:p>
        </w:tc>
        <w:tc>
          <w:tcPr>
            <w:tcW w:w="3402" w:type="dxa"/>
          </w:tcPr>
          <w:p w:rsidR="002E3A8E" w:rsidRPr="00802592" w:rsidRDefault="002E3A8E" w:rsidP="00A24C9C">
            <w:pPr>
              <w:pStyle w:val="afe"/>
            </w:pPr>
            <w:r w:rsidRPr="00802592">
              <w:t>Код расходного материала</w:t>
            </w:r>
          </w:p>
        </w:tc>
        <w:tc>
          <w:tcPr>
            <w:tcW w:w="1843" w:type="dxa"/>
          </w:tcPr>
          <w:p w:rsidR="002E3A8E" w:rsidRPr="00802592" w:rsidRDefault="002E3A8E" w:rsidP="00A24C9C">
            <w:pPr>
              <w:pStyle w:val="afe"/>
            </w:pPr>
            <w:r w:rsidRPr="00802592">
              <w:t xml:space="preserve">Обязательный </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расходных материалов.</w:t>
            </w:r>
          </w:p>
        </w:tc>
      </w:tr>
      <w:tr w:rsidR="0087301F" w:rsidRPr="00802592" w:rsidTr="00A24C9C">
        <w:tc>
          <w:tcPr>
            <w:tcW w:w="1160" w:type="dxa"/>
          </w:tcPr>
          <w:p w:rsidR="002E3A8E" w:rsidRPr="00802592" w:rsidRDefault="002E3A8E" w:rsidP="00A24C9C">
            <w:pPr>
              <w:pStyle w:val="afe"/>
            </w:pPr>
            <w:proofErr w:type="spellStart"/>
            <w:r w:rsidRPr="00802592">
              <w:t>doses</w:t>
            </w:r>
            <w:proofErr w:type="spellEnd"/>
          </w:p>
        </w:tc>
        <w:tc>
          <w:tcPr>
            <w:tcW w:w="3402" w:type="dxa"/>
          </w:tcPr>
          <w:p w:rsidR="002E3A8E" w:rsidRPr="00802592" w:rsidRDefault="002E3A8E" w:rsidP="00A24C9C">
            <w:pPr>
              <w:pStyle w:val="afe"/>
            </w:pPr>
            <w:r w:rsidRPr="00802592">
              <w:t>Количество расходного материала израсходованного на пациента</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doctor</w:t>
            </w:r>
            <w:proofErr w:type="spellEnd"/>
          </w:p>
        </w:tc>
        <w:tc>
          <w:tcPr>
            <w:tcW w:w="3402" w:type="dxa"/>
          </w:tcPr>
          <w:p w:rsidR="002E3A8E" w:rsidRPr="00802592" w:rsidRDefault="002E3A8E" w:rsidP="00A24C9C">
            <w:pPr>
              <w:pStyle w:val="afe"/>
            </w:pPr>
            <w:r w:rsidRPr="00802592">
              <w:t>СНИЛС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string</w:t>
            </w:r>
            <w:proofErr w:type="spellEnd"/>
          </w:p>
        </w:tc>
        <w:tc>
          <w:tcPr>
            <w:tcW w:w="2552" w:type="dxa"/>
          </w:tcPr>
          <w:p w:rsidR="002E3A8E" w:rsidRPr="00802592" w:rsidRDefault="002E3A8E" w:rsidP="00A24C9C">
            <w:pPr>
              <w:pStyle w:val="afe"/>
            </w:pPr>
            <w:r w:rsidRPr="00802592">
              <w:t>14 символов.</w:t>
            </w:r>
            <w:r w:rsidR="002F6C42" w:rsidRPr="00802592">
              <w:t xml:space="preserve"> Формат: XXX-XXX-XXX XX</w:t>
            </w:r>
          </w:p>
        </w:tc>
      </w:tr>
      <w:tr w:rsidR="0087301F" w:rsidRPr="00802592" w:rsidTr="00A24C9C">
        <w:tc>
          <w:tcPr>
            <w:tcW w:w="1160" w:type="dxa"/>
          </w:tcPr>
          <w:p w:rsidR="002E3A8E" w:rsidRPr="00802592" w:rsidRDefault="002E3A8E" w:rsidP="00A24C9C">
            <w:pPr>
              <w:pStyle w:val="afe"/>
            </w:pPr>
            <w:proofErr w:type="spellStart"/>
            <w:r w:rsidRPr="00802592">
              <w:t>spec</w:t>
            </w:r>
            <w:proofErr w:type="spellEnd"/>
          </w:p>
        </w:tc>
        <w:tc>
          <w:tcPr>
            <w:tcW w:w="3402" w:type="dxa"/>
          </w:tcPr>
          <w:p w:rsidR="002E3A8E" w:rsidRPr="00802592" w:rsidRDefault="002E3A8E" w:rsidP="00A24C9C">
            <w:pPr>
              <w:pStyle w:val="afe"/>
            </w:pPr>
            <w:r w:rsidRPr="00802592">
              <w:t>Код специальности врача или медицинской сестры.</w:t>
            </w:r>
          </w:p>
        </w:tc>
        <w:tc>
          <w:tcPr>
            <w:tcW w:w="1843" w:type="dxa"/>
          </w:tcPr>
          <w:p w:rsidR="002E3A8E" w:rsidRPr="00802592" w:rsidRDefault="002F6C42" w:rsidP="00A24C9C">
            <w:pPr>
              <w:pStyle w:val="afe"/>
            </w:pPr>
            <w:r w:rsidRPr="00802592">
              <w:t>Обязательный</w:t>
            </w:r>
          </w:p>
        </w:tc>
        <w:tc>
          <w:tcPr>
            <w:tcW w:w="992" w:type="dxa"/>
          </w:tcPr>
          <w:p w:rsidR="002E3A8E" w:rsidRPr="00802592" w:rsidRDefault="002E3A8E" w:rsidP="00A24C9C">
            <w:pPr>
              <w:pStyle w:val="afe"/>
            </w:pPr>
            <w:proofErr w:type="spellStart"/>
            <w:r w:rsidRPr="00802592">
              <w:t>integer</w:t>
            </w:r>
            <w:proofErr w:type="spellEnd"/>
          </w:p>
        </w:tc>
        <w:tc>
          <w:tcPr>
            <w:tcW w:w="2552" w:type="dxa"/>
          </w:tcPr>
          <w:p w:rsidR="002E3A8E" w:rsidRPr="00802592" w:rsidRDefault="002E3A8E" w:rsidP="002F6C42">
            <w:pPr>
              <w:pStyle w:val="afe"/>
            </w:pPr>
            <w:r w:rsidRPr="00802592">
              <w:t>Согласно справочник</w:t>
            </w:r>
            <w:r w:rsidR="002F6C42" w:rsidRPr="00802592">
              <w:t>у</w:t>
            </w:r>
            <w:r w:rsidRPr="00802592">
              <w:t xml:space="preserve"> </w:t>
            </w:r>
            <w:r w:rsidR="002F6C42" w:rsidRPr="00802592">
              <w:t>специальностей</w:t>
            </w:r>
            <w:r w:rsidRPr="00802592">
              <w:t>.</w:t>
            </w:r>
          </w:p>
        </w:tc>
      </w:tr>
      <w:tr w:rsidR="0087301F" w:rsidRPr="00802592" w:rsidTr="00A24C9C">
        <w:tc>
          <w:tcPr>
            <w:tcW w:w="1160" w:type="dxa"/>
          </w:tcPr>
          <w:p w:rsidR="002E3A8E" w:rsidRPr="00802592" w:rsidRDefault="002E3A8E" w:rsidP="00A24C9C">
            <w:pPr>
              <w:pStyle w:val="afe"/>
            </w:pPr>
            <w:proofErr w:type="spellStart"/>
            <w:r w:rsidRPr="00802592">
              <w:t>date_b</w:t>
            </w:r>
            <w:proofErr w:type="spellEnd"/>
          </w:p>
        </w:tc>
        <w:tc>
          <w:tcPr>
            <w:tcW w:w="3402" w:type="dxa"/>
          </w:tcPr>
          <w:p w:rsidR="002E3A8E" w:rsidRPr="00802592" w:rsidRDefault="002E3A8E" w:rsidP="00A24C9C">
            <w:pPr>
              <w:pStyle w:val="afe"/>
            </w:pPr>
            <w:r w:rsidRPr="00802592">
              <w:t>Дата начала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r w:rsidR="0087301F" w:rsidRPr="00802592" w:rsidTr="00A24C9C">
        <w:tc>
          <w:tcPr>
            <w:tcW w:w="1160" w:type="dxa"/>
          </w:tcPr>
          <w:p w:rsidR="002E3A8E" w:rsidRPr="00802592" w:rsidRDefault="002E3A8E" w:rsidP="00A24C9C">
            <w:pPr>
              <w:pStyle w:val="afe"/>
            </w:pPr>
            <w:proofErr w:type="spellStart"/>
            <w:r w:rsidRPr="00802592">
              <w:t>date_e</w:t>
            </w:r>
            <w:proofErr w:type="spellEnd"/>
          </w:p>
        </w:tc>
        <w:tc>
          <w:tcPr>
            <w:tcW w:w="3402" w:type="dxa"/>
          </w:tcPr>
          <w:p w:rsidR="002E3A8E" w:rsidRPr="00802592" w:rsidRDefault="002E3A8E" w:rsidP="00A24C9C">
            <w:pPr>
              <w:pStyle w:val="afe"/>
            </w:pPr>
            <w:r w:rsidRPr="00802592">
              <w:t>Дата отмены расходования расходного материала.</w:t>
            </w:r>
          </w:p>
        </w:tc>
        <w:tc>
          <w:tcPr>
            <w:tcW w:w="1843" w:type="dxa"/>
          </w:tcPr>
          <w:p w:rsidR="002E3A8E" w:rsidRPr="00802592" w:rsidRDefault="002E3A8E" w:rsidP="00A24C9C">
            <w:pPr>
              <w:pStyle w:val="afe"/>
            </w:pPr>
            <w:r w:rsidRPr="00802592">
              <w:t>Не обязательный</w:t>
            </w:r>
          </w:p>
        </w:tc>
        <w:tc>
          <w:tcPr>
            <w:tcW w:w="992" w:type="dxa"/>
          </w:tcPr>
          <w:p w:rsidR="002E3A8E" w:rsidRPr="00802592" w:rsidRDefault="002E3A8E" w:rsidP="00A24C9C">
            <w:pPr>
              <w:pStyle w:val="afe"/>
            </w:pPr>
            <w:proofErr w:type="spellStart"/>
            <w:r w:rsidRPr="00802592">
              <w:t>date</w:t>
            </w:r>
            <w:proofErr w:type="spellEnd"/>
          </w:p>
        </w:tc>
        <w:tc>
          <w:tcPr>
            <w:tcW w:w="2552" w:type="dxa"/>
          </w:tcPr>
          <w:p w:rsidR="002E3A8E" w:rsidRPr="00802592" w:rsidRDefault="002E3A8E" w:rsidP="00A24C9C">
            <w:pPr>
              <w:pStyle w:val="afe"/>
            </w:pPr>
          </w:p>
        </w:tc>
      </w:tr>
    </w:tbl>
    <w:p w:rsidR="00BB1960" w:rsidRPr="00802592" w:rsidRDefault="001D5BED" w:rsidP="001D5BED">
      <w:pPr>
        <w:pStyle w:val="3"/>
        <w:rPr>
          <w:rStyle w:val="b1"/>
          <w:rFonts w:ascii="Times New Roman" w:hAnsi="Times New Roman" w:cs="Times New Roman"/>
          <w:b/>
          <w:bCs/>
          <w:color w:val="auto"/>
          <w:lang w:val="en-US"/>
        </w:rPr>
      </w:pPr>
      <w:bookmarkStart w:id="56" w:name="_Toc190875657"/>
      <w:r w:rsidRPr="00802592">
        <w:rPr>
          <w:rStyle w:val="b1"/>
          <w:rFonts w:ascii="Times New Roman" w:hAnsi="Times New Roman" w:cs="Times New Roman"/>
          <w:b/>
          <w:color w:val="auto"/>
          <w:lang w:val="en-US"/>
        </w:rPr>
        <w:t>3.4.2</w:t>
      </w:r>
      <w:r w:rsidR="002A3B71" w:rsidRPr="00A82A38">
        <w:rPr>
          <w:rStyle w:val="b1"/>
          <w:rFonts w:ascii="Times New Roman" w:hAnsi="Times New Roman" w:cs="Times New Roman"/>
          <w:b/>
          <w:color w:val="auto"/>
          <w:lang w:val="en-US"/>
        </w:rPr>
        <w:t>8</w:t>
      </w:r>
      <w:r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color w:val="auto"/>
        </w:rPr>
        <w:t>Элемент</w:t>
      </w:r>
      <w:r w:rsidR="00D47457" w:rsidRPr="00802592">
        <w:rPr>
          <w:rStyle w:val="b1"/>
          <w:rFonts w:ascii="Times New Roman" w:hAnsi="Times New Roman" w:cs="Times New Roman"/>
          <w:b/>
          <w:color w:val="auto"/>
          <w:lang w:val="en-US"/>
        </w:rPr>
        <w:t xml:space="preserve"> </w:t>
      </w:r>
      <w:r w:rsidR="00D47457" w:rsidRPr="00802592">
        <w:rPr>
          <w:rStyle w:val="b1"/>
          <w:rFonts w:ascii="Times New Roman" w:hAnsi="Times New Roman" w:cs="Times New Roman"/>
          <w:b/>
          <w:bCs/>
          <w:color w:val="auto"/>
          <w:lang w:val="en-US"/>
        </w:rPr>
        <w:t>«diagnose</w:t>
      </w:r>
      <w:r w:rsidR="00BB1960" w:rsidRPr="00802592">
        <w:rPr>
          <w:rStyle w:val="b1"/>
          <w:rFonts w:ascii="Times New Roman" w:hAnsi="Times New Roman" w:cs="Times New Roman"/>
          <w:b/>
          <w:bCs/>
          <w:color w:val="auto"/>
          <w:lang w:val="en-US"/>
        </w:rPr>
        <w:t>»</w:t>
      </w:r>
      <w:r w:rsidR="00D47457" w:rsidRPr="00802592">
        <w:rPr>
          <w:rStyle w:val="b1"/>
          <w:rFonts w:ascii="Times New Roman" w:hAnsi="Times New Roman" w:cs="Times New Roman"/>
          <w:b/>
          <w:bCs/>
          <w:color w:val="auto"/>
          <w:lang w:val="en-US"/>
        </w:rPr>
        <w:t xml:space="preserve"> </w:t>
      </w:r>
      <w:r w:rsidR="00D47457" w:rsidRPr="00802592">
        <w:rPr>
          <w:rStyle w:val="b1"/>
          <w:rFonts w:ascii="Times New Roman" w:hAnsi="Times New Roman" w:cs="Times New Roman"/>
          <w:b/>
          <w:color w:val="auto"/>
          <w:lang w:val="en-US"/>
        </w:rPr>
        <w:t>–</w:t>
      </w:r>
      <w:r w:rsidR="00D47457" w:rsidRPr="00802592">
        <w:rPr>
          <w:rStyle w:val="b1"/>
          <w:rFonts w:ascii="Times New Roman" w:hAnsi="Times New Roman" w:cs="Times New Roman"/>
          <w:b/>
          <w:bCs/>
          <w:color w:val="auto"/>
          <w:lang w:val="en-US"/>
        </w:rPr>
        <w:t xml:space="preserve"> </w:t>
      </w:r>
      <w:r w:rsidR="005C1CA6" w:rsidRPr="00802592">
        <w:rPr>
          <w:rStyle w:val="b1"/>
          <w:rFonts w:ascii="Times New Roman" w:hAnsi="Times New Roman" w:cs="Times New Roman"/>
          <w:b/>
          <w:bCs/>
          <w:color w:val="auto"/>
        </w:rPr>
        <w:t>Диагноз</w:t>
      </w:r>
      <w:bookmarkEnd w:id="56"/>
    </w:p>
    <w:p w:rsidR="00B455AF" w:rsidRPr="00802592" w:rsidRDefault="003C3702" w:rsidP="003C3702">
      <w:pPr>
        <w:rPr>
          <w:lang w:val="en-US"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«diagnoses».</w:t>
      </w:r>
      <w:r w:rsidRPr="00802592">
        <w:rPr>
          <w:lang w:val="en-US" w:eastAsia="ar-SA"/>
        </w:rPr>
        <w:t xml:space="preserve"> </w:t>
      </w:r>
    </w:p>
    <w:p w:rsidR="00B455AF" w:rsidRPr="00802592" w:rsidRDefault="000135A2" w:rsidP="003C3702">
      <w:r w:rsidRPr="00802592">
        <w:t>Э</w:t>
      </w:r>
      <w:r w:rsidR="00BB1960" w:rsidRPr="00802592">
        <w:t>лемент</w:t>
      </w:r>
      <w:r w:rsidRPr="00802592">
        <w:t xml:space="preserve"> обязательный для заполнения</w:t>
      </w:r>
      <w:r w:rsidR="00D47457" w:rsidRPr="00802592">
        <w:t>.</w:t>
      </w:r>
    </w:p>
    <w:p w:rsidR="00E60328" w:rsidRPr="00BB7461" w:rsidRDefault="00E60328" w:rsidP="00E60328">
      <w:r w:rsidRPr="00802592">
        <w:t>Элемент со значением атрибута «</w:t>
      </w:r>
      <w:proofErr w:type="spellStart"/>
      <w:r w:rsidRPr="00802592">
        <w:t>type</w:t>
      </w:r>
      <w:proofErr w:type="spellEnd"/>
      <w:r w:rsidRPr="00802592">
        <w:t>» равным «1» обязательно должен присутствовать, и обязательно в единственном экземпляре, соответствующем основному заболеванию.</w:t>
      </w:r>
    </w:p>
    <w:p w:rsidR="00E60328" w:rsidRPr="00802592" w:rsidRDefault="00E60328" w:rsidP="00E60328">
      <w:r w:rsidRPr="00802592">
        <w:t>Для дневного и круглосуточного стационара</w:t>
      </w:r>
      <w:r w:rsidR="005A026B" w:rsidRPr="00802592">
        <w:t>,</w:t>
      </w:r>
      <w:r w:rsidR="0072572E" w:rsidRPr="00802592">
        <w:t xml:space="preserve"> а также </w:t>
      </w:r>
      <w:r w:rsidR="005A026B" w:rsidRPr="00802592">
        <w:t xml:space="preserve">для </w:t>
      </w:r>
      <w:r w:rsidR="0072572E" w:rsidRPr="00802592">
        <w:t>высокотехнологичной медицинской помощи</w:t>
      </w:r>
      <w:r w:rsidRPr="00802592">
        <w:t>, при осуществлении выбора КСГ по клиническому диагнозу («</w:t>
      </w:r>
      <w:r w:rsidRPr="00802592">
        <w:rPr>
          <w:lang w:val="en-US"/>
        </w:rPr>
        <w:t>type</w:t>
      </w:r>
      <w:r w:rsidRPr="00802592">
        <w:t>» 1–4), элемент со значением атрибута «</w:t>
      </w:r>
      <w:proofErr w:type="spellStart"/>
      <w:r w:rsidRPr="00802592">
        <w:t>type</w:t>
      </w:r>
      <w:proofErr w:type="spellEnd"/>
      <w:r w:rsidRPr="00802592">
        <w:t>_</w:t>
      </w:r>
      <w:r w:rsidRPr="00802592">
        <w:rPr>
          <w:lang w:val="en-US"/>
        </w:rPr>
        <w:t>b</w:t>
      </w:r>
      <w:r w:rsidRPr="00802592">
        <w:t>» равным «1» обязательно должен присутствовать, и обязательно в единственном экземпляре, соответствующим основному заболеванию для сформированного персонального счета.</w:t>
      </w:r>
    </w:p>
    <w:p w:rsidR="00E60328" w:rsidRDefault="00E60328" w:rsidP="00E60328">
      <w:r w:rsidRPr="00802592">
        <w:t xml:space="preserve">Для типов диагноза с 1 по 4 должна обеспечиваться уникальность кода диагноза по МКБ </w:t>
      </w:r>
      <w:r w:rsidRPr="00802592">
        <w:rPr>
          <w:lang w:val="en-US"/>
        </w:rPr>
        <w:t>X</w:t>
      </w:r>
      <w:r w:rsidRPr="00802592">
        <w:t>.</w:t>
      </w:r>
    </w:p>
    <w:p w:rsidR="0070667F" w:rsidRPr="009F7D31" w:rsidRDefault="009F7D31" w:rsidP="00E60328">
      <w:pPr>
        <w:rPr>
          <w:rFonts w:asciiTheme="minorHAnsi" w:hAnsiTheme="minorHAnsi"/>
        </w:rPr>
      </w:pPr>
      <w:proofErr w:type="gramStart"/>
      <w:r w:rsidRPr="00A60D04">
        <w:t>Внешняя причина травмы или факультативный диагноз (э</w:t>
      </w:r>
      <w:r w:rsidR="00752877" w:rsidRPr="00A60D04">
        <w:t>лемент со значением атрибута «</w:t>
      </w:r>
      <w:proofErr w:type="spellStart"/>
      <w:r w:rsidR="00752877" w:rsidRPr="00A60D04">
        <w:t>type</w:t>
      </w:r>
      <w:proofErr w:type="spellEnd"/>
      <w:r w:rsidR="00752877" w:rsidRPr="00A60D04">
        <w:t>» равным «10</w:t>
      </w:r>
      <w:r w:rsidRPr="00A60D04">
        <w:t>»</w:t>
      </w:r>
      <w:r w:rsidR="00752877" w:rsidRPr="00A60D04">
        <w:t xml:space="preserve">) обязательно должен присутствовать </w:t>
      </w:r>
      <w:r w:rsidR="002D34CF" w:rsidRPr="00A60D04">
        <w:t xml:space="preserve">в случае стационарного лечения (за исключением реабилитации) </w:t>
      </w:r>
      <w:r w:rsidR="00752877" w:rsidRPr="00A60D04">
        <w:t>п</w:t>
      </w:r>
      <w:r w:rsidR="00C65312" w:rsidRPr="00A60D04">
        <w:t>ри основном диагнозе</w:t>
      </w:r>
      <w:r w:rsidRPr="00A60D04">
        <w:t>,</w:t>
      </w:r>
      <w:r w:rsidR="006C3FFD" w:rsidRPr="00A60D04">
        <w:t xml:space="preserve"> </w:t>
      </w:r>
      <w:r w:rsidRPr="00A60D04">
        <w:t xml:space="preserve">входящем в рубрику «Травмы, отравления и некоторые другие последствия воздействия внешних причин» </w:t>
      </w:r>
      <w:r w:rsidR="00752877" w:rsidRPr="00A60D04">
        <w:t>(</w:t>
      </w:r>
      <w:r w:rsidRPr="00A60D04">
        <w:t xml:space="preserve">диапазон кодов МКБ </w:t>
      </w:r>
      <w:r w:rsidRPr="00A60D04">
        <w:rPr>
          <w:lang w:val="en-US"/>
        </w:rPr>
        <w:t>X</w:t>
      </w:r>
      <w:r w:rsidRPr="00A60D04">
        <w:t>:</w:t>
      </w:r>
      <w:proofErr w:type="gramEnd"/>
      <w:r w:rsidRPr="00A60D04">
        <w:t xml:space="preserve"> </w:t>
      </w:r>
      <w:r w:rsidR="002A3BEC" w:rsidRPr="00A60D04">
        <w:rPr>
          <w:lang w:val="en-US"/>
        </w:rPr>
        <w:t>S</w:t>
      </w:r>
      <w:r w:rsidR="002A3BEC" w:rsidRPr="00A60D04">
        <w:t>00</w:t>
      </w:r>
      <w:r w:rsidR="00EF2E21" w:rsidRPr="00A60D04">
        <w:t xml:space="preserve"> – </w:t>
      </w:r>
      <w:r w:rsidR="002A3BEC" w:rsidRPr="00A60D04">
        <w:rPr>
          <w:lang w:val="en-US"/>
        </w:rPr>
        <w:t>T</w:t>
      </w:r>
      <w:r w:rsidR="002A3BEC" w:rsidRPr="00A60D04">
        <w:t>99</w:t>
      </w:r>
      <w:r w:rsidR="00752877" w:rsidRPr="00A60D04">
        <w:t xml:space="preserve">). </w:t>
      </w:r>
      <w:proofErr w:type="gramStart"/>
      <w:r w:rsidR="00752877" w:rsidRPr="00A60D04">
        <w:t xml:space="preserve">При этом </w:t>
      </w:r>
      <w:r w:rsidR="006C3FFD" w:rsidRPr="00A60D04">
        <w:t>значение атрибута «</w:t>
      </w:r>
      <w:proofErr w:type="spellStart"/>
      <w:r w:rsidR="006C3FFD" w:rsidRPr="00A60D04">
        <w:rPr>
          <w:lang w:val="en-US"/>
        </w:rPr>
        <w:t>mkb</w:t>
      </w:r>
      <w:proofErr w:type="spellEnd"/>
      <w:r w:rsidR="006C3FFD" w:rsidRPr="00A60D04">
        <w:t xml:space="preserve">» должно </w:t>
      </w:r>
      <w:r w:rsidRPr="00A60D04">
        <w:t>принадлежать разделу «Внешние причины заболеваемости и смертности» (</w:t>
      </w:r>
      <w:r w:rsidR="006C3FFD" w:rsidRPr="00A60D04">
        <w:t>диапазон</w:t>
      </w:r>
      <w:r w:rsidRPr="00A60D04">
        <w:t xml:space="preserve"> кодов МКБ </w:t>
      </w:r>
      <w:r w:rsidRPr="00A60D04">
        <w:rPr>
          <w:lang w:val="en-US"/>
        </w:rPr>
        <w:t>X</w:t>
      </w:r>
      <w:r w:rsidRPr="00A60D04">
        <w:t>:</w:t>
      </w:r>
      <w:proofErr w:type="gramEnd"/>
      <w:r w:rsidRPr="00A60D04">
        <w:t xml:space="preserve"> </w:t>
      </w:r>
      <w:r w:rsidRPr="00A60D04">
        <w:rPr>
          <w:lang w:val="en-US"/>
        </w:rPr>
        <w:t>V</w:t>
      </w:r>
      <w:r w:rsidRPr="00A60D04">
        <w:t>01</w:t>
      </w:r>
      <w:r w:rsidR="00EF2E21" w:rsidRPr="00A60D04">
        <w:t xml:space="preserve"> – </w:t>
      </w:r>
      <w:r w:rsidRPr="00A60D04">
        <w:rPr>
          <w:lang w:val="en-US"/>
        </w:rPr>
        <w:t>Y</w:t>
      </w:r>
      <w:r w:rsidRPr="00A60D04">
        <w:t>98)</w:t>
      </w:r>
    </w:p>
    <w:p w:rsidR="00B2128A" w:rsidRPr="00C65312" w:rsidRDefault="00B2128A" w:rsidP="00E60328"/>
    <w:p w:rsidR="00D47457" w:rsidRPr="00802592" w:rsidRDefault="00D47457" w:rsidP="00D47457">
      <w:r w:rsidRPr="00802592">
        <w:t>Атрибуты элемента</w:t>
      </w:r>
      <w:r w:rsidRPr="00802592">
        <w:rPr>
          <w:lang w:val="en-US"/>
        </w:rPr>
        <w:t>:</w:t>
      </w:r>
    </w:p>
    <w:tbl>
      <w:tblPr>
        <w:tblW w:w="0" w:type="auto"/>
        <w:tblInd w:w="-87" w:type="dxa"/>
        <w:tblCellMar>
          <w:top w:w="55" w:type="dxa"/>
          <w:left w:w="55" w:type="dxa"/>
          <w:bottom w:w="55" w:type="dxa"/>
          <w:right w:w="55" w:type="dxa"/>
        </w:tblCellMar>
        <w:tblLook w:val="0000" w:firstRow="0" w:lastRow="0" w:firstColumn="0" w:lastColumn="0" w:noHBand="0" w:noVBand="0"/>
      </w:tblPr>
      <w:tblGrid>
        <w:gridCol w:w="1043"/>
        <w:gridCol w:w="2626"/>
        <w:gridCol w:w="2993"/>
        <w:gridCol w:w="976"/>
        <w:gridCol w:w="2605"/>
      </w:tblGrid>
      <w:tr w:rsidR="0087301F" w:rsidRPr="00802592" w:rsidTr="00CB1AB9">
        <w:trPr>
          <w:cantSplit/>
        </w:trPr>
        <w:tc>
          <w:tcPr>
            <w:tcW w:w="918"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lastRenderedPageBreak/>
              <w:t>Имя</w:t>
            </w:r>
          </w:p>
        </w:tc>
        <w:tc>
          <w:tcPr>
            <w:tcW w:w="262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Назначение</w:t>
            </w:r>
          </w:p>
        </w:tc>
        <w:tc>
          <w:tcPr>
            <w:tcW w:w="2993"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Условия заполнения</w:t>
            </w:r>
          </w:p>
        </w:tc>
        <w:tc>
          <w:tcPr>
            <w:tcW w:w="976" w:type="dxa"/>
            <w:tcBorders>
              <w:top w:val="single" w:sz="2" w:space="0" w:color="000000"/>
              <w:left w:val="single" w:sz="2" w:space="0" w:color="000000"/>
              <w:bottom w:val="single" w:sz="2" w:space="0" w:color="000000"/>
            </w:tcBorders>
            <w:vAlign w:val="center"/>
          </w:tcPr>
          <w:p w:rsidR="00BB1960" w:rsidRPr="00802592" w:rsidRDefault="00BB1960" w:rsidP="00A24C9C">
            <w:pPr>
              <w:pStyle w:val="af5"/>
            </w:pPr>
            <w:r w:rsidRPr="00802592">
              <w:t>Тип</w:t>
            </w:r>
          </w:p>
        </w:tc>
        <w:tc>
          <w:tcPr>
            <w:tcW w:w="2605" w:type="dxa"/>
            <w:tcBorders>
              <w:top w:val="single" w:sz="2" w:space="0" w:color="000000"/>
              <w:left w:val="single" w:sz="2" w:space="0" w:color="000000"/>
              <w:bottom w:val="single" w:sz="2" w:space="0" w:color="000000"/>
              <w:right w:val="single" w:sz="2" w:space="0" w:color="000000"/>
            </w:tcBorders>
            <w:vAlign w:val="center"/>
          </w:tcPr>
          <w:p w:rsidR="00BB1960" w:rsidRPr="00802592" w:rsidRDefault="00BB1960" w:rsidP="00A24C9C">
            <w:pPr>
              <w:pStyle w:val="af5"/>
            </w:pPr>
            <w:r w:rsidRPr="00802592">
              <w:t>Ограничения</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type</w:t>
            </w:r>
          </w:p>
        </w:tc>
        <w:tc>
          <w:tcPr>
            <w:tcW w:w="2626" w:type="dxa"/>
            <w:tcBorders>
              <w:left w:val="single" w:sz="2" w:space="0" w:color="000000"/>
              <w:bottom w:val="single" w:sz="2" w:space="0" w:color="000000"/>
            </w:tcBorders>
          </w:tcPr>
          <w:p w:rsidR="00BB1960" w:rsidRPr="00802592" w:rsidRDefault="00BF4E6A" w:rsidP="00B455AF">
            <w:pPr>
              <w:pStyle w:val="afe"/>
            </w:pPr>
            <w:r w:rsidRPr="00802592">
              <w:t>Т</w:t>
            </w:r>
            <w:r w:rsidR="00BB1960" w:rsidRPr="00802592">
              <w:t>ип диагноза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rPr>
                <w:lang w:val="en-US"/>
              </w:rPr>
            </w:pPr>
            <w:r w:rsidRPr="00802592">
              <w:rPr>
                <w:lang w:val="en-US"/>
              </w:rPr>
              <w:t>byte</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Из справочника типов диагнозов</w:t>
            </w:r>
          </w:p>
        </w:tc>
      </w:tr>
      <w:tr w:rsidR="00E60328" w:rsidRPr="00802592" w:rsidTr="00CB1AB9">
        <w:trPr>
          <w:cantSplit/>
        </w:trPr>
        <w:tc>
          <w:tcPr>
            <w:tcW w:w="918" w:type="dxa"/>
            <w:tcBorders>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t>type_b</w:t>
            </w:r>
            <w:proofErr w:type="spellEnd"/>
          </w:p>
        </w:tc>
        <w:tc>
          <w:tcPr>
            <w:tcW w:w="2626" w:type="dxa"/>
            <w:tcBorders>
              <w:left w:val="single" w:sz="2" w:space="0" w:color="000000"/>
              <w:bottom w:val="single" w:sz="2" w:space="0" w:color="000000"/>
            </w:tcBorders>
          </w:tcPr>
          <w:p w:rsidR="00E60328" w:rsidRPr="00802592" w:rsidRDefault="00E60328" w:rsidP="00B41561">
            <w:pPr>
              <w:pStyle w:val="afe"/>
            </w:pPr>
            <w:r w:rsidRPr="00802592">
              <w:t>Тип диагноза для персонального счета</w:t>
            </w:r>
          </w:p>
        </w:tc>
        <w:tc>
          <w:tcPr>
            <w:tcW w:w="2993" w:type="dxa"/>
            <w:tcBorders>
              <w:left w:val="single" w:sz="2" w:space="0" w:color="000000"/>
              <w:bottom w:val="single" w:sz="2" w:space="0" w:color="000000"/>
            </w:tcBorders>
          </w:tcPr>
          <w:p w:rsidR="002247E1" w:rsidRPr="00802592" w:rsidRDefault="007C0DBA" w:rsidP="002247E1">
            <w:pPr>
              <w:pStyle w:val="afe"/>
            </w:pPr>
            <w:r w:rsidRPr="00802592">
              <w:t>Условно-обязательный</w:t>
            </w:r>
            <w:r w:rsidR="00E60328" w:rsidRPr="00802592">
              <w:t xml:space="preserve">. Заполняется для </w:t>
            </w:r>
            <w:r w:rsidR="002247E1" w:rsidRPr="00802592">
              <w:t>счетов:</w:t>
            </w:r>
            <w:r w:rsidR="002247E1" w:rsidRPr="00802592">
              <w:br/>
              <w:t>- дневного стационара</w:t>
            </w:r>
            <w:r w:rsidR="002247E1" w:rsidRPr="00802592">
              <w:br/>
              <w:t xml:space="preserve">- </w:t>
            </w:r>
            <w:r w:rsidR="00E60328" w:rsidRPr="00802592">
              <w:t>круглосуточного стационара</w:t>
            </w:r>
            <w:r w:rsidR="002247E1" w:rsidRPr="00802592">
              <w:br/>
              <w:t xml:space="preserve">- счетов за </w:t>
            </w:r>
            <w:r w:rsidR="005A026B" w:rsidRPr="00802592">
              <w:t>высокотехнологичн</w:t>
            </w:r>
            <w:r w:rsidR="002247E1" w:rsidRPr="00802592">
              <w:t>ую</w:t>
            </w:r>
            <w:r w:rsidR="005A026B" w:rsidRPr="00802592">
              <w:t xml:space="preserve"> медицинск</w:t>
            </w:r>
            <w:r w:rsidR="002247E1" w:rsidRPr="00802592">
              <w:t>ую</w:t>
            </w:r>
            <w:r w:rsidR="005A026B" w:rsidRPr="00802592">
              <w:t xml:space="preserve"> помощ</w:t>
            </w:r>
            <w:r w:rsidR="002247E1" w:rsidRPr="00802592">
              <w:t>ь</w:t>
            </w:r>
          </w:p>
          <w:p w:rsidR="00E60328" w:rsidRPr="00802592" w:rsidRDefault="002247E1" w:rsidP="002247E1">
            <w:pPr>
              <w:pStyle w:val="afe"/>
            </w:pPr>
            <w:r w:rsidRPr="00802592">
              <w:t>Не заполняется</w:t>
            </w:r>
            <w:r w:rsidR="00E60328" w:rsidRPr="00802592">
              <w:t xml:space="preserve"> </w:t>
            </w:r>
            <w:r w:rsidRPr="00802592">
              <w:t xml:space="preserve">для </w:t>
            </w:r>
            <w:r w:rsidR="00E60328" w:rsidRPr="00802592">
              <w:t>счетов</w:t>
            </w:r>
            <w:r w:rsidRPr="00802592">
              <w:t>,</w:t>
            </w:r>
            <w:r w:rsidR="00E60328" w:rsidRPr="00802592">
              <w:t xml:space="preserve"> где выбор КСГ не осуществлялся по диагнозу.</w:t>
            </w:r>
          </w:p>
        </w:tc>
        <w:tc>
          <w:tcPr>
            <w:tcW w:w="976" w:type="dxa"/>
            <w:tcBorders>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типов диагнозов</w:t>
            </w:r>
          </w:p>
        </w:tc>
      </w:tr>
      <w:tr w:rsidR="0087301F" w:rsidRPr="00802592" w:rsidTr="00CB1AB9">
        <w:trPr>
          <w:cantSplit/>
        </w:trPr>
        <w:tc>
          <w:tcPr>
            <w:tcW w:w="918" w:type="dxa"/>
            <w:tcBorders>
              <w:left w:val="single" w:sz="2" w:space="0" w:color="000000"/>
              <w:bottom w:val="single" w:sz="2" w:space="0" w:color="000000"/>
            </w:tcBorders>
          </w:tcPr>
          <w:p w:rsidR="00BB1960" w:rsidRPr="00802592" w:rsidRDefault="00BB1960" w:rsidP="00A24C9C">
            <w:pPr>
              <w:pStyle w:val="afe"/>
            </w:pPr>
            <w:proofErr w:type="spellStart"/>
            <w:r w:rsidRPr="00802592">
              <w:rPr>
                <w:lang w:val="en-US"/>
              </w:rPr>
              <w:t>mkb</w:t>
            </w:r>
            <w:proofErr w:type="spellEnd"/>
          </w:p>
        </w:tc>
        <w:tc>
          <w:tcPr>
            <w:tcW w:w="2626" w:type="dxa"/>
            <w:tcBorders>
              <w:left w:val="single" w:sz="2" w:space="0" w:color="000000"/>
              <w:bottom w:val="single" w:sz="2" w:space="0" w:color="000000"/>
            </w:tcBorders>
          </w:tcPr>
          <w:p w:rsidR="00BB1960" w:rsidRPr="00802592" w:rsidRDefault="00BB1960" w:rsidP="00A24C9C">
            <w:pPr>
              <w:pStyle w:val="afe"/>
            </w:pPr>
            <w:r w:rsidRPr="00802592">
              <w:t>Код диагноза по МКБ Х пересмотра</w:t>
            </w:r>
          </w:p>
        </w:tc>
        <w:tc>
          <w:tcPr>
            <w:tcW w:w="2993" w:type="dxa"/>
            <w:tcBorders>
              <w:left w:val="single" w:sz="2" w:space="0" w:color="000000"/>
              <w:bottom w:val="single" w:sz="2" w:space="0" w:color="000000"/>
            </w:tcBorders>
          </w:tcPr>
          <w:p w:rsidR="00BB1960" w:rsidRPr="00802592" w:rsidRDefault="00BB1960" w:rsidP="00A24C9C">
            <w:pPr>
              <w:pStyle w:val="afe"/>
            </w:pPr>
            <w:r w:rsidRPr="00802592">
              <w:t>Обязательный</w:t>
            </w:r>
          </w:p>
        </w:tc>
        <w:tc>
          <w:tcPr>
            <w:tcW w:w="976" w:type="dxa"/>
            <w:tcBorders>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left w:val="single" w:sz="2" w:space="0" w:color="000000"/>
              <w:bottom w:val="single" w:sz="2" w:space="0" w:color="000000"/>
              <w:right w:val="single" w:sz="2" w:space="0" w:color="000000"/>
            </w:tcBorders>
          </w:tcPr>
          <w:p w:rsidR="00BB1960" w:rsidRPr="00802592" w:rsidRDefault="00BB1960" w:rsidP="00A24C9C">
            <w:pPr>
              <w:pStyle w:val="afe"/>
            </w:pPr>
            <w:r w:rsidRPr="00802592">
              <w:t>До 6 символов. Для диагнозов без подрубрик точка не включается</w:t>
            </w: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code_z</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характера основного или сопутствующего заболевания</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E34A28" w:rsidRDefault="00E60328" w:rsidP="00B41561">
            <w:pPr>
              <w:pStyle w:val="afe"/>
            </w:pPr>
          </w:p>
          <w:p w:rsidR="003F5040" w:rsidRPr="00F9583D" w:rsidRDefault="00E60328" w:rsidP="003F5040">
            <w:pPr>
              <w:autoSpaceDE w:val="0"/>
              <w:autoSpaceDN w:val="0"/>
              <w:adjustRightInd w:val="0"/>
              <w:spacing w:after="0"/>
              <w:jc w:val="left"/>
              <w:rPr>
                <w:color w:val="000000"/>
              </w:rPr>
            </w:pPr>
            <w:proofErr w:type="gramStart"/>
            <w:r w:rsidRPr="00802592">
              <w:t>Обязательно к заполнению для основного диагноза (</w:t>
            </w:r>
            <w:proofErr w:type="spellStart"/>
            <w:r w:rsidRPr="00802592">
              <w:t>type</w:t>
            </w:r>
            <w:proofErr w:type="spellEnd"/>
            <w:r w:rsidRPr="00802592">
              <w:t>=”1”) в случаях:</w:t>
            </w:r>
            <w:r w:rsidRPr="00802592">
              <w:br/>
              <w:t>- при оказании амбулаторной помощи,</w:t>
            </w:r>
            <w:r w:rsidR="003F5040">
              <w:t xml:space="preserve"> если МКБ не входит в рубрику Z;</w:t>
            </w:r>
            <w:r w:rsidRPr="00802592">
              <w:t xml:space="preserve"> </w:t>
            </w:r>
            <w:r w:rsidRPr="00802592">
              <w:br/>
              <w:t>- при установленном диагнозе злокачественного новообразования (первый символ кода основного диагноза – "C" или код основного диагноза входит в диапазон</w:t>
            </w:r>
            <w:r w:rsidR="003F5040">
              <w:t>ы</w:t>
            </w:r>
            <w:r w:rsidRPr="00802592">
              <w:t xml:space="preserve"> D00-D09</w:t>
            </w:r>
            <w:r w:rsidR="003F5040">
              <w:t xml:space="preserve"> и </w:t>
            </w:r>
            <w:r w:rsidR="003F5040">
              <w:rPr>
                <w:lang w:val="en-US"/>
              </w:rPr>
              <w:t>D</w:t>
            </w:r>
            <w:r w:rsidR="003F5040" w:rsidRPr="003F5040">
              <w:t>45-</w:t>
            </w:r>
            <w:r w:rsidR="003F5040">
              <w:rPr>
                <w:lang w:val="en-US"/>
              </w:rPr>
              <w:t>D</w:t>
            </w:r>
            <w:r w:rsidR="003F5040" w:rsidRPr="003F5040">
              <w:t>47</w:t>
            </w:r>
            <w:r w:rsidRPr="00802592">
              <w:t xml:space="preserve">) и </w:t>
            </w:r>
            <w:proofErr w:type="spellStart"/>
            <w:r w:rsidRPr="00802592">
              <w:t>нейтропении</w:t>
            </w:r>
            <w:proofErr w:type="spellEnd"/>
            <w:r w:rsidRPr="00802592">
              <w:t xml:space="preserve"> (код основного диагноза – D70 с сопутствующим диагнозом C00-C80 или C97). </w:t>
            </w:r>
            <w:r w:rsidRPr="00802592">
              <w:br/>
            </w:r>
            <w:proofErr w:type="gramEnd"/>
          </w:p>
          <w:p w:rsidR="003F5040" w:rsidRPr="003F5040" w:rsidRDefault="003F5040" w:rsidP="003F5040">
            <w:pPr>
              <w:autoSpaceDE w:val="0"/>
              <w:autoSpaceDN w:val="0"/>
              <w:adjustRightInd w:val="0"/>
              <w:spacing w:after="0"/>
              <w:jc w:val="left"/>
              <w:rPr>
                <w:color w:val="000000"/>
              </w:rPr>
            </w:pPr>
            <w:r w:rsidRPr="00802592">
              <w:t xml:space="preserve">Обязательно к заполнению для </w:t>
            </w:r>
            <w:r w:rsidR="00F9583D">
              <w:t>сопутствующего диагноза (</w:t>
            </w:r>
            <w:proofErr w:type="spellStart"/>
            <w:r w:rsidR="00F9583D">
              <w:t>type</w:t>
            </w:r>
            <w:proofErr w:type="spellEnd"/>
            <w:r w:rsidR="00F9583D">
              <w:t>=”</w:t>
            </w:r>
            <w:r w:rsidR="00F9583D" w:rsidRPr="00F9583D">
              <w:t>3</w:t>
            </w:r>
            <w:r>
              <w:t xml:space="preserve">”) при оказании </w:t>
            </w:r>
            <w:r w:rsidRPr="00802592">
              <w:t>амбулаторной помощи</w:t>
            </w:r>
            <w:r w:rsidR="006249E4" w:rsidRPr="006249E4">
              <w:t xml:space="preserve"> </w:t>
            </w:r>
            <w:r w:rsidR="006249E4">
              <w:t xml:space="preserve">при основном диагнозе, входящем в рубрику </w:t>
            </w:r>
            <w:r w:rsidR="006249E4">
              <w:rPr>
                <w:lang w:val="en-US"/>
              </w:rPr>
              <w:t>Z</w:t>
            </w:r>
            <w:r>
              <w:t>.</w:t>
            </w:r>
          </w:p>
          <w:p w:rsidR="00E60328" w:rsidRPr="00802592" w:rsidRDefault="00E60328" w:rsidP="003F5040">
            <w:pPr>
              <w:autoSpaceDE w:val="0"/>
              <w:autoSpaceDN w:val="0"/>
              <w:adjustRightInd w:val="0"/>
              <w:spacing w:after="0"/>
              <w:jc w:val="left"/>
            </w:pPr>
            <w:r w:rsidRPr="00802592">
              <w:rPr>
                <w:color w:val="000000"/>
              </w:rPr>
              <w:t>Не подлежит заполнению в  случаях оказания скорой или неотложной медицинской помощи.</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Допустимые значения</w:t>
            </w:r>
            <w:r w:rsidR="003F5040">
              <w:t xml:space="preserve"> для основного диагноза</w:t>
            </w:r>
            <w:r w:rsidRPr="00802592">
              <w:t xml:space="preserve">: </w:t>
            </w:r>
          </w:p>
          <w:p w:rsidR="00E60328" w:rsidRPr="00802592" w:rsidRDefault="00E60328" w:rsidP="00B41561">
            <w:pPr>
              <w:pStyle w:val="afe"/>
            </w:pPr>
            <w:r w:rsidRPr="00802592">
              <w:t xml:space="preserve">1 – острое, </w:t>
            </w:r>
          </w:p>
          <w:p w:rsidR="00E60328" w:rsidRPr="00802592" w:rsidRDefault="00E60328" w:rsidP="00B41561">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E60328" w:rsidRPr="00802592" w:rsidRDefault="00E60328" w:rsidP="00B41561">
            <w:pPr>
              <w:pStyle w:val="afe"/>
            </w:pPr>
            <w:r w:rsidRPr="00802592">
              <w:t xml:space="preserve">3 – ранее </w:t>
            </w:r>
            <w:proofErr w:type="gramStart"/>
            <w:r w:rsidRPr="00802592">
              <w:t>установленное</w:t>
            </w:r>
            <w:proofErr w:type="gramEnd"/>
            <w:r w:rsidRPr="00802592">
              <w:t xml:space="preserve"> хроническое</w:t>
            </w:r>
          </w:p>
          <w:p w:rsidR="00E60328" w:rsidRDefault="00E60328" w:rsidP="00B41561">
            <w:pPr>
              <w:pStyle w:val="afe"/>
            </w:pPr>
            <w:r w:rsidRPr="00802592">
              <w:t>4 – пациент санирован (используется только для стоматологии)</w:t>
            </w:r>
          </w:p>
          <w:p w:rsidR="003F5040" w:rsidRPr="00E1320C" w:rsidRDefault="003F5040" w:rsidP="003F5040">
            <w:pPr>
              <w:pStyle w:val="afe"/>
            </w:pPr>
            <w:r w:rsidRPr="00802592">
              <w:t>Допустимые значения</w:t>
            </w:r>
            <w:r>
              <w:t xml:space="preserve"> для сопутствующего диагноза</w:t>
            </w:r>
            <w:r w:rsidRPr="00802592">
              <w:t>:</w:t>
            </w:r>
          </w:p>
          <w:p w:rsidR="00E1320C" w:rsidRPr="00802592" w:rsidRDefault="00E1320C" w:rsidP="00E1320C">
            <w:pPr>
              <w:pStyle w:val="afe"/>
            </w:pPr>
            <w:r w:rsidRPr="00802592">
              <w:t xml:space="preserve">1 – острое, </w:t>
            </w:r>
          </w:p>
          <w:p w:rsidR="003F5040" w:rsidRPr="00802592" w:rsidRDefault="003F5040" w:rsidP="003F5040">
            <w:pPr>
              <w:pStyle w:val="afe"/>
            </w:pPr>
            <w:r w:rsidRPr="00802592">
              <w:t xml:space="preserve">2 – впервые в жизни </w:t>
            </w:r>
            <w:proofErr w:type="gramStart"/>
            <w:r w:rsidRPr="00802592">
              <w:t>установленное</w:t>
            </w:r>
            <w:proofErr w:type="gramEnd"/>
            <w:r w:rsidRPr="00802592">
              <w:t xml:space="preserve"> хроническое,  </w:t>
            </w:r>
          </w:p>
          <w:p w:rsidR="003F5040" w:rsidRPr="00802592" w:rsidRDefault="003F5040" w:rsidP="003F5040">
            <w:pPr>
              <w:pStyle w:val="afe"/>
            </w:pPr>
            <w:r w:rsidRPr="00802592">
              <w:t xml:space="preserve">3 – ранее </w:t>
            </w:r>
            <w:proofErr w:type="gramStart"/>
            <w:r w:rsidRPr="00802592">
              <w:t>установленное</w:t>
            </w:r>
            <w:proofErr w:type="gramEnd"/>
            <w:r w:rsidRPr="00802592">
              <w:t xml:space="preserve"> хроническое</w:t>
            </w:r>
          </w:p>
          <w:p w:rsidR="003F5040" w:rsidRPr="00802592" w:rsidRDefault="003F5040" w:rsidP="003F5040">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rPr>
                <w:lang w:val="en-US"/>
              </w:rPr>
            </w:pPr>
            <w:proofErr w:type="spellStart"/>
            <w:r w:rsidRPr="00802592">
              <w:rPr>
                <w:lang w:val="en-US"/>
              </w:rPr>
              <w:lastRenderedPageBreak/>
              <w:t>code_d</w:t>
            </w:r>
            <w:proofErr w:type="spellEnd"/>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диспансерного учета</w:t>
            </w:r>
          </w:p>
        </w:tc>
        <w:tc>
          <w:tcPr>
            <w:tcW w:w="2993" w:type="dxa"/>
            <w:tcBorders>
              <w:top w:val="single" w:sz="2" w:space="0" w:color="000000"/>
              <w:left w:val="single" w:sz="2" w:space="0" w:color="000000"/>
              <w:bottom w:val="single" w:sz="2" w:space="0" w:color="000000"/>
            </w:tcBorders>
          </w:tcPr>
          <w:p w:rsidR="00E60328" w:rsidRPr="00802592" w:rsidRDefault="007C0DBA" w:rsidP="00B41561">
            <w:pPr>
              <w:pStyle w:val="afe"/>
            </w:pPr>
            <w:r w:rsidRPr="00802592">
              <w:t>Условно-обязательный</w:t>
            </w:r>
          </w:p>
          <w:p w:rsidR="00E60328" w:rsidRPr="00802592" w:rsidRDefault="00E60328" w:rsidP="00B41561">
            <w:pPr>
              <w:pStyle w:val="afe"/>
            </w:pPr>
          </w:p>
          <w:p w:rsidR="00E60328" w:rsidRPr="00802592" w:rsidRDefault="00E60328" w:rsidP="00B41561">
            <w:pPr>
              <w:pStyle w:val="afe"/>
            </w:pPr>
            <w:r w:rsidRPr="00802592">
              <w:t>Обязательно к заполнению:</w:t>
            </w:r>
            <w:r w:rsidRPr="00802592">
              <w:br/>
              <w:t xml:space="preserve">- при  посещении с поводом «диспансерное наблюдение». </w:t>
            </w:r>
            <w:r w:rsidRPr="00802592">
              <w:br/>
              <w:t xml:space="preserve">- В </w:t>
            </w:r>
            <w:proofErr w:type="gramStart"/>
            <w:r w:rsidRPr="00802592">
              <w:t>случаях</w:t>
            </w:r>
            <w:proofErr w:type="gramEnd"/>
            <w:r w:rsidRPr="00802592">
              <w:t xml:space="preserve"> проведения диспансеризации, медосмотров, профилактических осмотров заполняется для сопутствующих диагнозов (и подозрений на заболевания), выявленных при проведении диспансеризации (профилактического медицинского осмотра) и подлежащих диспансерному наблюдению</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proofErr w:type="spellStart"/>
            <w:r w:rsidRPr="00802592">
              <w:t>byte</w:t>
            </w:r>
            <w:proofErr w:type="spellEnd"/>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состояний диспансерного учета</w:t>
            </w:r>
          </w:p>
        </w:tc>
      </w:tr>
      <w:tr w:rsidR="00F8429E" w:rsidRPr="007161C8"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card_no</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 xml:space="preserve">Номер </w:t>
            </w:r>
            <w:r w:rsidR="006142F1" w:rsidRPr="007161C8">
              <w:t xml:space="preserve">контрольной </w:t>
            </w:r>
            <w:r w:rsidRPr="007161C8">
              <w:t>карты диспансерного наблюдения</w:t>
            </w:r>
          </w:p>
        </w:tc>
        <w:tc>
          <w:tcPr>
            <w:tcW w:w="2993" w:type="dxa"/>
            <w:tcBorders>
              <w:top w:val="single" w:sz="2" w:space="0" w:color="000000"/>
              <w:left w:val="single" w:sz="2" w:space="0" w:color="000000"/>
              <w:bottom w:val="single" w:sz="2" w:space="0" w:color="000000"/>
            </w:tcBorders>
          </w:tcPr>
          <w:p w:rsidR="00F8429E" w:rsidRPr="007161C8" w:rsidRDefault="00F8429E" w:rsidP="00B41561">
            <w:pPr>
              <w:pStyle w:val="afe"/>
            </w:pPr>
            <w:r w:rsidRPr="007161C8">
              <w:t>Условно-обязательный.</w:t>
            </w:r>
          </w:p>
          <w:p w:rsidR="00F8429E" w:rsidRPr="007161C8" w:rsidRDefault="00F8429E" w:rsidP="00B41561">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r w:rsidRPr="007161C8">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F8429E" w:rsidRPr="007161C8" w:rsidRDefault="00020C65" w:rsidP="00B41561">
            <w:pPr>
              <w:pStyle w:val="afe"/>
            </w:pPr>
            <w:r w:rsidRPr="007161C8">
              <w:t>20 символов</w:t>
            </w:r>
          </w:p>
        </w:tc>
      </w:tr>
      <w:tr w:rsidR="00F8429E" w:rsidRPr="00802592" w:rsidTr="00CB1AB9">
        <w:trPr>
          <w:cantSplit/>
        </w:trPr>
        <w:tc>
          <w:tcPr>
            <w:tcW w:w="918" w:type="dxa"/>
            <w:tcBorders>
              <w:top w:val="single" w:sz="2" w:space="0" w:color="000000"/>
              <w:left w:val="single" w:sz="2" w:space="0" w:color="000000"/>
              <w:bottom w:val="single" w:sz="2" w:space="0" w:color="000000"/>
            </w:tcBorders>
          </w:tcPr>
          <w:p w:rsidR="00F8429E" w:rsidRPr="007161C8" w:rsidRDefault="00F8429E" w:rsidP="00B41561">
            <w:pPr>
              <w:pStyle w:val="afe"/>
              <w:rPr>
                <w:lang w:val="en-US"/>
              </w:rPr>
            </w:pPr>
            <w:proofErr w:type="spellStart"/>
            <w:r w:rsidRPr="007161C8">
              <w:rPr>
                <w:lang w:val="en-US"/>
              </w:rPr>
              <w:t>card_date</w:t>
            </w:r>
            <w:proofErr w:type="spellEnd"/>
          </w:p>
        </w:tc>
        <w:tc>
          <w:tcPr>
            <w:tcW w:w="2626" w:type="dxa"/>
            <w:tcBorders>
              <w:top w:val="single" w:sz="2" w:space="0" w:color="000000"/>
              <w:left w:val="single" w:sz="2" w:space="0" w:color="000000"/>
              <w:bottom w:val="single" w:sz="2" w:space="0" w:color="000000"/>
            </w:tcBorders>
          </w:tcPr>
          <w:p w:rsidR="00F8429E" w:rsidRPr="007161C8" w:rsidRDefault="00F8429E" w:rsidP="006142F1">
            <w:pPr>
              <w:pStyle w:val="afe"/>
            </w:pPr>
            <w:r w:rsidRPr="007161C8">
              <w:t xml:space="preserve">Дата </w:t>
            </w:r>
            <w:r w:rsidR="006142F1" w:rsidRPr="007161C8">
              <w:t>заполнения контрольной карты диспансерного наблюдения</w:t>
            </w:r>
          </w:p>
        </w:tc>
        <w:tc>
          <w:tcPr>
            <w:tcW w:w="2993" w:type="dxa"/>
            <w:tcBorders>
              <w:top w:val="single" w:sz="2" w:space="0" w:color="000000"/>
              <w:left w:val="single" w:sz="2" w:space="0" w:color="000000"/>
              <w:bottom w:val="single" w:sz="2" w:space="0" w:color="000000"/>
            </w:tcBorders>
          </w:tcPr>
          <w:p w:rsidR="00020C65" w:rsidRPr="007161C8" w:rsidRDefault="00020C65" w:rsidP="00020C65">
            <w:pPr>
              <w:pStyle w:val="afe"/>
            </w:pPr>
            <w:r w:rsidRPr="007161C8">
              <w:t>Условно-обязательный.</w:t>
            </w:r>
          </w:p>
          <w:p w:rsidR="00F8429E" w:rsidRPr="007161C8" w:rsidRDefault="00020C65" w:rsidP="00020C65">
            <w:pPr>
              <w:pStyle w:val="afe"/>
            </w:pPr>
            <w:r w:rsidRPr="007161C8">
              <w:t>Обязательно к заполнению при постановке на диспансерный учет (</w:t>
            </w:r>
            <w:r w:rsidRPr="007161C8">
              <w:rPr>
                <w:lang w:val="en-US"/>
              </w:rPr>
              <w:t>code</w:t>
            </w:r>
            <w:r w:rsidRPr="007161C8">
              <w:t>_</w:t>
            </w:r>
            <w:r w:rsidRPr="007161C8">
              <w:rPr>
                <w:lang w:val="en-US"/>
              </w:rPr>
              <w:t>d</w:t>
            </w:r>
            <w:r w:rsidRPr="007161C8">
              <w:t>=”2”)</w:t>
            </w:r>
          </w:p>
        </w:tc>
        <w:tc>
          <w:tcPr>
            <w:tcW w:w="976" w:type="dxa"/>
            <w:tcBorders>
              <w:top w:val="single" w:sz="2" w:space="0" w:color="000000"/>
              <w:left w:val="single" w:sz="2" w:space="0" w:color="000000"/>
              <w:bottom w:val="single" w:sz="2" w:space="0" w:color="000000"/>
            </w:tcBorders>
          </w:tcPr>
          <w:p w:rsidR="00F8429E" w:rsidRPr="00020C65" w:rsidRDefault="00020C65" w:rsidP="00B41561">
            <w:pPr>
              <w:pStyle w:val="afe"/>
              <w:rPr>
                <w:lang w:val="en-US"/>
              </w:rPr>
            </w:pPr>
            <w:r w:rsidRPr="007161C8">
              <w:rPr>
                <w:lang w:val="en-US"/>
              </w:rPr>
              <w:t>date</w:t>
            </w:r>
          </w:p>
        </w:tc>
        <w:tc>
          <w:tcPr>
            <w:tcW w:w="2605" w:type="dxa"/>
            <w:tcBorders>
              <w:top w:val="single" w:sz="2" w:space="0" w:color="000000"/>
              <w:left w:val="single" w:sz="2" w:space="0" w:color="000000"/>
              <w:bottom w:val="single" w:sz="2" w:space="0" w:color="000000"/>
              <w:right w:val="single" w:sz="2" w:space="0" w:color="000000"/>
            </w:tcBorders>
          </w:tcPr>
          <w:p w:rsidR="00F8429E" w:rsidRPr="00802592" w:rsidRDefault="00F8429E" w:rsidP="00B41561">
            <w:pPr>
              <w:pStyle w:val="afe"/>
            </w:pPr>
          </w:p>
        </w:tc>
      </w:tr>
      <w:tr w:rsidR="00E60328" w:rsidRPr="00802592" w:rsidTr="00CB1AB9">
        <w:trPr>
          <w:cantSplit/>
        </w:trPr>
        <w:tc>
          <w:tcPr>
            <w:tcW w:w="918"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lastRenderedPageBreak/>
              <w:t>code</w:t>
            </w:r>
            <w:r w:rsidRPr="00802592">
              <w:t>_</w:t>
            </w:r>
            <w:r w:rsidRPr="00802592">
              <w:rPr>
                <w:lang w:val="en-US"/>
              </w:rPr>
              <w:t>t</w:t>
            </w:r>
          </w:p>
        </w:tc>
        <w:tc>
          <w:tcPr>
            <w:tcW w:w="262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t>Код вида травмы</w:t>
            </w:r>
          </w:p>
        </w:tc>
        <w:tc>
          <w:tcPr>
            <w:tcW w:w="2993" w:type="dxa"/>
            <w:tcBorders>
              <w:top w:val="single" w:sz="2" w:space="0" w:color="000000"/>
              <w:left w:val="single" w:sz="2" w:space="0" w:color="000000"/>
              <w:bottom w:val="single" w:sz="2" w:space="0" w:color="000000"/>
            </w:tcBorders>
          </w:tcPr>
          <w:p w:rsidR="00E60328" w:rsidRPr="00EF2E21" w:rsidRDefault="00A82A38" w:rsidP="00B41561">
            <w:pPr>
              <w:pStyle w:val="afe"/>
            </w:pPr>
            <w:r w:rsidRPr="00EF2E21">
              <w:t>О</w:t>
            </w:r>
            <w:r w:rsidR="007C0DBA" w:rsidRPr="00EF2E21">
              <w:t>бязательный</w:t>
            </w:r>
            <w:r w:rsidR="00E60328" w:rsidRPr="00EF2E21">
              <w:t>.</w:t>
            </w:r>
          </w:p>
          <w:p w:rsidR="00606951" w:rsidRPr="00EF2E21" w:rsidRDefault="00E60328" w:rsidP="00A82A38">
            <w:pPr>
              <w:pStyle w:val="afe"/>
              <w:rPr>
                <w:color w:val="000000"/>
              </w:rPr>
            </w:pPr>
            <w:r w:rsidRPr="00EF2E21">
              <w:t xml:space="preserve">Заполняется </w:t>
            </w:r>
            <w:r w:rsidR="00606951" w:rsidRPr="00EF2E21">
              <w:t xml:space="preserve">кодом из </w:t>
            </w:r>
            <w:proofErr w:type="gramStart"/>
            <w:r w:rsidR="00606951" w:rsidRPr="00EF2E21">
              <w:t>справочника</w:t>
            </w:r>
            <w:proofErr w:type="gramEnd"/>
            <w:r w:rsidR="00606951" w:rsidRPr="00EF2E21">
              <w:t xml:space="preserve"> </w:t>
            </w:r>
            <w:r w:rsidRPr="00EF2E21">
              <w:t xml:space="preserve">если МКБ </w:t>
            </w:r>
            <w:r w:rsidRPr="00EF2E21">
              <w:rPr>
                <w:lang w:val="en-US"/>
              </w:rPr>
              <w:t>X</w:t>
            </w:r>
            <w:r w:rsidRPr="00EF2E21">
              <w:t xml:space="preserve"> находится в диапазоне </w:t>
            </w:r>
            <w:r w:rsidRPr="00EF2E21">
              <w:rPr>
                <w:lang w:val="en-US"/>
              </w:rPr>
              <w:t>S</w:t>
            </w:r>
            <w:r w:rsidRPr="00EF2E21">
              <w:t>00-</w:t>
            </w:r>
            <w:r w:rsidRPr="00EF2E21">
              <w:rPr>
                <w:lang w:val="en-US"/>
              </w:rPr>
              <w:t>T</w:t>
            </w:r>
            <w:r w:rsidRPr="00EF2E21">
              <w:t>98 в следующих случаях:</w:t>
            </w:r>
            <w:r w:rsidR="00A82A38" w:rsidRPr="00EF2E21">
              <w:br/>
            </w:r>
            <w:r w:rsidRPr="00EF2E21">
              <w:t xml:space="preserve">- код характера заболевания равен 1 </w:t>
            </w:r>
            <w:r w:rsidRPr="00EF2E21">
              <w:br/>
              <w:t xml:space="preserve">- в </w:t>
            </w:r>
            <w:r w:rsidRPr="00EF2E21">
              <w:rPr>
                <w:color w:val="000000"/>
              </w:rPr>
              <w:t>случае</w:t>
            </w:r>
            <w:r w:rsidR="00A82A38" w:rsidRPr="00EF2E21">
              <w:rPr>
                <w:color w:val="000000"/>
              </w:rPr>
              <w:t xml:space="preserve"> </w:t>
            </w:r>
            <w:r w:rsidRPr="00EF2E21">
              <w:rPr>
                <w:color w:val="000000"/>
              </w:rPr>
              <w:t xml:space="preserve">оказания </w:t>
            </w:r>
            <w:r w:rsidR="00A82A38" w:rsidRPr="00EF2E21">
              <w:rPr>
                <w:color w:val="000000"/>
              </w:rPr>
              <w:t xml:space="preserve">экстренной, </w:t>
            </w:r>
            <w:r w:rsidRPr="00EF2E21">
              <w:rPr>
                <w:color w:val="000000"/>
              </w:rPr>
              <w:t>скорой или неотложной медицинской помощи</w:t>
            </w:r>
            <w:r w:rsidR="00606951" w:rsidRPr="00EF2E21">
              <w:rPr>
                <w:color w:val="000000"/>
              </w:rPr>
              <w:t xml:space="preserve">. </w:t>
            </w:r>
          </w:p>
          <w:p w:rsidR="00E60328" w:rsidRPr="00802592" w:rsidRDefault="00606951" w:rsidP="00A82A38">
            <w:pPr>
              <w:pStyle w:val="afe"/>
            </w:pPr>
            <w:r w:rsidRPr="00EF2E21">
              <w:rPr>
                <w:color w:val="000000"/>
              </w:rPr>
              <w:t>В остальных случаях заполняется значением «0» (ноль)</w:t>
            </w:r>
          </w:p>
        </w:tc>
        <w:tc>
          <w:tcPr>
            <w:tcW w:w="976" w:type="dxa"/>
            <w:tcBorders>
              <w:top w:val="single" w:sz="2" w:space="0" w:color="000000"/>
              <w:left w:val="single" w:sz="2" w:space="0" w:color="000000"/>
              <w:bottom w:val="single" w:sz="2" w:space="0" w:color="000000"/>
            </w:tcBorders>
          </w:tcPr>
          <w:p w:rsidR="00E60328" w:rsidRPr="00802592" w:rsidRDefault="00E60328" w:rsidP="00B41561">
            <w:pPr>
              <w:pStyle w:val="afe"/>
            </w:pPr>
            <w:r w:rsidRPr="00802592">
              <w:rPr>
                <w:lang w:val="en-US"/>
              </w:rPr>
              <w:t>byte</w:t>
            </w:r>
          </w:p>
        </w:tc>
        <w:tc>
          <w:tcPr>
            <w:tcW w:w="2605" w:type="dxa"/>
            <w:tcBorders>
              <w:top w:val="single" w:sz="2" w:space="0" w:color="000000"/>
              <w:left w:val="single" w:sz="2" w:space="0" w:color="000000"/>
              <w:bottom w:val="single" w:sz="2" w:space="0" w:color="000000"/>
              <w:right w:val="single" w:sz="2" w:space="0" w:color="000000"/>
            </w:tcBorders>
          </w:tcPr>
          <w:p w:rsidR="00E60328" w:rsidRPr="00802592" w:rsidRDefault="00E60328" w:rsidP="00B41561">
            <w:pPr>
              <w:pStyle w:val="afe"/>
            </w:pPr>
            <w:r w:rsidRPr="00802592">
              <w:t>Из справочника видов травм</w:t>
            </w:r>
          </w:p>
        </w:tc>
      </w:tr>
      <w:tr w:rsidR="0087301F" w:rsidRPr="00802592" w:rsidTr="00CB1AB9">
        <w:trPr>
          <w:cantSplit/>
        </w:trPr>
        <w:tc>
          <w:tcPr>
            <w:tcW w:w="918" w:type="dxa"/>
            <w:tcBorders>
              <w:top w:val="single" w:sz="2" w:space="0" w:color="000000"/>
              <w:left w:val="single" w:sz="2" w:space="0" w:color="000000"/>
              <w:bottom w:val="single" w:sz="2" w:space="0" w:color="000000"/>
            </w:tcBorders>
          </w:tcPr>
          <w:p w:rsidR="00BB1960" w:rsidRPr="00802592" w:rsidRDefault="00BB1960" w:rsidP="00A24C9C">
            <w:pPr>
              <w:pStyle w:val="afe"/>
            </w:pPr>
            <w:proofErr w:type="spellStart"/>
            <w:r w:rsidRPr="00802592">
              <w:t>spec</w:t>
            </w:r>
            <w:proofErr w:type="spellEnd"/>
          </w:p>
        </w:tc>
        <w:tc>
          <w:tcPr>
            <w:tcW w:w="262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t>Код специальности врача</w:t>
            </w:r>
          </w:p>
        </w:tc>
        <w:tc>
          <w:tcPr>
            <w:tcW w:w="2993" w:type="dxa"/>
            <w:tcBorders>
              <w:top w:val="single" w:sz="2" w:space="0" w:color="000000"/>
              <w:left w:val="single" w:sz="2" w:space="0" w:color="000000"/>
              <w:bottom w:val="single" w:sz="2" w:space="0" w:color="000000"/>
            </w:tcBorders>
          </w:tcPr>
          <w:p w:rsidR="00BB1960" w:rsidRPr="00802592" w:rsidRDefault="007C0DBA" w:rsidP="00BB1960">
            <w:pPr>
              <w:pStyle w:val="afe"/>
            </w:pPr>
            <w:r w:rsidRPr="00802592">
              <w:t>Условно-обязательный</w:t>
            </w:r>
            <w:r w:rsidR="00BB1960" w:rsidRPr="00802592">
              <w:t>.</w:t>
            </w:r>
          </w:p>
          <w:p w:rsidR="00BB1960" w:rsidRPr="00802592" w:rsidRDefault="00BB1960" w:rsidP="00BB1960">
            <w:pPr>
              <w:pStyle w:val="afe"/>
            </w:pPr>
            <w:r w:rsidRPr="00802592">
              <w:t>При оплате по законченному случаю в поликлинике</w:t>
            </w:r>
          </w:p>
        </w:tc>
        <w:tc>
          <w:tcPr>
            <w:tcW w:w="976" w:type="dxa"/>
            <w:tcBorders>
              <w:top w:val="single" w:sz="2" w:space="0" w:color="000000"/>
              <w:left w:val="single" w:sz="2" w:space="0" w:color="000000"/>
              <w:bottom w:val="single" w:sz="2" w:space="0" w:color="000000"/>
            </w:tcBorders>
          </w:tcPr>
          <w:p w:rsidR="00BB1960" w:rsidRPr="00802592" w:rsidRDefault="00BB1960" w:rsidP="00A24C9C">
            <w:pPr>
              <w:pStyle w:val="afe"/>
            </w:pPr>
            <w:r w:rsidRPr="00802592">
              <w:rPr>
                <w:lang w:val="en-US"/>
              </w:rPr>
              <w:t>string</w:t>
            </w:r>
          </w:p>
        </w:tc>
        <w:tc>
          <w:tcPr>
            <w:tcW w:w="2605" w:type="dxa"/>
            <w:tcBorders>
              <w:top w:val="single" w:sz="2" w:space="0" w:color="000000"/>
              <w:left w:val="single" w:sz="2" w:space="0" w:color="000000"/>
              <w:bottom w:val="single" w:sz="2" w:space="0" w:color="000000"/>
              <w:right w:val="single" w:sz="2" w:space="0" w:color="000000"/>
            </w:tcBorders>
          </w:tcPr>
          <w:p w:rsidR="00BB1960" w:rsidRPr="00802592" w:rsidRDefault="00BB1960" w:rsidP="00A24C9C">
            <w:pPr>
              <w:pStyle w:val="afe"/>
            </w:pPr>
            <w:r w:rsidRPr="00802592">
              <w:t>Согласно справочнику специальностей.</w:t>
            </w:r>
          </w:p>
        </w:tc>
      </w:tr>
    </w:tbl>
    <w:p w:rsidR="002033F9" w:rsidRPr="00802592" w:rsidRDefault="002A3B71" w:rsidP="005B4F4C">
      <w:pPr>
        <w:pStyle w:val="3"/>
        <w:rPr>
          <w:rStyle w:val="b1"/>
          <w:rFonts w:ascii="Times New Roman" w:hAnsi="Times New Roman" w:cs="Times New Roman"/>
          <w:b/>
          <w:bCs/>
          <w:color w:val="auto"/>
        </w:rPr>
      </w:pPr>
      <w:bookmarkStart w:id="57" w:name="_Toc190875658"/>
      <w:r>
        <w:rPr>
          <w:rStyle w:val="b1"/>
          <w:rFonts w:ascii="Times New Roman" w:hAnsi="Times New Roman" w:cs="Times New Roman"/>
          <w:b/>
          <w:bCs/>
          <w:color w:val="auto"/>
        </w:rPr>
        <w:t>3.4.29</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lang w:val="en-US"/>
        </w:rPr>
        <w:t>additional</w:t>
      </w:r>
      <w:r w:rsidR="00D47457" w:rsidRPr="00802592">
        <w:rPr>
          <w:rStyle w:val="b1"/>
          <w:rFonts w:ascii="Times New Roman" w:hAnsi="Times New Roman" w:cs="Times New Roman"/>
          <w:b/>
          <w:bCs/>
          <w:color w:val="auto"/>
        </w:rPr>
        <w:t>» – Дополнительные сведения</w:t>
      </w:r>
      <w:bookmarkEnd w:id="57"/>
    </w:p>
    <w:p w:rsidR="002033F9" w:rsidRPr="00802592" w:rsidRDefault="003C3702" w:rsidP="002033F9">
      <w:pPr>
        <w:rPr>
          <w:lang w:eastAsia="ar-SA"/>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rPr>
          <w:lang w:eastAsia="ar-SA"/>
        </w:rPr>
        <w:t>Обязательный элемент.</w:t>
      </w:r>
    </w:p>
    <w:p w:rsidR="00D47457" w:rsidRPr="00802592" w:rsidRDefault="00D47457" w:rsidP="00D47457">
      <w:r w:rsidRPr="00802592">
        <w:t>Атрибуты элемента: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8"/>
        <w:gridCol w:w="2835"/>
        <w:gridCol w:w="1984"/>
        <w:gridCol w:w="992"/>
        <w:gridCol w:w="2606"/>
      </w:tblGrid>
      <w:tr w:rsidR="0087301F" w:rsidRPr="00802592" w:rsidTr="00B67E75">
        <w:tc>
          <w:tcPr>
            <w:tcW w:w="1668" w:type="dxa"/>
          </w:tcPr>
          <w:p w:rsidR="002033F9" w:rsidRPr="00802592" w:rsidRDefault="002033F9" w:rsidP="00A24C9C">
            <w:pPr>
              <w:pStyle w:val="af5"/>
            </w:pPr>
            <w:r w:rsidRPr="00802592">
              <w:t>Имя</w:t>
            </w:r>
          </w:p>
        </w:tc>
        <w:tc>
          <w:tcPr>
            <w:tcW w:w="2835" w:type="dxa"/>
          </w:tcPr>
          <w:p w:rsidR="002033F9" w:rsidRPr="00802592" w:rsidRDefault="002033F9" w:rsidP="00A24C9C">
            <w:pPr>
              <w:pStyle w:val="af5"/>
            </w:pPr>
            <w:r w:rsidRPr="00802592">
              <w:t>Назначение</w:t>
            </w:r>
          </w:p>
        </w:tc>
        <w:tc>
          <w:tcPr>
            <w:tcW w:w="1984"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606" w:type="dxa"/>
          </w:tcPr>
          <w:p w:rsidR="002033F9" w:rsidRPr="00802592" w:rsidRDefault="002033F9" w:rsidP="00A24C9C">
            <w:pPr>
              <w:pStyle w:val="af5"/>
            </w:pPr>
            <w:r w:rsidRPr="00802592">
              <w:t>Ограничения</w:t>
            </w:r>
          </w:p>
        </w:tc>
      </w:tr>
      <w:tr w:rsidR="0087301F" w:rsidRPr="00802592" w:rsidTr="00B67E75">
        <w:tc>
          <w:tcPr>
            <w:tcW w:w="1668" w:type="dxa"/>
          </w:tcPr>
          <w:p w:rsidR="002033F9" w:rsidRPr="00802592" w:rsidRDefault="002033F9" w:rsidP="00A24C9C">
            <w:pPr>
              <w:pStyle w:val="afe"/>
            </w:pPr>
            <w:proofErr w:type="spellStart"/>
            <w:r w:rsidRPr="00802592">
              <w:t>division</w:t>
            </w:r>
            <w:proofErr w:type="spellEnd"/>
          </w:p>
        </w:tc>
        <w:tc>
          <w:tcPr>
            <w:tcW w:w="2835" w:type="dxa"/>
          </w:tcPr>
          <w:p w:rsidR="002033F9" w:rsidRPr="00802592" w:rsidRDefault="002033F9" w:rsidP="008767AB">
            <w:pPr>
              <w:pStyle w:val="afe"/>
            </w:pPr>
            <w:r w:rsidRPr="00802592">
              <w:t>Код структурного подразделения медицинской организации, в котором оказана медицинская помощь</w:t>
            </w:r>
          </w:p>
        </w:tc>
        <w:tc>
          <w:tcPr>
            <w:tcW w:w="1984" w:type="dxa"/>
          </w:tcPr>
          <w:p w:rsidR="002033F9" w:rsidRPr="00802592" w:rsidRDefault="004B591E"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string</w:t>
            </w:r>
            <w:proofErr w:type="spellEnd"/>
          </w:p>
        </w:tc>
        <w:tc>
          <w:tcPr>
            <w:tcW w:w="2606" w:type="dxa"/>
          </w:tcPr>
          <w:p w:rsidR="002033F9" w:rsidRPr="00802592" w:rsidRDefault="00334934" w:rsidP="004B591E">
            <w:pPr>
              <w:pStyle w:val="afe"/>
            </w:pPr>
            <w:r w:rsidRPr="00802592">
              <w:t xml:space="preserve">До </w:t>
            </w:r>
            <w:r w:rsidR="004B591E" w:rsidRPr="00802592">
              <w:rPr>
                <w:lang w:val="en-US"/>
              </w:rPr>
              <w:t>5</w:t>
            </w:r>
            <w:r w:rsidRPr="00802592">
              <w:t xml:space="preserve"> символов</w:t>
            </w:r>
          </w:p>
        </w:tc>
      </w:tr>
      <w:tr w:rsidR="0087301F" w:rsidRPr="00802592" w:rsidTr="00B67E75">
        <w:tc>
          <w:tcPr>
            <w:tcW w:w="1668" w:type="dxa"/>
          </w:tcPr>
          <w:p w:rsidR="002033F9" w:rsidRPr="00802592" w:rsidRDefault="002033F9" w:rsidP="00A24C9C">
            <w:pPr>
              <w:pStyle w:val="afe"/>
            </w:pPr>
            <w:proofErr w:type="spellStart"/>
            <w:r w:rsidRPr="00802592">
              <w:t>finsource</w:t>
            </w:r>
            <w:proofErr w:type="spellEnd"/>
          </w:p>
        </w:tc>
        <w:tc>
          <w:tcPr>
            <w:tcW w:w="2835" w:type="dxa"/>
          </w:tcPr>
          <w:p w:rsidR="002033F9" w:rsidRPr="00802592" w:rsidRDefault="002033F9" w:rsidP="00A24C9C">
            <w:pPr>
              <w:pStyle w:val="afe"/>
            </w:pPr>
            <w:r w:rsidRPr="00802592">
              <w:t>Источник финансирования</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2033F9" w:rsidP="00A24C9C">
            <w:pPr>
              <w:pStyle w:val="afe"/>
            </w:pPr>
            <w:proofErr w:type="spellStart"/>
            <w:r w:rsidRPr="00802592">
              <w:t>byte</w:t>
            </w:r>
            <w:proofErr w:type="spellEnd"/>
          </w:p>
        </w:tc>
        <w:tc>
          <w:tcPr>
            <w:tcW w:w="2606" w:type="dxa"/>
          </w:tcPr>
          <w:p w:rsidR="002033F9" w:rsidRPr="00802592" w:rsidRDefault="002033F9" w:rsidP="00A24C9C">
            <w:pPr>
              <w:pStyle w:val="afe"/>
            </w:pPr>
            <w:r w:rsidRPr="00802592">
              <w:t>Допустимое значение: «2»</w:t>
            </w:r>
          </w:p>
        </w:tc>
      </w:tr>
      <w:tr w:rsidR="0087301F" w:rsidRPr="00772E2F" w:rsidTr="00B67E75">
        <w:tc>
          <w:tcPr>
            <w:tcW w:w="1668" w:type="dxa"/>
          </w:tcPr>
          <w:p w:rsidR="002033F9" w:rsidRPr="00772E2F" w:rsidRDefault="002033F9" w:rsidP="00A24C9C">
            <w:pPr>
              <w:pStyle w:val="afe"/>
            </w:pPr>
            <w:proofErr w:type="spellStart"/>
            <w:r w:rsidRPr="00772E2F">
              <w:t>invnumber</w:t>
            </w:r>
            <w:proofErr w:type="spellEnd"/>
          </w:p>
        </w:tc>
        <w:tc>
          <w:tcPr>
            <w:tcW w:w="2835" w:type="dxa"/>
          </w:tcPr>
          <w:p w:rsidR="002033F9" w:rsidRPr="00772E2F" w:rsidRDefault="00DC6F09" w:rsidP="00DA37D4">
            <w:pPr>
              <w:pStyle w:val="afe"/>
            </w:pPr>
            <w:r w:rsidRPr="00772E2F">
              <w:t>Номер счета поставщика</w:t>
            </w:r>
          </w:p>
        </w:tc>
        <w:tc>
          <w:tcPr>
            <w:tcW w:w="1984" w:type="dxa"/>
          </w:tcPr>
          <w:p w:rsidR="002033F9" w:rsidRPr="00772E2F" w:rsidRDefault="00615EB1" w:rsidP="00615EB1">
            <w:pPr>
              <w:pStyle w:val="afe"/>
            </w:pPr>
            <w:r w:rsidRPr="00772E2F">
              <w:t>О</w:t>
            </w:r>
            <w:r w:rsidR="007C0DBA" w:rsidRPr="00772E2F">
              <w:t>бязательный</w:t>
            </w:r>
            <w:r w:rsidR="00B62D36" w:rsidRPr="00772E2F">
              <w:t>. Заполняется поставщиком.</w:t>
            </w:r>
          </w:p>
        </w:tc>
        <w:tc>
          <w:tcPr>
            <w:tcW w:w="992" w:type="dxa"/>
          </w:tcPr>
          <w:p w:rsidR="002033F9" w:rsidRPr="00772E2F" w:rsidRDefault="002033F9" w:rsidP="00A24C9C">
            <w:pPr>
              <w:pStyle w:val="afe"/>
            </w:pPr>
            <w:proofErr w:type="spellStart"/>
            <w:r w:rsidRPr="00772E2F">
              <w:t>string</w:t>
            </w:r>
            <w:proofErr w:type="spellEnd"/>
          </w:p>
        </w:tc>
        <w:tc>
          <w:tcPr>
            <w:tcW w:w="2606" w:type="dxa"/>
          </w:tcPr>
          <w:p w:rsidR="00A52724" w:rsidRPr="00772E2F" w:rsidRDefault="00DC6F09" w:rsidP="00A52724">
            <w:pPr>
              <w:pStyle w:val="afe"/>
            </w:pPr>
            <w:r w:rsidRPr="00772E2F">
              <w:t xml:space="preserve">Для первичных счетов - номер счета поставщика. Для повторных счетов </w:t>
            </w:r>
            <w:proofErr w:type="gramStart"/>
            <w:r w:rsidRPr="00772E2F">
              <w:t>-н</w:t>
            </w:r>
            <w:proofErr w:type="gramEnd"/>
            <w:r w:rsidRPr="00772E2F">
              <w:t xml:space="preserve">омер счета, по которому персональный счет был предъявлен </w:t>
            </w:r>
            <w:r w:rsidRPr="00772E2F">
              <w:lastRenderedPageBreak/>
              <w:t>впервые, но не был оплачен по причине наличия дефектов</w:t>
            </w:r>
          </w:p>
        </w:tc>
      </w:tr>
      <w:tr w:rsidR="0087301F" w:rsidRPr="00802592" w:rsidTr="00B67E75">
        <w:tc>
          <w:tcPr>
            <w:tcW w:w="1668" w:type="dxa"/>
          </w:tcPr>
          <w:p w:rsidR="002033F9" w:rsidRPr="00772E2F" w:rsidRDefault="002033F9" w:rsidP="00A24C9C">
            <w:pPr>
              <w:pStyle w:val="afe"/>
            </w:pPr>
            <w:proofErr w:type="spellStart"/>
            <w:r w:rsidRPr="00772E2F">
              <w:lastRenderedPageBreak/>
              <w:t>invdate</w:t>
            </w:r>
            <w:proofErr w:type="spellEnd"/>
          </w:p>
        </w:tc>
        <w:tc>
          <w:tcPr>
            <w:tcW w:w="2835" w:type="dxa"/>
          </w:tcPr>
          <w:p w:rsidR="002033F9" w:rsidRPr="00772E2F" w:rsidRDefault="00DC6F09" w:rsidP="00DA37D4">
            <w:pPr>
              <w:pStyle w:val="afe"/>
            </w:pPr>
            <w:r w:rsidRPr="00772E2F">
              <w:t>Дата счета поставщика</w:t>
            </w:r>
          </w:p>
        </w:tc>
        <w:tc>
          <w:tcPr>
            <w:tcW w:w="1984" w:type="dxa"/>
          </w:tcPr>
          <w:p w:rsidR="002033F9" w:rsidRPr="00772E2F" w:rsidRDefault="00DC6F09" w:rsidP="00A24C9C">
            <w:pPr>
              <w:pStyle w:val="afe"/>
            </w:pPr>
            <w:r w:rsidRPr="00772E2F">
              <w:t>Обязательный. Заполняется поставщиком.</w:t>
            </w:r>
          </w:p>
        </w:tc>
        <w:tc>
          <w:tcPr>
            <w:tcW w:w="992" w:type="dxa"/>
          </w:tcPr>
          <w:p w:rsidR="002033F9" w:rsidRPr="00772E2F" w:rsidRDefault="002033F9" w:rsidP="00A24C9C">
            <w:pPr>
              <w:pStyle w:val="afe"/>
            </w:pPr>
            <w:proofErr w:type="spellStart"/>
            <w:r w:rsidRPr="00772E2F">
              <w:t>date</w:t>
            </w:r>
            <w:proofErr w:type="spellEnd"/>
          </w:p>
        </w:tc>
        <w:tc>
          <w:tcPr>
            <w:tcW w:w="2606" w:type="dxa"/>
          </w:tcPr>
          <w:p w:rsidR="002033F9" w:rsidRPr="00802592" w:rsidRDefault="00DC6F09" w:rsidP="00A52724">
            <w:pPr>
              <w:pStyle w:val="afe"/>
            </w:pPr>
            <w:r w:rsidRPr="00772E2F">
              <w:t xml:space="preserve">Для первичных счетов - дата счета поставщика. Для повторных счетов </w:t>
            </w:r>
            <w:proofErr w:type="gramStart"/>
            <w:r w:rsidRPr="00772E2F">
              <w:t>-д</w:t>
            </w:r>
            <w:proofErr w:type="gramEnd"/>
            <w:r w:rsidRPr="00772E2F">
              <w:t>ата счета, по которому персональный счет был предъявлен впервые, но не был оплачен по причине наличия дефектов</w:t>
            </w:r>
          </w:p>
        </w:tc>
      </w:tr>
      <w:tr w:rsidR="0087301F" w:rsidRPr="00802592" w:rsidTr="0063075A">
        <w:trPr>
          <w:trHeight w:val="484"/>
        </w:trPr>
        <w:tc>
          <w:tcPr>
            <w:tcW w:w="1668" w:type="dxa"/>
          </w:tcPr>
          <w:p w:rsidR="002033F9" w:rsidRPr="00802592" w:rsidRDefault="002033F9" w:rsidP="00A24C9C">
            <w:pPr>
              <w:pStyle w:val="afe"/>
            </w:pPr>
            <w:proofErr w:type="spellStart"/>
            <w:r w:rsidRPr="00802592">
              <w:t>type_r</w:t>
            </w:r>
            <w:proofErr w:type="spellEnd"/>
          </w:p>
        </w:tc>
        <w:tc>
          <w:tcPr>
            <w:tcW w:w="2835" w:type="dxa"/>
          </w:tcPr>
          <w:p w:rsidR="002033F9" w:rsidRPr="00802592" w:rsidRDefault="002033F9" w:rsidP="00A24C9C">
            <w:pPr>
              <w:pStyle w:val="afe"/>
            </w:pPr>
            <w:r w:rsidRPr="00802592">
              <w:t>Тип счета</w:t>
            </w:r>
          </w:p>
        </w:tc>
        <w:tc>
          <w:tcPr>
            <w:tcW w:w="1984" w:type="dxa"/>
          </w:tcPr>
          <w:p w:rsidR="002033F9" w:rsidRPr="00802592" w:rsidRDefault="002033F9" w:rsidP="00A24C9C">
            <w:pPr>
              <w:pStyle w:val="afe"/>
            </w:pPr>
            <w:r w:rsidRPr="00802592">
              <w:t>Обязательный</w:t>
            </w:r>
          </w:p>
        </w:tc>
        <w:tc>
          <w:tcPr>
            <w:tcW w:w="992" w:type="dxa"/>
          </w:tcPr>
          <w:p w:rsidR="002033F9" w:rsidRPr="00802592" w:rsidRDefault="001D6B40" w:rsidP="00A24C9C">
            <w:pPr>
              <w:pStyle w:val="afe"/>
              <w:rPr>
                <w:lang w:val="en-US"/>
              </w:rPr>
            </w:pPr>
            <w:proofErr w:type="spellStart"/>
            <w:r w:rsidRPr="00802592">
              <w:t>integer</w:t>
            </w:r>
            <w:proofErr w:type="spellEnd"/>
          </w:p>
        </w:tc>
        <w:tc>
          <w:tcPr>
            <w:tcW w:w="2606" w:type="dxa"/>
          </w:tcPr>
          <w:p w:rsidR="00334934" w:rsidRPr="00802592" w:rsidRDefault="002033F9" w:rsidP="00A24C9C">
            <w:pPr>
              <w:pStyle w:val="afe"/>
            </w:pPr>
            <w:r w:rsidRPr="00802592">
              <w:t xml:space="preserve">Допустимые значения: 1 – </w:t>
            </w:r>
            <w:proofErr w:type="gramStart"/>
            <w:r w:rsidRPr="00802592">
              <w:t>первичный</w:t>
            </w:r>
            <w:proofErr w:type="gramEnd"/>
            <w:r w:rsidRPr="00802592">
              <w:t xml:space="preserve">, </w:t>
            </w:r>
          </w:p>
          <w:p w:rsidR="002033F9" w:rsidRPr="00802592" w:rsidRDefault="002033F9" w:rsidP="00A24C9C">
            <w:pPr>
              <w:pStyle w:val="afe"/>
            </w:pPr>
            <w:r w:rsidRPr="00802592">
              <w:t>2 – повторный.</w:t>
            </w:r>
          </w:p>
        </w:tc>
      </w:tr>
      <w:tr w:rsidR="0087301F" w:rsidRPr="00802592" w:rsidTr="00B67E75">
        <w:trPr>
          <w:trHeight w:val="894"/>
        </w:trPr>
        <w:tc>
          <w:tcPr>
            <w:tcW w:w="1668" w:type="dxa"/>
          </w:tcPr>
          <w:p w:rsidR="00C013DE" w:rsidRPr="00802592" w:rsidRDefault="00C013DE" w:rsidP="00A24C9C">
            <w:pPr>
              <w:pStyle w:val="afe"/>
            </w:pPr>
            <w:proofErr w:type="spellStart"/>
            <w:r w:rsidRPr="00802592">
              <w:t>phase</w:t>
            </w:r>
            <w:proofErr w:type="spellEnd"/>
          </w:p>
        </w:tc>
        <w:tc>
          <w:tcPr>
            <w:tcW w:w="2835" w:type="dxa"/>
          </w:tcPr>
          <w:p w:rsidR="00C013DE" w:rsidRPr="00802592" w:rsidRDefault="00C013DE" w:rsidP="00A24C9C">
            <w:pPr>
              <w:pStyle w:val="afe"/>
            </w:pPr>
            <w:r w:rsidRPr="00802592">
              <w:t>Стадия заболевания</w:t>
            </w:r>
          </w:p>
        </w:tc>
        <w:tc>
          <w:tcPr>
            <w:tcW w:w="1984" w:type="dxa"/>
          </w:tcPr>
          <w:p w:rsidR="00C013DE" w:rsidRPr="00802592" w:rsidRDefault="007C0DBA" w:rsidP="00C013DE">
            <w:pPr>
              <w:pStyle w:val="afe"/>
            </w:pPr>
            <w:r w:rsidRPr="00802592">
              <w:t>Условно-обязательный</w:t>
            </w:r>
            <w:r w:rsidR="00C013DE" w:rsidRPr="00802592">
              <w:t xml:space="preserve">. Заполняется только при оказании </w:t>
            </w:r>
          </w:p>
          <w:p w:rsidR="00C013DE" w:rsidRPr="00802592" w:rsidRDefault="00C013DE" w:rsidP="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 w:rsidRPr="00802592">
              <w:t xml:space="preserve">медицинской помощи в условиях </w:t>
            </w:r>
            <w:proofErr w:type="gramStart"/>
            <w:r w:rsidRPr="00802592">
              <w:t>круглосуточного</w:t>
            </w:r>
            <w:proofErr w:type="gramEnd"/>
            <w:r w:rsidRPr="00802592">
              <w:t xml:space="preserve"> и дневного стационаров по </w:t>
            </w:r>
          </w:p>
          <w:p w:rsidR="00C013DE" w:rsidRPr="00802592" w:rsidRDefault="00C013DE" w:rsidP="009B1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rPr>
                <w:lang w:val="en-US"/>
              </w:rPr>
            </w:pPr>
            <w:r w:rsidRPr="00802592">
              <w:t>профилям 0018</w:t>
            </w:r>
            <w:r w:rsidRPr="00802592">
              <w:rPr>
                <w:lang w:val="en-US"/>
              </w:rPr>
              <w:t>,</w:t>
            </w:r>
            <w:r w:rsidR="009B1AF2" w:rsidRPr="00802592">
              <w:t xml:space="preserve"> </w:t>
            </w:r>
            <w:r w:rsidRPr="00802592">
              <w:t xml:space="preserve">0060 </w:t>
            </w:r>
            <w:r w:rsidRPr="00802592">
              <w:rPr>
                <w:lang w:val="en-US"/>
              </w:rPr>
              <w:t>.</w:t>
            </w:r>
          </w:p>
        </w:tc>
        <w:tc>
          <w:tcPr>
            <w:tcW w:w="992" w:type="dxa"/>
          </w:tcPr>
          <w:p w:rsidR="00C013DE" w:rsidRPr="00802592" w:rsidRDefault="001D6B40" w:rsidP="00A24C9C">
            <w:pPr>
              <w:pStyle w:val="afe"/>
              <w:rPr>
                <w:lang w:val="en-US"/>
              </w:rPr>
            </w:pPr>
            <w:proofErr w:type="spellStart"/>
            <w:r w:rsidRPr="00802592">
              <w:t>integer</w:t>
            </w:r>
            <w:proofErr w:type="spellEnd"/>
          </w:p>
        </w:tc>
        <w:tc>
          <w:tcPr>
            <w:tcW w:w="2606" w:type="dxa"/>
          </w:tcPr>
          <w:p w:rsidR="00C013DE" w:rsidRPr="00802592" w:rsidRDefault="00C013DE" w:rsidP="00C013DE">
            <w:pPr>
              <w:pStyle w:val="afe"/>
            </w:pPr>
            <w:r w:rsidRPr="00802592">
              <w:t xml:space="preserve">Допустимые значения: 1 – I стадия, </w:t>
            </w:r>
          </w:p>
          <w:p w:rsidR="00C013DE" w:rsidRPr="00802592" w:rsidRDefault="00C013DE" w:rsidP="00C013DE">
            <w:pPr>
              <w:pStyle w:val="afe"/>
            </w:pPr>
            <w:r w:rsidRPr="00802592">
              <w:t>2 – II стадия,</w:t>
            </w:r>
          </w:p>
          <w:p w:rsidR="00C013DE" w:rsidRPr="00802592" w:rsidRDefault="00C013DE" w:rsidP="00C013DE">
            <w:pPr>
              <w:pStyle w:val="afe"/>
            </w:pPr>
            <w:r w:rsidRPr="00802592">
              <w:t xml:space="preserve">3 – III стадия, </w:t>
            </w:r>
          </w:p>
          <w:p w:rsidR="00C013DE" w:rsidRPr="00802592" w:rsidRDefault="00C013DE" w:rsidP="00C013DE">
            <w:pPr>
              <w:pStyle w:val="afe"/>
            </w:pPr>
            <w:r w:rsidRPr="00802592">
              <w:t>4 – IV стадия,</w:t>
            </w:r>
          </w:p>
          <w:p w:rsidR="00C013DE" w:rsidRPr="00802592" w:rsidRDefault="00C013DE" w:rsidP="00C013DE">
            <w:pPr>
              <w:pStyle w:val="afe"/>
            </w:pPr>
            <w:r w:rsidRPr="00802592">
              <w:t>5 – стадия отсутствует или не установлена.</w:t>
            </w:r>
          </w:p>
          <w:p w:rsidR="00C013DE" w:rsidRPr="00802592" w:rsidRDefault="00C013DE" w:rsidP="00C013DE">
            <w:pPr>
              <w:pStyle w:val="afe"/>
            </w:pPr>
          </w:p>
          <w:p w:rsidR="00C013DE" w:rsidRPr="00802592" w:rsidRDefault="00C013DE" w:rsidP="00C013DE">
            <w:pPr>
              <w:pStyle w:val="afe"/>
            </w:pPr>
          </w:p>
        </w:tc>
      </w:tr>
      <w:tr w:rsidR="002640A5" w:rsidRPr="00802592" w:rsidTr="00B67E75">
        <w:trPr>
          <w:trHeight w:val="894"/>
        </w:trPr>
        <w:tc>
          <w:tcPr>
            <w:tcW w:w="1668" w:type="dxa"/>
          </w:tcPr>
          <w:p w:rsidR="002640A5" w:rsidRPr="00802592" w:rsidRDefault="00AF4308" w:rsidP="00A24C9C">
            <w:pPr>
              <w:pStyle w:val="afe"/>
              <w:rPr>
                <w:lang w:val="en-US"/>
              </w:rPr>
            </w:pPr>
            <w:proofErr w:type="spellStart"/>
            <w:r w:rsidRPr="00802592">
              <w:rPr>
                <w:lang w:val="en-US"/>
              </w:rPr>
              <w:t>ds_onk</w:t>
            </w:r>
            <w:proofErr w:type="spellEnd"/>
          </w:p>
        </w:tc>
        <w:tc>
          <w:tcPr>
            <w:tcW w:w="2835" w:type="dxa"/>
          </w:tcPr>
          <w:p w:rsidR="002640A5" w:rsidRPr="00802592" w:rsidRDefault="002640A5" w:rsidP="002640A5">
            <w:pPr>
              <w:autoSpaceDE w:val="0"/>
              <w:autoSpaceDN w:val="0"/>
              <w:adjustRightInd w:val="0"/>
              <w:spacing w:after="0"/>
              <w:jc w:val="left"/>
            </w:pPr>
            <w:r w:rsidRPr="00802592">
              <w:t>Признак подозрения на злокачественное новообразование</w:t>
            </w:r>
          </w:p>
          <w:p w:rsidR="002640A5" w:rsidRPr="00802592" w:rsidRDefault="002640A5" w:rsidP="00A24C9C">
            <w:pPr>
              <w:pStyle w:val="afe"/>
            </w:pPr>
          </w:p>
        </w:tc>
        <w:tc>
          <w:tcPr>
            <w:tcW w:w="1984" w:type="dxa"/>
          </w:tcPr>
          <w:p w:rsidR="002640A5" w:rsidRPr="00802592" w:rsidRDefault="007C0DBA" w:rsidP="00C013DE">
            <w:pPr>
              <w:pStyle w:val="afe"/>
            </w:pPr>
            <w:r w:rsidRPr="00802592">
              <w:t>Условно-обязательный</w:t>
            </w:r>
            <w:r w:rsidR="00B67E75" w:rsidRPr="00802592">
              <w:t xml:space="preserve"> </w:t>
            </w:r>
          </w:p>
        </w:tc>
        <w:tc>
          <w:tcPr>
            <w:tcW w:w="992" w:type="dxa"/>
          </w:tcPr>
          <w:p w:rsidR="002640A5" w:rsidRPr="00802592" w:rsidRDefault="001D6B40" w:rsidP="00A24C9C">
            <w:pPr>
              <w:pStyle w:val="afe"/>
              <w:rPr>
                <w:lang w:val="en-US"/>
              </w:rPr>
            </w:pPr>
            <w:proofErr w:type="spellStart"/>
            <w:r w:rsidRPr="00802592">
              <w:t>integer</w:t>
            </w:r>
            <w:proofErr w:type="spellEnd"/>
          </w:p>
        </w:tc>
        <w:tc>
          <w:tcPr>
            <w:tcW w:w="2606" w:type="dxa"/>
          </w:tcPr>
          <w:p w:rsidR="001D6B40" w:rsidRPr="00802592" w:rsidRDefault="001D6B40" w:rsidP="001D6B40">
            <w:pPr>
              <w:autoSpaceDE w:val="0"/>
              <w:autoSpaceDN w:val="0"/>
              <w:adjustRightInd w:val="0"/>
              <w:spacing w:after="0"/>
              <w:jc w:val="left"/>
            </w:pPr>
            <w:r w:rsidRPr="00802592">
              <w:t>Указывается "1" при подозрении на злокачественное новообразование.</w:t>
            </w:r>
          </w:p>
          <w:p w:rsidR="002640A5" w:rsidRPr="00802592" w:rsidRDefault="002640A5" w:rsidP="00C013DE">
            <w:pPr>
              <w:pStyle w:val="afe"/>
            </w:pPr>
          </w:p>
        </w:tc>
      </w:tr>
      <w:tr w:rsidR="0000466B" w:rsidRPr="00802592" w:rsidTr="00B67E75">
        <w:trPr>
          <w:trHeight w:val="894"/>
        </w:trPr>
        <w:tc>
          <w:tcPr>
            <w:tcW w:w="1668" w:type="dxa"/>
          </w:tcPr>
          <w:p w:rsidR="0000466B" w:rsidRPr="00597E64" w:rsidRDefault="0000466B" w:rsidP="00A24C9C">
            <w:pPr>
              <w:pStyle w:val="afe"/>
            </w:pPr>
            <w:proofErr w:type="spellStart"/>
            <w:r w:rsidRPr="00802592">
              <w:rPr>
                <w:lang w:val="en-US"/>
              </w:rPr>
              <w:t>inv</w:t>
            </w:r>
            <w:proofErr w:type="spellEnd"/>
          </w:p>
        </w:tc>
        <w:tc>
          <w:tcPr>
            <w:tcW w:w="2835" w:type="dxa"/>
          </w:tcPr>
          <w:p w:rsidR="0000466B" w:rsidRPr="00802592" w:rsidRDefault="0000466B" w:rsidP="002640A5">
            <w:pPr>
              <w:autoSpaceDE w:val="0"/>
              <w:autoSpaceDN w:val="0"/>
              <w:adjustRightInd w:val="0"/>
              <w:spacing w:after="0"/>
              <w:jc w:val="left"/>
            </w:pPr>
            <w:r w:rsidRPr="00802592">
              <w:t>Группа инвалидности</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597E64" w:rsidRDefault="0000466B" w:rsidP="00176087">
            <w:pPr>
              <w:pStyle w:val="afe"/>
            </w:pPr>
            <w:proofErr w:type="spellStart"/>
            <w:r w:rsidRPr="00802592">
              <w:t>integer</w:t>
            </w:r>
            <w:proofErr w:type="spellEnd"/>
          </w:p>
        </w:tc>
        <w:tc>
          <w:tcPr>
            <w:tcW w:w="2606" w:type="dxa"/>
          </w:tcPr>
          <w:p w:rsidR="0000466B" w:rsidRPr="00802592" w:rsidRDefault="0000466B" w:rsidP="00220E22">
            <w:pPr>
              <w:autoSpaceDE w:val="0"/>
              <w:autoSpaceDN w:val="0"/>
              <w:adjustRightInd w:val="0"/>
              <w:spacing w:after="0"/>
            </w:pPr>
            <w:r w:rsidRPr="00802592">
              <w:t>0 - нет инвалидности;</w:t>
            </w:r>
          </w:p>
          <w:p w:rsidR="0000466B" w:rsidRPr="00802592" w:rsidRDefault="0000466B" w:rsidP="00220E22">
            <w:pPr>
              <w:autoSpaceDE w:val="0"/>
              <w:autoSpaceDN w:val="0"/>
              <w:adjustRightInd w:val="0"/>
              <w:spacing w:after="0"/>
            </w:pPr>
            <w:r w:rsidRPr="00802592">
              <w:t>1 - 1 группа;</w:t>
            </w:r>
          </w:p>
          <w:p w:rsidR="0000466B" w:rsidRPr="00802592" w:rsidRDefault="0000466B" w:rsidP="00220E22">
            <w:pPr>
              <w:autoSpaceDE w:val="0"/>
              <w:autoSpaceDN w:val="0"/>
              <w:adjustRightInd w:val="0"/>
              <w:spacing w:after="0"/>
            </w:pPr>
            <w:r w:rsidRPr="00802592">
              <w:t>2 - 2 группа;</w:t>
            </w:r>
          </w:p>
          <w:p w:rsidR="0000466B" w:rsidRPr="00802592" w:rsidRDefault="0000466B" w:rsidP="00220E22">
            <w:pPr>
              <w:autoSpaceDE w:val="0"/>
              <w:autoSpaceDN w:val="0"/>
              <w:adjustRightInd w:val="0"/>
              <w:spacing w:after="0"/>
            </w:pPr>
            <w:r w:rsidRPr="00802592">
              <w:t>3 - 3 группа;</w:t>
            </w:r>
          </w:p>
          <w:p w:rsidR="0000466B" w:rsidRPr="00802592" w:rsidRDefault="0000466B" w:rsidP="00220E22">
            <w:pPr>
              <w:autoSpaceDE w:val="0"/>
              <w:autoSpaceDN w:val="0"/>
              <w:adjustRightInd w:val="0"/>
              <w:spacing w:after="0"/>
            </w:pPr>
            <w:r w:rsidRPr="00802592">
              <w:t>4 - дети-инвалиды.</w:t>
            </w:r>
          </w:p>
          <w:p w:rsidR="0000466B" w:rsidRPr="00802592" w:rsidRDefault="0000466B" w:rsidP="00220E22">
            <w:pPr>
              <w:autoSpaceDE w:val="0"/>
              <w:autoSpaceDN w:val="0"/>
              <w:adjustRightInd w:val="0"/>
              <w:spacing w:after="0"/>
              <w:jc w:val="left"/>
            </w:pPr>
            <w:r w:rsidRPr="00802592">
              <w:lastRenderedPageBreak/>
              <w:t>Заполняется только при впервые установленной инвалидности 1 - 4) или в случае отказа в признании лица инвалидом (0).</w:t>
            </w:r>
          </w:p>
        </w:tc>
      </w:tr>
      <w:tr w:rsidR="0000466B" w:rsidRPr="00802592" w:rsidTr="00B67E75">
        <w:trPr>
          <w:trHeight w:val="894"/>
        </w:trPr>
        <w:tc>
          <w:tcPr>
            <w:tcW w:w="1668" w:type="dxa"/>
          </w:tcPr>
          <w:p w:rsidR="0000466B" w:rsidRPr="00802592" w:rsidRDefault="0000466B" w:rsidP="00A24C9C">
            <w:pPr>
              <w:pStyle w:val="afe"/>
              <w:rPr>
                <w:lang w:val="en-US"/>
              </w:rPr>
            </w:pPr>
            <w:proofErr w:type="spellStart"/>
            <w:r w:rsidRPr="00802592">
              <w:rPr>
                <w:lang w:val="en-US"/>
              </w:rPr>
              <w:lastRenderedPageBreak/>
              <w:t>mse</w:t>
            </w:r>
            <w:proofErr w:type="spellEnd"/>
          </w:p>
        </w:tc>
        <w:tc>
          <w:tcPr>
            <w:tcW w:w="2835" w:type="dxa"/>
          </w:tcPr>
          <w:p w:rsidR="0000466B" w:rsidRPr="00802592" w:rsidRDefault="0000466B" w:rsidP="002640A5">
            <w:pPr>
              <w:autoSpaceDE w:val="0"/>
              <w:autoSpaceDN w:val="0"/>
              <w:adjustRightInd w:val="0"/>
              <w:spacing w:after="0"/>
              <w:jc w:val="left"/>
            </w:pPr>
            <w:r w:rsidRPr="00802592">
              <w:t>Направление на МСЭ</w:t>
            </w:r>
          </w:p>
        </w:tc>
        <w:tc>
          <w:tcPr>
            <w:tcW w:w="1984" w:type="dxa"/>
          </w:tcPr>
          <w:p w:rsidR="0000466B" w:rsidRPr="00802592" w:rsidRDefault="007C0DBA" w:rsidP="00176087">
            <w:pPr>
              <w:pStyle w:val="afe"/>
            </w:pPr>
            <w:r w:rsidRPr="00802592">
              <w:t>Условно-обязательный</w:t>
            </w:r>
            <w:r w:rsidR="0000466B" w:rsidRPr="00802592">
              <w:t xml:space="preserve"> </w:t>
            </w:r>
          </w:p>
        </w:tc>
        <w:tc>
          <w:tcPr>
            <w:tcW w:w="992" w:type="dxa"/>
          </w:tcPr>
          <w:p w:rsidR="0000466B" w:rsidRPr="00802592" w:rsidRDefault="0000466B" w:rsidP="00176087">
            <w:pPr>
              <w:pStyle w:val="afe"/>
              <w:rPr>
                <w:lang w:val="en-US"/>
              </w:rPr>
            </w:pPr>
            <w:proofErr w:type="spellStart"/>
            <w:r w:rsidRPr="00802592">
              <w:t>integer</w:t>
            </w:r>
            <w:proofErr w:type="spellEnd"/>
          </w:p>
        </w:tc>
        <w:tc>
          <w:tcPr>
            <w:tcW w:w="2606" w:type="dxa"/>
          </w:tcPr>
          <w:p w:rsidR="0000466B" w:rsidRPr="00802592" w:rsidRDefault="0000466B" w:rsidP="0000466B">
            <w:pPr>
              <w:autoSpaceDE w:val="0"/>
              <w:autoSpaceDN w:val="0"/>
              <w:adjustRightInd w:val="0"/>
              <w:spacing w:after="0"/>
              <w:jc w:val="left"/>
            </w:pPr>
            <w:r w:rsidRPr="00802592">
              <w:t xml:space="preserve">Указывается "1" в случае направления пациента на МСЭ в бюро </w:t>
            </w:r>
            <w:proofErr w:type="gramStart"/>
            <w:r w:rsidRPr="00802592">
              <w:t>медико-социальной</w:t>
            </w:r>
            <w:proofErr w:type="gramEnd"/>
            <w:r w:rsidRPr="00802592">
              <w:t xml:space="preserve"> экспертизы.</w:t>
            </w:r>
          </w:p>
        </w:tc>
      </w:tr>
    </w:tbl>
    <w:p w:rsidR="004C0169" w:rsidRPr="00802592" w:rsidRDefault="002A3B71" w:rsidP="005B4F4C">
      <w:pPr>
        <w:pStyle w:val="3"/>
        <w:rPr>
          <w:rStyle w:val="b1"/>
          <w:rFonts w:ascii="Times New Roman" w:hAnsi="Times New Roman" w:cs="Times New Roman"/>
          <w:b/>
          <w:bCs/>
          <w:color w:val="auto"/>
        </w:rPr>
      </w:pPr>
      <w:bookmarkStart w:id="58" w:name="_Toc190875659"/>
      <w:r>
        <w:rPr>
          <w:rStyle w:val="b1"/>
          <w:rFonts w:ascii="Times New Roman" w:hAnsi="Times New Roman" w:cs="Times New Roman"/>
          <w:b/>
          <w:bCs/>
          <w:color w:val="auto"/>
        </w:rPr>
        <w:t>3.4.30</w:t>
      </w:r>
      <w:r w:rsidR="005B4F4C" w:rsidRPr="00802592">
        <w:rPr>
          <w:rStyle w:val="b1"/>
          <w:rFonts w:ascii="Times New Roman" w:hAnsi="Times New Roman" w:cs="Times New Roman"/>
          <w:b/>
          <w:bCs/>
          <w:color w:val="auto"/>
        </w:rPr>
        <w:t xml:space="preserve">. </w:t>
      </w:r>
      <w:r w:rsidR="00D47457" w:rsidRPr="00802592">
        <w:rPr>
          <w:rStyle w:val="b1"/>
          <w:rFonts w:ascii="Times New Roman" w:hAnsi="Times New Roman" w:cs="Times New Roman"/>
          <w:b/>
          <w:bCs/>
          <w:color w:val="auto"/>
        </w:rPr>
        <w:t>Элемент</w:t>
      </w:r>
      <w:r w:rsidR="00A24C9C" w:rsidRPr="00802592">
        <w:rPr>
          <w:rStyle w:val="b1"/>
          <w:rFonts w:ascii="Times New Roman" w:hAnsi="Times New Roman" w:cs="Times New Roman"/>
          <w:b/>
          <w:bCs/>
          <w:color w:val="auto"/>
        </w:rPr>
        <w:t xml:space="preserve"> «</w:t>
      </w:r>
      <w:r w:rsidR="00A24C9C" w:rsidRPr="00802592">
        <w:rPr>
          <w:lang w:val="en-US"/>
        </w:rPr>
        <w:t>additional</w:t>
      </w:r>
      <w:r w:rsidR="00A24C9C" w:rsidRPr="00802592">
        <w:t>_</w:t>
      </w:r>
      <w:r w:rsidR="00A24C9C" w:rsidRPr="00802592">
        <w:rPr>
          <w:lang w:val="en-US"/>
        </w:rPr>
        <w:t>p</w:t>
      </w:r>
      <w:r w:rsidR="00D47457" w:rsidRPr="00802592">
        <w:rPr>
          <w:rStyle w:val="b1"/>
          <w:rFonts w:ascii="Times New Roman" w:hAnsi="Times New Roman" w:cs="Times New Roman"/>
          <w:b/>
          <w:bCs/>
          <w:color w:val="auto"/>
        </w:rPr>
        <w:t xml:space="preserve">» </w:t>
      </w:r>
      <w:r w:rsidR="00A24C9C" w:rsidRPr="00802592">
        <w:rPr>
          <w:rStyle w:val="b1"/>
          <w:rFonts w:ascii="Times New Roman" w:hAnsi="Times New Roman" w:cs="Times New Roman"/>
          <w:b/>
          <w:bCs/>
          <w:color w:val="auto"/>
        </w:rPr>
        <w:t>– Дополнительные сведения по амбулаторно-поликлинической помощи</w:t>
      </w:r>
      <w:bookmarkEnd w:id="58"/>
    </w:p>
    <w:p w:rsidR="00A24C9C" w:rsidRPr="00802592" w:rsidRDefault="003C3702" w:rsidP="004C016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4C0169" w:rsidRPr="00802592">
        <w:t>Элемент обязательный для поставщика услуг исходя из условий заполнения.</w:t>
      </w:r>
    </w:p>
    <w:p w:rsidR="00D47457" w:rsidRPr="00802592" w:rsidRDefault="00D47457" w:rsidP="00D47457">
      <w:r w:rsidRPr="00802592">
        <w:t>Атрибуты элемента</w:t>
      </w:r>
      <w:r w:rsidRPr="00802592">
        <w:rPr>
          <w:lang w:val="en-US"/>
        </w:rPr>
        <w:t>:</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869"/>
        <w:gridCol w:w="2552"/>
        <w:gridCol w:w="1984"/>
        <w:gridCol w:w="992"/>
        <w:gridCol w:w="2552"/>
      </w:tblGrid>
      <w:tr w:rsidR="0087301F" w:rsidRPr="00802592" w:rsidTr="00136C22">
        <w:tc>
          <w:tcPr>
            <w:tcW w:w="1869" w:type="dxa"/>
            <w:vAlign w:val="center"/>
          </w:tcPr>
          <w:p w:rsidR="00A24C9C" w:rsidRPr="00802592" w:rsidRDefault="00A24C9C" w:rsidP="00A24C9C">
            <w:pPr>
              <w:pStyle w:val="af5"/>
            </w:pPr>
            <w:r w:rsidRPr="00802592">
              <w:t>Имя</w:t>
            </w:r>
          </w:p>
        </w:tc>
        <w:tc>
          <w:tcPr>
            <w:tcW w:w="2552" w:type="dxa"/>
            <w:vAlign w:val="center"/>
          </w:tcPr>
          <w:p w:rsidR="00A24C9C" w:rsidRPr="00802592" w:rsidRDefault="00A24C9C" w:rsidP="00A24C9C">
            <w:pPr>
              <w:pStyle w:val="af5"/>
            </w:pPr>
            <w:r w:rsidRPr="00802592">
              <w:t>Назначение</w:t>
            </w:r>
          </w:p>
        </w:tc>
        <w:tc>
          <w:tcPr>
            <w:tcW w:w="1984" w:type="dxa"/>
            <w:vAlign w:val="center"/>
          </w:tcPr>
          <w:p w:rsidR="00A24C9C" w:rsidRPr="00802592" w:rsidRDefault="00A24C9C" w:rsidP="00A24C9C">
            <w:pPr>
              <w:pStyle w:val="af5"/>
            </w:pPr>
            <w:r w:rsidRPr="00802592">
              <w:t>Условия заполнения</w:t>
            </w:r>
          </w:p>
        </w:tc>
        <w:tc>
          <w:tcPr>
            <w:tcW w:w="992" w:type="dxa"/>
            <w:vAlign w:val="center"/>
          </w:tcPr>
          <w:p w:rsidR="00A24C9C" w:rsidRPr="00802592" w:rsidRDefault="00A24C9C" w:rsidP="00A24C9C">
            <w:pPr>
              <w:pStyle w:val="af5"/>
            </w:pPr>
            <w:r w:rsidRPr="00802592">
              <w:t>Тип</w:t>
            </w:r>
          </w:p>
        </w:tc>
        <w:tc>
          <w:tcPr>
            <w:tcW w:w="2552" w:type="dxa"/>
            <w:vAlign w:val="center"/>
          </w:tcPr>
          <w:p w:rsidR="00A24C9C" w:rsidRPr="00802592" w:rsidRDefault="00A24C9C" w:rsidP="00A24C9C">
            <w:pPr>
              <w:pStyle w:val="af5"/>
            </w:pPr>
            <w:r w:rsidRPr="00802592">
              <w:t>Ограничения</w:t>
            </w:r>
          </w:p>
        </w:tc>
      </w:tr>
      <w:tr w:rsidR="0087301F" w:rsidRPr="00802592" w:rsidTr="00136C22">
        <w:trPr>
          <w:trHeight w:val="575"/>
        </w:trPr>
        <w:tc>
          <w:tcPr>
            <w:tcW w:w="1869" w:type="dxa"/>
          </w:tcPr>
          <w:p w:rsidR="004C0169" w:rsidRPr="00802592" w:rsidRDefault="004C0169" w:rsidP="00964F75">
            <w:pPr>
              <w:pStyle w:val="afe"/>
            </w:pPr>
            <w:proofErr w:type="spellStart"/>
            <w:r w:rsidRPr="00802592">
              <w:t>ad_pur</w:t>
            </w:r>
            <w:proofErr w:type="spellEnd"/>
          </w:p>
        </w:tc>
        <w:tc>
          <w:tcPr>
            <w:tcW w:w="2552" w:type="dxa"/>
          </w:tcPr>
          <w:p w:rsidR="004C0169" w:rsidRPr="00802592" w:rsidRDefault="004C0169" w:rsidP="00964F75">
            <w:pPr>
              <w:pStyle w:val="afe"/>
            </w:pPr>
            <w:r w:rsidRPr="00802592">
              <w:t>Цель обращения</w:t>
            </w:r>
          </w:p>
        </w:tc>
        <w:tc>
          <w:tcPr>
            <w:tcW w:w="1984" w:type="dxa"/>
          </w:tcPr>
          <w:p w:rsidR="004C0169" w:rsidRPr="00802592" w:rsidRDefault="004C0169" w:rsidP="00964F75">
            <w:pPr>
              <w:pStyle w:val="afe"/>
            </w:pPr>
            <w:r w:rsidRPr="00802592">
              <w:t>Обязательный</w:t>
            </w:r>
          </w:p>
        </w:tc>
        <w:tc>
          <w:tcPr>
            <w:tcW w:w="992" w:type="dxa"/>
          </w:tcPr>
          <w:p w:rsidR="004C0169" w:rsidRPr="00802592" w:rsidRDefault="004C0169" w:rsidP="00964F75">
            <w:pPr>
              <w:pStyle w:val="afe"/>
              <w:rPr>
                <w:lang w:val="en-US"/>
              </w:rPr>
            </w:pPr>
            <w:proofErr w:type="spellStart"/>
            <w:r w:rsidRPr="00802592">
              <w:t>integer</w:t>
            </w:r>
            <w:proofErr w:type="spellEnd"/>
          </w:p>
        </w:tc>
        <w:tc>
          <w:tcPr>
            <w:tcW w:w="2552" w:type="dxa"/>
          </w:tcPr>
          <w:p w:rsidR="004C0169" w:rsidRPr="00802592" w:rsidRDefault="004C0169" w:rsidP="004C0169">
            <w:pPr>
              <w:pStyle w:val="afe"/>
            </w:pPr>
            <w:r w:rsidRPr="00802592">
              <w:t>Согласно справочнику целей обращения</w:t>
            </w:r>
          </w:p>
        </w:tc>
      </w:tr>
      <w:tr w:rsidR="0087301F" w:rsidRPr="00802592" w:rsidTr="00136C22">
        <w:trPr>
          <w:trHeight w:val="575"/>
        </w:trPr>
        <w:tc>
          <w:tcPr>
            <w:tcW w:w="1869" w:type="dxa"/>
          </w:tcPr>
          <w:p w:rsidR="00A24C9C" w:rsidRPr="00802592" w:rsidRDefault="00A24C9C" w:rsidP="00A24C9C">
            <w:pPr>
              <w:pStyle w:val="afe"/>
            </w:pPr>
            <w:proofErr w:type="spellStart"/>
            <w:r w:rsidRPr="00802592">
              <w:t>togmh</w:t>
            </w:r>
            <w:proofErr w:type="spellEnd"/>
          </w:p>
        </w:tc>
        <w:tc>
          <w:tcPr>
            <w:tcW w:w="2552" w:type="dxa"/>
          </w:tcPr>
          <w:p w:rsidR="00A24C9C" w:rsidRPr="00802592" w:rsidRDefault="00A24C9C" w:rsidP="00A24C9C">
            <w:pPr>
              <w:pStyle w:val="afe"/>
            </w:pPr>
            <w:r w:rsidRPr="00802592">
              <w:t>Вид оказываемой медицинской помощи (пункт 10 статистического талона)</w:t>
            </w:r>
          </w:p>
        </w:tc>
        <w:tc>
          <w:tcPr>
            <w:tcW w:w="1984" w:type="dxa"/>
          </w:tcPr>
          <w:p w:rsidR="00A24C9C" w:rsidRPr="00802592" w:rsidRDefault="00A24C9C" w:rsidP="00A24C9C">
            <w:pPr>
              <w:pStyle w:val="afe"/>
            </w:pPr>
            <w:r w:rsidRPr="00802592">
              <w:t>Обязательный</w:t>
            </w:r>
          </w:p>
        </w:tc>
        <w:tc>
          <w:tcPr>
            <w:tcW w:w="992" w:type="dxa"/>
          </w:tcPr>
          <w:p w:rsidR="00A24C9C" w:rsidRPr="00802592" w:rsidRDefault="00A24C9C" w:rsidP="00A24C9C">
            <w:pPr>
              <w:pStyle w:val="afe"/>
            </w:pPr>
            <w:proofErr w:type="spellStart"/>
            <w:r w:rsidRPr="00802592">
              <w:t>integer</w:t>
            </w:r>
            <w:proofErr w:type="spellEnd"/>
          </w:p>
        </w:tc>
        <w:tc>
          <w:tcPr>
            <w:tcW w:w="2552" w:type="dxa"/>
          </w:tcPr>
          <w:p w:rsidR="00A24C9C" w:rsidRPr="00802592" w:rsidRDefault="00A24C9C" w:rsidP="00A24C9C">
            <w:pPr>
              <w:pStyle w:val="afe"/>
            </w:pPr>
            <w:r w:rsidRPr="00802592">
              <w:t>Допустимые значения: «1», «2», «3»,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2D178E" w:rsidRPr="00802592" w:rsidRDefault="002D178E" w:rsidP="00964F75">
            <w:pPr>
              <w:pStyle w:val="afe"/>
            </w:pPr>
            <w:proofErr w:type="spellStart"/>
            <w:r w:rsidRPr="00802592">
              <w:rPr>
                <w:lang w:val="en-US"/>
              </w:rPr>
              <w:t>treatment_places</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5A3D5F" w:rsidP="00964F75">
            <w:pPr>
              <w:pStyle w:val="afe"/>
            </w:pPr>
            <w:r w:rsidRPr="00802592">
              <w:t>М</w:t>
            </w:r>
            <w:r w:rsidR="002D178E" w:rsidRPr="00802592">
              <w:t>есто обращения - посещения</w:t>
            </w:r>
          </w:p>
        </w:tc>
        <w:tc>
          <w:tcPr>
            <w:tcW w:w="1984" w:type="dxa"/>
            <w:tcBorders>
              <w:top w:val="single" w:sz="2" w:space="0" w:color="000000"/>
              <w:left w:val="single" w:sz="2" w:space="0" w:color="000000"/>
              <w:bottom w:val="single" w:sz="2" w:space="0" w:color="000000"/>
              <w:right w:val="single" w:sz="2" w:space="0" w:color="000000"/>
            </w:tcBorders>
          </w:tcPr>
          <w:p w:rsidR="002D178E" w:rsidRPr="00802592" w:rsidRDefault="007C0DBA" w:rsidP="008C4702">
            <w:pPr>
              <w:pStyle w:val="afe"/>
            </w:pPr>
            <w:r w:rsidRPr="00802592">
              <w:t>Условно-обязательный</w:t>
            </w:r>
          </w:p>
        </w:tc>
        <w:tc>
          <w:tcPr>
            <w:tcW w:w="992" w:type="dxa"/>
            <w:tcBorders>
              <w:top w:val="single" w:sz="2" w:space="0" w:color="000000"/>
              <w:left w:val="single" w:sz="2" w:space="0" w:color="000000"/>
              <w:bottom w:val="single" w:sz="2" w:space="0" w:color="000000"/>
              <w:right w:val="single" w:sz="2" w:space="0" w:color="000000"/>
            </w:tcBorders>
          </w:tcPr>
          <w:p w:rsidR="002D178E" w:rsidRPr="00802592" w:rsidRDefault="002D178E" w:rsidP="008C4702">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2D178E" w:rsidRPr="00802592" w:rsidRDefault="002D178E" w:rsidP="00A95C62">
            <w:pPr>
              <w:pStyle w:val="afe"/>
            </w:pPr>
            <w:r w:rsidRPr="00802592">
              <w:t xml:space="preserve">Согласно справочнику место обращения </w:t>
            </w:r>
            <w:r w:rsidR="00D52165" w:rsidRPr="00802592">
              <w:t>–</w:t>
            </w:r>
            <w:r w:rsidRPr="00802592">
              <w:t xml:space="preserve"> посещения</w:t>
            </w:r>
            <w:r w:rsidR="00D52165" w:rsidRPr="00802592">
              <w:t xml:space="preserve">. </w:t>
            </w:r>
            <w:proofErr w:type="gramStart"/>
            <w:r w:rsidR="00D52165" w:rsidRPr="00802592">
              <w:t>Обязателен</w:t>
            </w:r>
            <w:proofErr w:type="gramEnd"/>
            <w:r w:rsidR="00D52165" w:rsidRPr="00802592">
              <w:t xml:space="preserve"> для законченных случаев, </w:t>
            </w:r>
            <w:r w:rsidR="00735D29" w:rsidRPr="00802592">
              <w:t>с датой окончания начиная с</w:t>
            </w:r>
            <w:r w:rsidR="00D52165" w:rsidRPr="00802592">
              <w:t xml:space="preserve">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proofErr w:type="spellStart"/>
            <w:r w:rsidRPr="00802592">
              <w:t>g_health</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4C0169" w:rsidP="00964F75">
            <w:pPr>
              <w:pStyle w:val="afe"/>
            </w:pPr>
            <w:r w:rsidRPr="00802592">
              <w:t>Группа здоровья</w:t>
            </w:r>
          </w:p>
        </w:tc>
        <w:tc>
          <w:tcPr>
            <w:tcW w:w="1984" w:type="dxa"/>
            <w:tcBorders>
              <w:top w:val="single" w:sz="2" w:space="0" w:color="000000"/>
              <w:left w:val="single" w:sz="2" w:space="0" w:color="000000"/>
              <w:bottom w:val="single" w:sz="2" w:space="0" w:color="000000"/>
              <w:right w:val="single" w:sz="2" w:space="0" w:color="000000"/>
            </w:tcBorders>
          </w:tcPr>
          <w:p w:rsidR="004C0169" w:rsidRPr="00802592" w:rsidRDefault="007C0DBA" w:rsidP="00964F75">
            <w:pPr>
              <w:pStyle w:val="afe"/>
            </w:pPr>
            <w:r w:rsidRPr="00802592">
              <w:t>Условно-обязательный</w:t>
            </w:r>
            <w:r w:rsidR="004C0169" w:rsidRPr="00802592">
              <w:t xml:space="preserve">. Заполняется обязательно при </w:t>
            </w:r>
            <w:r w:rsidR="004C0169" w:rsidRPr="00802592">
              <w:lastRenderedPageBreak/>
              <w:t>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4C0169" w:rsidRPr="00802592" w:rsidRDefault="00F1266F" w:rsidP="00964F75">
            <w:pPr>
              <w:pStyle w:val="afe"/>
            </w:pPr>
            <w:proofErr w:type="spellStart"/>
            <w:r w:rsidRPr="00802592">
              <w:lastRenderedPageBreak/>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4C0169" w:rsidRPr="00802592" w:rsidRDefault="00FE664C" w:rsidP="007B325E">
            <w:pPr>
              <w:pStyle w:val="afe"/>
            </w:pPr>
            <w:r w:rsidRPr="00802592">
              <w:t xml:space="preserve">Допустимые значения: «1», «2», </w:t>
            </w:r>
            <w:r w:rsidR="007B325E" w:rsidRPr="00802592">
              <w:t xml:space="preserve">«3», </w:t>
            </w:r>
            <w:r w:rsidR="00F1266F" w:rsidRPr="00802592">
              <w:t>«3А», «3Б»</w:t>
            </w:r>
            <w:r w:rsidR="007B325E" w:rsidRPr="00802592">
              <w:t xml:space="preserve"> , «4», «5».</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rPr>
                <w:lang w:val="en-US"/>
              </w:rPr>
            </w:pPr>
            <w:r w:rsidRPr="00802592">
              <w:rPr>
                <w:lang w:val="en-US"/>
              </w:rPr>
              <w:lastRenderedPageBreak/>
              <w:t>locality</w:t>
            </w:r>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t>Местность</w:t>
            </w:r>
          </w:p>
        </w:tc>
        <w:tc>
          <w:tcPr>
            <w:tcW w:w="1984" w:type="dxa"/>
            <w:tcBorders>
              <w:top w:val="single" w:sz="2" w:space="0" w:color="000000"/>
              <w:left w:val="single" w:sz="2" w:space="0" w:color="000000"/>
              <w:bottom w:val="single" w:sz="2" w:space="0" w:color="000000"/>
              <w:right w:val="single" w:sz="2" w:space="0" w:color="000000"/>
            </w:tcBorders>
          </w:tcPr>
          <w:p w:rsidR="00F1266F" w:rsidRPr="00802592" w:rsidRDefault="007C0DBA" w:rsidP="00964F75">
            <w:pPr>
              <w:pStyle w:val="afe"/>
            </w:pPr>
            <w:r w:rsidRPr="00802592">
              <w:t>Условно-обязательный</w:t>
            </w:r>
            <w:r w:rsidR="00D305E3" w:rsidRPr="00802592">
              <w:t>.</w:t>
            </w:r>
          </w:p>
        </w:tc>
        <w:tc>
          <w:tcPr>
            <w:tcW w:w="99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proofErr w:type="spellStart"/>
            <w:r w:rsidRPr="00802592">
              <w:t>integer</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F1266F" w:rsidRPr="00802592" w:rsidRDefault="00D305E3" w:rsidP="00964F75">
            <w:pPr>
              <w:pStyle w:val="afe"/>
            </w:pPr>
            <w:r w:rsidRPr="00802592">
              <w:rPr>
                <w:lang w:val="en-US"/>
              </w:rPr>
              <w:t>1-</w:t>
            </w:r>
            <w:r w:rsidRPr="00802592">
              <w:t>городская, 2-сельская</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rPr>
                <w:lang w:val="en-US"/>
              </w:rPr>
            </w:pPr>
            <w:proofErr w:type="spellStart"/>
            <w:r w:rsidRPr="00802592">
              <w:rPr>
                <w:rStyle w:val="shorttext"/>
              </w:rPr>
              <w:t>appointment</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A578CE" w:rsidP="00964F75">
            <w:pPr>
              <w:pStyle w:val="afe"/>
            </w:pPr>
            <w:r w:rsidRPr="00802592">
              <w:t>Выданные назначения после прохождения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A578CE" w:rsidRPr="00802592" w:rsidRDefault="007C0DBA" w:rsidP="00A95C62">
            <w:pPr>
              <w:pStyle w:val="afe"/>
            </w:pPr>
            <w:r w:rsidRPr="00802592">
              <w:t>Условно-обязательный</w:t>
            </w:r>
            <w:r w:rsidR="00A578CE" w:rsidRPr="00802592">
              <w:t xml:space="preserve">. Заполняется обязательно при проведении диспансеризации и при значении атрибута </w:t>
            </w:r>
            <w:proofErr w:type="spellStart"/>
            <w:r w:rsidR="00A578CE" w:rsidRPr="00802592">
              <w:t>g_health</w:t>
            </w:r>
            <w:proofErr w:type="spellEnd"/>
            <w:r w:rsidR="00A578CE" w:rsidRPr="00802592">
              <w:t xml:space="preserve"> - </w:t>
            </w:r>
            <w:r w:rsidR="004E4332" w:rsidRPr="00802592">
              <w:t xml:space="preserve">«3», </w:t>
            </w:r>
            <w:r w:rsidR="00A578CE" w:rsidRPr="00802592">
              <w:t>«3А», «3Б»</w:t>
            </w:r>
            <w:r w:rsidR="004E4332" w:rsidRPr="00802592">
              <w:t>, «4», «5»</w:t>
            </w:r>
            <w:r w:rsidR="00A95C62" w:rsidRPr="00802592">
              <w:t xml:space="preserve"> для случаев, </w:t>
            </w:r>
            <w:r w:rsidR="00735D29" w:rsidRPr="00802592">
              <w:t>с датой окончания начиная с</w:t>
            </w:r>
            <w:r w:rsidR="00A95C62" w:rsidRPr="00802592">
              <w:t xml:space="preserve"> 01.07.2018.</w:t>
            </w:r>
          </w:p>
        </w:tc>
        <w:tc>
          <w:tcPr>
            <w:tcW w:w="992" w:type="dxa"/>
            <w:tcBorders>
              <w:top w:val="single" w:sz="2" w:space="0" w:color="000000"/>
              <w:left w:val="single" w:sz="2" w:space="0" w:color="000000"/>
              <w:bottom w:val="single" w:sz="2" w:space="0" w:color="000000"/>
              <w:right w:val="single" w:sz="2" w:space="0" w:color="000000"/>
            </w:tcBorders>
          </w:tcPr>
          <w:p w:rsidR="00A578CE" w:rsidRPr="00802592" w:rsidRDefault="00501B6F" w:rsidP="00964F75">
            <w:pPr>
              <w:pStyle w:val="afe"/>
              <w:rPr>
                <w:lang w:val="en-US"/>
              </w:rPr>
            </w:pPr>
            <w:r w:rsidRPr="00802592">
              <w:rPr>
                <w:lang w:val="en-US"/>
              </w:rPr>
              <w:t>string</w:t>
            </w:r>
          </w:p>
        </w:tc>
        <w:tc>
          <w:tcPr>
            <w:tcW w:w="2552" w:type="dxa"/>
            <w:tcBorders>
              <w:top w:val="single" w:sz="2" w:space="0" w:color="000000"/>
              <w:left w:val="single" w:sz="2" w:space="0" w:color="000000"/>
              <w:bottom w:val="single" w:sz="2" w:space="0" w:color="000000"/>
              <w:right w:val="single" w:sz="2" w:space="0" w:color="000000"/>
            </w:tcBorders>
          </w:tcPr>
          <w:p w:rsidR="00A578CE" w:rsidRPr="00802592" w:rsidRDefault="007D3000" w:rsidP="00501B6F">
            <w:pPr>
              <w:pStyle w:val="afe"/>
            </w:pPr>
            <w:r w:rsidRPr="00802592">
              <w:t xml:space="preserve">Согласно справочнику </w:t>
            </w:r>
            <w:r w:rsidR="00E936F9" w:rsidRPr="00802592">
              <w:t>97. Назначения после диспансеризации</w:t>
            </w:r>
            <w:proofErr w:type="gramStart"/>
            <w:r w:rsidR="0059712D" w:rsidRPr="00802592">
              <w:t>.</w:t>
            </w:r>
            <w:proofErr w:type="gramEnd"/>
            <w:r w:rsidR="00501B6F" w:rsidRPr="00802592">
              <w:t xml:space="preserve"> </w:t>
            </w:r>
            <w:proofErr w:type="gramStart"/>
            <w:r w:rsidR="00501B6F" w:rsidRPr="00802592">
              <w:t>д</w:t>
            </w:r>
            <w:proofErr w:type="gramEnd"/>
            <w:r w:rsidR="00501B6F" w:rsidRPr="00802592">
              <w:t>ля случаев, с датой окончания начиная с 01.07.2018. Для случаев до 01.07.2018 заполняется произвольным текстом до 1000 символов.</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rPr>
                <w:rStyle w:val="shorttext"/>
              </w:rPr>
            </w:pPr>
            <w:proofErr w:type="spellStart"/>
            <w:r w:rsidRPr="00802592">
              <w:rPr>
                <w:rStyle w:val="shorttext"/>
              </w:rPr>
              <w:t>disp_result</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t>Код результата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547C33" w:rsidRPr="00802592" w:rsidRDefault="007C0DBA" w:rsidP="00D80761">
            <w:pPr>
              <w:pStyle w:val="afe"/>
            </w:pPr>
            <w:r w:rsidRPr="00802592">
              <w:t>Условно-обязательный</w:t>
            </w:r>
          </w:p>
          <w:p w:rsidR="00547C33" w:rsidRPr="00802592" w:rsidRDefault="00547C33" w:rsidP="00D80761">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547C33" w:rsidRPr="00802592" w:rsidRDefault="00547C33" w:rsidP="00964F75">
            <w:pPr>
              <w:pStyle w:val="afe"/>
            </w:pPr>
            <w:r w:rsidRPr="00802592">
              <w:rPr>
                <w:lang w:val="en-US"/>
              </w:rPr>
              <w:t>integer</w:t>
            </w:r>
          </w:p>
        </w:tc>
        <w:tc>
          <w:tcPr>
            <w:tcW w:w="2552" w:type="dxa"/>
            <w:tcBorders>
              <w:top w:val="single" w:sz="2" w:space="0" w:color="000000"/>
              <w:left w:val="single" w:sz="2" w:space="0" w:color="000000"/>
              <w:bottom w:val="single" w:sz="2" w:space="0" w:color="000000"/>
              <w:right w:val="single" w:sz="2" w:space="0" w:color="000000"/>
            </w:tcBorders>
          </w:tcPr>
          <w:p w:rsidR="00547C33" w:rsidRPr="00802592" w:rsidRDefault="00547C33" w:rsidP="00735D29">
            <w:pPr>
              <w:pStyle w:val="afe"/>
            </w:pPr>
            <w:r w:rsidRPr="00802592">
              <w:t>Согласно справочнику результата диспансеризации (V017)</w:t>
            </w:r>
            <w:r w:rsidR="00735D29" w:rsidRPr="00802592">
              <w:t xml:space="preserve"> для случаев, с датой окончания начиная с 01.07.2018</w:t>
            </w:r>
          </w:p>
        </w:tc>
      </w:tr>
      <w:tr w:rsidR="0087301F" w:rsidRPr="00802592" w:rsidTr="00136C22">
        <w:trPr>
          <w:trHeight w:val="575"/>
        </w:trPr>
        <w:tc>
          <w:tcPr>
            <w:tcW w:w="1869" w:type="dxa"/>
            <w:tcBorders>
              <w:top w:val="single" w:sz="2" w:space="0" w:color="000000"/>
              <w:left w:val="single" w:sz="2" w:space="0" w:color="000000"/>
              <w:bottom w:val="single" w:sz="2" w:space="0" w:color="000000"/>
              <w:right w:val="single" w:sz="2" w:space="0" w:color="000000"/>
            </w:tcBorders>
          </w:tcPr>
          <w:p w:rsidR="007D3000" w:rsidRPr="00802592" w:rsidRDefault="0070103B" w:rsidP="007D3000">
            <w:pPr>
              <w:pStyle w:val="afe"/>
              <w:rPr>
                <w:rStyle w:val="shorttext"/>
              </w:rPr>
            </w:pPr>
            <w:r w:rsidRPr="00802592">
              <w:rPr>
                <w:rStyle w:val="shorttext"/>
                <w:lang w:val="en-US"/>
              </w:rPr>
              <w:t>d</w:t>
            </w:r>
            <w:proofErr w:type="spellStart"/>
            <w:r w:rsidR="007D3000" w:rsidRPr="00802592">
              <w:rPr>
                <w:rStyle w:val="shorttext"/>
              </w:rPr>
              <w:t>isp</w:t>
            </w:r>
            <w:proofErr w:type="spellEnd"/>
            <w:r w:rsidR="007D3000" w:rsidRPr="00802592">
              <w:rPr>
                <w:rStyle w:val="shorttext"/>
                <w:lang w:val="en-US"/>
              </w:rPr>
              <w:t>_t</w:t>
            </w:r>
            <w:proofErr w:type="spellStart"/>
            <w:r w:rsidR="007D3000" w:rsidRPr="00802592">
              <w:rPr>
                <w:rStyle w:val="shorttext"/>
              </w:rPr>
              <w:t>ype</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Код типа диспансеризации</w:t>
            </w:r>
          </w:p>
        </w:tc>
        <w:tc>
          <w:tcPr>
            <w:tcW w:w="1984" w:type="dxa"/>
            <w:tcBorders>
              <w:top w:val="single" w:sz="2" w:space="0" w:color="000000"/>
              <w:left w:val="single" w:sz="2" w:space="0" w:color="000000"/>
              <w:bottom w:val="single" w:sz="2" w:space="0" w:color="000000"/>
              <w:right w:val="single" w:sz="2" w:space="0" w:color="000000"/>
            </w:tcBorders>
          </w:tcPr>
          <w:p w:rsidR="007D3000" w:rsidRPr="00802592" w:rsidRDefault="007C0DBA" w:rsidP="007D3000">
            <w:pPr>
              <w:pStyle w:val="afe"/>
            </w:pPr>
            <w:r w:rsidRPr="00802592">
              <w:t>Условно-обязательный</w:t>
            </w:r>
          </w:p>
          <w:p w:rsidR="007D3000" w:rsidRPr="00802592" w:rsidRDefault="007D3000" w:rsidP="007D3000">
            <w:pPr>
              <w:pStyle w:val="afe"/>
            </w:pPr>
            <w:r w:rsidRPr="00802592">
              <w:t>Заполняется обязательно при проведении диспансеризации</w:t>
            </w:r>
          </w:p>
        </w:tc>
        <w:tc>
          <w:tcPr>
            <w:tcW w:w="992" w:type="dxa"/>
            <w:tcBorders>
              <w:top w:val="single" w:sz="2" w:space="0" w:color="000000"/>
              <w:left w:val="single" w:sz="2" w:space="0" w:color="000000"/>
              <w:bottom w:val="single" w:sz="2" w:space="0" w:color="000000"/>
              <w:right w:val="single" w:sz="2" w:space="0" w:color="000000"/>
            </w:tcBorders>
          </w:tcPr>
          <w:p w:rsidR="007D3000" w:rsidRPr="00802592" w:rsidRDefault="007D3000" w:rsidP="00964F75">
            <w:pPr>
              <w:pStyle w:val="afe"/>
            </w:pPr>
            <w:proofErr w:type="spellStart"/>
            <w:r w:rsidRPr="00802592">
              <w:t>string</w:t>
            </w:r>
            <w:proofErr w:type="spellEnd"/>
          </w:p>
        </w:tc>
        <w:tc>
          <w:tcPr>
            <w:tcW w:w="2552" w:type="dxa"/>
            <w:tcBorders>
              <w:top w:val="single" w:sz="2" w:space="0" w:color="000000"/>
              <w:left w:val="single" w:sz="2" w:space="0" w:color="000000"/>
              <w:bottom w:val="single" w:sz="2" w:space="0" w:color="000000"/>
              <w:right w:val="single" w:sz="2" w:space="0" w:color="000000"/>
            </w:tcBorders>
          </w:tcPr>
          <w:p w:rsidR="007D3000" w:rsidRPr="00802592" w:rsidRDefault="007D3000" w:rsidP="007D3000">
            <w:pPr>
              <w:pStyle w:val="afe"/>
            </w:pPr>
            <w:r w:rsidRPr="00802592">
              <w:t>Согласно справочнику типов диспансеризации (V016)</w:t>
            </w:r>
            <w:r w:rsidR="00735D29" w:rsidRPr="00802592">
              <w:t xml:space="preserve"> для случаев, с датой окончания начиная с 01.07.2018</w:t>
            </w:r>
          </w:p>
        </w:tc>
      </w:tr>
    </w:tbl>
    <w:p w:rsidR="00334934" w:rsidRPr="00802592" w:rsidRDefault="002A3B71" w:rsidP="009353FB">
      <w:pPr>
        <w:pStyle w:val="3"/>
        <w:rPr>
          <w:rStyle w:val="b1"/>
          <w:rFonts w:ascii="Times New Roman" w:hAnsi="Times New Roman" w:cs="Times New Roman"/>
          <w:b/>
          <w:bCs/>
          <w:color w:val="auto"/>
        </w:rPr>
      </w:pPr>
      <w:bookmarkStart w:id="59" w:name="_Toc190875660"/>
      <w:r>
        <w:rPr>
          <w:rStyle w:val="b1"/>
          <w:rFonts w:ascii="Times New Roman" w:hAnsi="Times New Roman" w:cs="Times New Roman"/>
          <w:b/>
          <w:bCs/>
          <w:color w:val="auto"/>
        </w:rPr>
        <w:t>3.4.31</w:t>
      </w:r>
      <w:r w:rsidR="009353FB"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334934" w:rsidRPr="00802592">
        <w:rPr>
          <w:rStyle w:val="b1"/>
          <w:rFonts w:ascii="Times New Roman" w:hAnsi="Times New Roman" w:cs="Times New Roman"/>
          <w:b/>
          <w:bCs/>
          <w:color w:val="auto"/>
        </w:rPr>
        <w:t xml:space="preserve"> «</w:t>
      </w:r>
      <w:r w:rsidR="00334934" w:rsidRPr="00802592">
        <w:rPr>
          <w:rStyle w:val="b1"/>
          <w:rFonts w:ascii="Times New Roman" w:hAnsi="Times New Roman" w:cs="Times New Roman"/>
          <w:b/>
          <w:bCs/>
          <w:color w:val="auto"/>
          <w:lang w:val="en-US"/>
        </w:rPr>
        <w:t>additional</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h</w:t>
      </w:r>
      <w:r w:rsidR="00A24C9C" w:rsidRPr="00802592">
        <w:rPr>
          <w:rStyle w:val="b1"/>
          <w:rFonts w:ascii="Times New Roman" w:hAnsi="Times New Roman" w:cs="Times New Roman"/>
          <w:b/>
          <w:bCs/>
          <w:color w:val="auto"/>
        </w:rPr>
        <w:t>_</w:t>
      </w:r>
      <w:r w:rsidR="00A24C9C" w:rsidRPr="00802592">
        <w:rPr>
          <w:rStyle w:val="b1"/>
          <w:rFonts w:ascii="Times New Roman" w:hAnsi="Times New Roman" w:cs="Times New Roman"/>
          <w:b/>
          <w:bCs/>
          <w:color w:val="auto"/>
          <w:lang w:val="en-US"/>
        </w:rPr>
        <w:t>d</w:t>
      </w:r>
      <w:r w:rsidR="000135A2" w:rsidRPr="00802592">
        <w:rPr>
          <w:rStyle w:val="b1"/>
          <w:rFonts w:ascii="Times New Roman" w:hAnsi="Times New Roman" w:cs="Times New Roman"/>
          <w:b/>
          <w:bCs/>
          <w:color w:val="auto"/>
        </w:rPr>
        <w:t>»</w:t>
      </w:r>
      <w:r w:rsidR="00334934" w:rsidRPr="00802592">
        <w:rPr>
          <w:rStyle w:val="b1"/>
          <w:rFonts w:ascii="Times New Roman" w:hAnsi="Times New Roman" w:cs="Times New Roman"/>
          <w:b/>
          <w:bCs/>
          <w:color w:val="auto"/>
        </w:rPr>
        <w:t xml:space="preserve"> – Дополнительные сведения</w:t>
      </w:r>
      <w:r w:rsidR="00A24C9C" w:rsidRPr="00802592">
        <w:rPr>
          <w:rStyle w:val="b1"/>
          <w:rFonts w:ascii="Times New Roman" w:hAnsi="Times New Roman" w:cs="Times New Roman"/>
          <w:b/>
          <w:bCs/>
          <w:color w:val="auto"/>
        </w:rPr>
        <w:t xml:space="preserve"> по круглосуточному или дневному стационару</w:t>
      </w:r>
      <w:bookmarkEnd w:id="59"/>
    </w:p>
    <w:p w:rsidR="00334934" w:rsidRPr="00802592" w:rsidRDefault="003C3702" w:rsidP="00334934">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334934" w:rsidRPr="00802592">
        <w:t>Элемент обязательный для поставщика услуг исходя из условий заполнения.</w:t>
      </w:r>
    </w:p>
    <w:p w:rsidR="000135A2" w:rsidRPr="00802592" w:rsidRDefault="000135A2" w:rsidP="000135A2">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70"/>
        <w:gridCol w:w="2749"/>
        <w:gridCol w:w="2126"/>
        <w:gridCol w:w="993"/>
        <w:gridCol w:w="2747"/>
      </w:tblGrid>
      <w:tr w:rsidR="0087301F" w:rsidRPr="00802592" w:rsidTr="009745AE">
        <w:tc>
          <w:tcPr>
            <w:tcW w:w="1470" w:type="dxa"/>
            <w:vAlign w:val="center"/>
          </w:tcPr>
          <w:p w:rsidR="00334934" w:rsidRPr="00802592" w:rsidRDefault="00334934" w:rsidP="009745AE">
            <w:pPr>
              <w:pStyle w:val="af5"/>
            </w:pPr>
            <w:r w:rsidRPr="00802592">
              <w:t>Имя</w:t>
            </w:r>
          </w:p>
        </w:tc>
        <w:tc>
          <w:tcPr>
            <w:tcW w:w="2749" w:type="dxa"/>
            <w:vAlign w:val="center"/>
          </w:tcPr>
          <w:p w:rsidR="00334934" w:rsidRPr="00802592" w:rsidRDefault="00334934" w:rsidP="009745AE">
            <w:pPr>
              <w:pStyle w:val="af5"/>
            </w:pPr>
            <w:r w:rsidRPr="00802592">
              <w:t>Назначение</w:t>
            </w:r>
          </w:p>
        </w:tc>
        <w:tc>
          <w:tcPr>
            <w:tcW w:w="2126" w:type="dxa"/>
            <w:vAlign w:val="center"/>
          </w:tcPr>
          <w:p w:rsidR="00334934" w:rsidRPr="00802592" w:rsidRDefault="00334934" w:rsidP="009745AE">
            <w:pPr>
              <w:pStyle w:val="af5"/>
            </w:pPr>
            <w:r w:rsidRPr="00802592">
              <w:t>Условия заполнения</w:t>
            </w:r>
          </w:p>
        </w:tc>
        <w:tc>
          <w:tcPr>
            <w:tcW w:w="993" w:type="dxa"/>
            <w:vAlign w:val="center"/>
          </w:tcPr>
          <w:p w:rsidR="00334934" w:rsidRPr="00802592" w:rsidRDefault="00334934" w:rsidP="009745AE">
            <w:pPr>
              <w:pStyle w:val="af5"/>
            </w:pPr>
            <w:r w:rsidRPr="00802592">
              <w:t>Тип</w:t>
            </w:r>
          </w:p>
        </w:tc>
        <w:tc>
          <w:tcPr>
            <w:tcW w:w="2747" w:type="dxa"/>
            <w:vAlign w:val="center"/>
          </w:tcPr>
          <w:p w:rsidR="00334934" w:rsidRPr="00802592" w:rsidRDefault="00334934" w:rsidP="009745AE">
            <w:pPr>
              <w:pStyle w:val="af5"/>
            </w:pPr>
            <w:r w:rsidRPr="00802592">
              <w:t>Ограничения</w:t>
            </w:r>
          </w:p>
        </w:tc>
      </w:tr>
      <w:tr w:rsidR="0087301F" w:rsidRPr="00802592" w:rsidTr="00F87939">
        <w:tc>
          <w:tcPr>
            <w:tcW w:w="1470" w:type="dxa"/>
          </w:tcPr>
          <w:p w:rsidR="00334934" w:rsidRPr="00802592" w:rsidRDefault="00334934" w:rsidP="00A24C9C">
            <w:pPr>
              <w:pStyle w:val="afe"/>
            </w:pPr>
            <w:proofErr w:type="spellStart"/>
            <w:r w:rsidRPr="00802592">
              <w:t>n_ward</w:t>
            </w:r>
            <w:proofErr w:type="spellEnd"/>
          </w:p>
        </w:tc>
        <w:tc>
          <w:tcPr>
            <w:tcW w:w="2749" w:type="dxa"/>
          </w:tcPr>
          <w:p w:rsidR="00334934" w:rsidRPr="00802592" w:rsidRDefault="00334934" w:rsidP="00A24C9C">
            <w:pPr>
              <w:pStyle w:val="afe"/>
            </w:pPr>
            <w:r w:rsidRPr="00802592">
              <w:t>Номер палаты</w:t>
            </w:r>
          </w:p>
        </w:tc>
        <w:tc>
          <w:tcPr>
            <w:tcW w:w="2126" w:type="dxa"/>
          </w:tcPr>
          <w:p w:rsidR="00334934" w:rsidRPr="00802592" w:rsidRDefault="007C0DBA" w:rsidP="00A24C9C">
            <w:pPr>
              <w:pStyle w:val="afe"/>
            </w:pPr>
            <w:r w:rsidRPr="00802592">
              <w:t>Условно-</w:t>
            </w:r>
            <w:r w:rsidRPr="00802592">
              <w:lastRenderedPageBreak/>
              <w:t>обязательный</w:t>
            </w:r>
            <w:r w:rsidR="00334934" w:rsidRPr="00802592">
              <w:t>. Заполняется МО, у которых в рамках модернизации прошла автоматизация.</w:t>
            </w:r>
          </w:p>
        </w:tc>
        <w:tc>
          <w:tcPr>
            <w:tcW w:w="993" w:type="dxa"/>
          </w:tcPr>
          <w:p w:rsidR="00334934" w:rsidRPr="00802592" w:rsidRDefault="00334934" w:rsidP="00A24C9C">
            <w:pPr>
              <w:pStyle w:val="afe"/>
              <w:rPr>
                <w:lang w:val="en-US"/>
              </w:rPr>
            </w:pPr>
            <w:r w:rsidRPr="00802592">
              <w:rPr>
                <w:lang w:val="en-US"/>
              </w:rPr>
              <w:lastRenderedPageBreak/>
              <w:t>integer</w:t>
            </w:r>
          </w:p>
        </w:tc>
        <w:tc>
          <w:tcPr>
            <w:tcW w:w="2747" w:type="dxa"/>
          </w:tcPr>
          <w:p w:rsidR="00334934" w:rsidRPr="00802592" w:rsidRDefault="00334934" w:rsidP="00A24C9C">
            <w:pPr>
              <w:pStyle w:val="afe"/>
            </w:pPr>
            <w:r w:rsidRPr="00802592">
              <w:t>До 4</w:t>
            </w:r>
            <w:r w:rsidRPr="00802592">
              <w:rPr>
                <w:lang w:val="en-US"/>
              </w:rPr>
              <w:t xml:space="preserve"> </w:t>
            </w:r>
            <w:r w:rsidRPr="00802592">
              <w:t>знаков.</w:t>
            </w:r>
          </w:p>
        </w:tc>
      </w:tr>
      <w:tr w:rsidR="0087301F" w:rsidRPr="00802592" w:rsidTr="00F87939">
        <w:tc>
          <w:tcPr>
            <w:tcW w:w="1470" w:type="dxa"/>
          </w:tcPr>
          <w:p w:rsidR="00334934" w:rsidRPr="00802592" w:rsidRDefault="00334934" w:rsidP="00A24C9C">
            <w:pPr>
              <w:pStyle w:val="afe"/>
            </w:pPr>
            <w:proofErr w:type="spellStart"/>
            <w:r w:rsidRPr="00802592">
              <w:lastRenderedPageBreak/>
              <w:t>c_abortion</w:t>
            </w:r>
            <w:proofErr w:type="spellEnd"/>
          </w:p>
        </w:tc>
        <w:tc>
          <w:tcPr>
            <w:tcW w:w="2749" w:type="dxa"/>
          </w:tcPr>
          <w:p w:rsidR="00334934" w:rsidRPr="00802592" w:rsidRDefault="00334934" w:rsidP="00FE664C">
            <w:pPr>
              <w:pStyle w:val="afe"/>
            </w:pPr>
            <w:r w:rsidRPr="00802592">
              <w:t xml:space="preserve">Код вида аборта. </w:t>
            </w:r>
          </w:p>
        </w:tc>
        <w:tc>
          <w:tcPr>
            <w:tcW w:w="2126" w:type="dxa"/>
          </w:tcPr>
          <w:p w:rsidR="00334934" w:rsidRPr="00802592" w:rsidRDefault="007C0DBA" w:rsidP="00FE664C">
            <w:pPr>
              <w:pStyle w:val="afe"/>
            </w:pPr>
            <w:r w:rsidRPr="00802592">
              <w:t>Условно-обязательный</w:t>
            </w:r>
            <w:r w:rsidR="00FE664C" w:rsidRPr="00802592">
              <w:t>. Заполняется при диагнозах</w:t>
            </w:r>
            <w:r w:rsidR="003C1DD9" w:rsidRPr="00802592">
              <w:t xml:space="preserve"> </w:t>
            </w:r>
            <w:r w:rsidR="00FE664C" w:rsidRPr="00802592">
              <w:t>(</w:t>
            </w:r>
            <w:proofErr w:type="gramStart"/>
            <w:r w:rsidR="00FE664C" w:rsidRPr="00802592">
              <w:t>основной</w:t>
            </w:r>
            <w:proofErr w:type="gramEnd"/>
            <w:r w:rsidR="00FE664C" w:rsidRPr="00802592">
              <w:t xml:space="preserve">, осложнение) </w:t>
            </w:r>
            <w:r w:rsidR="00FE664C" w:rsidRPr="00802592">
              <w:rPr>
                <w:lang w:val="en-US"/>
              </w:rPr>
              <w:t>O</w:t>
            </w:r>
            <w:r w:rsidR="00FE664C" w:rsidRPr="00802592">
              <w:t>02-</w:t>
            </w:r>
            <w:r w:rsidR="00FE664C" w:rsidRPr="00802592">
              <w:rPr>
                <w:lang w:val="en-US"/>
              </w:rPr>
              <w:t>O</w:t>
            </w:r>
            <w:r w:rsidR="00FE664C" w:rsidRPr="00802592">
              <w:t>07(включая подрубрики)</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FE664C" w:rsidP="00FE664C">
            <w:pPr>
              <w:pStyle w:val="afe"/>
            </w:pPr>
            <w:r w:rsidRPr="00802592">
              <w:t>2</w:t>
            </w:r>
            <w:r w:rsidR="00334934" w:rsidRPr="00802592">
              <w:t xml:space="preserve"> знак</w:t>
            </w:r>
            <w:r w:rsidRPr="00802592">
              <w:t>а</w:t>
            </w:r>
            <w:r w:rsidR="00334934" w:rsidRPr="00802592">
              <w:t xml:space="preserve">. </w:t>
            </w:r>
            <w:proofErr w:type="gramStart"/>
            <w:r w:rsidR="00334934" w:rsidRPr="00802592">
              <w:t xml:space="preserve">Согласно </w:t>
            </w:r>
            <w:r w:rsidRPr="00802592">
              <w:t>справочника</w:t>
            </w:r>
            <w:proofErr w:type="gramEnd"/>
            <w:r w:rsidRPr="00802592">
              <w:t xml:space="preserve"> НСИ.</w:t>
            </w:r>
          </w:p>
        </w:tc>
      </w:tr>
      <w:tr w:rsidR="0087301F" w:rsidRPr="00802592" w:rsidTr="00F87939">
        <w:tc>
          <w:tcPr>
            <w:tcW w:w="1470" w:type="dxa"/>
          </w:tcPr>
          <w:p w:rsidR="00334934" w:rsidRPr="00802592" w:rsidRDefault="00334934" w:rsidP="00A24C9C">
            <w:pPr>
              <w:pStyle w:val="afe"/>
            </w:pPr>
            <w:proofErr w:type="spellStart"/>
            <w:r w:rsidRPr="00802592">
              <w:t>pregnancy</w:t>
            </w:r>
            <w:proofErr w:type="spellEnd"/>
          </w:p>
        </w:tc>
        <w:tc>
          <w:tcPr>
            <w:tcW w:w="2749" w:type="dxa"/>
          </w:tcPr>
          <w:p w:rsidR="00334934" w:rsidRPr="00802592" w:rsidRDefault="00334934" w:rsidP="00A24C9C">
            <w:pPr>
              <w:pStyle w:val="afe"/>
            </w:pPr>
            <w:r w:rsidRPr="00802592">
              <w:t>Код срока прерывания беременности. Заполняется при подаче оперативных пособий по абортам на оплату.</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334934" w:rsidRPr="00802592" w:rsidRDefault="00334934" w:rsidP="00A24C9C">
            <w:pPr>
              <w:pStyle w:val="afe"/>
            </w:pPr>
            <w:proofErr w:type="spellStart"/>
            <w:r w:rsidRPr="00802592">
              <w:t>c_childbirth</w:t>
            </w:r>
            <w:proofErr w:type="spellEnd"/>
          </w:p>
        </w:tc>
        <w:tc>
          <w:tcPr>
            <w:tcW w:w="2749" w:type="dxa"/>
          </w:tcPr>
          <w:p w:rsidR="00334934" w:rsidRPr="00802592" w:rsidRDefault="00334934" w:rsidP="00A24C9C">
            <w:pPr>
              <w:pStyle w:val="afe"/>
            </w:pPr>
            <w:r w:rsidRPr="00802592">
              <w:t>Код беременности женщины. Зап</w:t>
            </w:r>
            <w:r w:rsidR="00FE664C" w:rsidRPr="00802592">
              <w:t>олняется при выборе на оплату К</w:t>
            </w:r>
            <w:proofErr w:type="gramStart"/>
            <w:r w:rsidR="00FE664C" w:rsidRPr="00802592">
              <w:rPr>
                <w:lang w:val="en-US"/>
              </w:rPr>
              <w:t>C</w:t>
            </w:r>
            <w:proofErr w:type="gramEnd"/>
            <w:r w:rsidRPr="00802592">
              <w:t>Г абортов.</w:t>
            </w:r>
          </w:p>
        </w:tc>
        <w:tc>
          <w:tcPr>
            <w:tcW w:w="2126" w:type="dxa"/>
          </w:tcPr>
          <w:p w:rsidR="00334934" w:rsidRPr="00802592" w:rsidRDefault="007C0DBA" w:rsidP="00A24C9C">
            <w:pPr>
              <w:pStyle w:val="afe"/>
            </w:pPr>
            <w:r w:rsidRPr="00802592">
              <w:t>Условно-обязательный</w:t>
            </w:r>
          </w:p>
        </w:tc>
        <w:tc>
          <w:tcPr>
            <w:tcW w:w="993" w:type="dxa"/>
          </w:tcPr>
          <w:p w:rsidR="00334934" w:rsidRPr="00802592" w:rsidRDefault="00334934" w:rsidP="00A24C9C">
            <w:pPr>
              <w:pStyle w:val="afe"/>
            </w:pPr>
            <w:r w:rsidRPr="00802592">
              <w:rPr>
                <w:lang w:val="en-US"/>
              </w:rPr>
              <w:t>byte</w:t>
            </w:r>
          </w:p>
        </w:tc>
        <w:tc>
          <w:tcPr>
            <w:tcW w:w="2747" w:type="dxa"/>
          </w:tcPr>
          <w:p w:rsidR="00334934" w:rsidRPr="00802592" w:rsidRDefault="00334934" w:rsidP="00A24C9C">
            <w:pPr>
              <w:pStyle w:val="afe"/>
            </w:pPr>
            <w:r w:rsidRPr="00802592">
              <w:t xml:space="preserve">1 знак. </w:t>
            </w:r>
            <w:proofErr w:type="gramStart"/>
            <w:r w:rsidRPr="00802592">
              <w:t xml:space="preserve">Согласно утвержденной статистической карты выбывшего из стационара.  </w:t>
            </w:r>
            <w:proofErr w:type="gramEnd"/>
          </w:p>
        </w:tc>
      </w:tr>
      <w:tr w:rsidR="0087301F" w:rsidRPr="00802592" w:rsidTr="00F87939">
        <w:tc>
          <w:tcPr>
            <w:tcW w:w="1470" w:type="dxa"/>
          </w:tcPr>
          <w:p w:rsidR="00A24C9C" w:rsidRPr="00802592" w:rsidRDefault="00A24C9C" w:rsidP="00A24C9C">
            <w:pPr>
              <w:pStyle w:val="afe"/>
            </w:pPr>
            <w:proofErr w:type="spellStart"/>
            <w:r w:rsidRPr="00802592">
              <w:t>expert</w:t>
            </w:r>
            <w:proofErr w:type="spellEnd"/>
          </w:p>
        </w:tc>
        <w:tc>
          <w:tcPr>
            <w:tcW w:w="2749" w:type="dxa"/>
          </w:tcPr>
          <w:p w:rsidR="00A24C9C" w:rsidRPr="00802592" w:rsidRDefault="00A24C9C" w:rsidP="00F177C3">
            <w:pPr>
              <w:pStyle w:val="afe"/>
            </w:pPr>
            <w:r w:rsidRPr="00802592">
              <w:t xml:space="preserve">Признак </w:t>
            </w:r>
            <w:r w:rsidR="00F177C3" w:rsidRPr="00802592">
              <w:t>дополнительного</w:t>
            </w:r>
            <w:r w:rsidRPr="00802592">
              <w:t xml:space="preserve"> возмещения </w:t>
            </w:r>
          </w:p>
        </w:tc>
        <w:tc>
          <w:tcPr>
            <w:tcW w:w="2126" w:type="dxa"/>
          </w:tcPr>
          <w:p w:rsidR="00A24C9C" w:rsidRPr="00802592" w:rsidRDefault="00F177C3" w:rsidP="00A24C9C">
            <w:pPr>
              <w:pStyle w:val="afe"/>
            </w:pPr>
            <w:r w:rsidRPr="00802592">
              <w:t>Необязательно</w:t>
            </w:r>
          </w:p>
        </w:tc>
        <w:tc>
          <w:tcPr>
            <w:tcW w:w="993" w:type="dxa"/>
          </w:tcPr>
          <w:p w:rsidR="00A24C9C" w:rsidRPr="00802592" w:rsidRDefault="0000473B" w:rsidP="00A24C9C">
            <w:pPr>
              <w:pStyle w:val="afe"/>
              <w:rPr>
                <w:lang w:val="en-US"/>
              </w:rPr>
            </w:pPr>
            <w:proofErr w:type="spellStart"/>
            <w:r w:rsidRPr="00802592">
              <w:t>string</w:t>
            </w:r>
            <w:proofErr w:type="spellEnd"/>
          </w:p>
        </w:tc>
        <w:tc>
          <w:tcPr>
            <w:tcW w:w="2747" w:type="dxa"/>
          </w:tcPr>
          <w:p w:rsidR="0000473B" w:rsidRPr="00802592" w:rsidRDefault="0000473B" w:rsidP="0000473B">
            <w:pPr>
              <w:pStyle w:val="afe"/>
            </w:pPr>
          </w:p>
        </w:tc>
      </w:tr>
      <w:tr w:rsidR="0087301F" w:rsidRPr="00802592" w:rsidTr="00F87939">
        <w:tc>
          <w:tcPr>
            <w:tcW w:w="1470" w:type="dxa"/>
          </w:tcPr>
          <w:p w:rsidR="00A24C9C" w:rsidRPr="00802592" w:rsidRDefault="00A24C9C" w:rsidP="00A24C9C">
            <w:pPr>
              <w:pStyle w:val="afe"/>
            </w:pPr>
            <w:proofErr w:type="spellStart"/>
            <w:r w:rsidRPr="00802592">
              <w:t>act_expert</w:t>
            </w:r>
            <w:proofErr w:type="spellEnd"/>
          </w:p>
        </w:tc>
        <w:tc>
          <w:tcPr>
            <w:tcW w:w="2749" w:type="dxa"/>
          </w:tcPr>
          <w:p w:rsidR="00A24C9C" w:rsidRPr="00802592" w:rsidRDefault="00A24C9C" w:rsidP="00F177C3">
            <w:pPr>
              <w:pStyle w:val="afe"/>
            </w:pPr>
            <w:r w:rsidRPr="00802592">
              <w:t xml:space="preserve">Описание </w:t>
            </w:r>
          </w:p>
        </w:tc>
        <w:tc>
          <w:tcPr>
            <w:tcW w:w="2126" w:type="dxa"/>
          </w:tcPr>
          <w:p w:rsidR="00A24C9C" w:rsidRPr="00802592" w:rsidRDefault="007C0DBA" w:rsidP="00F177C3">
            <w:pPr>
              <w:pStyle w:val="afe"/>
            </w:pPr>
            <w:r w:rsidRPr="00802592">
              <w:t>Условно-обязательный</w:t>
            </w:r>
            <w:r w:rsidR="00A24C9C" w:rsidRPr="00802592">
              <w:t xml:space="preserve">. Заполняется при </w:t>
            </w:r>
            <w:r w:rsidR="0000473B" w:rsidRPr="00802592">
              <w:t>наличии атрибут</w:t>
            </w:r>
            <w:r w:rsidR="00F177C3" w:rsidRPr="00802592">
              <w:t>а</w:t>
            </w:r>
            <w:r w:rsidR="0000473B" w:rsidRPr="00802592">
              <w:t xml:space="preserve"> </w:t>
            </w:r>
            <w:r w:rsidR="00A24C9C" w:rsidRPr="00802592">
              <w:t>«</w:t>
            </w:r>
            <w:proofErr w:type="spellStart"/>
            <w:r w:rsidR="00A24C9C" w:rsidRPr="00802592">
              <w:t>expert</w:t>
            </w:r>
            <w:proofErr w:type="spellEnd"/>
            <w:r w:rsidR="0000473B" w:rsidRPr="00802592">
              <w:t xml:space="preserve">» </w:t>
            </w:r>
          </w:p>
        </w:tc>
        <w:tc>
          <w:tcPr>
            <w:tcW w:w="993" w:type="dxa"/>
          </w:tcPr>
          <w:p w:rsidR="00A24C9C" w:rsidRPr="00802592" w:rsidRDefault="00A24C9C" w:rsidP="00A24C9C">
            <w:pPr>
              <w:pStyle w:val="afe"/>
              <w:rPr>
                <w:lang w:val="en-US"/>
              </w:rPr>
            </w:pPr>
            <w:proofErr w:type="spellStart"/>
            <w:r w:rsidRPr="00802592">
              <w:t>string</w:t>
            </w:r>
            <w:proofErr w:type="spellEnd"/>
          </w:p>
        </w:tc>
        <w:tc>
          <w:tcPr>
            <w:tcW w:w="2747" w:type="dxa"/>
          </w:tcPr>
          <w:p w:rsidR="00A24C9C" w:rsidRPr="00802592" w:rsidRDefault="00A24C9C" w:rsidP="00A24C9C">
            <w:pPr>
              <w:pStyle w:val="afe"/>
              <w:rPr>
                <w:b/>
              </w:rPr>
            </w:pPr>
            <w:r w:rsidRPr="00802592">
              <w:t>До 2000 символов</w:t>
            </w:r>
          </w:p>
        </w:tc>
      </w:tr>
      <w:tr w:rsidR="0000466B" w:rsidRPr="00802592" w:rsidTr="00F87939">
        <w:tc>
          <w:tcPr>
            <w:tcW w:w="1470" w:type="dxa"/>
          </w:tcPr>
          <w:p w:rsidR="0000466B" w:rsidRPr="00802592" w:rsidRDefault="0000466B" w:rsidP="00A24C9C">
            <w:pPr>
              <w:pStyle w:val="afe"/>
            </w:pPr>
            <w:proofErr w:type="spellStart"/>
            <w:r w:rsidRPr="00802592">
              <w:rPr>
                <w:lang w:val="en-US"/>
              </w:rPr>
              <w:t>inner_transfer</w:t>
            </w:r>
            <w:proofErr w:type="spellEnd"/>
          </w:p>
        </w:tc>
        <w:tc>
          <w:tcPr>
            <w:tcW w:w="2749" w:type="dxa"/>
          </w:tcPr>
          <w:p w:rsidR="0000466B" w:rsidRPr="00802592" w:rsidRDefault="0000466B" w:rsidP="00F177C3">
            <w:pPr>
              <w:pStyle w:val="afe"/>
            </w:pPr>
            <w:r w:rsidRPr="00802592">
              <w:t>Внутрибольничный перевод</w:t>
            </w:r>
          </w:p>
        </w:tc>
        <w:tc>
          <w:tcPr>
            <w:tcW w:w="2126" w:type="dxa"/>
          </w:tcPr>
          <w:p w:rsidR="0000466B" w:rsidRPr="00802592" w:rsidRDefault="007C0DBA" w:rsidP="00F177C3">
            <w:pPr>
              <w:pStyle w:val="afe"/>
            </w:pPr>
            <w:r w:rsidRPr="00802592">
              <w:t>Условно-обязательный</w:t>
            </w:r>
            <w:r w:rsidR="0000466B" w:rsidRPr="00802592">
              <w:t>.</w:t>
            </w:r>
          </w:p>
        </w:tc>
        <w:tc>
          <w:tcPr>
            <w:tcW w:w="993" w:type="dxa"/>
          </w:tcPr>
          <w:p w:rsidR="0000466B" w:rsidRPr="00802592" w:rsidRDefault="0000466B" w:rsidP="00A24C9C">
            <w:pPr>
              <w:pStyle w:val="afe"/>
              <w:rPr>
                <w:lang w:val="en-US"/>
              </w:rPr>
            </w:pPr>
            <w:r w:rsidRPr="00802592">
              <w:rPr>
                <w:lang w:val="en-US"/>
              </w:rPr>
              <w:t>integer</w:t>
            </w:r>
          </w:p>
        </w:tc>
        <w:tc>
          <w:tcPr>
            <w:tcW w:w="2747" w:type="dxa"/>
          </w:tcPr>
          <w:p w:rsidR="0000466B" w:rsidRPr="00802592" w:rsidRDefault="0000466B" w:rsidP="00A24C9C">
            <w:pPr>
              <w:pStyle w:val="afe"/>
            </w:pPr>
            <w:r w:rsidRPr="00802592">
              <w:t>Указывается "1" только при оплате случая по КСГ с внутрибольничным переводом.</w:t>
            </w:r>
          </w:p>
        </w:tc>
      </w:tr>
      <w:tr w:rsidR="00EF2EA5" w:rsidRPr="00802592" w:rsidTr="00F87939">
        <w:tc>
          <w:tcPr>
            <w:tcW w:w="1470" w:type="dxa"/>
          </w:tcPr>
          <w:p w:rsidR="00EF2EA5" w:rsidRPr="00802592" w:rsidRDefault="00A92421" w:rsidP="00A24C9C">
            <w:pPr>
              <w:pStyle w:val="afe"/>
              <w:rPr>
                <w:lang w:val="en-US"/>
              </w:rPr>
            </w:pPr>
            <w:proofErr w:type="spellStart"/>
            <w:r w:rsidRPr="00802592">
              <w:rPr>
                <w:lang w:val="en-US"/>
              </w:rPr>
              <w:t>arrival_type</w:t>
            </w:r>
            <w:proofErr w:type="spellEnd"/>
          </w:p>
        </w:tc>
        <w:tc>
          <w:tcPr>
            <w:tcW w:w="2749" w:type="dxa"/>
          </w:tcPr>
          <w:p w:rsidR="00EF2EA5" w:rsidRPr="00802592" w:rsidRDefault="00EC73AE" w:rsidP="00F177C3">
            <w:pPr>
              <w:pStyle w:val="afe"/>
            </w:pPr>
            <w:r w:rsidRPr="00802592">
              <w:t>Признак поступления/перевода</w:t>
            </w:r>
          </w:p>
        </w:tc>
        <w:tc>
          <w:tcPr>
            <w:tcW w:w="2126" w:type="dxa"/>
          </w:tcPr>
          <w:p w:rsidR="00EF2EA5" w:rsidRPr="00802592" w:rsidRDefault="00EC73AE" w:rsidP="00F177C3">
            <w:pPr>
              <w:pStyle w:val="afe"/>
            </w:pPr>
            <w:r w:rsidRPr="00802592">
              <w:t>Необязательно</w:t>
            </w:r>
          </w:p>
        </w:tc>
        <w:tc>
          <w:tcPr>
            <w:tcW w:w="993" w:type="dxa"/>
          </w:tcPr>
          <w:p w:rsidR="00EF2EA5" w:rsidRPr="00802592" w:rsidRDefault="00EC73AE" w:rsidP="00A24C9C">
            <w:pPr>
              <w:pStyle w:val="afe"/>
              <w:rPr>
                <w:lang w:val="en-US"/>
              </w:rPr>
            </w:pPr>
            <w:r w:rsidRPr="00802592">
              <w:rPr>
                <w:lang w:val="en-US"/>
              </w:rPr>
              <w:t>integer</w:t>
            </w:r>
          </w:p>
        </w:tc>
        <w:tc>
          <w:tcPr>
            <w:tcW w:w="2747" w:type="dxa"/>
          </w:tcPr>
          <w:p w:rsidR="00EC73AE" w:rsidRPr="00802592" w:rsidRDefault="00261B04" w:rsidP="00EC73AE">
            <w:pPr>
              <w:autoSpaceDE w:val="0"/>
              <w:autoSpaceDN w:val="0"/>
              <w:adjustRightInd w:val="0"/>
              <w:spacing w:after="0"/>
              <w:jc w:val="left"/>
            </w:pPr>
            <w:r w:rsidRPr="00802592">
              <w:t>З</w:t>
            </w:r>
            <w:r w:rsidR="00EC73AE" w:rsidRPr="00802592">
              <w:t>аполн</w:t>
            </w:r>
            <w:r w:rsidRPr="00802592">
              <w:t xml:space="preserve">яется </w:t>
            </w:r>
            <w:r w:rsidR="00EC73AE" w:rsidRPr="00802592">
              <w:t xml:space="preserve">следующими значениями для дневного и </w:t>
            </w:r>
            <w:r w:rsidR="00EC73AE" w:rsidRPr="00802592">
              <w:lastRenderedPageBreak/>
              <w:t>круглосуточного стационара:</w:t>
            </w:r>
          </w:p>
          <w:p w:rsidR="00EC73AE" w:rsidRPr="00802592" w:rsidRDefault="00EC73AE" w:rsidP="00EC73AE">
            <w:pPr>
              <w:autoSpaceDE w:val="0"/>
              <w:autoSpaceDN w:val="0"/>
              <w:adjustRightInd w:val="0"/>
              <w:spacing w:after="0"/>
            </w:pPr>
            <w:r w:rsidRPr="00802592">
              <w:t>1 - Самостоятельно</w:t>
            </w:r>
          </w:p>
          <w:p w:rsidR="00EC73AE" w:rsidRPr="00802592" w:rsidRDefault="00EC73AE" w:rsidP="00EC73AE">
            <w:pPr>
              <w:autoSpaceDE w:val="0"/>
              <w:autoSpaceDN w:val="0"/>
              <w:adjustRightInd w:val="0"/>
              <w:spacing w:after="0"/>
            </w:pPr>
            <w:r w:rsidRPr="00802592">
              <w:t>2 - СМП</w:t>
            </w:r>
          </w:p>
          <w:p w:rsidR="00EC73AE" w:rsidRPr="00802592" w:rsidRDefault="00EC73AE" w:rsidP="00EC73AE">
            <w:pPr>
              <w:autoSpaceDE w:val="0"/>
              <w:autoSpaceDN w:val="0"/>
              <w:adjustRightInd w:val="0"/>
              <w:spacing w:after="0"/>
            </w:pPr>
            <w:proofErr w:type="gramStart"/>
            <w:r w:rsidRPr="00802592">
              <w:t>3 - Перевод из другой МО</w:t>
            </w:r>
            <w:proofErr w:type="gramEnd"/>
          </w:p>
          <w:p w:rsidR="00EF2EA5" w:rsidRPr="00802592" w:rsidRDefault="00EC73AE" w:rsidP="00EC73AE">
            <w:pPr>
              <w:pStyle w:val="afe"/>
            </w:pPr>
            <w:r w:rsidRPr="00802592">
              <w:t>4 - Перевод внутри МО с другого профиля</w:t>
            </w:r>
          </w:p>
        </w:tc>
      </w:tr>
    </w:tbl>
    <w:p w:rsidR="00F87939" w:rsidRPr="00802592" w:rsidRDefault="001638B4" w:rsidP="001638B4">
      <w:pPr>
        <w:pStyle w:val="3"/>
        <w:rPr>
          <w:rStyle w:val="b1"/>
          <w:rFonts w:ascii="Times New Roman" w:hAnsi="Times New Roman" w:cs="Times New Roman"/>
          <w:b/>
          <w:bCs/>
          <w:color w:val="auto"/>
        </w:rPr>
      </w:pPr>
      <w:bookmarkStart w:id="60" w:name="_Toc190875661"/>
      <w:r w:rsidRPr="00802592">
        <w:rPr>
          <w:rStyle w:val="b1"/>
          <w:rFonts w:ascii="Times New Roman" w:hAnsi="Times New Roman" w:cs="Times New Roman"/>
          <w:b/>
          <w:bCs/>
          <w:color w:val="auto"/>
        </w:rPr>
        <w:lastRenderedPageBreak/>
        <w:t>3.4.3</w:t>
      </w:r>
      <w:r w:rsidR="002A3B71">
        <w:rPr>
          <w:rStyle w:val="b1"/>
          <w:rFonts w:ascii="Times New Roman" w:hAnsi="Times New Roman" w:cs="Times New Roman"/>
          <w:b/>
          <w:bCs/>
          <w:color w:val="auto"/>
        </w:rPr>
        <w:t>2</w:t>
      </w:r>
      <w:r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F87939" w:rsidRPr="00802592">
        <w:rPr>
          <w:rStyle w:val="b1"/>
          <w:rFonts w:ascii="Times New Roman" w:hAnsi="Times New Roman" w:cs="Times New Roman"/>
          <w:b/>
          <w:bCs/>
          <w:color w:val="auto"/>
        </w:rPr>
        <w:t xml:space="preserve"> «</w:t>
      </w:r>
      <w:r w:rsidR="00F87939" w:rsidRPr="00802592">
        <w:rPr>
          <w:rStyle w:val="b1"/>
          <w:rFonts w:ascii="Times New Roman" w:hAnsi="Times New Roman" w:cs="Times New Roman"/>
          <w:b/>
          <w:bCs/>
          <w:color w:val="auto"/>
          <w:lang w:val="en-US"/>
        </w:rPr>
        <w:t>additional</w:t>
      </w:r>
      <w:r w:rsidR="00F87939" w:rsidRPr="00802592">
        <w:rPr>
          <w:rStyle w:val="b1"/>
          <w:rFonts w:ascii="Times New Roman" w:hAnsi="Times New Roman" w:cs="Times New Roman"/>
          <w:b/>
          <w:bCs/>
          <w:color w:val="auto"/>
        </w:rPr>
        <w:t>_</w:t>
      </w:r>
      <w:r w:rsidR="00F87939" w:rsidRPr="00802592">
        <w:rPr>
          <w:rStyle w:val="b1"/>
          <w:rFonts w:ascii="Times New Roman" w:hAnsi="Times New Roman" w:cs="Times New Roman"/>
          <w:b/>
          <w:bCs/>
          <w:color w:val="auto"/>
          <w:lang w:val="en-US"/>
        </w:rPr>
        <w:t>f</w:t>
      </w:r>
      <w:r w:rsidR="000135A2" w:rsidRPr="00802592">
        <w:rPr>
          <w:rStyle w:val="b1"/>
          <w:rFonts w:ascii="Times New Roman" w:hAnsi="Times New Roman" w:cs="Times New Roman"/>
          <w:b/>
          <w:bCs/>
          <w:color w:val="auto"/>
        </w:rPr>
        <w:t>»</w:t>
      </w:r>
      <w:r w:rsidR="00F87939" w:rsidRPr="00802592">
        <w:rPr>
          <w:rStyle w:val="b1"/>
          <w:rFonts w:ascii="Times New Roman" w:hAnsi="Times New Roman" w:cs="Times New Roman"/>
          <w:b/>
          <w:bCs/>
          <w:color w:val="auto"/>
        </w:rPr>
        <w:t xml:space="preserve"> – Дополнительные сведен</w:t>
      </w:r>
      <w:r w:rsidR="000135A2" w:rsidRPr="00802592">
        <w:rPr>
          <w:rStyle w:val="b1"/>
          <w:rFonts w:ascii="Times New Roman" w:hAnsi="Times New Roman" w:cs="Times New Roman"/>
          <w:b/>
          <w:bCs/>
          <w:color w:val="auto"/>
        </w:rPr>
        <w:t>ия по скорой медицинской помощи</w:t>
      </w:r>
      <w:bookmarkEnd w:id="60"/>
    </w:p>
    <w:p w:rsidR="00F87939" w:rsidRPr="00802592" w:rsidRDefault="003C3702" w:rsidP="00F87939">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personal_account</w:t>
      </w:r>
      <w:proofErr w:type="spellEnd"/>
      <w:r w:rsidRPr="00802592">
        <w:rPr>
          <w:rStyle w:val="b1"/>
          <w:rFonts w:ascii="Times New Roman" w:hAnsi="Times New Roman" w:cs="Times New Roman"/>
          <w:b w:val="0"/>
          <w:bCs w:val="0"/>
          <w:color w:val="auto"/>
          <w:lang w:val="en-US"/>
        </w:rPr>
        <w:t>» - «</w:t>
      </w:r>
      <w:proofErr w:type="spellStart"/>
      <w:r w:rsidRPr="00802592">
        <w:rPr>
          <w:rStyle w:val="b1"/>
          <w:rFonts w:ascii="Times New Roman" w:hAnsi="Times New Roman" w:cs="Times New Roman"/>
          <w:b w:val="0"/>
          <w:bCs w:val="0"/>
          <w:color w:val="auto"/>
          <w:lang w:val="en-US"/>
        </w:rPr>
        <w:t>additionals</w:t>
      </w:r>
      <w:proofErr w:type="spellEnd"/>
      <w:r w:rsidRPr="00802592">
        <w:rPr>
          <w:rStyle w:val="b1"/>
          <w:rFonts w:ascii="Times New Roman" w:hAnsi="Times New Roman" w:cs="Times New Roman"/>
          <w:b w:val="0"/>
          <w:bCs w:val="0"/>
          <w:color w:val="auto"/>
          <w:lang w:val="en-US"/>
        </w:rPr>
        <w:t xml:space="preserve">». </w:t>
      </w:r>
      <w:r w:rsidR="00F87939" w:rsidRPr="00802592">
        <w:t>Элемент обязательный для поставщика услуг исходя из условий заполнения.</w:t>
      </w:r>
    </w:p>
    <w:p w:rsidR="000135A2" w:rsidRPr="00802592" w:rsidRDefault="000135A2" w:rsidP="000135A2">
      <w:pPr>
        <w:rPr>
          <w:lang w:val="en-US"/>
        </w:rPr>
      </w:pPr>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63"/>
        <w:gridCol w:w="2884"/>
        <w:gridCol w:w="1909"/>
        <w:gridCol w:w="1055"/>
        <w:gridCol w:w="3019"/>
      </w:tblGrid>
      <w:tr w:rsidR="0087301F" w:rsidRPr="00802592" w:rsidTr="00964F75">
        <w:tc>
          <w:tcPr>
            <w:tcW w:w="0" w:type="auto"/>
          </w:tcPr>
          <w:p w:rsidR="00F87939" w:rsidRPr="00802592" w:rsidRDefault="00F87939" w:rsidP="00964F75">
            <w:pPr>
              <w:pStyle w:val="af5"/>
            </w:pPr>
            <w:r w:rsidRPr="00802592">
              <w:t>Имя</w:t>
            </w:r>
          </w:p>
        </w:tc>
        <w:tc>
          <w:tcPr>
            <w:tcW w:w="2884" w:type="dxa"/>
          </w:tcPr>
          <w:p w:rsidR="00F87939" w:rsidRPr="00802592" w:rsidRDefault="00F87939" w:rsidP="00964F75">
            <w:pPr>
              <w:pStyle w:val="af5"/>
            </w:pPr>
            <w:r w:rsidRPr="00802592">
              <w:t>Назначение</w:t>
            </w:r>
          </w:p>
        </w:tc>
        <w:tc>
          <w:tcPr>
            <w:tcW w:w="1909" w:type="dxa"/>
          </w:tcPr>
          <w:p w:rsidR="00F87939" w:rsidRPr="00802592" w:rsidRDefault="00F87939" w:rsidP="00964F75">
            <w:pPr>
              <w:pStyle w:val="af5"/>
            </w:pPr>
            <w:r w:rsidRPr="00802592">
              <w:t>Условия заполнения</w:t>
            </w:r>
          </w:p>
        </w:tc>
        <w:tc>
          <w:tcPr>
            <w:tcW w:w="1055" w:type="dxa"/>
          </w:tcPr>
          <w:p w:rsidR="00F87939" w:rsidRPr="00802592" w:rsidRDefault="00F87939" w:rsidP="00964F75">
            <w:pPr>
              <w:pStyle w:val="af5"/>
            </w:pPr>
            <w:r w:rsidRPr="00802592">
              <w:t>Тип</w:t>
            </w:r>
          </w:p>
        </w:tc>
        <w:tc>
          <w:tcPr>
            <w:tcW w:w="3019" w:type="dxa"/>
          </w:tcPr>
          <w:p w:rsidR="00F87939" w:rsidRPr="00802592" w:rsidRDefault="00F87939" w:rsidP="00964F75">
            <w:pPr>
              <w:pStyle w:val="af5"/>
            </w:pPr>
            <w:r w:rsidRPr="00802592">
              <w:t>Ограничения</w:t>
            </w:r>
          </w:p>
        </w:tc>
      </w:tr>
      <w:tr w:rsidR="0087301F" w:rsidRPr="00802592" w:rsidTr="00964F75">
        <w:tc>
          <w:tcPr>
            <w:tcW w:w="0" w:type="auto"/>
          </w:tcPr>
          <w:p w:rsidR="00F87939" w:rsidRPr="00802592" w:rsidRDefault="00F87939" w:rsidP="00964F75">
            <w:pPr>
              <w:pStyle w:val="afe"/>
              <w:rPr>
                <w:lang w:val="en-US"/>
              </w:rPr>
            </w:pPr>
            <w:r w:rsidRPr="00802592">
              <w:rPr>
                <w:lang w:val="en-US"/>
              </w:rPr>
              <w:t>occasion</w:t>
            </w:r>
          </w:p>
        </w:tc>
        <w:tc>
          <w:tcPr>
            <w:tcW w:w="2884" w:type="dxa"/>
          </w:tcPr>
          <w:p w:rsidR="00F87939" w:rsidRPr="00802592" w:rsidRDefault="00F87939" w:rsidP="00964F75">
            <w:pPr>
              <w:pStyle w:val="afe"/>
            </w:pPr>
            <w:r w:rsidRPr="00802592">
              <w:t>Повод к вызову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поводов к вызову</w:t>
            </w:r>
          </w:p>
        </w:tc>
      </w:tr>
      <w:tr w:rsidR="0087301F" w:rsidRPr="00802592" w:rsidTr="00964F75">
        <w:tc>
          <w:tcPr>
            <w:tcW w:w="0" w:type="auto"/>
          </w:tcPr>
          <w:p w:rsidR="00F87939" w:rsidRPr="00802592" w:rsidRDefault="00F87939" w:rsidP="00964F75">
            <w:pPr>
              <w:pStyle w:val="afe"/>
            </w:pPr>
            <w:proofErr w:type="spellStart"/>
            <w:r w:rsidRPr="00802592">
              <w:t>s_occasion</w:t>
            </w:r>
            <w:proofErr w:type="spellEnd"/>
          </w:p>
        </w:tc>
        <w:tc>
          <w:tcPr>
            <w:tcW w:w="2884" w:type="dxa"/>
          </w:tcPr>
          <w:p w:rsidR="00F87939" w:rsidRPr="00802592" w:rsidRDefault="00F87939" w:rsidP="00964F75">
            <w:pPr>
              <w:pStyle w:val="afe"/>
            </w:pPr>
            <w:r w:rsidRPr="00802592">
              <w:t>Причина повторного вызова</w:t>
            </w:r>
          </w:p>
        </w:tc>
        <w:tc>
          <w:tcPr>
            <w:tcW w:w="1909" w:type="dxa"/>
          </w:tcPr>
          <w:p w:rsidR="00F87939" w:rsidRPr="00802592" w:rsidRDefault="007C0DBA" w:rsidP="00964F75">
            <w:pPr>
              <w:pStyle w:val="afe"/>
            </w:pPr>
            <w:r w:rsidRPr="00802592">
              <w:t>Условно-обязательный</w:t>
            </w:r>
            <w:r w:rsidR="00F87939" w:rsidRPr="00802592">
              <w:t>. Заполняется в случае повторного вызова.</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 xml:space="preserve">Из справочника повторных поводов к вызову. </w:t>
            </w:r>
          </w:p>
        </w:tc>
      </w:tr>
      <w:tr w:rsidR="0087301F" w:rsidRPr="00802592" w:rsidTr="00964F75">
        <w:tc>
          <w:tcPr>
            <w:tcW w:w="0" w:type="auto"/>
          </w:tcPr>
          <w:p w:rsidR="00F87939" w:rsidRPr="00802592" w:rsidRDefault="00F87939" w:rsidP="00964F75">
            <w:pPr>
              <w:pStyle w:val="afe"/>
            </w:pPr>
            <w:proofErr w:type="spellStart"/>
            <w:r w:rsidRPr="00802592">
              <w:t>call</w:t>
            </w:r>
            <w:proofErr w:type="spellEnd"/>
          </w:p>
        </w:tc>
        <w:tc>
          <w:tcPr>
            <w:tcW w:w="2884" w:type="dxa"/>
          </w:tcPr>
          <w:p w:rsidR="00F87939" w:rsidRPr="00802592" w:rsidRDefault="00F87939" w:rsidP="00964F75">
            <w:pPr>
              <w:pStyle w:val="afe"/>
            </w:pPr>
            <w:r w:rsidRPr="00802592">
              <w:t>Вид вызова к данному пациенту</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вызовов</w:t>
            </w:r>
          </w:p>
        </w:tc>
      </w:tr>
      <w:tr w:rsidR="0087301F" w:rsidRPr="00802592" w:rsidTr="00964F75">
        <w:tc>
          <w:tcPr>
            <w:tcW w:w="0" w:type="auto"/>
          </w:tcPr>
          <w:p w:rsidR="00F87939" w:rsidRPr="00802592" w:rsidRDefault="00F87939" w:rsidP="00964F75">
            <w:pPr>
              <w:pStyle w:val="afe"/>
              <w:rPr>
                <w:lang w:val="en-US"/>
              </w:rPr>
            </w:pPr>
            <w:r w:rsidRPr="00802592">
              <w:rPr>
                <w:lang w:val="en-US"/>
              </w:rPr>
              <w:t>delay</w:t>
            </w:r>
          </w:p>
        </w:tc>
        <w:tc>
          <w:tcPr>
            <w:tcW w:w="2884" w:type="dxa"/>
          </w:tcPr>
          <w:p w:rsidR="00F87939" w:rsidRPr="00802592" w:rsidRDefault="00F87939" w:rsidP="00964F75">
            <w:pPr>
              <w:pStyle w:val="afe"/>
            </w:pPr>
            <w:r w:rsidRPr="00802592">
              <w:t>Причина выезда с опозданием</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выезда</w:t>
            </w:r>
          </w:p>
        </w:tc>
      </w:tr>
      <w:tr w:rsidR="0087301F" w:rsidRPr="00802592" w:rsidTr="00964F75">
        <w:tc>
          <w:tcPr>
            <w:tcW w:w="0" w:type="auto"/>
          </w:tcPr>
          <w:p w:rsidR="00F87939" w:rsidRPr="00802592" w:rsidRDefault="00F87939" w:rsidP="00964F75">
            <w:pPr>
              <w:pStyle w:val="afe"/>
              <w:rPr>
                <w:lang w:val="en-US"/>
              </w:rPr>
            </w:pPr>
            <w:r w:rsidRPr="00802592">
              <w:rPr>
                <w:lang w:val="en-US"/>
              </w:rPr>
              <w:t>place</w:t>
            </w:r>
          </w:p>
        </w:tc>
        <w:tc>
          <w:tcPr>
            <w:tcW w:w="2884" w:type="dxa"/>
          </w:tcPr>
          <w:p w:rsidR="00F87939" w:rsidRPr="00802592" w:rsidRDefault="00F87939" w:rsidP="00964F75">
            <w:pPr>
              <w:pStyle w:val="afe"/>
            </w:pPr>
            <w:r w:rsidRPr="00802592">
              <w:t>Вид места вызова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вызова</w:t>
            </w:r>
          </w:p>
        </w:tc>
      </w:tr>
      <w:tr w:rsidR="0087301F" w:rsidRPr="00802592" w:rsidTr="00964F75">
        <w:tc>
          <w:tcPr>
            <w:tcW w:w="0" w:type="auto"/>
          </w:tcPr>
          <w:p w:rsidR="00F87939" w:rsidRPr="00802592" w:rsidRDefault="00F87939" w:rsidP="00964F75">
            <w:pPr>
              <w:pStyle w:val="afe"/>
              <w:rPr>
                <w:lang w:val="en-US"/>
              </w:rPr>
            </w:pPr>
            <w:r w:rsidRPr="00802592">
              <w:rPr>
                <w:lang w:val="en-US"/>
              </w:rPr>
              <w:t>cause</w:t>
            </w:r>
          </w:p>
        </w:tc>
        <w:tc>
          <w:tcPr>
            <w:tcW w:w="2884" w:type="dxa"/>
          </w:tcPr>
          <w:p w:rsidR="00F87939" w:rsidRPr="00802592" w:rsidRDefault="00F87939" w:rsidP="00964F75">
            <w:pPr>
              <w:pStyle w:val="afe"/>
            </w:pPr>
            <w:r w:rsidRPr="00802592">
              <w:t>Причина несчастного случая</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причин несчастного случая</w:t>
            </w:r>
          </w:p>
        </w:tc>
      </w:tr>
      <w:tr w:rsidR="0087301F" w:rsidRPr="00802592" w:rsidTr="00964F75">
        <w:tc>
          <w:tcPr>
            <w:tcW w:w="0" w:type="auto"/>
          </w:tcPr>
          <w:p w:rsidR="00F87939" w:rsidRPr="00802592" w:rsidRDefault="00F87939" w:rsidP="00964F75">
            <w:pPr>
              <w:pStyle w:val="afe"/>
              <w:rPr>
                <w:lang w:val="en-US"/>
              </w:rPr>
            </w:pPr>
            <w:r w:rsidRPr="00802592">
              <w:rPr>
                <w:lang w:val="en-US"/>
              </w:rPr>
              <w:t>condition</w:t>
            </w:r>
          </w:p>
        </w:tc>
        <w:tc>
          <w:tcPr>
            <w:tcW w:w="2884" w:type="dxa"/>
          </w:tcPr>
          <w:p w:rsidR="00F87939" w:rsidRPr="00802592" w:rsidRDefault="00F87939" w:rsidP="00964F75">
            <w:pPr>
              <w:pStyle w:val="afe"/>
            </w:pPr>
            <w:r w:rsidRPr="00802592">
              <w:t>Общее состояние больного</w:t>
            </w:r>
          </w:p>
        </w:tc>
        <w:tc>
          <w:tcPr>
            <w:tcW w:w="1909" w:type="dxa"/>
          </w:tcPr>
          <w:p w:rsidR="00F87939" w:rsidRPr="00802592" w:rsidRDefault="007C0DBA" w:rsidP="00964F75">
            <w:pPr>
              <w:pStyle w:val="afe"/>
            </w:pPr>
            <w:r w:rsidRPr="00802592">
              <w:t>Условно-обязательный</w:t>
            </w:r>
          </w:p>
        </w:tc>
        <w:tc>
          <w:tcPr>
            <w:tcW w:w="1055" w:type="dxa"/>
          </w:tcPr>
          <w:p w:rsidR="00F87939" w:rsidRPr="00802592" w:rsidRDefault="00F87939" w:rsidP="00964F75">
            <w:pPr>
              <w:pStyle w:val="afe"/>
            </w:pPr>
            <w:r w:rsidRPr="00802592">
              <w:rPr>
                <w:lang w:val="en-US"/>
              </w:rPr>
              <w:t>integer</w:t>
            </w:r>
          </w:p>
        </w:tc>
        <w:tc>
          <w:tcPr>
            <w:tcW w:w="3019" w:type="dxa"/>
          </w:tcPr>
          <w:p w:rsidR="00F87939" w:rsidRPr="00802592" w:rsidRDefault="00F87939" w:rsidP="00964F75">
            <w:pPr>
              <w:pStyle w:val="afe"/>
            </w:pPr>
            <w:r w:rsidRPr="00802592">
              <w:t>Из справочника видов состояний больного по СМП</w:t>
            </w:r>
          </w:p>
        </w:tc>
      </w:tr>
      <w:tr w:rsidR="0087301F" w:rsidRPr="00802592" w:rsidTr="00964F75">
        <w:tc>
          <w:tcPr>
            <w:tcW w:w="0" w:type="auto"/>
          </w:tcPr>
          <w:p w:rsidR="00F87939" w:rsidRPr="00802592" w:rsidRDefault="00F87939" w:rsidP="00964F75">
            <w:pPr>
              <w:pStyle w:val="afe"/>
              <w:rPr>
                <w:lang w:val="en-US"/>
              </w:rPr>
            </w:pPr>
            <w:proofErr w:type="spellStart"/>
            <w:r w:rsidRPr="00802592">
              <w:rPr>
                <w:lang w:val="en-US"/>
              </w:rPr>
              <w:t>result_t</w:t>
            </w:r>
            <w:proofErr w:type="spellEnd"/>
          </w:p>
        </w:tc>
        <w:tc>
          <w:tcPr>
            <w:tcW w:w="2884" w:type="dxa"/>
          </w:tcPr>
          <w:p w:rsidR="00F87939" w:rsidRPr="00802592" w:rsidRDefault="00F87939" w:rsidP="00964F75">
            <w:pPr>
              <w:pStyle w:val="afe"/>
            </w:pPr>
            <w:r w:rsidRPr="00802592">
              <w:t>Результат выезда</w:t>
            </w:r>
          </w:p>
        </w:tc>
        <w:tc>
          <w:tcPr>
            <w:tcW w:w="1909" w:type="dxa"/>
          </w:tcPr>
          <w:p w:rsidR="00F87939" w:rsidRPr="00802592" w:rsidRDefault="00F87939" w:rsidP="00964F75">
            <w:pPr>
              <w:pStyle w:val="afe"/>
            </w:pPr>
            <w:r w:rsidRPr="00802592">
              <w:t>Обязательный</w:t>
            </w:r>
          </w:p>
        </w:tc>
        <w:tc>
          <w:tcPr>
            <w:tcW w:w="1055" w:type="dxa"/>
          </w:tcPr>
          <w:p w:rsidR="00F87939" w:rsidRPr="00802592" w:rsidRDefault="00F87939" w:rsidP="00964F75">
            <w:pPr>
              <w:pStyle w:val="afe"/>
            </w:pPr>
            <w:proofErr w:type="spellStart"/>
            <w:r w:rsidRPr="00802592">
              <w:t>integer</w:t>
            </w:r>
            <w:proofErr w:type="spellEnd"/>
          </w:p>
        </w:tc>
        <w:tc>
          <w:tcPr>
            <w:tcW w:w="3019" w:type="dxa"/>
          </w:tcPr>
          <w:p w:rsidR="00F87939" w:rsidRPr="00802592" w:rsidRDefault="00F87939" w:rsidP="00964F75">
            <w:pPr>
              <w:pStyle w:val="afe"/>
            </w:pPr>
            <w:r w:rsidRPr="00802592">
              <w:t>Из справочника результатов выезда</w:t>
            </w:r>
          </w:p>
        </w:tc>
      </w:tr>
      <w:tr w:rsidR="00F87939" w:rsidRPr="00802592" w:rsidTr="00964F75">
        <w:tc>
          <w:tcPr>
            <w:tcW w:w="0" w:type="auto"/>
          </w:tcPr>
          <w:p w:rsidR="00F87939" w:rsidRPr="00802592" w:rsidRDefault="00F87939" w:rsidP="00964F75">
            <w:pPr>
              <w:pStyle w:val="afe"/>
              <w:rPr>
                <w:lang w:val="en-US"/>
              </w:rPr>
            </w:pPr>
            <w:proofErr w:type="spellStart"/>
            <w:r w:rsidRPr="00802592">
              <w:rPr>
                <w:lang w:val="en-US"/>
              </w:rPr>
              <w:t>kilometrage</w:t>
            </w:r>
            <w:proofErr w:type="spellEnd"/>
          </w:p>
        </w:tc>
        <w:tc>
          <w:tcPr>
            <w:tcW w:w="2884" w:type="dxa"/>
          </w:tcPr>
          <w:p w:rsidR="00F87939" w:rsidRPr="00802592" w:rsidRDefault="002C679E" w:rsidP="00964F75">
            <w:pPr>
              <w:pStyle w:val="afe"/>
            </w:pPr>
            <w:r w:rsidRPr="00802592">
              <w:t>Километраж выезда</w:t>
            </w:r>
          </w:p>
        </w:tc>
        <w:tc>
          <w:tcPr>
            <w:tcW w:w="1909" w:type="dxa"/>
          </w:tcPr>
          <w:p w:rsidR="00F87939" w:rsidRPr="00802592" w:rsidRDefault="002C679E" w:rsidP="00964F75">
            <w:pPr>
              <w:pStyle w:val="afe"/>
            </w:pPr>
            <w:r w:rsidRPr="00802592">
              <w:t>Обязательный</w:t>
            </w:r>
          </w:p>
        </w:tc>
        <w:tc>
          <w:tcPr>
            <w:tcW w:w="1055" w:type="dxa"/>
          </w:tcPr>
          <w:p w:rsidR="00F87939" w:rsidRPr="00802592" w:rsidRDefault="00F87939" w:rsidP="00964F75">
            <w:pPr>
              <w:pStyle w:val="afe"/>
            </w:pPr>
            <w:r w:rsidRPr="00802592">
              <w:rPr>
                <w:lang w:val="en-US"/>
              </w:rPr>
              <w:t>decimal</w:t>
            </w:r>
          </w:p>
        </w:tc>
        <w:tc>
          <w:tcPr>
            <w:tcW w:w="3019" w:type="dxa"/>
          </w:tcPr>
          <w:p w:rsidR="00F87939" w:rsidRPr="00802592" w:rsidRDefault="00F87939" w:rsidP="00964F75">
            <w:pPr>
              <w:pStyle w:val="afe"/>
            </w:pPr>
            <w:r w:rsidRPr="00802592">
              <w:t>До 6 символов. 2 десятичных знака.</w:t>
            </w:r>
          </w:p>
        </w:tc>
      </w:tr>
    </w:tbl>
    <w:p w:rsidR="002C679E" w:rsidRPr="00802592" w:rsidRDefault="002A3B71" w:rsidP="00BA5AC3">
      <w:pPr>
        <w:pStyle w:val="3"/>
        <w:rPr>
          <w:rStyle w:val="b1"/>
          <w:rFonts w:ascii="Times New Roman" w:hAnsi="Times New Roman" w:cs="Times New Roman"/>
          <w:b/>
          <w:bCs/>
          <w:color w:val="auto"/>
        </w:rPr>
      </w:pPr>
      <w:bookmarkStart w:id="61" w:name="_Toc190875662"/>
      <w:r>
        <w:rPr>
          <w:rStyle w:val="b1"/>
          <w:rFonts w:ascii="Times New Roman" w:hAnsi="Times New Roman" w:cs="Times New Roman"/>
          <w:b/>
          <w:bCs/>
          <w:color w:val="auto"/>
        </w:rPr>
        <w:lastRenderedPageBreak/>
        <w:t>3.4.33</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w:t>
      </w:r>
      <w:r w:rsidR="00460B54" w:rsidRPr="00802592">
        <w:rPr>
          <w:rStyle w:val="b1"/>
          <w:rFonts w:ascii="Times New Roman" w:hAnsi="Times New Roman" w:cs="Times New Roman"/>
          <w:b/>
          <w:bCs/>
          <w:color w:val="auto"/>
        </w:rPr>
        <w:t>лемент</w:t>
      </w:r>
      <w:r w:rsidR="002C679E" w:rsidRPr="00802592">
        <w:rPr>
          <w:rStyle w:val="b1"/>
          <w:rFonts w:ascii="Times New Roman" w:hAnsi="Times New Roman" w:cs="Times New Roman"/>
          <w:b/>
          <w:bCs/>
          <w:color w:val="auto"/>
        </w:rPr>
        <w:t xml:space="preserve"> «</w:t>
      </w:r>
      <w:r w:rsidR="002C679E" w:rsidRPr="00802592">
        <w:rPr>
          <w:rStyle w:val="b1"/>
          <w:rFonts w:ascii="Times New Roman" w:hAnsi="Times New Roman" w:cs="Times New Roman"/>
          <w:b/>
          <w:bCs/>
          <w:color w:val="auto"/>
          <w:lang w:val="en-US"/>
        </w:rPr>
        <w:t>time</w:t>
      </w:r>
      <w:r w:rsidR="000135A2" w:rsidRPr="00802592">
        <w:rPr>
          <w:rStyle w:val="b1"/>
          <w:rFonts w:ascii="Times New Roman" w:hAnsi="Times New Roman" w:cs="Times New Roman"/>
          <w:b/>
          <w:bCs/>
          <w:color w:val="auto"/>
        </w:rPr>
        <w:t>» – Дата и время события</w:t>
      </w:r>
      <w:bookmarkEnd w:id="61"/>
    </w:p>
    <w:p w:rsidR="002C679E" w:rsidRPr="00802592" w:rsidRDefault="003C3702" w:rsidP="002C679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«times». </w:t>
      </w:r>
      <w:r w:rsidR="002C679E" w:rsidRPr="00802592">
        <w:t xml:space="preserve">Элемент обязательный для </w:t>
      </w:r>
      <w:r w:rsidR="00CD11D0">
        <w:t>персональных счетов</w:t>
      </w:r>
      <w:r w:rsidR="002C679E" w:rsidRPr="00802592">
        <w:t xml:space="preserve"> на оплату скорой медицинской помощи.</w:t>
      </w:r>
    </w:p>
    <w:p w:rsidR="000135A2" w:rsidRPr="00802592" w:rsidRDefault="000135A2" w:rsidP="000135A2">
      <w:r w:rsidRPr="00802592">
        <w:t>Атрибуты элемента</w:t>
      </w:r>
      <w:r w:rsidRPr="00802592">
        <w:rPr>
          <w:lang w:val="en-US"/>
        </w:rPr>
        <w:t>:</w:t>
      </w:r>
    </w:p>
    <w:tbl>
      <w:tblPr>
        <w:tblW w:w="9951" w:type="dxa"/>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54"/>
        <w:gridCol w:w="2985"/>
        <w:gridCol w:w="2552"/>
        <w:gridCol w:w="1096"/>
        <w:gridCol w:w="2164"/>
      </w:tblGrid>
      <w:tr w:rsidR="0087301F" w:rsidRPr="00802592" w:rsidTr="002C679E">
        <w:trPr>
          <w:cantSplit/>
        </w:trPr>
        <w:tc>
          <w:tcPr>
            <w:tcW w:w="0" w:type="auto"/>
            <w:vAlign w:val="center"/>
          </w:tcPr>
          <w:p w:rsidR="002C679E" w:rsidRPr="00802592" w:rsidRDefault="002C679E" w:rsidP="00964F75">
            <w:pPr>
              <w:pStyle w:val="af5"/>
            </w:pPr>
            <w:r w:rsidRPr="00802592">
              <w:t>Имя</w:t>
            </w:r>
          </w:p>
        </w:tc>
        <w:tc>
          <w:tcPr>
            <w:tcW w:w="2985" w:type="dxa"/>
            <w:vAlign w:val="center"/>
          </w:tcPr>
          <w:p w:rsidR="002C679E" w:rsidRPr="00802592" w:rsidRDefault="002C679E" w:rsidP="00964F75">
            <w:pPr>
              <w:pStyle w:val="af5"/>
            </w:pPr>
            <w:r w:rsidRPr="00802592">
              <w:t>Назначение</w:t>
            </w:r>
          </w:p>
        </w:tc>
        <w:tc>
          <w:tcPr>
            <w:tcW w:w="2552" w:type="dxa"/>
            <w:vAlign w:val="center"/>
          </w:tcPr>
          <w:p w:rsidR="002C679E" w:rsidRPr="00802592" w:rsidRDefault="002C679E" w:rsidP="00964F75">
            <w:pPr>
              <w:pStyle w:val="af5"/>
            </w:pPr>
            <w:r w:rsidRPr="00802592">
              <w:t>Условия заполнения</w:t>
            </w:r>
          </w:p>
        </w:tc>
        <w:tc>
          <w:tcPr>
            <w:tcW w:w="0" w:type="auto"/>
            <w:vAlign w:val="center"/>
          </w:tcPr>
          <w:p w:rsidR="002C679E" w:rsidRPr="00802592" w:rsidRDefault="002C679E" w:rsidP="00964F75">
            <w:pPr>
              <w:pStyle w:val="af5"/>
            </w:pPr>
            <w:r w:rsidRPr="00802592">
              <w:t>Тип</w:t>
            </w:r>
          </w:p>
        </w:tc>
        <w:tc>
          <w:tcPr>
            <w:tcW w:w="2164" w:type="dxa"/>
            <w:vAlign w:val="center"/>
          </w:tcPr>
          <w:p w:rsidR="002C679E" w:rsidRPr="00802592" w:rsidRDefault="002C679E" w:rsidP="00964F75">
            <w:pPr>
              <w:pStyle w:val="af5"/>
            </w:pPr>
            <w:r w:rsidRPr="00802592">
              <w:t>Ограничения</w:t>
            </w:r>
          </w:p>
        </w:tc>
      </w:tr>
      <w:tr w:rsidR="0087301F" w:rsidRPr="00802592" w:rsidTr="002C679E">
        <w:trPr>
          <w:cantSplit/>
        </w:trPr>
        <w:tc>
          <w:tcPr>
            <w:tcW w:w="0" w:type="auto"/>
          </w:tcPr>
          <w:p w:rsidR="002C679E" w:rsidRPr="00802592" w:rsidRDefault="002C679E" w:rsidP="00964F75">
            <w:pPr>
              <w:pStyle w:val="afe"/>
              <w:rPr>
                <w:lang w:val="en-US"/>
              </w:rPr>
            </w:pPr>
            <w:proofErr w:type="spellStart"/>
            <w:r w:rsidRPr="00802592">
              <w:rPr>
                <w:lang w:val="en-US"/>
              </w:rPr>
              <w:t>type_time</w:t>
            </w:r>
            <w:proofErr w:type="spellEnd"/>
          </w:p>
        </w:tc>
        <w:tc>
          <w:tcPr>
            <w:tcW w:w="2985" w:type="dxa"/>
          </w:tcPr>
          <w:p w:rsidR="002C679E" w:rsidRPr="00802592" w:rsidRDefault="002C679E" w:rsidP="00964F75">
            <w:pPr>
              <w:pStyle w:val="afe"/>
            </w:pPr>
            <w:r w:rsidRPr="00802592">
              <w:t>Тип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rPr>
                <w:lang w:val="en-US"/>
              </w:rPr>
            </w:pPr>
            <w:r w:rsidRPr="00802592">
              <w:rPr>
                <w:lang w:val="en-US"/>
              </w:rPr>
              <w:t>integer</w:t>
            </w:r>
          </w:p>
        </w:tc>
        <w:tc>
          <w:tcPr>
            <w:tcW w:w="2164" w:type="dxa"/>
          </w:tcPr>
          <w:p w:rsidR="002C679E" w:rsidRPr="00802592" w:rsidRDefault="002C679E" w:rsidP="00964F75">
            <w:pPr>
              <w:pStyle w:val="afe"/>
            </w:pPr>
            <w:r w:rsidRPr="00802592">
              <w:t>Из справочника типов событий</w:t>
            </w:r>
          </w:p>
        </w:tc>
      </w:tr>
      <w:tr w:rsidR="0087301F" w:rsidRPr="00802592" w:rsidTr="002C679E">
        <w:trPr>
          <w:cantSplit/>
        </w:trPr>
        <w:tc>
          <w:tcPr>
            <w:tcW w:w="0" w:type="auto"/>
          </w:tcPr>
          <w:p w:rsidR="002C679E" w:rsidRPr="00802592" w:rsidRDefault="002C679E" w:rsidP="00964F75">
            <w:pPr>
              <w:pStyle w:val="afe"/>
            </w:pPr>
            <w:proofErr w:type="spellStart"/>
            <w:r w:rsidRPr="00802592">
              <w:t>time</w:t>
            </w:r>
            <w:proofErr w:type="spellEnd"/>
          </w:p>
        </w:tc>
        <w:tc>
          <w:tcPr>
            <w:tcW w:w="2985" w:type="dxa"/>
          </w:tcPr>
          <w:p w:rsidR="002C679E" w:rsidRPr="00802592" w:rsidRDefault="002C679E" w:rsidP="00964F75">
            <w:pPr>
              <w:pStyle w:val="afe"/>
            </w:pPr>
            <w:r w:rsidRPr="00802592">
              <w:t>Дата и время наступления события</w:t>
            </w:r>
          </w:p>
        </w:tc>
        <w:tc>
          <w:tcPr>
            <w:tcW w:w="2552" w:type="dxa"/>
          </w:tcPr>
          <w:p w:rsidR="002C679E" w:rsidRPr="00802592" w:rsidRDefault="002C679E" w:rsidP="00964F75">
            <w:pPr>
              <w:pStyle w:val="afe"/>
            </w:pPr>
            <w:r w:rsidRPr="00802592">
              <w:t>Обязательный</w:t>
            </w:r>
          </w:p>
        </w:tc>
        <w:tc>
          <w:tcPr>
            <w:tcW w:w="0" w:type="auto"/>
          </w:tcPr>
          <w:p w:rsidR="002C679E" w:rsidRPr="00802592" w:rsidRDefault="002C679E" w:rsidP="00964F75">
            <w:pPr>
              <w:pStyle w:val="afe"/>
            </w:pPr>
            <w:proofErr w:type="spellStart"/>
            <w:r w:rsidRPr="00802592">
              <w:t>dateTime</w:t>
            </w:r>
            <w:proofErr w:type="spellEnd"/>
          </w:p>
        </w:tc>
        <w:tc>
          <w:tcPr>
            <w:tcW w:w="2164" w:type="dxa"/>
          </w:tcPr>
          <w:p w:rsidR="002C679E" w:rsidRPr="00802592" w:rsidRDefault="002C679E" w:rsidP="00964F75">
            <w:pPr>
              <w:pStyle w:val="afe"/>
            </w:pPr>
          </w:p>
        </w:tc>
      </w:tr>
      <w:tr w:rsidR="0087301F" w:rsidRPr="00802592" w:rsidTr="002C679E">
        <w:trPr>
          <w:cantSplit/>
        </w:trPr>
        <w:tc>
          <w:tcPr>
            <w:tcW w:w="0" w:type="auto"/>
          </w:tcPr>
          <w:p w:rsidR="002C679E" w:rsidRPr="00802592" w:rsidRDefault="002C679E" w:rsidP="00964F75">
            <w:pPr>
              <w:pStyle w:val="afe"/>
            </w:pPr>
            <w:proofErr w:type="spellStart"/>
            <w:r w:rsidRPr="00802592">
              <w:t>ogrn_m</w:t>
            </w:r>
            <w:proofErr w:type="spellEnd"/>
          </w:p>
        </w:tc>
        <w:tc>
          <w:tcPr>
            <w:tcW w:w="2985" w:type="dxa"/>
          </w:tcPr>
          <w:p w:rsidR="002C679E" w:rsidRPr="00802592" w:rsidRDefault="002C679E" w:rsidP="00964F75">
            <w:pPr>
              <w:pStyle w:val="afe"/>
            </w:pPr>
            <w:r w:rsidRPr="00802592">
              <w:t xml:space="preserve">ОГРН МО, в </w:t>
            </w:r>
            <w:proofErr w:type="gramStart"/>
            <w:r w:rsidRPr="00802592">
              <w:t>которую</w:t>
            </w:r>
            <w:proofErr w:type="gramEnd"/>
            <w:r w:rsidRPr="00802592">
              <w:t xml:space="preserve"> доставлен пациент</w:t>
            </w:r>
          </w:p>
        </w:tc>
        <w:tc>
          <w:tcPr>
            <w:tcW w:w="2552" w:type="dxa"/>
          </w:tcPr>
          <w:p w:rsidR="002C679E" w:rsidRPr="00802592" w:rsidRDefault="007C0DBA" w:rsidP="00964F75">
            <w:pPr>
              <w:pStyle w:val="afe"/>
            </w:pPr>
            <w:r w:rsidRPr="00802592">
              <w:t>Условно-обязательный</w:t>
            </w:r>
            <w:r w:rsidR="002C679E" w:rsidRPr="00802592">
              <w:t>. Заполняетс</w:t>
            </w:r>
            <w:r w:rsidR="000135A2" w:rsidRPr="00802592">
              <w:t>я при наличии времени</w:t>
            </w:r>
            <w:r w:rsidR="002C679E" w:rsidRPr="00802592">
              <w:t xml:space="preserve"> «Дата и время прибытия в МО»</w:t>
            </w:r>
          </w:p>
        </w:tc>
        <w:tc>
          <w:tcPr>
            <w:tcW w:w="0" w:type="auto"/>
          </w:tcPr>
          <w:p w:rsidR="002C679E" w:rsidRPr="00802592" w:rsidRDefault="002C679E" w:rsidP="00964F75">
            <w:pPr>
              <w:pStyle w:val="afe"/>
            </w:pPr>
            <w:proofErr w:type="spellStart"/>
            <w:r w:rsidRPr="00802592">
              <w:t>string</w:t>
            </w:r>
            <w:proofErr w:type="spellEnd"/>
          </w:p>
        </w:tc>
        <w:tc>
          <w:tcPr>
            <w:tcW w:w="2164" w:type="dxa"/>
          </w:tcPr>
          <w:p w:rsidR="002C679E" w:rsidRPr="00802592" w:rsidRDefault="002C679E" w:rsidP="008306E4">
            <w:pPr>
              <w:pStyle w:val="afe"/>
              <w:numPr>
                <w:ilvl w:val="0"/>
                <w:numId w:val="15"/>
              </w:numPr>
            </w:pPr>
            <w:proofErr w:type="spellStart"/>
            <w:r w:rsidRPr="00802592">
              <w:t>имволов</w:t>
            </w:r>
            <w:proofErr w:type="spellEnd"/>
          </w:p>
        </w:tc>
      </w:tr>
    </w:tbl>
    <w:p w:rsidR="00444E30" w:rsidRPr="00802592" w:rsidRDefault="002A3B71" w:rsidP="00BA5AC3">
      <w:pPr>
        <w:pStyle w:val="3"/>
        <w:rPr>
          <w:rStyle w:val="b1"/>
          <w:rFonts w:ascii="Times New Roman" w:hAnsi="Times New Roman" w:cs="Times New Roman"/>
          <w:bCs/>
          <w:color w:val="auto"/>
        </w:rPr>
      </w:pPr>
      <w:bookmarkStart w:id="62" w:name="_Toc190875663"/>
      <w:r>
        <w:rPr>
          <w:bCs w:val="0"/>
          <w:szCs w:val="24"/>
        </w:rPr>
        <w:t>3.4.34</w:t>
      </w:r>
      <w:r w:rsidR="00BA5AC3" w:rsidRPr="00802592">
        <w:rPr>
          <w:bCs w:val="0"/>
          <w:szCs w:val="24"/>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complication</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Осложнение</w:t>
      </w:r>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выявленное на выезде бри</w:t>
      </w:r>
      <w:r w:rsidR="000135A2" w:rsidRPr="00802592">
        <w:rPr>
          <w:rStyle w:val="b1"/>
          <w:rFonts w:ascii="Times New Roman" w:hAnsi="Times New Roman" w:cs="Times New Roman"/>
          <w:b/>
          <w:bCs/>
          <w:color w:val="auto"/>
        </w:rPr>
        <w:t>гадой скорой медицинской помощи</w:t>
      </w:r>
      <w:bookmarkEnd w:id="62"/>
    </w:p>
    <w:p w:rsidR="00444E30" w:rsidRPr="00802592" w:rsidRDefault="003C3702" w:rsidP="00444E30">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additional_f</w:t>
      </w:r>
      <w:proofErr w:type="spellEnd"/>
      <w:r w:rsidRPr="00802592">
        <w:rPr>
          <w:rStyle w:val="b1"/>
          <w:rFonts w:ascii="Times New Roman" w:hAnsi="Times New Roman" w:cs="Times New Roman"/>
          <w:b w:val="0"/>
          <w:bCs w:val="0"/>
          <w:color w:val="auto"/>
          <w:lang w:val="en-US"/>
        </w:rPr>
        <w:t xml:space="preserve">» - «complications». </w:t>
      </w:r>
      <w:r w:rsidR="00444E30" w:rsidRPr="00802592">
        <w:t xml:space="preserve">Элемент </w:t>
      </w:r>
      <w:r w:rsidR="007C0DBA" w:rsidRPr="00802592">
        <w:t>Условно-обязательный</w:t>
      </w:r>
      <w:r w:rsidR="00444E30" w:rsidRPr="00802592">
        <w:t xml:space="preserve"> для </w:t>
      </w:r>
      <w:r w:rsidR="00CD11D0">
        <w:t>персональных счетов</w:t>
      </w:r>
      <w:r w:rsidR="00444E30" w:rsidRPr="00802592">
        <w:t xml:space="preserve"> на оплату по скорой </w:t>
      </w:r>
      <w:r w:rsidR="004E4AA8" w:rsidRPr="00802592">
        <w:t>медицинской</w:t>
      </w:r>
      <w:r w:rsidR="00444E30" w:rsidRPr="00802592">
        <w:t xml:space="preserve"> помощи.</w:t>
      </w:r>
    </w:p>
    <w:p w:rsidR="000135A2" w:rsidRPr="00802592" w:rsidRDefault="000135A2" w:rsidP="000135A2">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590"/>
        <w:gridCol w:w="1807"/>
        <w:gridCol w:w="2366"/>
        <w:gridCol w:w="777"/>
        <w:gridCol w:w="4411"/>
      </w:tblGrid>
      <w:tr w:rsidR="0087301F" w:rsidRPr="00802592" w:rsidTr="00444E30">
        <w:trPr>
          <w:cantSplit/>
        </w:trPr>
        <w:tc>
          <w:tcPr>
            <w:tcW w:w="0" w:type="auto"/>
            <w:vAlign w:val="center"/>
          </w:tcPr>
          <w:p w:rsidR="00444E30" w:rsidRPr="00802592" w:rsidRDefault="00444E30" w:rsidP="00964F75">
            <w:pPr>
              <w:pStyle w:val="af5"/>
            </w:pPr>
            <w:r w:rsidRPr="00802592">
              <w:t>Имя</w:t>
            </w:r>
          </w:p>
        </w:tc>
        <w:tc>
          <w:tcPr>
            <w:tcW w:w="0" w:type="auto"/>
            <w:vAlign w:val="center"/>
          </w:tcPr>
          <w:p w:rsidR="00444E30" w:rsidRPr="00802592" w:rsidRDefault="00444E30" w:rsidP="00964F75">
            <w:pPr>
              <w:pStyle w:val="af5"/>
            </w:pPr>
            <w:r w:rsidRPr="00802592">
              <w:t>Назначение</w:t>
            </w:r>
          </w:p>
        </w:tc>
        <w:tc>
          <w:tcPr>
            <w:tcW w:w="0" w:type="auto"/>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4411" w:type="dxa"/>
            <w:vAlign w:val="center"/>
          </w:tcPr>
          <w:p w:rsidR="00444E30" w:rsidRPr="00802592" w:rsidRDefault="00444E30" w:rsidP="00964F75">
            <w:pPr>
              <w:pStyle w:val="af5"/>
            </w:pPr>
            <w:r w:rsidRPr="00802592">
              <w:t>Ограничения</w:t>
            </w:r>
          </w:p>
        </w:tc>
      </w:tr>
      <w:tr w:rsidR="0087301F" w:rsidRPr="00802592" w:rsidTr="00444E30">
        <w:trPr>
          <w:cantSplit/>
        </w:trPr>
        <w:tc>
          <w:tcPr>
            <w:tcW w:w="0" w:type="auto"/>
          </w:tcPr>
          <w:p w:rsidR="00444E30" w:rsidRPr="00802592" w:rsidRDefault="00444E30" w:rsidP="00964F75">
            <w:pPr>
              <w:pStyle w:val="afe"/>
              <w:rPr>
                <w:lang w:val="en-US"/>
              </w:rPr>
            </w:pPr>
            <w:r w:rsidRPr="00802592">
              <w:rPr>
                <w:lang w:val="en-US"/>
              </w:rPr>
              <w:t>code</w:t>
            </w:r>
          </w:p>
        </w:tc>
        <w:tc>
          <w:tcPr>
            <w:tcW w:w="0" w:type="auto"/>
          </w:tcPr>
          <w:p w:rsidR="00444E30" w:rsidRPr="00802592" w:rsidRDefault="00444E30" w:rsidP="00964F75">
            <w:pPr>
              <w:pStyle w:val="afe"/>
            </w:pPr>
            <w:r w:rsidRPr="00802592">
              <w:t>Код осложнения</w:t>
            </w:r>
          </w:p>
        </w:tc>
        <w:tc>
          <w:tcPr>
            <w:tcW w:w="0" w:type="auto"/>
          </w:tcPr>
          <w:p w:rsidR="00444E30" w:rsidRPr="00802592" w:rsidRDefault="00444E30" w:rsidP="00964F75">
            <w:pPr>
              <w:pStyle w:val="afe"/>
            </w:pPr>
            <w:r w:rsidRPr="00802592">
              <w:t>Обязательный</w:t>
            </w:r>
          </w:p>
        </w:tc>
        <w:tc>
          <w:tcPr>
            <w:tcW w:w="0" w:type="auto"/>
          </w:tcPr>
          <w:p w:rsidR="00444E30" w:rsidRPr="00802592" w:rsidRDefault="00444E30" w:rsidP="00964F75">
            <w:pPr>
              <w:pStyle w:val="afe"/>
              <w:rPr>
                <w:lang w:val="en-US"/>
              </w:rPr>
            </w:pPr>
            <w:r w:rsidRPr="00802592">
              <w:rPr>
                <w:lang w:val="en-US"/>
              </w:rPr>
              <w:t>integer</w:t>
            </w:r>
          </w:p>
        </w:tc>
        <w:tc>
          <w:tcPr>
            <w:tcW w:w="4411" w:type="dxa"/>
          </w:tcPr>
          <w:p w:rsidR="00444E30" w:rsidRPr="00802592" w:rsidRDefault="00444E30" w:rsidP="00964F75">
            <w:pPr>
              <w:pStyle w:val="afe"/>
            </w:pPr>
            <w:r w:rsidRPr="00802592">
              <w:t xml:space="preserve">Из справочника осложнений по СМП. </w:t>
            </w:r>
          </w:p>
        </w:tc>
      </w:tr>
    </w:tbl>
    <w:p w:rsidR="00444E30" w:rsidRPr="00802592" w:rsidRDefault="002A3B71" w:rsidP="00BA5AC3">
      <w:pPr>
        <w:pStyle w:val="3"/>
        <w:rPr>
          <w:rStyle w:val="b1"/>
          <w:rFonts w:ascii="Times New Roman" w:hAnsi="Times New Roman" w:cs="Times New Roman"/>
          <w:b/>
          <w:bCs/>
          <w:color w:val="auto"/>
        </w:rPr>
      </w:pPr>
      <w:bookmarkStart w:id="63" w:name="_Toc190875664"/>
      <w:r>
        <w:rPr>
          <w:rStyle w:val="b1"/>
          <w:rFonts w:ascii="Times New Roman" w:hAnsi="Times New Roman" w:cs="Times New Roman"/>
          <w:b/>
          <w:bCs/>
          <w:color w:val="auto"/>
        </w:rPr>
        <w:t>3.4.35</w:t>
      </w:r>
      <w:r w:rsidR="00BA5AC3" w:rsidRPr="00802592">
        <w:rPr>
          <w:rStyle w:val="b1"/>
          <w:rFonts w:ascii="Times New Roman" w:hAnsi="Times New Roman" w:cs="Times New Roman"/>
          <w:b/>
          <w:bCs/>
          <w:color w:val="auto"/>
        </w:rPr>
        <w:t xml:space="preserve">. </w:t>
      </w:r>
      <w:r w:rsidR="000135A2" w:rsidRPr="00802592">
        <w:rPr>
          <w:rStyle w:val="b1"/>
          <w:rFonts w:ascii="Times New Roman" w:hAnsi="Times New Roman" w:cs="Times New Roman"/>
          <w:b/>
          <w:bCs/>
          <w:color w:val="auto"/>
        </w:rPr>
        <w:t>Элемент</w:t>
      </w:r>
      <w:r w:rsidR="00444E30" w:rsidRPr="00802592">
        <w:rPr>
          <w:rStyle w:val="b1"/>
          <w:rFonts w:ascii="Times New Roman" w:hAnsi="Times New Roman" w:cs="Times New Roman"/>
          <w:b/>
          <w:bCs/>
          <w:color w:val="auto"/>
        </w:rPr>
        <w:t xml:space="preserve"> «</w:t>
      </w:r>
      <w:r w:rsidR="00444E30" w:rsidRPr="00802592">
        <w:rPr>
          <w:rStyle w:val="b1"/>
          <w:rFonts w:ascii="Times New Roman" w:hAnsi="Times New Roman" w:cs="Times New Roman"/>
          <w:b/>
          <w:bCs/>
          <w:color w:val="auto"/>
          <w:lang w:val="en-US"/>
        </w:rPr>
        <w:t>brigade</w:t>
      </w:r>
      <w:r w:rsidR="00444E30" w:rsidRPr="00802592">
        <w:rPr>
          <w:rStyle w:val="b1"/>
          <w:rFonts w:ascii="Times New Roman" w:hAnsi="Times New Roman" w:cs="Times New Roman"/>
          <w:b/>
          <w:bCs/>
          <w:color w:val="auto"/>
        </w:rPr>
        <w:t>_</w:t>
      </w:r>
      <w:proofErr w:type="spellStart"/>
      <w:r w:rsidR="00444E30" w:rsidRPr="00802592">
        <w:rPr>
          <w:rStyle w:val="b1"/>
          <w:rFonts w:ascii="Times New Roman" w:hAnsi="Times New Roman" w:cs="Times New Roman"/>
          <w:b/>
          <w:bCs/>
          <w:color w:val="auto"/>
        </w:rPr>
        <w:t>structure</w:t>
      </w:r>
      <w:proofErr w:type="spellEnd"/>
      <w:r w:rsidR="000135A2" w:rsidRPr="00802592">
        <w:rPr>
          <w:rStyle w:val="b1"/>
          <w:rFonts w:ascii="Times New Roman" w:hAnsi="Times New Roman" w:cs="Times New Roman"/>
          <w:b/>
          <w:bCs/>
          <w:color w:val="auto"/>
        </w:rPr>
        <w:t>»</w:t>
      </w:r>
      <w:r w:rsidR="00444E30" w:rsidRPr="00802592">
        <w:rPr>
          <w:rStyle w:val="b1"/>
          <w:rFonts w:ascii="Times New Roman" w:hAnsi="Times New Roman" w:cs="Times New Roman"/>
          <w:b/>
          <w:bCs/>
          <w:color w:val="auto"/>
        </w:rPr>
        <w:t xml:space="preserve"> – Состав бригады скорой медицинской помощи</w:t>
      </w:r>
      <w:bookmarkEnd w:id="63"/>
    </w:p>
    <w:p w:rsidR="00444E30" w:rsidRPr="00802592" w:rsidRDefault="003C3702" w:rsidP="00444E30">
      <w:r w:rsidRPr="00802592">
        <w:t xml:space="preserve">Входит в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additional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f</w:t>
      </w:r>
      <w:r w:rsidRPr="00802592">
        <w:rPr>
          <w:rStyle w:val="b1"/>
          <w:rFonts w:ascii="Times New Roman" w:hAnsi="Times New Roman" w:cs="Times New Roman"/>
          <w:b w:val="0"/>
          <w:bCs w:val="0"/>
          <w:color w:val="auto"/>
        </w:rPr>
        <w:t xml:space="preserve">». </w:t>
      </w:r>
      <w:r w:rsidR="00444E30" w:rsidRPr="00802592">
        <w:t>Элемент обязательный.</w:t>
      </w:r>
    </w:p>
    <w:p w:rsidR="000135A2" w:rsidRPr="00802592" w:rsidRDefault="000135A2" w:rsidP="000135A2">
      <w:pPr>
        <w:rPr>
          <w:lang w:val="en-US"/>
        </w:rPr>
      </w:pPr>
      <w:r w:rsidRPr="00802592">
        <w:t>Атрибуты элемента</w:t>
      </w:r>
      <w:r w:rsidRPr="00802592">
        <w:rPr>
          <w:lang w:val="en-US"/>
        </w:rPr>
        <w:t>:</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404"/>
        <w:gridCol w:w="3017"/>
        <w:gridCol w:w="1842"/>
        <w:gridCol w:w="777"/>
        <w:gridCol w:w="2993"/>
      </w:tblGrid>
      <w:tr w:rsidR="0087301F" w:rsidRPr="00802592" w:rsidTr="00964F75">
        <w:tc>
          <w:tcPr>
            <w:tcW w:w="0" w:type="auto"/>
            <w:vAlign w:val="center"/>
          </w:tcPr>
          <w:p w:rsidR="00444E30" w:rsidRPr="00802592" w:rsidRDefault="00444E30" w:rsidP="00964F75">
            <w:pPr>
              <w:pStyle w:val="af5"/>
            </w:pPr>
            <w:r w:rsidRPr="00802592">
              <w:t>Имя</w:t>
            </w:r>
          </w:p>
        </w:tc>
        <w:tc>
          <w:tcPr>
            <w:tcW w:w="3017" w:type="dxa"/>
            <w:vAlign w:val="center"/>
          </w:tcPr>
          <w:p w:rsidR="00444E30" w:rsidRPr="00802592" w:rsidRDefault="00444E30" w:rsidP="00964F75">
            <w:pPr>
              <w:pStyle w:val="af5"/>
            </w:pPr>
            <w:r w:rsidRPr="00802592">
              <w:t>Назначение</w:t>
            </w:r>
          </w:p>
        </w:tc>
        <w:tc>
          <w:tcPr>
            <w:tcW w:w="1842" w:type="dxa"/>
            <w:vAlign w:val="center"/>
          </w:tcPr>
          <w:p w:rsidR="00444E30" w:rsidRPr="00802592" w:rsidRDefault="00444E30" w:rsidP="00964F75">
            <w:pPr>
              <w:pStyle w:val="af5"/>
            </w:pPr>
            <w:r w:rsidRPr="00802592">
              <w:t>Условия заполнения</w:t>
            </w:r>
          </w:p>
        </w:tc>
        <w:tc>
          <w:tcPr>
            <w:tcW w:w="0" w:type="auto"/>
            <w:vAlign w:val="center"/>
          </w:tcPr>
          <w:p w:rsidR="00444E30" w:rsidRPr="00802592" w:rsidRDefault="00444E30" w:rsidP="00964F75">
            <w:pPr>
              <w:pStyle w:val="af5"/>
            </w:pPr>
            <w:r w:rsidRPr="00802592">
              <w:t>Тип</w:t>
            </w:r>
          </w:p>
        </w:tc>
        <w:tc>
          <w:tcPr>
            <w:tcW w:w="2993" w:type="dxa"/>
            <w:vAlign w:val="center"/>
          </w:tcPr>
          <w:p w:rsidR="00444E30" w:rsidRPr="00802592" w:rsidRDefault="00444E30" w:rsidP="00964F75">
            <w:pPr>
              <w:pStyle w:val="af5"/>
            </w:pPr>
            <w:r w:rsidRPr="00802592">
              <w:t>Ограничения</w:t>
            </w:r>
          </w:p>
        </w:tc>
      </w:tr>
      <w:tr w:rsidR="0087301F" w:rsidRPr="00802592" w:rsidTr="00964F75">
        <w:tc>
          <w:tcPr>
            <w:tcW w:w="0" w:type="auto"/>
          </w:tcPr>
          <w:p w:rsidR="00444E30" w:rsidRPr="00802592" w:rsidRDefault="00444E30" w:rsidP="00964F75">
            <w:pPr>
              <w:pStyle w:val="afe"/>
              <w:rPr>
                <w:lang w:val="en-US"/>
              </w:rPr>
            </w:pPr>
            <w:r w:rsidRPr="00802592">
              <w:rPr>
                <w:lang w:val="en-US"/>
              </w:rPr>
              <w:t>doctor</w:t>
            </w:r>
          </w:p>
        </w:tc>
        <w:tc>
          <w:tcPr>
            <w:tcW w:w="3017" w:type="dxa"/>
          </w:tcPr>
          <w:p w:rsidR="00444E30" w:rsidRPr="00802592" w:rsidRDefault="00444E30" w:rsidP="00964F75">
            <w:pPr>
              <w:pStyle w:val="afe"/>
            </w:pPr>
            <w:r w:rsidRPr="00802592">
              <w:t>Признак наличия доктора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one_assistent</w:t>
            </w:r>
            <w:proofErr w:type="spellEnd"/>
          </w:p>
        </w:tc>
        <w:tc>
          <w:tcPr>
            <w:tcW w:w="3017" w:type="dxa"/>
          </w:tcPr>
          <w:p w:rsidR="00444E30" w:rsidRPr="00802592" w:rsidRDefault="00444E30" w:rsidP="00964F75">
            <w:pPr>
              <w:pStyle w:val="afe"/>
            </w:pPr>
            <w:r w:rsidRPr="00802592">
              <w:t>Признак наличия фельдшера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rPr>
                <w:lang w:val="en-US"/>
              </w:rPr>
            </w:pPr>
            <w:proofErr w:type="spellStart"/>
            <w:r w:rsidRPr="00802592">
              <w:rPr>
                <w:lang w:val="en-US"/>
              </w:rPr>
              <w:t>two_assistent</w:t>
            </w:r>
            <w:proofErr w:type="spellEnd"/>
          </w:p>
        </w:tc>
        <w:tc>
          <w:tcPr>
            <w:tcW w:w="3017" w:type="dxa"/>
          </w:tcPr>
          <w:p w:rsidR="00444E30" w:rsidRPr="00802592" w:rsidRDefault="00444E30" w:rsidP="00964F75">
            <w:pPr>
              <w:pStyle w:val="afe"/>
            </w:pPr>
            <w:r w:rsidRPr="00802592">
              <w:t>Признак наличия двух фельдшеров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444E30" w:rsidP="00964F75">
            <w:pPr>
              <w:pStyle w:val="afe"/>
            </w:pPr>
            <w:r w:rsidRPr="00802592">
              <w:rPr>
                <w:lang w:val="en-US"/>
              </w:rPr>
              <w:lastRenderedPageBreak/>
              <w:t>attendant</w:t>
            </w:r>
          </w:p>
        </w:tc>
        <w:tc>
          <w:tcPr>
            <w:tcW w:w="3017" w:type="dxa"/>
          </w:tcPr>
          <w:p w:rsidR="00444E30" w:rsidRPr="00802592" w:rsidRDefault="00444E30" w:rsidP="00964F75">
            <w:pPr>
              <w:pStyle w:val="afe"/>
            </w:pPr>
            <w:r w:rsidRPr="00802592">
              <w:t>Признак наличия санитара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r w:rsidR="0087301F" w:rsidRPr="00802592" w:rsidTr="00964F75">
        <w:tc>
          <w:tcPr>
            <w:tcW w:w="0" w:type="auto"/>
          </w:tcPr>
          <w:p w:rsidR="00444E30" w:rsidRPr="00802592" w:rsidRDefault="00BA5AC3" w:rsidP="00964F75">
            <w:pPr>
              <w:pStyle w:val="afe"/>
              <w:rPr>
                <w:lang w:val="en-US"/>
              </w:rPr>
            </w:pPr>
            <w:r w:rsidRPr="00802592">
              <w:rPr>
                <w:lang w:val="en-US"/>
              </w:rPr>
              <w:t>D</w:t>
            </w:r>
            <w:r w:rsidR="00444E30" w:rsidRPr="00802592">
              <w:rPr>
                <w:lang w:val="en-US"/>
              </w:rPr>
              <w:t>river</w:t>
            </w:r>
          </w:p>
        </w:tc>
        <w:tc>
          <w:tcPr>
            <w:tcW w:w="3017" w:type="dxa"/>
          </w:tcPr>
          <w:p w:rsidR="00444E30" w:rsidRPr="00802592" w:rsidRDefault="00444E30" w:rsidP="00964F75">
            <w:pPr>
              <w:pStyle w:val="afe"/>
            </w:pPr>
            <w:r w:rsidRPr="00802592">
              <w:t>Признак наличия водителя в бригаде СМП</w:t>
            </w:r>
          </w:p>
        </w:tc>
        <w:tc>
          <w:tcPr>
            <w:tcW w:w="1842" w:type="dxa"/>
          </w:tcPr>
          <w:p w:rsidR="00444E30" w:rsidRPr="00802592" w:rsidRDefault="007C0DBA" w:rsidP="00964F75">
            <w:pPr>
              <w:pStyle w:val="afe"/>
            </w:pPr>
            <w:r w:rsidRPr="00802592">
              <w:t>Условно-обязательный</w:t>
            </w:r>
          </w:p>
        </w:tc>
        <w:tc>
          <w:tcPr>
            <w:tcW w:w="0" w:type="auto"/>
          </w:tcPr>
          <w:p w:rsidR="00444E30" w:rsidRPr="00802592" w:rsidRDefault="00444E30" w:rsidP="00964F75">
            <w:pPr>
              <w:pStyle w:val="afe"/>
              <w:rPr>
                <w:lang w:val="en-US"/>
              </w:rPr>
            </w:pPr>
            <w:r w:rsidRPr="00802592">
              <w:rPr>
                <w:lang w:val="en-US"/>
              </w:rPr>
              <w:t>integer</w:t>
            </w:r>
          </w:p>
        </w:tc>
        <w:tc>
          <w:tcPr>
            <w:tcW w:w="2993" w:type="dxa"/>
          </w:tcPr>
          <w:p w:rsidR="00444E30" w:rsidRPr="00802592" w:rsidRDefault="00444E30" w:rsidP="00964F75">
            <w:pPr>
              <w:pStyle w:val="afe"/>
            </w:pPr>
            <w:r w:rsidRPr="00802592">
              <w:t>Допустимые значения: 1.</w:t>
            </w:r>
          </w:p>
        </w:tc>
      </w:tr>
    </w:tbl>
    <w:p w:rsidR="00F3212F" w:rsidRPr="00802592" w:rsidRDefault="002A3B71" w:rsidP="00BA5AC3">
      <w:pPr>
        <w:pStyle w:val="3"/>
      </w:pPr>
      <w:bookmarkStart w:id="64" w:name="_Toc190875665"/>
      <w:r>
        <w:t>3.4.36</w:t>
      </w:r>
      <w:r w:rsidR="00BA5AC3" w:rsidRPr="00802592">
        <w:t xml:space="preserve">. </w:t>
      </w:r>
      <w:r w:rsidR="00E8331E" w:rsidRPr="00802592">
        <w:t>Элемент</w:t>
      </w:r>
      <w:r w:rsidR="00F3212F" w:rsidRPr="00802592">
        <w:t xml:space="preserve"> «</w:t>
      </w:r>
      <w:proofErr w:type="spellStart"/>
      <w:r w:rsidR="00F3212F" w:rsidRPr="00802592">
        <w:t>additional_onk</w:t>
      </w:r>
      <w:proofErr w:type="spellEnd"/>
      <w:r w:rsidR="00444E30" w:rsidRPr="00802592">
        <w:t xml:space="preserve">» – </w:t>
      </w:r>
      <w:r w:rsidR="00F3212F" w:rsidRPr="00802592">
        <w:t>Дополнительные сведения о случае лечения онкологического</w:t>
      </w:r>
      <w:r w:rsidR="00E8331E" w:rsidRPr="00802592">
        <w:t xml:space="preserve"> заболевания</w:t>
      </w:r>
      <w:bookmarkEnd w:id="64"/>
    </w:p>
    <w:p w:rsidR="001D439E" w:rsidRPr="00802592" w:rsidRDefault="00DB7AAF" w:rsidP="003C4811">
      <w:r w:rsidRPr="00802592">
        <w:t xml:space="preserve">Входит в </w:t>
      </w:r>
      <w:r w:rsidRPr="00802592">
        <w:rPr>
          <w:rStyle w:val="b1"/>
          <w:rFonts w:ascii="Times New Roman" w:hAnsi="Times New Roman" w:cs="Times New Roman"/>
          <w:b w:val="0"/>
          <w:bCs w:val="0"/>
          <w:color w:val="auto"/>
        </w:rPr>
        <w:t>«</w:t>
      </w:r>
      <w:proofErr w:type="spellStart"/>
      <w:r w:rsidRPr="00802592">
        <w:t>additionals</w:t>
      </w:r>
      <w:proofErr w:type="spellEnd"/>
      <w:r w:rsidRPr="00802592">
        <w:rPr>
          <w:rStyle w:val="b1"/>
          <w:rFonts w:ascii="Times New Roman" w:hAnsi="Times New Roman" w:cs="Times New Roman"/>
          <w:b w:val="0"/>
          <w:bCs w:val="0"/>
          <w:color w:val="auto"/>
        </w:rPr>
        <w:t xml:space="preserve">». </w:t>
      </w:r>
      <w:r w:rsidR="00F3212F" w:rsidRPr="00802592">
        <w:t xml:space="preserve">Элемент </w:t>
      </w:r>
      <w:r w:rsidR="007C0DBA" w:rsidRPr="00802592">
        <w:t>Условно-обязательный</w:t>
      </w:r>
      <w:r w:rsidR="00F3212F" w:rsidRPr="00802592">
        <w:t>.</w:t>
      </w:r>
      <w:r w:rsidR="002232D5" w:rsidRPr="00802592">
        <w:t xml:space="preserve"> </w:t>
      </w:r>
    </w:p>
    <w:p w:rsidR="001D439E" w:rsidRPr="00802592" w:rsidRDefault="001D439E" w:rsidP="003C4811">
      <w:r w:rsidRPr="00802592">
        <w:rPr>
          <w:color w:val="000000"/>
        </w:rPr>
        <w:t>Заполняется в обязательном порядке при лечении онкологического заболевания (первый символ кода основного диагноза – "C", или код основного диагноза входит в диапазон D00-D09</w:t>
      </w:r>
      <w:r w:rsidR="00F81EC8" w:rsidRPr="00F81EC8">
        <w:t xml:space="preserve"> </w:t>
      </w:r>
      <w:r w:rsidR="00F81EC8" w:rsidRPr="00F81EC8">
        <w:rPr>
          <w:color w:val="000000"/>
          <w:highlight w:val="yellow"/>
        </w:rPr>
        <w:t>или D45-D47</w:t>
      </w:r>
      <w:r w:rsidRPr="00802592">
        <w:rPr>
          <w:color w:val="000000"/>
        </w:rPr>
        <w:t xml:space="preserve">) и </w:t>
      </w:r>
      <w:proofErr w:type="spellStart"/>
      <w:r w:rsidRPr="00802592">
        <w:rPr>
          <w:color w:val="000000"/>
        </w:rPr>
        <w:t>нейтропении</w:t>
      </w:r>
      <w:proofErr w:type="spellEnd"/>
      <w:r w:rsidRPr="00802592">
        <w:rPr>
          <w:color w:val="000000"/>
        </w:rPr>
        <w:t xml:space="preserve"> (код основного диагноза – D70 с сопутствующим диагнозом C00-C80 или C97). </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Не подлежит заполнению:</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подозрении на злокачественное новообразование (</w:t>
      </w:r>
      <w:proofErr w:type="spellStart"/>
      <w:r w:rsidRPr="00802592">
        <w:rPr>
          <w:rFonts w:ascii="Times New Roman" w:hAnsi="Times New Roman" w:cs="Times New Roman"/>
          <w:b w:val="0"/>
          <w:color w:val="000000"/>
          <w:sz w:val="24"/>
          <w:szCs w:val="24"/>
        </w:rPr>
        <w:t>ds_onk</w:t>
      </w:r>
      <w:proofErr w:type="spellEnd"/>
      <w:r w:rsidRPr="00802592">
        <w:rPr>
          <w:rFonts w:ascii="Times New Roman" w:hAnsi="Times New Roman" w:cs="Times New Roman"/>
          <w:b w:val="0"/>
          <w:color w:val="000000"/>
          <w:sz w:val="24"/>
          <w:szCs w:val="24"/>
        </w:rPr>
        <w:t xml:space="preserve"> = 1)</w:t>
      </w:r>
    </w:p>
    <w:p w:rsidR="001D439E" w:rsidRPr="00802592" w:rsidRDefault="001D439E" w:rsidP="003C4811">
      <w:pPr>
        <w:pStyle w:val="Heading"/>
        <w:spacing w:before="60"/>
        <w:ind w:firstLine="567"/>
        <w:jc w:val="both"/>
        <w:rPr>
          <w:rFonts w:ascii="Times New Roman" w:hAnsi="Times New Roman" w:cs="Times New Roman"/>
          <w:b w:val="0"/>
          <w:color w:val="000000"/>
          <w:sz w:val="24"/>
          <w:szCs w:val="24"/>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при оказании медицинской помощи в рамках СМП</w:t>
      </w:r>
      <w:r w:rsidR="00BD16BB" w:rsidRPr="00802592">
        <w:rPr>
          <w:rFonts w:ascii="Times New Roman" w:hAnsi="Times New Roman" w:cs="Times New Roman"/>
          <w:b w:val="0"/>
          <w:color w:val="000000"/>
          <w:sz w:val="24"/>
          <w:szCs w:val="24"/>
        </w:rPr>
        <w:t>, неотложной помощи</w:t>
      </w:r>
    </w:p>
    <w:p w:rsidR="001D439E" w:rsidRPr="00225F0F" w:rsidRDefault="001D439E" w:rsidP="00225F0F">
      <w:pPr>
        <w:pStyle w:val="Heading"/>
        <w:spacing w:before="60"/>
        <w:ind w:firstLine="567"/>
        <w:jc w:val="both"/>
        <w:rPr>
          <w:rFonts w:ascii="Times New Roman" w:hAnsi="Times New Roman" w:cs="Times New Roman"/>
          <w:b w:val="0"/>
          <w:color w:val="000000"/>
          <w:sz w:val="24"/>
          <w:szCs w:val="24"/>
          <w:lang w:val="en-US"/>
        </w:rPr>
      </w:pPr>
      <w:r w:rsidRPr="00802592">
        <w:rPr>
          <w:rFonts w:ascii="Times New Roman" w:hAnsi="Times New Roman" w:cs="Times New Roman"/>
          <w:b w:val="0"/>
          <w:color w:val="000000"/>
          <w:sz w:val="24"/>
          <w:szCs w:val="24"/>
        </w:rPr>
        <w:t>•</w:t>
      </w:r>
      <w:r w:rsidRPr="00802592">
        <w:rPr>
          <w:rFonts w:ascii="Times New Roman" w:hAnsi="Times New Roman" w:cs="Times New Roman"/>
          <w:b w:val="0"/>
          <w:color w:val="000000"/>
          <w:sz w:val="24"/>
          <w:szCs w:val="24"/>
        </w:rPr>
        <w:tab/>
        <w:t>для персональных счетов за лабораторную диагностику ЦКДЛ, подаваемых ГАУЗ ЯО "Клиническая больница скорой медицинской помощи имени Н.В. Соловьева"  в рамках межучережденческих расчётов (наличие в персональном счете элементов выполненных простых и комплексных медицинская услуг по профилю «клиническая лабораторная диагностика»).</w:t>
      </w:r>
    </w:p>
    <w:p w:rsidR="00E8331E" w:rsidRPr="00802592" w:rsidRDefault="00E8331E" w:rsidP="00E60328">
      <w:pPr>
        <w:ind w:left="567"/>
      </w:pPr>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08"/>
        <w:gridCol w:w="2604"/>
        <w:gridCol w:w="2232"/>
        <w:gridCol w:w="1105"/>
        <w:gridCol w:w="2784"/>
      </w:tblGrid>
      <w:tr w:rsidR="0087301F" w:rsidRPr="00802592" w:rsidTr="00C52009">
        <w:tc>
          <w:tcPr>
            <w:tcW w:w="0" w:type="auto"/>
            <w:vAlign w:val="center"/>
          </w:tcPr>
          <w:p w:rsidR="00F3212F" w:rsidRPr="00802592" w:rsidRDefault="00F3212F" w:rsidP="00F3212F">
            <w:pPr>
              <w:pStyle w:val="af5"/>
            </w:pPr>
            <w:r w:rsidRPr="00802592">
              <w:t>Имя</w:t>
            </w:r>
          </w:p>
        </w:tc>
        <w:tc>
          <w:tcPr>
            <w:tcW w:w="2604" w:type="dxa"/>
            <w:vAlign w:val="center"/>
          </w:tcPr>
          <w:p w:rsidR="00F3212F" w:rsidRPr="00802592" w:rsidRDefault="00F3212F" w:rsidP="00F3212F">
            <w:pPr>
              <w:pStyle w:val="af5"/>
            </w:pPr>
            <w:r w:rsidRPr="00802592">
              <w:t>Назначение</w:t>
            </w:r>
          </w:p>
        </w:tc>
        <w:tc>
          <w:tcPr>
            <w:tcW w:w="2232" w:type="dxa"/>
            <w:vAlign w:val="center"/>
          </w:tcPr>
          <w:p w:rsidR="00F3212F" w:rsidRPr="00802592" w:rsidRDefault="00F3212F" w:rsidP="00F3212F">
            <w:pPr>
              <w:pStyle w:val="af5"/>
            </w:pPr>
            <w:r w:rsidRPr="00802592">
              <w:t>Условия заполнения</w:t>
            </w:r>
          </w:p>
        </w:tc>
        <w:tc>
          <w:tcPr>
            <w:tcW w:w="0" w:type="auto"/>
            <w:vAlign w:val="center"/>
          </w:tcPr>
          <w:p w:rsidR="00F3212F" w:rsidRPr="00802592" w:rsidRDefault="00F3212F" w:rsidP="00F3212F">
            <w:pPr>
              <w:pStyle w:val="af5"/>
            </w:pPr>
            <w:r w:rsidRPr="00802592">
              <w:t>Тип</w:t>
            </w:r>
          </w:p>
        </w:tc>
        <w:tc>
          <w:tcPr>
            <w:tcW w:w="2784" w:type="dxa"/>
            <w:vAlign w:val="center"/>
          </w:tcPr>
          <w:p w:rsidR="00F3212F" w:rsidRPr="00802592" w:rsidRDefault="00F3212F" w:rsidP="00F3212F">
            <w:pPr>
              <w:pStyle w:val="af5"/>
            </w:pPr>
            <w:r w:rsidRPr="00802592">
              <w:t>Ограничения</w:t>
            </w:r>
          </w:p>
        </w:tc>
      </w:tr>
      <w:tr w:rsidR="0087301F" w:rsidRPr="00802592" w:rsidTr="00C52009">
        <w:tc>
          <w:tcPr>
            <w:tcW w:w="0" w:type="auto"/>
          </w:tcPr>
          <w:p w:rsidR="00F3212F" w:rsidRPr="00802592" w:rsidRDefault="00AF4308" w:rsidP="00F3212F">
            <w:pPr>
              <w:pStyle w:val="afe"/>
            </w:pPr>
            <w:r w:rsidRPr="00802592">
              <w:rPr>
                <w:lang w:val="en-US"/>
              </w:rPr>
              <w:t>ds</w:t>
            </w:r>
            <w:r w:rsidRPr="00802592">
              <w:t>1_</w:t>
            </w:r>
            <w:r w:rsidRPr="00802592">
              <w:rPr>
                <w:lang w:val="en-US"/>
              </w:rPr>
              <w:t>t</w:t>
            </w:r>
          </w:p>
        </w:tc>
        <w:tc>
          <w:tcPr>
            <w:tcW w:w="2604" w:type="dxa"/>
          </w:tcPr>
          <w:p w:rsidR="00F3212F" w:rsidRPr="00802592" w:rsidRDefault="00F3212F" w:rsidP="00F3212F">
            <w:pPr>
              <w:pStyle w:val="afe"/>
            </w:pPr>
            <w:r w:rsidRPr="00802592">
              <w:t>Повод обращения</w:t>
            </w:r>
          </w:p>
        </w:tc>
        <w:tc>
          <w:tcPr>
            <w:tcW w:w="2232" w:type="dxa"/>
          </w:tcPr>
          <w:p w:rsidR="00F3212F" w:rsidRPr="00802592" w:rsidRDefault="00453158" w:rsidP="00F3212F">
            <w:pPr>
              <w:pStyle w:val="afe"/>
            </w:pPr>
            <w:r w:rsidRPr="00802592">
              <w:t>Обязательный</w:t>
            </w:r>
          </w:p>
        </w:tc>
        <w:tc>
          <w:tcPr>
            <w:tcW w:w="0" w:type="auto"/>
          </w:tcPr>
          <w:p w:rsidR="00F3212F" w:rsidRPr="00802592" w:rsidRDefault="00065351" w:rsidP="00F3212F">
            <w:pPr>
              <w:pStyle w:val="afe"/>
            </w:pPr>
            <w:r w:rsidRPr="00802592">
              <w:rPr>
                <w:lang w:val="en-US"/>
              </w:rPr>
              <w:t>i</w:t>
            </w:r>
            <w:r w:rsidR="00F3212F" w:rsidRPr="00802592">
              <w:rPr>
                <w:lang w:val="en-US"/>
              </w:rPr>
              <w:t>nteger</w:t>
            </w:r>
          </w:p>
        </w:tc>
        <w:tc>
          <w:tcPr>
            <w:tcW w:w="2784" w:type="dxa"/>
          </w:tcPr>
          <w:p w:rsidR="00F3212F" w:rsidRPr="00802592" w:rsidRDefault="00123B26" w:rsidP="00E519FA">
            <w:pPr>
              <w:pStyle w:val="afe"/>
            </w:pPr>
            <w:r w:rsidRPr="00802592">
              <w:t xml:space="preserve">Заполняется в соответствии со справочником </w:t>
            </w:r>
            <w:r w:rsidR="00E519FA" w:rsidRPr="00802592">
              <w:rPr>
                <w:lang w:val="en-US"/>
              </w:rPr>
              <w:t>N</w:t>
            </w:r>
            <w:r w:rsidR="00E519FA" w:rsidRPr="00802592">
              <w:t>018. Классификатор поводов обращения</w:t>
            </w:r>
          </w:p>
        </w:tc>
      </w:tr>
      <w:tr w:rsidR="0087301F" w:rsidRPr="00802592" w:rsidTr="00C52009">
        <w:tc>
          <w:tcPr>
            <w:tcW w:w="0" w:type="auto"/>
          </w:tcPr>
          <w:p w:rsidR="00F3212F" w:rsidRPr="002A3B71" w:rsidRDefault="00F94FAA" w:rsidP="00F3212F">
            <w:pPr>
              <w:pStyle w:val="afe"/>
            </w:pPr>
            <w:proofErr w:type="spellStart"/>
            <w:r w:rsidRPr="002A3B71">
              <w:rPr>
                <w:lang w:val="en-US"/>
              </w:rPr>
              <w:t>s</w:t>
            </w:r>
            <w:r w:rsidR="00AF4308" w:rsidRPr="002A3B71">
              <w:rPr>
                <w:lang w:val="en-US"/>
              </w:rPr>
              <w:t>tad</w:t>
            </w:r>
            <w:proofErr w:type="spellEnd"/>
          </w:p>
        </w:tc>
        <w:tc>
          <w:tcPr>
            <w:tcW w:w="2604" w:type="dxa"/>
          </w:tcPr>
          <w:p w:rsidR="00F3212F" w:rsidRPr="002A3B71" w:rsidRDefault="00F3212F" w:rsidP="00F3212F">
            <w:pPr>
              <w:pStyle w:val="afe"/>
            </w:pPr>
            <w:r w:rsidRPr="002A3B71">
              <w:t>Стадия заболевания</w:t>
            </w:r>
          </w:p>
        </w:tc>
        <w:tc>
          <w:tcPr>
            <w:tcW w:w="2232" w:type="dxa"/>
          </w:tcPr>
          <w:p w:rsidR="00EF032E" w:rsidRPr="002A3B71" w:rsidRDefault="00EF032E" w:rsidP="00EF032E">
            <w:pPr>
              <w:pStyle w:val="afe"/>
            </w:pPr>
            <w:r w:rsidRPr="002A3B71">
              <w:t>Условно-обязательный.</w:t>
            </w:r>
          </w:p>
          <w:p w:rsidR="00F3212F" w:rsidRPr="002A3B71" w:rsidRDefault="00EF032E" w:rsidP="00E62850">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r w:rsidR="00E62850" w:rsidRPr="002A3B71">
              <w:t xml:space="preserve">. </w:t>
            </w:r>
          </w:p>
        </w:tc>
        <w:tc>
          <w:tcPr>
            <w:tcW w:w="0" w:type="auto"/>
          </w:tcPr>
          <w:p w:rsidR="00F3212F" w:rsidRPr="002A3B71" w:rsidRDefault="00F3212F" w:rsidP="00F3212F">
            <w:pPr>
              <w:pStyle w:val="afe"/>
            </w:pPr>
            <w:proofErr w:type="spellStart"/>
            <w:r w:rsidRPr="002A3B71">
              <w:t>integer</w:t>
            </w:r>
            <w:proofErr w:type="spellEnd"/>
          </w:p>
        </w:tc>
        <w:tc>
          <w:tcPr>
            <w:tcW w:w="2784" w:type="dxa"/>
          </w:tcPr>
          <w:p w:rsidR="00F3212F" w:rsidRPr="00C66EF9" w:rsidRDefault="00EF032E" w:rsidP="00F3212F">
            <w:pPr>
              <w:autoSpaceDE w:val="0"/>
              <w:autoSpaceDN w:val="0"/>
              <w:adjustRightInd w:val="0"/>
              <w:spacing w:after="0"/>
              <w:jc w:val="left"/>
            </w:pPr>
            <w:r w:rsidRPr="002A3B71">
              <w:t xml:space="preserve">Заполняется в соответствии со справочником 1.2.643.5.1.13.13.99.2.546 "TNM. </w:t>
            </w:r>
            <w:proofErr w:type="spellStart"/>
            <w:r w:rsidRPr="002A3B71">
              <w:t>Стадирование</w:t>
            </w:r>
            <w:proofErr w:type="spellEnd"/>
            <w:r w:rsidRPr="002A3B71">
              <w:t xml:space="preserve"> злокачественных опухолей» значением поля </w:t>
            </w:r>
            <w:r w:rsidRPr="002A3B71">
              <w:rPr>
                <w:lang w:val="en-US"/>
              </w:rPr>
              <w:t>ID</w:t>
            </w:r>
            <w:r w:rsidRPr="002A3B71">
              <w:t xml:space="preserve"> «Код»</w:t>
            </w:r>
            <w:r w:rsidR="00C66EF9" w:rsidRPr="002A3B71">
              <w:t>. При отсутствии в справочнике данных, соответствующих основному диагнозу – не заполняется.</w:t>
            </w:r>
            <w:r w:rsidR="00C66EF9">
              <w:t xml:space="preserve"> </w:t>
            </w:r>
          </w:p>
        </w:tc>
      </w:tr>
      <w:tr w:rsidR="00C52009" w:rsidRPr="00802592" w:rsidTr="00C52009">
        <w:tc>
          <w:tcPr>
            <w:tcW w:w="0" w:type="auto"/>
          </w:tcPr>
          <w:p w:rsidR="00C52009" w:rsidRPr="00C52009" w:rsidRDefault="00C52009" w:rsidP="00C52009">
            <w:pPr>
              <w:pStyle w:val="afe"/>
              <w:rPr>
                <w:lang w:val="en-US"/>
              </w:rPr>
            </w:pPr>
            <w:proofErr w:type="spellStart"/>
            <w:r>
              <w:rPr>
                <w:lang w:val="en-US"/>
              </w:rPr>
              <w:lastRenderedPageBreak/>
              <w:t>mkb_o</w:t>
            </w:r>
            <w:proofErr w:type="spellEnd"/>
          </w:p>
        </w:tc>
        <w:tc>
          <w:tcPr>
            <w:tcW w:w="2604" w:type="dxa"/>
          </w:tcPr>
          <w:p w:rsidR="00C52009" w:rsidRPr="00023E4D" w:rsidRDefault="00023E4D" w:rsidP="00C52009">
            <w:pPr>
              <w:pStyle w:val="afe"/>
            </w:pPr>
            <w:r>
              <w:rPr>
                <w:sz w:val="22"/>
                <w:szCs w:val="22"/>
              </w:rPr>
              <w:t>Код МКБ</w:t>
            </w:r>
            <w:r>
              <w:rPr>
                <w:sz w:val="22"/>
                <w:szCs w:val="22"/>
                <w:lang w:val="en-US"/>
              </w:rPr>
              <w:t>-</w:t>
            </w:r>
            <w:r>
              <w:rPr>
                <w:sz w:val="22"/>
                <w:szCs w:val="22"/>
              </w:rPr>
              <w:t>О</w:t>
            </w:r>
          </w:p>
        </w:tc>
        <w:tc>
          <w:tcPr>
            <w:tcW w:w="2232" w:type="dxa"/>
          </w:tcPr>
          <w:p w:rsidR="00C52009" w:rsidRPr="002A3B71" w:rsidRDefault="00C52009" w:rsidP="00C52009">
            <w:r w:rsidRPr="002A3B71">
              <w:t>Условно-обязательный.</w:t>
            </w:r>
          </w:p>
          <w:p w:rsidR="00C52009" w:rsidRPr="002A3B71" w:rsidRDefault="00C52009" w:rsidP="00C52009">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C52009" w:rsidRPr="002A3B71" w:rsidRDefault="00C52009" w:rsidP="00C52009">
            <w:pPr>
              <w:pStyle w:val="afe"/>
            </w:pPr>
            <w:r w:rsidRPr="002A3B71">
              <w:rPr>
                <w:lang w:val="en-US"/>
              </w:rPr>
              <w:t>integer</w:t>
            </w:r>
          </w:p>
        </w:tc>
        <w:tc>
          <w:tcPr>
            <w:tcW w:w="2784" w:type="dxa"/>
          </w:tcPr>
          <w:p w:rsidR="00C52009" w:rsidRPr="00802592" w:rsidRDefault="00C52009" w:rsidP="00C52009">
            <w:pPr>
              <w:pStyle w:val="afe"/>
            </w:pPr>
            <w:r w:rsidRPr="002A3B71">
              <w:t xml:space="preserve">Заполняется в соответствии со справочником </w:t>
            </w:r>
            <w:r w:rsidR="00023E4D" w:rsidRPr="00DD03BD">
              <w:rPr>
                <w:sz w:val="22"/>
                <w:szCs w:val="22"/>
              </w:rPr>
              <w:t xml:space="preserve">1.2.643.5.1.13.13.11.1487 </w:t>
            </w:r>
            <w:r w:rsidRPr="002A3B71">
              <w:t>«</w:t>
            </w:r>
            <w:r w:rsidR="00023E4D" w:rsidRPr="00023E4D">
              <w:t>TNM. Международная классификация болезней – Онкология (3 издание). Топографические коды (130)</w:t>
            </w:r>
            <w:r w:rsidRPr="002A3B71">
              <w:t xml:space="preserve">»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proofErr w:type="spellStart"/>
            <w:r w:rsidR="00023E4D" w:rsidRPr="00023E4D">
              <w:rPr>
                <w:lang w:val="en-US"/>
              </w:rPr>
              <w:t>ICDOTopograph</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t</w:t>
            </w:r>
          </w:p>
        </w:tc>
        <w:tc>
          <w:tcPr>
            <w:tcW w:w="2604" w:type="dxa"/>
          </w:tcPr>
          <w:p w:rsidR="00F3212F" w:rsidRPr="002A3B71" w:rsidRDefault="00F3212F" w:rsidP="00F3212F">
            <w:pPr>
              <w:pStyle w:val="afe"/>
            </w:pPr>
            <w:r w:rsidRPr="002A3B71">
              <w:t xml:space="preserve">Значение </w:t>
            </w:r>
            <w:proofErr w:type="spellStart"/>
            <w:r w:rsidRPr="002A3B71">
              <w:t>Tumor</w:t>
            </w:r>
            <w:proofErr w:type="spellEnd"/>
          </w:p>
        </w:tc>
        <w:tc>
          <w:tcPr>
            <w:tcW w:w="2232" w:type="dxa"/>
          </w:tcPr>
          <w:p w:rsidR="00EF032E" w:rsidRPr="002A3B71" w:rsidRDefault="00EF032E" w:rsidP="00EF032E">
            <w:r w:rsidRPr="002A3B71">
              <w:t>Условно-обязательный.</w:t>
            </w:r>
          </w:p>
          <w:p w:rsidR="00F3212F" w:rsidRPr="002A3B71" w:rsidRDefault="0093734C" w:rsidP="00930C56">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806A04">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Tumor</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66EF9" w:rsidRPr="002A3B71">
              <w:t xml:space="preserve">. При отсутствии в справочнике </w:t>
            </w:r>
            <w:r w:rsidR="00C66EF9" w:rsidRPr="002A3B71">
              <w:lastRenderedPageBreak/>
              <w:t>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lastRenderedPageBreak/>
              <w:t>onk</w:t>
            </w:r>
            <w:proofErr w:type="spellEnd"/>
            <w:r w:rsidRPr="002A3B71">
              <w:t>_</w:t>
            </w:r>
            <w:r w:rsidRPr="002A3B71">
              <w:rPr>
                <w:lang w:val="en-US"/>
              </w:rPr>
              <w:t>n</w:t>
            </w:r>
          </w:p>
        </w:tc>
        <w:tc>
          <w:tcPr>
            <w:tcW w:w="2604" w:type="dxa"/>
          </w:tcPr>
          <w:p w:rsidR="00F3212F" w:rsidRPr="002A3B71" w:rsidRDefault="00DC552C" w:rsidP="00DC552C">
            <w:pPr>
              <w:pStyle w:val="afe"/>
            </w:pPr>
            <w:r w:rsidRPr="002A3B71">
              <w:t xml:space="preserve">Значение </w:t>
            </w:r>
            <w:proofErr w:type="spellStart"/>
            <w:r w:rsidRPr="002A3B71">
              <w:t>Nodus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F3212F"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rPr>
                <w:lang w:val="en-US"/>
              </w:rPr>
              <w:t>Nodus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При отсутствии в справочнике данных, соответствующих основному диагнозу – не заполняется.</w:t>
            </w:r>
          </w:p>
        </w:tc>
      </w:tr>
      <w:tr w:rsidR="0087301F" w:rsidRPr="00802592" w:rsidTr="00C52009">
        <w:tc>
          <w:tcPr>
            <w:tcW w:w="0" w:type="auto"/>
          </w:tcPr>
          <w:p w:rsidR="00F3212F" w:rsidRPr="002A3B71" w:rsidRDefault="00AF4308" w:rsidP="00F3212F">
            <w:pPr>
              <w:pStyle w:val="afe"/>
            </w:pPr>
            <w:proofErr w:type="spellStart"/>
            <w:r w:rsidRPr="002A3B71">
              <w:rPr>
                <w:lang w:val="en-US"/>
              </w:rPr>
              <w:t>onk</w:t>
            </w:r>
            <w:proofErr w:type="spellEnd"/>
            <w:r w:rsidRPr="002A3B71">
              <w:t>_</w:t>
            </w:r>
            <w:r w:rsidRPr="002A3B71">
              <w:rPr>
                <w:lang w:val="en-US"/>
              </w:rPr>
              <w:t>m</w:t>
            </w:r>
          </w:p>
        </w:tc>
        <w:tc>
          <w:tcPr>
            <w:tcW w:w="2604" w:type="dxa"/>
          </w:tcPr>
          <w:p w:rsidR="00F3212F" w:rsidRPr="002A3B71" w:rsidRDefault="00DC552C" w:rsidP="00F3212F">
            <w:pPr>
              <w:pStyle w:val="afe"/>
            </w:pPr>
            <w:r w:rsidRPr="002A3B71">
              <w:t xml:space="preserve">Значение </w:t>
            </w:r>
            <w:proofErr w:type="spellStart"/>
            <w:r w:rsidRPr="002A3B71">
              <w:t>Metastasis</w:t>
            </w:r>
            <w:proofErr w:type="spellEnd"/>
          </w:p>
        </w:tc>
        <w:tc>
          <w:tcPr>
            <w:tcW w:w="2232" w:type="dxa"/>
          </w:tcPr>
          <w:p w:rsidR="00EF032E" w:rsidRPr="002A3B71" w:rsidRDefault="00EF032E" w:rsidP="00EF032E">
            <w:pPr>
              <w:pStyle w:val="afe"/>
            </w:pPr>
            <w:r w:rsidRPr="002A3B71">
              <w:t>Условно-обязательный.</w:t>
            </w:r>
          </w:p>
          <w:p w:rsidR="00F3212F" w:rsidRPr="002A3B71" w:rsidRDefault="0093734C" w:rsidP="00EF032E">
            <w:pPr>
              <w:pStyle w:val="afe"/>
            </w:pPr>
            <w:r w:rsidRPr="002A3B71">
              <w:t>Обязательно к заполнению при проведении противоопухолевого лечения (</w:t>
            </w:r>
            <w:r w:rsidRPr="002A3B71">
              <w:rPr>
                <w:lang w:val="en-US"/>
              </w:rPr>
              <w:t>ds</w:t>
            </w:r>
            <w:r w:rsidRPr="002A3B71">
              <w:t>1_</w:t>
            </w:r>
            <w:r w:rsidRPr="002A3B71">
              <w:rPr>
                <w:lang w:val="en-US"/>
              </w:rPr>
              <w:t>t</w:t>
            </w:r>
            <w:r w:rsidRPr="002A3B71">
              <w:t xml:space="preserve"> = 0, 1, 2, 3. 4).</w:t>
            </w:r>
          </w:p>
        </w:tc>
        <w:tc>
          <w:tcPr>
            <w:tcW w:w="0" w:type="auto"/>
          </w:tcPr>
          <w:p w:rsidR="00F3212F" w:rsidRPr="002A3B71" w:rsidRDefault="00F3212F" w:rsidP="00F3212F">
            <w:pPr>
              <w:pStyle w:val="afe"/>
            </w:pPr>
            <w:r w:rsidRPr="002A3B71">
              <w:rPr>
                <w:lang w:val="en-US"/>
              </w:rPr>
              <w:t>integer</w:t>
            </w:r>
          </w:p>
        </w:tc>
        <w:tc>
          <w:tcPr>
            <w:tcW w:w="2784" w:type="dxa"/>
          </w:tcPr>
          <w:p w:rsidR="00806A04" w:rsidRPr="00802592" w:rsidRDefault="00EF032E" w:rsidP="00DC552C">
            <w:pPr>
              <w:pStyle w:val="afe"/>
            </w:pPr>
            <w:r w:rsidRPr="002A3B71">
              <w:t xml:space="preserve">Заполняется в соответствии со справочником 1.2.643.5.1.13.13.99.2.547 «TNM. Описание категорий» значением поля </w:t>
            </w:r>
            <w:r w:rsidRPr="002A3B71">
              <w:rPr>
                <w:lang w:val="en-US"/>
              </w:rPr>
              <w:t>ID</w:t>
            </w:r>
            <w:r w:rsidRPr="002A3B71">
              <w:t xml:space="preserve"> «Код». Значение должно совпадать с одним из допустимых для данной стадии заболевания значений поля </w:t>
            </w:r>
            <w:r w:rsidRPr="002A3B71">
              <w:rPr>
                <w:lang w:val="en-US"/>
              </w:rPr>
              <w:t>ID</w:t>
            </w:r>
            <w:r w:rsidRPr="002A3B71">
              <w:t>_</w:t>
            </w:r>
            <w:proofErr w:type="spellStart"/>
            <w:r w:rsidRPr="002A3B71">
              <w:t>Metastasis</w:t>
            </w:r>
            <w:proofErr w:type="spellEnd"/>
            <w:r w:rsidRPr="002A3B71">
              <w:t xml:space="preserve">  справочника 1.2.643.5.1.13.13.99.2.546 "TNM. </w:t>
            </w:r>
            <w:proofErr w:type="spellStart"/>
            <w:r w:rsidRPr="002A3B71">
              <w:t>Стадирование</w:t>
            </w:r>
            <w:proofErr w:type="spellEnd"/>
            <w:r w:rsidRPr="002A3B71">
              <w:t xml:space="preserve"> злокачественных опухолей»</w:t>
            </w:r>
            <w:r w:rsidR="00C76F79" w:rsidRPr="002A3B71">
              <w:t xml:space="preserve">. При </w:t>
            </w:r>
            <w:r w:rsidR="00C76F79" w:rsidRPr="002A3B71">
              <w:lastRenderedPageBreak/>
              <w:t>отсутствии в справочнике данных, соответствующих основному диагнозу – не заполняется.</w:t>
            </w:r>
          </w:p>
        </w:tc>
      </w:tr>
      <w:tr w:rsidR="005053EC" w:rsidRPr="00F81EC8" w:rsidTr="00C52009">
        <w:tc>
          <w:tcPr>
            <w:tcW w:w="0" w:type="auto"/>
          </w:tcPr>
          <w:p w:rsidR="005053EC" w:rsidRPr="009640E5" w:rsidRDefault="005053EC" w:rsidP="00AF4308">
            <w:pPr>
              <w:autoSpaceDE w:val="0"/>
              <w:autoSpaceDN w:val="0"/>
              <w:adjustRightInd w:val="0"/>
              <w:spacing w:after="0"/>
              <w:jc w:val="left"/>
              <w:rPr>
                <w:lang w:val="en-US"/>
              </w:rPr>
            </w:pPr>
            <w:proofErr w:type="spellStart"/>
            <w:r w:rsidRPr="009640E5">
              <w:rPr>
                <w:lang w:val="en-US"/>
              </w:rPr>
              <w:lastRenderedPageBreak/>
              <w:t>cli_group</w:t>
            </w:r>
            <w:proofErr w:type="spellEnd"/>
          </w:p>
        </w:tc>
        <w:tc>
          <w:tcPr>
            <w:tcW w:w="2604" w:type="dxa"/>
          </w:tcPr>
          <w:p w:rsidR="005053EC" w:rsidRPr="009640E5" w:rsidRDefault="005053EC" w:rsidP="00F3212F">
            <w:pPr>
              <w:pStyle w:val="afe"/>
            </w:pPr>
            <w:r w:rsidRPr="009640E5">
              <w:t>Клиническая группа</w:t>
            </w:r>
          </w:p>
        </w:tc>
        <w:tc>
          <w:tcPr>
            <w:tcW w:w="2232" w:type="dxa"/>
          </w:tcPr>
          <w:p w:rsidR="003B754A" w:rsidRPr="009640E5" w:rsidRDefault="00122F63" w:rsidP="00F3212F">
            <w:pPr>
              <w:pStyle w:val="afe"/>
            </w:pPr>
            <w:r w:rsidRPr="009640E5">
              <w:t>Условно-обязательный</w:t>
            </w:r>
          </w:p>
          <w:p w:rsidR="00122F63" w:rsidRPr="009640E5" w:rsidRDefault="00122F63" w:rsidP="000F362E">
            <w:pPr>
              <w:pStyle w:val="afe"/>
            </w:pPr>
            <w:r w:rsidRPr="009640E5">
              <w:t>Обязательно при оказании помощи в условиях дневно</w:t>
            </w:r>
            <w:r w:rsidR="000F362E" w:rsidRPr="009640E5">
              <w:t xml:space="preserve">го и круглосуточного стационара, а </w:t>
            </w:r>
            <w:proofErr w:type="gramStart"/>
            <w:r w:rsidR="000F362E" w:rsidRPr="009640E5">
              <w:t>так-же</w:t>
            </w:r>
            <w:proofErr w:type="gramEnd"/>
            <w:r w:rsidR="000F362E" w:rsidRPr="009640E5">
              <w:t xml:space="preserve"> для случаев диспансерного наблюдения по профилю онкология в амбулаторных условиях.</w:t>
            </w:r>
          </w:p>
        </w:tc>
        <w:tc>
          <w:tcPr>
            <w:tcW w:w="0" w:type="auto"/>
          </w:tcPr>
          <w:p w:rsidR="005053EC" w:rsidRPr="009640E5" w:rsidRDefault="005053EC" w:rsidP="00F3212F">
            <w:pPr>
              <w:pStyle w:val="afe"/>
              <w:rPr>
                <w:lang w:val="en-US"/>
              </w:rPr>
            </w:pPr>
            <w:r w:rsidRPr="009640E5">
              <w:rPr>
                <w:lang w:val="en-US"/>
              </w:rPr>
              <w:t>integer</w:t>
            </w:r>
          </w:p>
        </w:tc>
        <w:tc>
          <w:tcPr>
            <w:tcW w:w="2784" w:type="dxa"/>
          </w:tcPr>
          <w:p w:rsidR="002E04E3" w:rsidRPr="009640E5" w:rsidRDefault="002E04E3" w:rsidP="00AF4308">
            <w:pPr>
              <w:autoSpaceDE w:val="0"/>
              <w:autoSpaceDN w:val="0"/>
              <w:adjustRightInd w:val="0"/>
              <w:spacing w:after="0"/>
              <w:jc w:val="left"/>
            </w:pPr>
            <w:r w:rsidRPr="009640E5">
              <w:t>Используются следующие значения:</w:t>
            </w:r>
          </w:p>
          <w:p w:rsidR="002E04E3" w:rsidRPr="00F81EC8" w:rsidRDefault="005053EC" w:rsidP="008B6CE5">
            <w:pPr>
              <w:autoSpaceDE w:val="0"/>
              <w:autoSpaceDN w:val="0"/>
              <w:adjustRightInd w:val="0"/>
              <w:spacing w:after="0"/>
              <w:jc w:val="left"/>
              <w:rPr>
                <w:lang w:val="en-US"/>
              </w:rPr>
            </w:pPr>
            <w:r w:rsidRPr="00F81EC8">
              <w:rPr>
                <w:lang w:val="en-US"/>
              </w:rPr>
              <w:t xml:space="preserve">1 </w:t>
            </w:r>
            <w:r w:rsidR="002E04E3" w:rsidRPr="00F81EC8">
              <w:rPr>
                <w:lang w:val="en-US"/>
              </w:rPr>
              <w:t>–</w:t>
            </w:r>
            <w:r w:rsidRPr="00F81EC8">
              <w:rPr>
                <w:lang w:val="en-US"/>
              </w:rPr>
              <w:t xml:space="preserve"> </w:t>
            </w:r>
            <w:r w:rsidRPr="009640E5">
              <w:rPr>
                <w:lang w:val="en-US"/>
              </w:rPr>
              <w:t>I</w:t>
            </w:r>
            <w:r w:rsidR="008B6CE5" w:rsidRPr="00F81EC8">
              <w:rPr>
                <w:lang w:val="en-US"/>
              </w:rPr>
              <w:t xml:space="preserve">; </w:t>
            </w:r>
            <w:r w:rsidR="002E04E3" w:rsidRPr="00F81EC8">
              <w:rPr>
                <w:lang w:val="en-US"/>
              </w:rPr>
              <w:t xml:space="preserve">2 – </w:t>
            </w:r>
            <w:r w:rsidR="002E04E3" w:rsidRPr="009640E5">
              <w:rPr>
                <w:lang w:val="en-US"/>
              </w:rPr>
              <w:t>II</w:t>
            </w:r>
            <w:r w:rsidR="008B6CE5" w:rsidRPr="00F81EC8">
              <w:rPr>
                <w:lang w:val="en-US"/>
              </w:rPr>
              <w:t xml:space="preserve">; </w:t>
            </w:r>
            <w:r w:rsidR="002E04E3" w:rsidRPr="00F81EC8">
              <w:rPr>
                <w:lang w:val="en-US"/>
              </w:rPr>
              <w:t xml:space="preserve">3 – </w:t>
            </w:r>
            <w:r w:rsidR="008B6CE5" w:rsidRPr="009640E5">
              <w:rPr>
                <w:lang w:val="en-US"/>
              </w:rPr>
              <w:t>II</w:t>
            </w:r>
            <w:r w:rsidR="008B6CE5" w:rsidRPr="009640E5">
              <w:t>а</w:t>
            </w:r>
            <w:r w:rsidR="008B6CE5" w:rsidRPr="00F81EC8">
              <w:rPr>
                <w:lang w:val="en-US"/>
              </w:rPr>
              <w:t xml:space="preserve">; 4 – </w:t>
            </w:r>
            <w:r w:rsidR="008B6CE5" w:rsidRPr="009640E5">
              <w:rPr>
                <w:lang w:val="en-US"/>
              </w:rPr>
              <w:t>III</w:t>
            </w:r>
            <w:r w:rsidR="008B6CE5" w:rsidRPr="00F81EC8">
              <w:rPr>
                <w:lang w:val="en-US"/>
              </w:rPr>
              <w:t xml:space="preserve">; 5 - </w:t>
            </w:r>
            <w:r w:rsidR="008B6CE5" w:rsidRPr="009640E5">
              <w:rPr>
                <w:lang w:val="en-US"/>
              </w:rPr>
              <w:t>IV</w:t>
            </w:r>
          </w:p>
        </w:tc>
      </w:tr>
      <w:tr w:rsidR="0087301F" w:rsidRPr="00802592" w:rsidTr="00C52009">
        <w:tc>
          <w:tcPr>
            <w:tcW w:w="0" w:type="auto"/>
          </w:tcPr>
          <w:p w:rsidR="00DC552C" w:rsidRPr="00802592" w:rsidRDefault="00AF4308" w:rsidP="00AF4308">
            <w:pPr>
              <w:autoSpaceDE w:val="0"/>
              <w:autoSpaceDN w:val="0"/>
              <w:adjustRightInd w:val="0"/>
              <w:spacing w:after="0"/>
              <w:jc w:val="left"/>
            </w:pPr>
            <w:proofErr w:type="spellStart"/>
            <w:r w:rsidRPr="00802592">
              <w:rPr>
                <w:lang w:val="en-US"/>
              </w:rPr>
              <w:t>mtstz</w:t>
            </w:r>
            <w:proofErr w:type="spellEnd"/>
          </w:p>
        </w:tc>
        <w:tc>
          <w:tcPr>
            <w:tcW w:w="2604" w:type="dxa"/>
          </w:tcPr>
          <w:p w:rsidR="00DC552C" w:rsidRPr="00802592" w:rsidRDefault="003F6827" w:rsidP="00F3212F">
            <w:pPr>
              <w:pStyle w:val="afe"/>
            </w:pPr>
            <w:r w:rsidRPr="00802592">
              <w:t>Признак выявления отдалённых метастазов</w:t>
            </w:r>
          </w:p>
        </w:tc>
        <w:tc>
          <w:tcPr>
            <w:tcW w:w="2232" w:type="dxa"/>
          </w:tcPr>
          <w:p w:rsidR="00DC552C" w:rsidRPr="00802592" w:rsidRDefault="007C0DBA" w:rsidP="00F3212F">
            <w:pPr>
              <w:pStyle w:val="afe"/>
            </w:pPr>
            <w:r w:rsidRPr="00802592">
              <w:t>Условно-обязательный</w:t>
            </w:r>
          </w:p>
        </w:tc>
        <w:tc>
          <w:tcPr>
            <w:tcW w:w="0" w:type="auto"/>
          </w:tcPr>
          <w:p w:rsidR="00DC552C" w:rsidRPr="00C76F79" w:rsidRDefault="003F6827" w:rsidP="00F3212F">
            <w:pPr>
              <w:pStyle w:val="afe"/>
            </w:pPr>
            <w:r w:rsidRPr="00802592">
              <w:rPr>
                <w:lang w:val="en-US"/>
              </w:rPr>
              <w:t>integer</w:t>
            </w:r>
          </w:p>
        </w:tc>
        <w:tc>
          <w:tcPr>
            <w:tcW w:w="2784" w:type="dxa"/>
          </w:tcPr>
          <w:p w:rsidR="00DC552C" w:rsidRPr="00802592" w:rsidRDefault="00806A04" w:rsidP="00AF4308">
            <w:pPr>
              <w:autoSpaceDE w:val="0"/>
              <w:autoSpaceDN w:val="0"/>
              <w:adjustRightInd w:val="0"/>
              <w:spacing w:after="0"/>
              <w:jc w:val="left"/>
            </w:pPr>
            <w:r w:rsidRPr="00802592">
              <w:t>Используется только при рецидиве или прогрессировании (</w:t>
            </w:r>
            <w:r w:rsidR="00A4274E" w:rsidRPr="00802592">
              <w:rPr>
                <w:lang w:val="en-US"/>
              </w:rPr>
              <w:t>ds</w:t>
            </w:r>
            <w:r w:rsidR="00A4274E" w:rsidRPr="00802592">
              <w:t>1_</w:t>
            </w:r>
            <w:r w:rsidR="00A4274E" w:rsidRPr="00802592">
              <w:rPr>
                <w:lang w:val="en-US"/>
              </w:rPr>
              <w:t>t</w:t>
            </w:r>
            <w:r w:rsidR="00A4274E" w:rsidRPr="00802592">
              <w:t xml:space="preserve">  </w:t>
            </w:r>
            <w:r w:rsidRPr="00802592">
              <w:t xml:space="preserve">=1 или </w:t>
            </w:r>
            <w:r w:rsidR="00A4274E" w:rsidRPr="00802592">
              <w:rPr>
                <w:lang w:val="en-US"/>
              </w:rPr>
              <w:t>ds</w:t>
            </w:r>
            <w:r w:rsidR="00A4274E" w:rsidRPr="00802592">
              <w:t>1_</w:t>
            </w:r>
            <w:r w:rsidR="00A4274E" w:rsidRPr="00802592">
              <w:rPr>
                <w:lang w:val="en-US"/>
              </w:rPr>
              <w:t>t</w:t>
            </w:r>
            <w:r w:rsidR="00A4274E" w:rsidRPr="00802592">
              <w:t xml:space="preserve"> </w:t>
            </w:r>
            <w:r w:rsidRPr="00802592">
              <w:t>=</w:t>
            </w:r>
            <w:r w:rsidR="00A4274E" w:rsidRPr="00802592">
              <w:t xml:space="preserve"> </w:t>
            </w:r>
            <w:r w:rsidRPr="00802592">
              <w:t>2). При выявлении отдаленных метастазов обязательно к заполнению значением 1</w:t>
            </w:r>
          </w:p>
        </w:tc>
      </w:tr>
      <w:tr w:rsidR="0087301F" w:rsidRPr="00802592" w:rsidTr="00C52009">
        <w:tc>
          <w:tcPr>
            <w:tcW w:w="0" w:type="auto"/>
          </w:tcPr>
          <w:p w:rsidR="00D9340C" w:rsidRPr="00802592" w:rsidRDefault="00AF4308" w:rsidP="003F6827">
            <w:pPr>
              <w:autoSpaceDE w:val="0"/>
              <w:autoSpaceDN w:val="0"/>
              <w:adjustRightInd w:val="0"/>
              <w:spacing w:after="0"/>
              <w:jc w:val="left"/>
              <w:rPr>
                <w:lang w:val="en-US"/>
              </w:rPr>
            </w:pPr>
            <w:r w:rsidRPr="00802592">
              <w:rPr>
                <w:lang w:val="en-US"/>
              </w:rPr>
              <w:t>sod</w:t>
            </w:r>
          </w:p>
        </w:tc>
        <w:tc>
          <w:tcPr>
            <w:tcW w:w="2604" w:type="dxa"/>
          </w:tcPr>
          <w:p w:rsidR="00D9340C" w:rsidRPr="00802592" w:rsidRDefault="00D9340C" w:rsidP="00D9340C">
            <w:pPr>
              <w:autoSpaceDE w:val="0"/>
              <w:autoSpaceDN w:val="0"/>
              <w:adjustRightInd w:val="0"/>
              <w:spacing w:after="0"/>
              <w:jc w:val="left"/>
            </w:pPr>
            <w:r w:rsidRPr="00802592">
              <w:t>Суммарная очаговая доза</w:t>
            </w:r>
          </w:p>
          <w:p w:rsidR="00D9340C" w:rsidRPr="00802592" w:rsidRDefault="00D9340C" w:rsidP="00F3212F">
            <w:pPr>
              <w:pStyle w:val="afe"/>
            </w:pPr>
          </w:p>
        </w:tc>
        <w:tc>
          <w:tcPr>
            <w:tcW w:w="2232" w:type="dxa"/>
          </w:tcPr>
          <w:p w:rsidR="00D9340C" w:rsidRPr="00802592" w:rsidRDefault="007C0DBA" w:rsidP="00F3212F">
            <w:pPr>
              <w:pStyle w:val="afe"/>
            </w:pPr>
            <w:r w:rsidRPr="00802592">
              <w:t>Условно-обязательный</w:t>
            </w:r>
          </w:p>
        </w:tc>
        <w:tc>
          <w:tcPr>
            <w:tcW w:w="0" w:type="auto"/>
          </w:tcPr>
          <w:p w:rsidR="00D9340C" w:rsidRPr="00802592" w:rsidRDefault="00330D86" w:rsidP="00F3212F">
            <w:pPr>
              <w:pStyle w:val="afe"/>
              <w:rPr>
                <w:lang w:val="en-US"/>
              </w:rPr>
            </w:pPr>
            <w:r w:rsidRPr="00802592">
              <w:rPr>
                <w:lang w:val="en-US"/>
              </w:rPr>
              <w:t>decimal</w:t>
            </w:r>
          </w:p>
        </w:tc>
        <w:tc>
          <w:tcPr>
            <w:tcW w:w="2784" w:type="dxa"/>
          </w:tcPr>
          <w:p w:rsidR="00D9340C" w:rsidRPr="00802592" w:rsidRDefault="00D9340C" w:rsidP="00AF4308">
            <w:pPr>
              <w:autoSpaceDE w:val="0"/>
              <w:autoSpaceDN w:val="0"/>
              <w:adjustRightInd w:val="0"/>
              <w:spacing w:after="0"/>
              <w:jc w:val="left"/>
            </w:pPr>
            <w:r w:rsidRPr="00802592">
              <w:t xml:space="preserve">Обязательно для заполнения при проведении лучевой или </w:t>
            </w:r>
            <w:r w:rsidR="00AF4308" w:rsidRPr="00802592">
              <w:t>химиолучевой терапии (</w:t>
            </w:r>
            <w:r w:rsidR="00330D86" w:rsidRPr="00802592">
              <w:t xml:space="preserve">имеются услуги с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=3 или </w:t>
            </w:r>
            <w:proofErr w:type="spellStart"/>
            <w:r w:rsidR="00AF4308" w:rsidRPr="00802592">
              <w:rPr>
                <w:lang w:val="en-US"/>
              </w:rPr>
              <w:t>usl</w:t>
            </w:r>
            <w:proofErr w:type="spellEnd"/>
            <w:r w:rsidR="00AF4308" w:rsidRPr="00802592">
              <w:t>_</w:t>
            </w:r>
            <w:r w:rsidR="00AF4308" w:rsidRPr="00802592">
              <w:rPr>
                <w:lang w:val="en-US"/>
              </w:rPr>
              <w:t>tip</w:t>
            </w:r>
            <w:r w:rsidRPr="00802592">
              <w:t>=4)</w:t>
            </w:r>
            <w:r w:rsidR="00330D86" w:rsidRPr="00802592">
              <w:t>.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k_fr</w:t>
            </w:r>
            <w:proofErr w:type="spellEnd"/>
          </w:p>
        </w:tc>
        <w:tc>
          <w:tcPr>
            <w:tcW w:w="2604" w:type="dxa"/>
          </w:tcPr>
          <w:p w:rsidR="00330D86" w:rsidRPr="00802592" w:rsidRDefault="00330D86" w:rsidP="00D9340C">
            <w:pPr>
              <w:autoSpaceDE w:val="0"/>
              <w:autoSpaceDN w:val="0"/>
              <w:adjustRightInd w:val="0"/>
              <w:spacing w:after="0"/>
              <w:jc w:val="left"/>
            </w:pPr>
            <w:r w:rsidRPr="00802592">
              <w:t>Количество фракций проведения лучевой терапии</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A558E5" w:rsidP="00CB635F">
            <w:pPr>
              <w:pStyle w:val="afe"/>
              <w:rPr>
                <w:lang w:val="en-US"/>
              </w:rPr>
            </w:pPr>
            <w:r w:rsidRPr="00802592">
              <w:rPr>
                <w:lang w:val="en-US"/>
              </w:rPr>
              <w:t>integer</w:t>
            </w:r>
          </w:p>
        </w:tc>
        <w:tc>
          <w:tcPr>
            <w:tcW w:w="2784" w:type="dxa"/>
          </w:tcPr>
          <w:p w:rsidR="00330D86" w:rsidRPr="00802592" w:rsidRDefault="00330D86" w:rsidP="00AF4308">
            <w:pPr>
              <w:autoSpaceDE w:val="0"/>
              <w:autoSpaceDN w:val="0"/>
              <w:adjustRightInd w:val="0"/>
              <w:spacing w:after="0"/>
              <w:jc w:val="left"/>
            </w:pPr>
            <w:r w:rsidRPr="00802592">
              <w:t xml:space="preserve">Обязательно к заполнению при проведении лучевой или химиолучевой терапии (имеются услуги с </w:t>
            </w:r>
            <w:proofErr w:type="spellStart"/>
            <w:r w:rsidRPr="00802592">
              <w:rPr>
                <w:lang w:val="en-US"/>
              </w:rPr>
              <w:t>usl</w:t>
            </w:r>
            <w:proofErr w:type="spellEnd"/>
            <w:r w:rsidRPr="00802592">
              <w:t>_</w:t>
            </w:r>
            <w:r w:rsidRPr="00802592">
              <w:rPr>
                <w:lang w:val="en-US"/>
              </w:rPr>
              <w:t>tip</w:t>
            </w:r>
            <w:r w:rsidRPr="00802592">
              <w:t xml:space="preserve"> =3 или </w:t>
            </w:r>
            <w:proofErr w:type="spellStart"/>
            <w:r w:rsidRPr="00802592">
              <w:rPr>
                <w:lang w:val="en-US"/>
              </w:rPr>
              <w:t>usl</w:t>
            </w:r>
            <w:proofErr w:type="spellEnd"/>
            <w:r w:rsidRPr="00802592">
              <w:t>_</w:t>
            </w:r>
            <w:r w:rsidRPr="00802592">
              <w:rPr>
                <w:lang w:val="en-US"/>
              </w:rPr>
              <w:t>tip</w:t>
            </w:r>
            <w:r w:rsidRPr="00802592">
              <w:t xml:space="preserve"> =4). Может принимать значение "0".</w:t>
            </w: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lastRenderedPageBreak/>
              <w:t>b_weight</w:t>
            </w:r>
            <w:proofErr w:type="spellEnd"/>
          </w:p>
        </w:tc>
        <w:tc>
          <w:tcPr>
            <w:tcW w:w="2604" w:type="dxa"/>
          </w:tcPr>
          <w:p w:rsidR="00330D86" w:rsidRPr="00802592" w:rsidRDefault="00330D86" w:rsidP="00D9340C">
            <w:pPr>
              <w:autoSpaceDE w:val="0"/>
              <w:autoSpaceDN w:val="0"/>
              <w:adjustRightInd w:val="0"/>
              <w:spacing w:after="0"/>
              <w:jc w:val="left"/>
            </w:pPr>
            <w:r w:rsidRPr="00802592">
              <w:t>Масса тела (</w:t>
            </w:r>
            <w:proofErr w:type="gramStart"/>
            <w:r w:rsidRPr="00802592">
              <w:t>кг</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val="restart"/>
          </w:tcPr>
          <w:p w:rsidR="00330D86" w:rsidRPr="00802592" w:rsidRDefault="00330D86" w:rsidP="00AF4308">
            <w:pPr>
              <w:autoSpaceDE w:val="0"/>
              <w:autoSpaceDN w:val="0"/>
              <w:adjustRightInd w:val="0"/>
              <w:spacing w:after="0"/>
              <w:jc w:val="left"/>
            </w:pPr>
            <w:r w:rsidRPr="00802592">
              <w:t>Обязательно к заполнению при проведении лекарственной противоопухолевой терапии или химиолучевой терапии, при которых расчет дозы препарата производится на основании данных о массе тела или площади поверхности тела</w:t>
            </w:r>
          </w:p>
        </w:tc>
      </w:tr>
      <w:tr w:rsidR="00330D86" w:rsidRPr="00802592" w:rsidTr="00C52009">
        <w:tc>
          <w:tcPr>
            <w:tcW w:w="0" w:type="auto"/>
          </w:tcPr>
          <w:p w:rsidR="00330D86" w:rsidRPr="00802592" w:rsidRDefault="00330D86" w:rsidP="003F6827">
            <w:pPr>
              <w:autoSpaceDE w:val="0"/>
              <w:autoSpaceDN w:val="0"/>
              <w:adjustRightInd w:val="0"/>
              <w:spacing w:after="0"/>
              <w:jc w:val="left"/>
            </w:pPr>
            <w:proofErr w:type="spellStart"/>
            <w:r w:rsidRPr="00802592">
              <w:rPr>
                <w:lang w:val="en-US"/>
              </w:rPr>
              <w:t>b_height</w:t>
            </w:r>
            <w:proofErr w:type="spellEnd"/>
          </w:p>
        </w:tc>
        <w:tc>
          <w:tcPr>
            <w:tcW w:w="2604" w:type="dxa"/>
          </w:tcPr>
          <w:p w:rsidR="00330D86" w:rsidRPr="00802592" w:rsidRDefault="00330D86" w:rsidP="00330D86">
            <w:pPr>
              <w:autoSpaceDE w:val="0"/>
              <w:autoSpaceDN w:val="0"/>
              <w:adjustRightInd w:val="0"/>
              <w:spacing w:after="0"/>
              <w:jc w:val="left"/>
            </w:pPr>
            <w:r w:rsidRPr="00802592">
              <w:t>Рост (</w:t>
            </w:r>
            <w:proofErr w:type="gramStart"/>
            <w:r w:rsidRPr="00802592">
              <w:t>см</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704002"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r w:rsidR="00330D86" w:rsidRPr="00802592" w:rsidTr="00C52009">
        <w:tc>
          <w:tcPr>
            <w:tcW w:w="0" w:type="auto"/>
          </w:tcPr>
          <w:p w:rsidR="00330D86" w:rsidRPr="00802592" w:rsidRDefault="00330D86" w:rsidP="003F6827">
            <w:pPr>
              <w:autoSpaceDE w:val="0"/>
              <w:autoSpaceDN w:val="0"/>
              <w:adjustRightInd w:val="0"/>
              <w:spacing w:after="0"/>
              <w:jc w:val="left"/>
              <w:rPr>
                <w:lang w:val="en-US"/>
              </w:rPr>
            </w:pPr>
            <w:proofErr w:type="spellStart"/>
            <w:r w:rsidRPr="00802592">
              <w:rPr>
                <w:lang w:val="en-US"/>
              </w:rPr>
              <w:t>b_area</w:t>
            </w:r>
            <w:proofErr w:type="spellEnd"/>
          </w:p>
        </w:tc>
        <w:tc>
          <w:tcPr>
            <w:tcW w:w="2604" w:type="dxa"/>
          </w:tcPr>
          <w:p w:rsidR="00330D86" w:rsidRPr="00802592" w:rsidRDefault="00330D86" w:rsidP="00330D86">
            <w:pPr>
              <w:autoSpaceDE w:val="0"/>
              <w:autoSpaceDN w:val="0"/>
              <w:adjustRightInd w:val="0"/>
              <w:spacing w:after="0"/>
              <w:jc w:val="left"/>
            </w:pPr>
            <w:r w:rsidRPr="00802592">
              <w:t>Площадь поверхности тела (м</w:t>
            </w:r>
            <w:proofErr w:type="gramStart"/>
            <w:r w:rsidRPr="00802592">
              <w:rPr>
                <w:vertAlign w:val="superscript"/>
              </w:rPr>
              <w:t>2</w:t>
            </w:r>
            <w:proofErr w:type="gramEnd"/>
            <w:r w:rsidRPr="00802592">
              <w:t>)</w:t>
            </w:r>
          </w:p>
        </w:tc>
        <w:tc>
          <w:tcPr>
            <w:tcW w:w="2232" w:type="dxa"/>
          </w:tcPr>
          <w:p w:rsidR="00330D86" w:rsidRPr="00802592" w:rsidRDefault="007C0DBA" w:rsidP="00CB635F">
            <w:pPr>
              <w:pStyle w:val="afe"/>
            </w:pPr>
            <w:r w:rsidRPr="00802592">
              <w:t>Условно-обязательный</w:t>
            </w:r>
          </w:p>
        </w:tc>
        <w:tc>
          <w:tcPr>
            <w:tcW w:w="0" w:type="auto"/>
          </w:tcPr>
          <w:p w:rsidR="00330D86" w:rsidRPr="00802592" w:rsidRDefault="00330D86" w:rsidP="00CB635F">
            <w:pPr>
              <w:pStyle w:val="afe"/>
              <w:rPr>
                <w:lang w:val="en-US"/>
              </w:rPr>
            </w:pPr>
            <w:r w:rsidRPr="00802592">
              <w:rPr>
                <w:lang w:val="en-US"/>
              </w:rPr>
              <w:t>decimal</w:t>
            </w:r>
          </w:p>
        </w:tc>
        <w:tc>
          <w:tcPr>
            <w:tcW w:w="2784" w:type="dxa"/>
            <w:vMerge/>
          </w:tcPr>
          <w:p w:rsidR="00330D86" w:rsidRPr="00802592" w:rsidRDefault="00330D86" w:rsidP="00AF4308">
            <w:pPr>
              <w:autoSpaceDE w:val="0"/>
              <w:autoSpaceDN w:val="0"/>
              <w:adjustRightInd w:val="0"/>
              <w:spacing w:after="0"/>
              <w:jc w:val="left"/>
            </w:pPr>
          </w:p>
        </w:tc>
      </w:tr>
    </w:tbl>
    <w:p w:rsidR="00D9340C" w:rsidRPr="00802592" w:rsidRDefault="002A3B71" w:rsidP="00BA5AC3">
      <w:pPr>
        <w:pStyle w:val="3"/>
      </w:pPr>
      <w:bookmarkStart w:id="65" w:name="_Toc190875666"/>
      <w:r>
        <w:t>3.4.37</w:t>
      </w:r>
      <w:r w:rsidR="00BA5AC3" w:rsidRPr="00802592">
        <w:t xml:space="preserve">. </w:t>
      </w:r>
      <w:r w:rsidR="00E8331E" w:rsidRPr="00802592">
        <w:t>Элемент</w:t>
      </w:r>
      <w:r w:rsidR="00D9340C" w:rsidRPr="00802592">
        <w:t xml:space="preserve"> «</w:t>
      </w:r>
      <w:proofErr w:type="spellStart"/>
      <w:r w:rsidR="00E442D6" w:rsidRPr="00802592">
        <w:t>diagnostic</w:t>
      </w:r>
      <w:proofErr w:type="spellEnd"/>
      <w:r w:rsidR="00617D45" w:rsidRPr="00802592">
        <w:t xml:space="preserve">» </w:t>
      </w:r>
      <w:r w:rsidR="00D9340C" w:rsidRPr="00802592">
        <w:t xml:space="preserve">– </w:t>
      </w:r>
      <w:r w:rsidR="00E442D6" w:rsidRPr="00802592">
        <w:t>Диагностические сведения</w:t>
      </w:r>
      <w:bookmarkEnd w:id="65"/>
    </w:p>
    <w:p w:rsidR="00C039B1" w:rsidRPr="00802592" w:rsidRDefault="00C039B1" w:rsidP="00D9340C">
      <w:proofErr w:type="gramStart"/>
      <w:r w:rsidRPr="00802592">
        <w:t>Элемент входит во входящий в элемент «</w:t>
      </w:r>
      <w:proofErr w:type="spellStart"/>
      <w:r w:rsidRPr="00802592">
        <w:t>additional_onk</w:t>
      </w:r>
      <w:proofErr w:type="spellEnd"/>
      <w:r w:rsidRPr="00802592">
        <w:t>» – «</w:t>
      </w:r>
      <w:proofErr w:type="spellStart"/>
      <w:r w:rsidRPr="00802592">
        <w:t>diagnostics</w:t>
      </w:r>
      <w:proofErr w:type="spellEnd"/>
      <w:r w:rsidRPr="00802592">
        <w:t>».</w:t>
      </w:r>
      <w:proofErr w:type="gramEnd"/>
    </w:p>
    <w:p w:rsidR="00D9340C" w:rsidRPr="00802592" w:rsidRDefault="00D9340C" w:rsidP="00D9340C">
      <w:r w:rsidRPr="00802592">
        <w:t xml:space="preserve">Элемент </w:t>
      </w:r>
      <w:r w:rsidR="00121035" w:rsidRPr="00802592">
        <w:t>не</w:t>
      </w:r>
      <w:r w:rsidR="00E442D6" w:rsidRPr="00802592">
        <w:t>обязательный</w:t>
      </w:r>
      <w:r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77"/>
        <w:gridCol w:w="3017"/>
        <w:gridCol w:w="1842"/>
        <w:gridCol w:w="904"/>
        <w:gridCol w:w="2993"/>
      </w:tblGrid>
      <w:tr w:rsidR="0087301F" w:rsidRPr="00802592" w:rsidTr="008C4702">
        <w:tc>
          <w:tcPr>
            <w:tcW w:w="0" w:type="auto"/>
            <w:vAlign w:val="center"/>
          </w:tcPr>
          <w:p w:rsidR="00D9340C" w:rsidRPr="00802592" w:rsidRDefault="00D9340C" w:rsidP="008C4702">
            <w:pPr>
              <w:pStyle w:val="af5"/>
            </w:pPr>
            <w:r w:rsidRPr="00802592">
              <w:t>Имя</w:t>
            </w:r>
          </w:p>
        </w:tc>
        <w:tc>
          <w:tcPr>
            <w:tcW w:w="3017" w:type="dxa"/>
            <w:vAlign w:val="center"/>
          </w:tcPr>
          <w:p w:rsidR="00D9340C" w:rsidRPr="00802592" w:rsidRDefault="00D9340C" w:rsidP="008C4702">
            <w:pPr>
              <w:pStyle w:val="af5"/>
            </w:pPr>
            <w:r w:rsidRPr="00802592">
              <w:t>Назначение</w:t>
            </w:r>
          </w:p>
        </w:tc>
        <w:tc>
          <w:tcPr>
            <w:tcW w:w="1842" w:type="dxa"/>
            <w:vAlign w:val="center"/>
          </w:tcPr>
          <w:p w:rsidR="00D9340C" w:rsidRPr="00802592" w:rsidRDefault="00D9340C" w:rsidP="008C4702">
            <w:pPr>
              <w:pStyle w:val="af5"/>
            </w:pPr>
            <w:r w:rsidRPr="00802592">
              <w:t>Условия заполнения</w:t>
            </w:r>
          </w:p>
        </w:tc>
        <w:tc>
          <w:tcPr>
            <w:tcW w:w="0" w:type="auto"/>
            <w:vAlign w:val="center"/>
          </w:tcPr>
          <w:p w:rsidR="00D9340C" w:rsidRPr="00802592" w:rsidRDefault="00D9340C" w:rsidP="008C4702">
            <w:pPr>
              <w:pStyle w:val="af5"/>
            </w:pPr>
            <w:r w:rsidRPr="00802592">
              <w:t>Тип</w:t>
            </w:r>
          </w:p>
        </w:tc>
        <w:tc>
          <w:tcPr>
            <w:tcW w:w="2993" w:type="dxa"/>
            <w:vAlign w:val="center"/>
          </w:tcPr>
          <w:p w:rsidR="00D9340C" w:rsidRPr="00802592" w:rsidRDefault="00D9340C" w:rsidP="008C4702">
            <w:pPr>
              <w:pStyle w:val="af5"/>
            </w:pPr>
            <w:r w:rsidRPr="00802592">
              <w:t>Ограничения</w:t>
            </w:r>
          </w:p>
        </w:tc>
      </w:tr>
      <w:tr w:rsidR="00637E43" w:rsidRPr="00802592" w:rsidTr="008C4702">
        <w:tc>
          <w:tcPr>
            <w:tcW w:w="0" w:type="auto"/>
          </w:tcPr>
          <w:p w:rsidR="00637E43" w:rsidRPr="00802592" w:rsidRDefault="00637E43" w:rsidP="00637E43">
            <w:pPr>
              <w:pStyle w:val="afe"/>
              <w:rPr>
                <w:lang w:val="en-US"/>
              </w:rPr>
            </w:pPr>
            <w:proofErr w:type="spellStart"/>
            <w:r w:rsidRPr="00802592">
              <w:rPr>
                <w:lang w:val="en-US"/>
              </w:rPr>
              <w:t>diag_date</w:t>
            </w:r>
            <w:proofErr w:type="spellEnd"/>
          </w:p>
        </w:tc>
        <w:tc>
          <w:tcPr>
            <w:tcW w:w="3017" w:type="dxa"/>
          </w:tcPr>
          <w:p w:rsidR="00637E43" w:rsidRPr="00802592" w:rsidRDefault="00637E43" w:rsidP="00637E43">
            <w:pPr>
              <w:pStyle w:val="afe"/>
            </w:pPr>
            <w:r w:rsidRPr="00802592">
              <w:t>Дата взятия материала</w:t>
            </w:r>
          </w:p>
        </w:tc>
        <w:tc>
          <w:tcPr>
            <w:tcW w:w="1842" w:type="dxa"/>
          </w:tcPr>
          <w:p w:rsidR="00637E43" w:rsidRPr="00802592" w:rsidRDefault="00637E43" w:rsidP="00637E43">
            <w:pPr>
              <w:pStyle w:val="afe"/>
            </w:pPr>
            <w:r w:rsidRPr="00802592">
              <w:t>Обязательный</w:t>
            </w:r>
          </w:p>
        </w:tc>
        <w:tc>
          <w:tcPr>
            <w:tcW w:w="0" w:type="auto"/>
          </w:tcPr>
          <w:p w:rsidR="00637E43" w:rsidRPr="00802592" w:rsidRDefault="00637E43" w:rsidP="00637E43">
            <w:pPr>
              <w:pStyle w:val="afe"/>
            </w:pPr>
            <w:proofErr w:type="spellStart"/>
            <w:r w:rsidRPr="00802592">
              <w:t>date</w:t>
            </w:r>
            <w:proofErr w:type="spellEnd"/>
          </w:p>
        </w:tc>
        <w:tc>
          <w:tcPr>
            <w:tcW w:w="2993" w:type="dxa"/>
          </w:tcPr>
          <w:p w:rsidR="00637E43" w:rsidRPr="00802592" w:rsidRDefault="00637E43" w:rsidP="00637E43">
            <w:pPr>
              <w:autoSpaceDE w:val="0"/>
              <w:autoSpaceDN w:val="0"/>
              <w:adjustRightInd w:val="0"/>
              <w:spacing w:after="0"/>
              <w:jc w:val="left"/>
            </w:pPr>
            <w:r w:rsidRPr="00802592">
              <w:t>Указывается дата взятия материала для проведения диагностики.</w:t>
            </w:r>
          </w:p>
        </w:tc>
      </w:tr>
      <w:tr w:rsidR="0087301F" w:rsidRPr="00802592" w:rsidTr="008C4702">
        <w:tc>
          <w:tcPr>
            <w:tcW w:w="0" w:type="auto"/>
          </w:tcPr>
          <w:p w:rsidR="00D9340C" w:rsidRPr="00802592" w:rsidRDefault="00AF4308" w:rsidP="008C4702">
            <w:pPr>
              <w:pStyle w:val="afe"/>
              <w:rPr>
                <w:lang w:val="en-US"/>
              </w:rPr>
            </w:pPr>
            <w:proofErr w:type="spellStart"/>
            <w:r w:rsidRPr="00802592">
              <w:rPr>
                <w:lang w:val="en-US"/>
              </w:rPr>
              <w:t>diag_tip</w:t>
            </w:r>
            <w:proofErr w:type="spellEnd"/>
          </w:p>
        </w:tc>
        <w:tc>
          <w:tcPr>
            <w:tcW w:w="3017" w:type="dxa"/>
          </w:tcPr>
          <w:p w:rsidR="00D9340C" w:rsidRPr="00802592" w:rsidRDefault="00E442D6" w:rsidP="008C4702">
            <w:pPr>
              <w:pStyle w:val="afe"/>
            </w:pPr>
            <w:r w:rsidRPr="00802592">
              <w:t>Тип диагностического показателя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r w:rsidRPr="00802592">
              <w:rPr>
                <w:lang w:val="en-US"/>
              </w:rPr>
              <w:t>integer</w:t>
            </w:r>
          </w:p>
        </w:tc>
        <w:tc>
          <w:tcPr>
            <w:tcW w:w="2993" w:type="dxa"/>
          </w:tcPr>
          <w:p w:rsidR="00D9340C" w:rsidRPr="00802592" w:rsidRDefault="00123B26" w:rsidP="0001189B">
            <w:pPr>
              <w:autoSpaceDE w:val="0"/>
              <w:autoSpaceDN w:val="0"/>
              <w:adjustRightInd w:val="0"/>
              <w:spacing w:after="0"/>
              <w:jc w:val="left"/>
            </w:pPr>
            <w:r w:rsidRPr="00802592">
              <w:t>Согласно справочнику: тип онкологического диагностического показателя</w:t>
            </w:r>
            <w:r w:rsidR="00BE0ED5" w:rsidRPr="00802592">
              <w:t>.</w:t>
            </w:r>
          </w:p>
        </w:tc>
      </w:tr>
      <w:tr w:rsidR="0087301F" w:rsidRPr="00802592" w:rsidTr="008C4702">
        <w:tc>
          <w:tcPr>
            <w:tcW w:w="0" w:type="auto"/>
          </w:tcPr>
          <w:p w:rsidR="00D9340C" w:rsidRPr="00802592" w:rsidRDefault="00AF4308" w:rsidP="008C4702">
            <w:pPr>
              <w:pStyle w:val="afe"/>
            </w:pPr>
            <w:proofErr w:type="spellStart"/>
            <w:r w:rsidRPr="00802592">
              <w:rPr>
                <w:lang w:val="en-US"/>
              </w:rPr>
              <w:t>diag</w:t>
            </w:r>
            <w:proofErr w:type="spellEnd"/>
            <w:r w:rsidRPr="00802592">
              <w:t>_</w:t>
            </w:r>
            <w:r w:rsidRPr="00802592">
              <w:rPr>
                <w:lang w:val="en-US"/>
              </w:rPr>
              <w:t>code</w:t>
            </w:r>
          </w:p>
        </w:tc>
        <w:tc>
          <w:tcPr>
            <w:tcW w:w="3017" w:type="dxa"/>
          </w:tcPr>
          <w:p w:rsidR="00D9340C" w:rsidRPr="00802592" w:rsidRDefault="00E442D6" w:rsidP="008C4702">
            <w:pPr>
              <w:pStyle w:val="afe"/>
            </w:pPr>
            <w:r w:rsidRPr="00802592">
              <w:t>Код диагностического показател</w:t>
            </w:r>
            <w:r w:rsidR="00FE1D5E" w:rsidRPr="00802592">
              <w:t>я</w:t>
            </w:r>
          </w:p>
        </w:tc>
        <w:tc>
          <w:tcPr>
            <w:tcW w:w="1842" w:type="dxa"/>
          </w:tcPr>
          <w:p w:rsidR="00D9340C" w:rsidRPr="00802592" w:rsidRDefault="0001189B" w:rsidP="008C4702">
            <w:pPr>
              <w:pStyle w:val="afe"/>
            </w:pPr>
            <w:r w:rsidRPr="00802592">
              <w:t>О</w:t>
            </w:r>
            <w:r w:rsidR="009B4703" w:rsidRPr="00802592">
              <w:t>бязательный</w:t>
            </w:r>
          </w:p>
        </w:tc>
        <w:tc>
          <w:tcPr>
            <w:tcW w:w="0" w:type="auto"/>
          </w:tcPr>
          <w:p w:rsidR="00D9340C" w:rsidRPr="00802592" w:rsidRDefault="00D9340C"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1 заполняется в соответствии со справочником N007 Приложения А.</w:t>
            </w:r>
          </w:p>
          <w:p w:rsidR="00D9340C" w:rsidRPr="00802592" w:rsidRDefault="00637E43"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Pr="00802592">
              <w:t xml:space="preserve"> = 2 заполняется в соответствии со справочником N010 Приложения А.</w:t>
            </w:r>
          </w:p>
        </w:tc>
      </w:tr>
      <w:tr w:rsidR="0087301F" w:rsidRPr="00802592" w:rsidTr="008C4702">
        <w:tc>
          <w:tcPr>
            <w:tcW w:w="0" w:type="auto"/>
          </w:tcPr>
          <w:p w:rsidR="00E442D6" w:rsidRPr="00802592" w:rsidRDefault="00AF4308" w:rsidP="008C4702">
            <w:pPr>
              <w:pStyle w:val="afe"/>
            </w:pPr>
            <w:proofErr w:type="spellStart"/>
            <w:r w:rsidRPr="00802592">
              <w:rPr>
                <w:lang w:val="en-US"/>
              </w:rPr>
              <w:t>diag</w:t>
            </w:r>
            <w:proofErr w:type="spellEnd"/>
            <w:r w:rsidRPr="00802592">
              <w:t>_</w:t>
            </w:r>
            <w:proofErr w:type="spellStart"/>
            <w:r w:rsidRPr="00802592">
              <w:rPr>
                <w:lang w:val="en-US"/>
              </w:rPr>
              <w:t>rslt</w:t>
            </w:r>
            <w:proofErr w:type="spellEnd"/>
          </w:p>
        </w:tc>
        <w:tc>
          <w:tcPr>
            <w:tcW w:w="3017" w:type="dxa"/>
          </w:tcPr>
          <w:p w:rsidR="00E442D6" w:rsidRPr="00802592" w:rsidRDefault="00E442D6" w:rsidP="008C4702">
            <w:pPr>
              <w:pStyle w:val="afe"/>
            </w:pPr>
            <w:r w:rsidRPr="00802592">
              <w:t>Код результата диагностики</w:t>
            </w:r>
          </w:p>
        </w:tc>
        <w:tc>
          <w:tcPr>
            <w:tcW w:w="1842" w:type="dxa"/>
          </w:tcPr>
          <w:p w:rsidR="00E442D6" w:rsidRPr="00802592" w:rsidRDefault="007C0DBA" w:rsidP="008C4702">
            <w:pPr>
              <w:pStyle w:val="afe"/>
            </w:pPr>
            <w:r w:rsidRPr="00802592">
              <w:t>Условно-обязательный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637E43" w:rsidRPr="00802592" w:rsidRDefault="00637E43" w:rsidP="00637E43">
            <w:pPr>
              <w:autoSpaceDE w:val="0"/>
              <w:autoSpaceDN w:val="0"/>
              <w:adjustRightInd w:val="0"/>
              <w:spacing w:before="60" w:after="0"/>
              <w:jc w:val="left"/>
            </w:pPr>
            <w:r w:rsidRPr="00802592">
              <w:t>Указывается при наличии сведений о результате диагностики (</w:t>
            </w:r>
            <w:r w:rsidRPr="00802592">
              <w:rPr>
                <w:lang w:val="en-US"/>
              </w:rPr>
              <w:t>rec</w:t>
            </w:r>
            <w:r w:rsidRPr="00802592">
              <w:t>_</w:t>
            </w:r>
            <w:proofErr w:type="spellStart"/>
            <w:r w:rsidRPr="00802592">
              <w:rPr>
                <w:lang w:val="en-US"/>
              </w:rPr>
              <w:t>rslt</w:t>
            </w:r>
            <w:proofErr w:type="spellEnd"/>
            <w:r w:rsidRPr="00802592">
              <w:t xml:space="preserve"> = 1).</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t>diag_tip</w:t>
            </w:r>
            <w:proofErr w:type="spellEnd"/>
            <w:r w:rsidR="00637E43" w:rsidRPr="00802592">
              <w:t xml:space="preserve"> </w:t>
            </w:r>
            <w:r w:rsidR="00E442D6" w:rsidRPr="00802592">
              <w:t>=</w:t>
            </w:r>
            <w:r w:rsidR="00637E43" w:rsidRPr="00802592">
              <w:t xml:space="preserve"> </w:t>
            </w:r>
            <w:r w:rsidR="00E442D6" w:rsidRPr="00802592">
              <w:t xml:space="preserve">1 заполняется в соответствии </w:t>
            </w:r>
            <w:r w:rsidR="00E442D6" w:rsidRPr="00802592">
              <w:lastRenderedPageBreak/>
              <w:t xml:space="preserve">со справочником </w:t>
            </w:r>
            <w:hyperlink r:id="rId11" w:history="1">
              <w:r w:rsidR="00E442D6" w:rsidRPr="00802592">
                <w:t>N008</w:t>
              </w:r>
            </w:hyperlink>
            <w:r w:rsidR="00E442D6" w:rsidRPr="00802592">
              <w:t xml:space="preserve"> Приложения А.</w:t>
            </w:r>
          </w:p>
          <w:p w:rsidR="00E442D6" w:rsidRPr="00802592" w:rsidRDefault="00AF4308" w:rsidP="00637E43">
            <w:pPr>
              <w:autoSpaceDE w:val="0"/>
              <w:autoSpaceDN w:val="0"/>
              <w:adjustRightInd w:val="0"/>
              <w:spacing w:before="60" w:after="0"/>
              <w:jc w:val="left"/>
            </w:pPr>
            <w:r w:rsidRPr="00802592">
              <w:t xml:space="preserve">При </w:t>
            </w:r>
            <w:proofErr w:type="spellStart"/>
            <w:r w:rsidRPr="00802592">
              <w:rPr>
                <w:lang w:val="en-US"/>
              </w:rPr>
              <w:t>diag</w:t>
            </w:r>
            <w:proofErr w:type="spellEnd"/>
            <w:r w:rsidRPr="00802592">
              <w:t>_</w:t>
            </w:r>
            <w:r w:rsidRPr="00802592">
              <w:rPr>
                <w:lang w:val="en-US"/>
              </w:rPr>
              <w:t>tip</w:t>
            </w:r>
            <w:r w:rsidR="00637E43" w:rsidRPr="00802592">
              <w:t xml:space="preserve"> </w:t>
            </w:r>
            <w:r w:rsidR="00E442D6" w:rsidRPr="00802592">
              <w:t>=</w:t>
            </w:r>
            <w:r w:rsidR="00637E43" w:rsidRPr="00802592">
              <w:t xml:space="preserve"> </w:t>
            </w:r>
            <w:r w:rsidR="00E442D6" w:rsidRPr="00802592">
              <w:t xml:space="preserve">2 заполняется в соответствии со справочником </w:t>
            </w:r>
            <w:hyperlink r:id="rId12" w:history="1">
              <w:r w:rsidR="00E442D6" w:rsidRPr="00802592">
                <w:t>N011</w:t>
              </w:r>
            </w:hyperlink>
            <w:r w:rsidR="00E442D6" w:rsidRPr="00802592">
              <w:t xml:space="preserve"> Приложения А.</w:t>
            </w:r>
          </w:p>
        </w:tc>
      </w:tr>
      <w:tr w:rsidR="00637E43" w:rsidRPr="00802592" w:rsidTr="00637E43">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rPr>
                <w:lang w:val="en-US"/>
              </w:rPr>
            </w:pPr>
            <w:proofErr w:type="spellStart"/>
            <w:r w:rsidRPr="00802592">
              <w:rPr>
                <w:lang w:val="en-US"/>
              </w:rPr>
              <w:lastRenderedPageBreak/>
              <w:t>rec_rslt</w:t>
            </w:r>
            <w:proofErr w:type="spellEnd"/>
          </w:p>
        </w:tc>
        <w:tc>
          <w:tcPr>
            <w:tcW w:w="3017"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r w:rsidRPr="00802592">
              <w:t>Признак получения результата диагностики</w:t>
            </w:r>
          </w:p>
        </w:tc>
        <w:tc>
          <w:tcPr>
            <w:tcW w:w="1842" w:type="dxa"/>
            <w:tcBorders>
              <w:top w:val="single" w:sz="2" w:space="0" w:color="000000"/>
              <w:left w:val="single" w:sz="2" w:space="0" w:color="000000"/>
              <w:bottom w:val="single" w:sz="2" w:space="0" w:color="000000"/>
              <w:right w:val="single" w:sz="2" w:space="0" w:color="000000"/>
            </w:tcBorders>
          </w:tcPr>
          <w:p w:rsidR="00637E43" w:rsidRPr="00802592" w:rsidRDefault="007C0DBA" w:rsidP="00637E43">
            <w:pPr>
              <w:pStyle w:val="afe"/>
            </w:pPr>
            <w:r w:rsidRPr="00802592">
              <w:t>Условно-обязательный</w:t>
            </w:r>
            <w:r w:rsidR="00637E43" w:rsidRPr="00802592">
              <w:t xml:space="preserve"> </w:t>
            </w:r>
          </w:p>
        </w:tc>
        <w:tc>
          <w:tcPr>
            <w:tcW w:w="0" w:type="auto"/>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pStyle w:val="afe"/>
            </w:pPr>
            <w:proofErr w:type="spellStart"/>
            <w:r w:rsidRPr="00802592">
              <w:t>integer</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637E43" w:rsidRPr="00802592" w:rsidRDefault="00637E43" w:rsidP="00637E43">
            <w:pPr>
              <w:autoSpaceDE w:val="0"/>
              <w:autoSpaceDN w:val="0"/>
              <w:adjustRightInd w:val="0"/>
              <w:spacing w:after="0"/>
              <w:jc w:val="left"/>
            </w:pPr>
            <w:r w:rsidRPr="00802592">
              <w:t>Заполняется значением "1" в случае получения результата диагностики.</w:t>
            </w:r>
          </w:p>
        </w:tc>
      </w:tr>
    </w:tbl>
    <w:p w:rsidR="00E442D6" w:rsidRPr="00802592" w:rsidRDefault="002A3B71" w:rsidP="00BA5AC3">
      <w:pPr>
        <w:pStyle w:val="3"/>
        <w:rPr>
          <w:lang w:val="en-US"/>
        </w:rPr>
      </w:pPr>
      <w:bookmarkStart w:id="66" w:name="_Toc190875667"/>
      <w:r>
        <w:rPr>
          <w:lang w:val="en-US"/>
        </w:rPr>
        <w:t>3.4.3</w:t>
      </w:r>
      <w:r w:rsidRPr="00E34A28">
        <w:rPr>
          <w:lang w:val="en-US"/>
        </w:rPr>
        <w:t>8</w:t>
      </w:r>
      <w:r w:rsidR="00BA5AC3" w:rsidRPr="00802592">
        <w:rPr>
          <w:lang w:val="en-US"/>
        </w:rPr>
        <w:t xml:space="preserve">. </w:t>
      </w:r>
      <w:r w:rsidR="00E8331E" w:rsidRPr="00802592">
        <w:t>Элемент</w:t>
      </w:r>
      <w:r w:rsidR="00E442D6" w:rsidRPr="00802592">
        <w:rPr>
          <w:lang w:val="en-US"/>
        </w:rPr>
        <w:t xml:space="preserve"> «</w:t>
      </w:r>
      <w:r w:rsidR="00E8331E" w:rsidRPr="00802592">
        <w:t>с</w:t>
      </w:r>
      <w:proofErr w:type="spellStart"/>
      <w:r w:rsidR="00E442D6" w:rsidRPr="00802592">
        <w:rPr>
          <w:lang w:val="en-US"/>
        </w:rPr>
        <w:t>ontraindication</w:t>
      </w:r>
      <w:proofErr w:type="spellEnd"/>
      <w:r w:rsidR="00E8331E" w:rsidRPr="00802592">
        <w:rPr>
          <w:lang w:val="en-US"/>
        </w:rPr>
        <w:t>»</w:t>
      </w:r>
      <w:r w:rsidR="001C65CC" w:rsidRPr="00802592">
        <w:rPr>
          <w:lang w:val="en-US"/>
        </w:rPr>
        <w:t xml:space="preserve"> </w:t>
      </w:r>
      <w:r w:rsidR="00E442D6" w:rsidRPr="00802592">
        <w:rPr>
          <w:lang w:val="en-US"/>
        </w:rPr>
        <w:t xml:space="preserve">– </w:t>
      </w:r>
      <w:r w:rsidR="003521CE" w:rsidRPr="00802592">
        <w:t>Противопоказания</w:t>
      </w:r>
      <w:bookmarkEnd w:id="66"/>
    </w:p>
    <w:p w:rsidR="00E442D6" w:rsidRPr="00802592" w:rsidRDefault="00DB7AAF" w:rsidP="00E442D6">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gramStart"/>
      <w:r w:rsidRPr="00802592">
        <w:t>с</w:t>
      </w:r>
      <w:proofErr w:type="spellStart"/>
      <w:proofErr w:type="gramEnd"/>
      <w:r w:rsidRPr="00802592">
        <w:rPr>
          <w:lang w:val="en-US"/>
        </w:rPr>
        <w:t>ontraindications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442D6" w:rsidRPr="00802592">
        <w:t xml:space="preserve">Элемент </w:t>
      </w:r>
      <w:r w:rsidR="007C0DBA" w:rsidRPr="00802592">
        <w:t>Условно-обязательный</w:t>
      </w:r>
      <w:r w:rsidR="00E442D6"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62"/>
        <w:gridCol w:w="3017"/>
        <w:gridCol w:w="1842"/>
        <w:gridCol w:w="1119"/>
        <w:gridCol w:w="2993"/>
      </w:tblGrid>
      <w:tr w:rsidR="0087301F" w:rsidRPr="00802592" w:rsidTr="008C4702">
        <w:tc>
          <w:tcPr>
            <w:tcW w:w="0" w:type="auto"/>
            <w:vAlign w:val="center"/>
          </w:tcPr>
          <w:p w:rsidR="00E442D6" w:rsidRPr="00802592" w:rsidRDefault="00E442D6" w:rsidP="008C4702">
            <w:pPr>
              <w:pStyle w:val="af5"/>
            </w:pPr>
            <w:r w:rsidRPr="00802592">
              <w:t>Имя</w:t>
            </w:r>
          </w:p>
        </w:tc>
        <w:tc>
          <w:tcPr>
            <w:tcW w:w="3017" w:type="dxa"/>
            <w:vAlign w:val="center"/>
          </w:tcPr>
          <w:p w:rsidR="00E442D6" w:rsidRPr="00802592" w:rsidRDefault="00E442D6" w:rsidP="008C4702">
            <w:pPr>
              <w:pStyle w:val="af5"/>
            </w:pPr>
            <w:r w:rsidRPr="00802592">
              <w:t>Назначение</w:t>
            </w:r>
          </w:p>
        </w:tc>
        <w:tc>
          <w:tcPr>
            <w:tcW w:w="1842" w:type="dxa"/>
            <w:vAlign w:val="center"/>
          </w:tcPr>
          <w:p w:rsidR="00E442D6" w:rsidRPr="00802592" w:rsidRDefault="00E442D6" w:rsidP="008C4702">
            <w:pPr>
              <w:pStyle w:val="af5"/>
            </w:pPr>
            <w:r w:rsidRPr="00802592">
              <w:t>Условия заполнения</w:t>
            </w:r>
          </w:p>
        </w:tc>
        <w:tc>
          <w:tcPr>
            <w:tcW w:w="0" w:type="auto"/>
            <w:vAlign w:val="center"/>
          </w:tcPr>
          <w:p w:rsidR="00E442D6" w:rsidRPr="00802592" w:rsidRDefault="00E442D6" w:rsidP="008C4702">
            <w:pPr>
              <w:pStyle w:val="af5"/>
            </w:pPr>
            <w:r w:rsidRPr="00802592">
              <w:t>Тип</w:t>
            </w:r>
          </w:p>
        </w:tc>
        <w:tc>
          <w:tcPr>
            <w:tcW w:w="2993" w:type="dxa"/>
            <w:vAlign w:val="center"/>
          </w:tcPr>
          <w:p w:rsidR="00E442D6" w:rsidRPr="00802592" w:rsidRDefault="00E442D6" w:rsidP="008C4702">
            <w:pPr>
              <w:pStyle w:val="af5"/>
            </w:pPr>
            <w:r w:rsidRPr="00802592">
              <w:t>Ограничения</w:t>
            </w:r>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prot</w:t>
            </w:r>
            <w:proofErr w:type="spellEnd"/>
          </w:p>
        </w:tc>
        <w:tc>
          <w:tcPr>
            <w:tcW w:w="3017" w:type="dxa"/>
          </w:tcPr>
          <w:p w:rsidR="00E442D6" w:rsidRPr="00802592" w:rsidRDefault="00FB4EBA" w:rsidP="008C4702">
            <w:pPr>
              <w:pStyle w:val="afe"/>
            </w:pPr>
            <w:r w:rsidRPr="00802592">
              <w:t>Код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E442D6" w:rsidP="008C4702">
            <w:pPr>
              <w:pStyle w:val="afe"/>
            </w:pPr>
            <w:proofErr w:type="spellStart"/>
            <w:r w:rsidRPr="00802592">
              <w:t>integer</w:t>
            </w:r>
            <w:proofErr w:type="spellEnd"/>
          </w:p>
        </w:tc>
        <w:tc>
          <w:tcPr>
            <w:tcW w:w="2993" w:type="dxa"/>
          </w:tcPr>
          <w:p w:rsidR="00E442D6" w:rsidRPr="00802592" w:rsidRDefault="00FB4EBA" w:rsidP="00FB4EBA">
            <w:pPr>
              <w:autoSpaceDE w:val="0"/>
              <w:autoSpaceDN w:val="0"/>
              <w:adjustRightInd w:val="0"/>
              <w:spacing w:after="0"/>
              <w:jc w:val="left"/>
            </w:pPr>
            <w:r w:rsidRPr="00802592">
              <w:t xml:space="preserve">Заполняется в соответствии со справочником </w:t>
            </w:r>
            <w:hyperlink r:id="rId13" w:history="1">
              <w:r w:rsidRPr="00802592">
                <w:t>N001</w:t>
              </w:r>
            </w:hyperlink>
          </w:p>
        </w:tc>
      </w:tr>
      <w:tr w:rsidR="0087301F" w:rsidRPr="00802592" w:rsidTr="008C4702">
        <w:tc>
          <w:tcPr>
            <w:tcW w:w="0" w:type="auto"/>
          </w:tcPr>
          <w:p w:rsidR="00E442D6" w:rsidRPr="00802592" w:rsidRDefault="00AF4308" w:rsidP="008C4702">
            <w:pPr>
              <w:pStyle w:val="afe"/>
              <w:rPr>
                <w:lang w:val="en-US"/>
              </w:rPr>
            </w:pPr>
            <w:proofErr w:type="spellStart"/>
            <w:r w:rsidRPr="00802592">
              <w:rPr>
                <w:lang w:val="en-US"/>
              </w:rPr>
              <w:t>d_prot</w:t>
            </w:r>
            <w:proofErr w:type="spellEnd"/>
          </w:p>
        </w:tc>
        <w:tc>
          <w:tcPr>
            <w:tcW w:w="3017" w:type="dxa"/>
          </w:tcPr>
          <w:p w:rsidR="00E442D6" w:rsidRPr="00802592" w:rsidRDefault="00FB4EBA" w:rsidP="008C4702">
            <w:pPr>
              <w:pStyle w:val="afe"/>
            </w:pPr>
            <w:r w:rsidRPr="00802592">
              <w:t>Дата регистрации противопоказания или отказа</w:t>
            </w:r>
          </w:p>
        </w:tc>
        <w:tc>
          <w:tcPr>
            <w:tcW w:w="1842" w:type="dxa"/>
          </w:tcPr>
          <w:p w:rsidR="00E442D6" w:rsidRPr="00802592" w:rsidRDefault="00E442D6" w:rsidP="008C4702">
            <w:pPr>
              <w:pStyle w:val="afe"/>
            </w:pPr>
            <w:r w:rsidRPr="00802592">
              <w:t>Обязательный</w:t>
            </w:r>
          </w:p>
        </w:tc>
        <w:tc>
          <w:tcPr>
            <w:tcW w:w="0" w:type="auto"/>
          </w:tcPr>
          <w:p w:rsidR="00E442D6" w:rsidRPr="00802592" w:rsidRDefault="00FB4EBA" w:rsidP="008C4702">
            <w:pPr>
              <w:pStyle w:val="afe"/>
              <w:rPr>
                <w:lang w:val="en-US"/>
              </w:rPr>
            </w:pPr>
            <w:r w:rsidRPr="00802592">
              <w:rPr>
                <w:lang w:val="en-US"/>
              </w:rPr>
              <w:t>date</w:t>
            </w:r>
          </w:p>
        </w:tc>
        <w:tc>
          <w:tcPr>
            <w:tcW w:w="2993" w:type="dxa"/>
          </w:tcPr>
          <w:p w:rsidR="00E442D6" w:rsidRPr="00802592" w:rsidRDefault="00E442D6" w:rsidP="008C4702">
            <w:pPr>
              <w:autoSpaceDE w:val="0"/>
              <w:autoSpaceDN w:val="0"/>
              <w:adjustRightInd w:val="0"/>
              <w:spacing w:after="0"/>
              <w:jc w:val="left"/>
            </w:pPr>
            <w:r w:rsidRPr="00802592">
              <w:t xml:space="preserve"> </w:t>
            </w:r>
          </w:p>
        </w:tc>
      </w:tr>
    </w:tbl>
    <w:p w:rsidR="006B4070" w:rsidRPr="00802592" w:rsidRDefault="002A3B71" w:rsidP="00BA5AC3">
      <w:pPr>
        <w:pStyle w:val="3"/>
      </w:pPr>
      <w:bookmarkStart w:id="67" w:name="_Toc190875668"/>
      <w:r>
        <w:t>3.4.39</w:t>
      </w:r>
      <w:r w:rsidR="00BA5AC3" w:rsidRPr="00802592">
        <w:t xml:space="preserve">. </w:t>
      </w:r>
      <w:r w:rsidR="00E8331E" w:rsidRPr="00802592">
        <w:t>Элемент</w:t>
      </w:r>
      <w:r w:rsidR="006B4070" w:rsidRPr="00802592">
        <w:t xml:space="preserve"> «</w:t>
      </w:r>
      <w:proofErr w:type="spellStart"/>
      <w:r w:rsidR="006B4070" w:rsidRPr="00802592">
        <w:t>localization_metastase</w:t>
      </w:r>
      <w:proofErr w:type="spellEnd"/>
      <w:r w:rsidR="00E8331E" w:rsidRPr="00802592">
        <w:t xml:space="preserve">» </w:t>
      </w:r>
      <w:r w:rsidR="006B4070" w:rsidRPr="00802592">
        <w:t xml:space="preserve">– </w:t>
      </w:r>
      <w:r w:rsidR="00E8331E" w:rsidRPr="00802592">
        <w:t>С</w:t>
      </w:r>
      <w:r w:rsidR="006B4070" w:rsidRPr="00802592">
        <w:t xml:space="preserve">ведения о </w:t>
      </w:r>
      <w:r w:rsidR="00DB7AAF" w:rsidRPr="00802592">
        <w:t xml:space="preserve">локализации </w:t>
      </w:r>
      <w:proofErr w:type="gramStart"/>
      <w:r w:rsidR="00DB7AAF" w:rsidRPr="00802592">
        <w:t>отдаленных</w:t>
      </w:r>
      <w:proofErr w:type="gramEnd"/>
      <w:r w:rsidR="00DB7AAF" w:rsidRPr="00802592">
        <w:t xml:space="preserve"> метастаз</w:t>
      </w:r>
      <w:bookmarkEnd w:id="67"/>
      <w:r w:rsidR="00E8331E" w:rsidRPr="00802592">
        <w:t xml:space="preserve"> </w:t>
      </w:r>
    </w:p>
    <w:p w:rsidR="00E8331E" w:rsidRPr="00802592" w:rsidRDefault="00DB7AAF" w:rsidP="00E8331E">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proofErr w:type="spellStart"/>
      <w:r w:rsidRPr="00802592">
        <w:rPr>
          <w:lang w:val="en-US"/>
        </w:rPr>
        <w:t>additional_onk</w:t>
      </w:r>
      <w:proofErr w:type="spellEnd"/>
      <w:r w:rsidRPr="00802592">
        <w:rPr>
          <w:rStyle w:val="b1"/>
          <w:rFonts w:ascii="Times New Roman" w:hAnsi="Times New Roman" w:cs="Times New Roman"/>
          <w:b w:val="0"/>
          <w:bCs w:val="0"/>
          <w:color w:val="auto"/>
          <w:lang w:val="en-US"/>
        </w:rPr>
        <w:t xml:space="preserve">» - </w:t>
      </w:r>
      <w:r w:rsidRPr="00802592">
        <w:rPr>
          <w:lang w:val="en-US"/>
        </w:rPr>
        <w:t>«</w:t>
      </w:r>
      <w:proofErr w:type="spellStart"/>
      <w:r w:rsidRPr="00802592">
        <w:rPr>
          <w:lang w:val="en-US"/>
        </w:rPr>
        <w:t>localization_metastases</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E8331E" w:rsidRPr="00802592">
        <w:t xml:space="preserve">Элемент </w:t>
      </w:r>
      <w:r w:rsidR="007C0DBA" w:rsidRPr="00802592">
        <w:t>Условно-обязательный</w:t>
      </w:r>
      <w:r w:rsidR="00E8331E" w:rsidRPr="00802592">
        <w:t>.</w:t>
      </w:r>
    </w:p>
    <w:p w:rsidR="00E8331E" w:rsidRPr="00802592" w:rsidRDefault="00E8331E" w:rsidP="00E8331E">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41"/>
        <w:gridCol w:w="3017"/>
        <w:gridCol w:w="1842"/>
        <w:gridCol w:w="1240"/>
        <w:gridCol w:w="2993"/>
      </w:tblGrid>
      <w:tr w:rsidR="0087301F" w:rsidRPr="00802592" w:rsidTr="008C4702">
        <w:tc>
          <w:tcPr>
            <w:tcW w:w="0" w:type="auto"/>
            <w:vAlign w:val="center"/>
          </w:tcPr>
          <w:p w:rsidR="006B4070" w:rsidRPr="00802592" w:rsidRDefault="006B4070" w:rsidP="008C4702">
            <w:pPr>
              <w:pStyle w:val="af5"/>
            </w:pPr>
            <w:r w:rsidRPr="00802592">
              <w:t>Имя</w:t>
            </w:r>
          </w:p>
        </w:tc>
        <w:tc>
          <w:tcPr>
            <w:tcW w:w="3017" w:type="dxa"/>
            <w:vAlign w:val="center"/>
          </w:tcPr>
          <w:p w:rsidR="006B4070" w:rsidRPr="00802592" w:rsidRDefault="006B4070" w:rsidP="008C4702">
            <w:pPr>
              <w:pStyle w:val="af5"/>
            </w:pPr>
            <w:r w:rsidRPr="00802592">
              <w:t>Назначение</w:t>
            </w:r>
          </w:p>
        </w:tc>
        <w:tc>
          <w:tcPr>
            <w:tcW w:w="1842" w:type="dxa"/>
            <w:vAlign w:val="center"/>
          </w:tcPr>
          <w:p w:rsidR="006B4070" w:rsidRPr="00802592" w:rsidRDefault="006B4070" w:rsidP="008C4702">
            <w:pPr>
              <w:pStyle w:val="af5"/>
            </w:pPr>
            <w:r w:rsidRPr="00802592">
              <w:t>Условия заполнения</w:t>
            </w:r>
          </w:p>
        </w:tc>
        <w:tc>
          <w:tcPr>
            <w:tcW w:w="0" w:type="auto"/>
            <w:vAlign w:val="center"/>
          </w:tcPr>
          <w:p w:rsidR="006B4070" w:rsidRPr="00802592" w:rsidRDefault="006B4070" w:rsidP="008C4702">
            <w:pPr>
              <w:pStyle w:val="af5"/>
            </w:pPr>
            <w:r w:rsidRPr="00802592">
              <w:t>Тип</w:t>
            </w:r>
          </w:p>
        </w:tc>
        <w:tc>
          <w:tcPr>
            <w:tcW w:w="2993" w:type="dxa"/>
            <w:vAlign w:val="center"/>
          </w:tcPr>
          <w:p w:rsidR="006B4070" w:rsidRPr="00802592" w:rsidRDefault="006B4070" w:rsidP="008C4702">
            <w:pPr>
              <w:pStyle w:val="af5"/>
            </w:pPr>
            <w:r w:rsidRPr="00802592">
              <w:t>Ограничения</w:t>
            </w:r>
          </w:p>
        </w:tc>
      </w:tr>
      <w:tr w:rsidR="0087301F" w:rsidRPr="00802592" w:rsidTr="008C4702">
        <w:tc>
          <w:tcPr>
            <w:tcW w:w="0" w:type="auto"/>
          </w:tcPr>
          <w:p w:rsidR="006B4070" w:rsidRPr="00802592" w:rsidRDefault="006B4070" w:rsidP="008C4702">
            <w:pPr>
              <w:pStyle w:val="afe"/>
            </w:pPr>
            <w:proofErr w:type="spellStart"/>
            <w:r w:rsidRPr="00802592">
              <w:t>code</w:t>
            </w:r>
            <w:proofErr w:type="spellEnd"/>
          </w:p>
        </w:tc>
        <w:tc>
          <w:tcPr>
            <w:tcW w:w="3017" w:type="dxa"/>
          </w:tcPr>
          <w:p w:rsidR="006B4070" w:rsidRPr="00802592" w:rsidRDefault="006B4070" w:rsidP="006B4070">
            <w:pPr>
              <w:pStyle w:val="afe"/>
            </w:pPr>
            <w:r w:rsidRPr="00802592">
              <w:t xml:space="preserve">Код </w:t>
            </w:r>
            <w:r w:rsidRPr="00802592">
              <w:rPr>
                <w:bCs/>
              </w:rPr>
              <w:t>локализации отдаленных метастаз</w:t>
            </w:r>
          </w:p>
        </w:tc>
        <w:tc>
          <w:tcPr>
            <w:tcW w:w="1842" w:type="dxa"/>
          </w:tcPr>
          <w:p w:rsidR="006B4070" w:rsidRPr="00802592" w:rsidRDefault="007C0DBA" w:rsidP="008C4702">
            <w:pPr>
              <w:pStyle w:val="afe"/>
            </w:pPr>
            <w:r w:rsidRPr="00802592">
              <w:t>Условно-обязательный</w:t>
            </w:r>
          </w:p>
        </w:tc>
        <w:tc>
          <w:tcPr>
            <w:tcW w:w="0" w:type="auto"/>
          </w:tcPr>
          <w:p w:rsidR="006B4070" w:rsidRPr="00802592" w:rsidRDefault="006B4070" w:rsidP="008C4702">
            <w:pPr>
              <w:pStyle w:val="afe"/>
            </w:pPr>
            <w:proofErr w:type="spellStart"/>
            <w:r w:rsidRPr="00802592">
              <w:t>integer</w:t>
            </w:r>
            <w:proofErr w:type="spellEnd"/>
          </w:p>
        </w:tc>
        <w:tc>
          <w:tcPr>
            <w:tcW w:w="2993" w:type="dxa"/>
          </w:tcPr>
          <w:p w:rsidR="006B4070" w:rsidRPr="00802592" w:rsidRDefault="006B4070" w:rsidP="006B4070">
            <w:pPr>
              <w:autoSpaceDE w:val="0"/>
              <w:autoSpaceDN w:val="0"/>
              <w:adjustRightInd w:val="0"/>
              <w:spacing w:after="0"/>
              <w:jc w:val="left"/>
            </w:pPr>
            <w:r w:rsidRPr="00802592">
              <w:t xml:space="preserve">Из справочника локализации </w:t>
            </w:r>
            <w:proofErr w:type="gramStart"/>
            <w:r w:rsidRPr="00802592">
              <w:t>отдаленных</w:t>
            </w:r>
            <w:proofErr w:type="gramEnd"/>
            <w:r w:rsidRPr="00802592">
              <w:t xml:space="preserve"> метастаз</w:t>
            </w:r>
          </w:p>
        </w:tc>
      </w:tr>
    </w:tbl>
    <w:p w:rsidR="000D54B2" w:rsidRPr="00530DB0" w:rsidRDefault="002A3B71" w:rsidP="000D54B2">
      <w:pPr>
        <w:pStyle w:val="3"/>
      </w:pPr>
      <w:bookmarkStart w:id="68" w:name="_Toc190875669"/>
      <w:r>
        <w:t>3.4.40</w:t>
      </w:r>
      <w:r w:rsidR="000D54B2" w:rsidRPr="00530DB0">
        <w:t>. Элемент «</w:t>
      </w:r>
      <w:r w:rsidR="000D54B2" w:rsidRPr="00530DB0">
        <w:rPr>
          <w:lang w:val="en-US"/>
        </w:rPr>
        <w:t>additional</w:t>
      </w:r>
      <w:r w:rsidR="000D54B2" w:rsidRPr="00530DB0">
        <w:t>_</w:t>
      </w:r>
      <w:proofErr w:type="spellStart"/>
      <w:r w:rsidR="000D54B2" w:rsidRPr="00530DB0">
        <w:rPr>
          <w:lang w:val="en-US"/>
        </w:rPr>
        <w:t>covid</w:t>
      </w:r>
      <w:proofErr w:type="spellEnd"/>
      <w:r w:rsidR="000D54B2" w:rsidRPr="00530DB0">
        <w:t xml:space="preserve">» – Сведения о </w:t>
      </w:r>
      <w:r w:rsidR="00413DEF" w:rsidRPr="00530DB0">
        <w:t xml:space="preserve">лечении </w:t>
      </w:r>
      <w:r w:rsidR="00413DEF" w:rsidRPr="00530DB0">
        <w:rPr>
          <w:lang w:val="en-US"/>
        </w:rPr>
        <w:t>COVID</w:t>
      </w:r>
      <w:r w:rsidR="00413DEF" w:rsidRPr="00530DB0">
        <w:t>-19</w:t>
      </w:r>
      <w:bookmarkEnd w:id="68"/>
      <w:r w:rsidR="000D54B2" w:rsidRPr="00530DB0">
        <w:t xml:space="preserve"> </w:t>
      </w:r>
    </w:p>
    <w:p w:rsidR="000D54B2" w:rsidRPr="00530DB0" w:rsidRDefault="000D54B2" w:rsidP="000D54B2">
      <w:pPr>
        <w:rPr>
          <w:rStyle w:val="b1"/>
          <w:rFonts w:ascii="Times New Roman" w:hAnsi="Times New Roman" w:cs="Times New Roman"/>
          <w:b w:val="0"/>
          <w:bCs w:val="0"/>
          <w:color w:val="auto"/>
        </w:rPr>
      </w:pPr>
      <w:r w:rsidRPr="00530DB0">
        <w:t xml:space="preserve">Входит в </w:t>
      </w:r>
      <w:r w:rsidR="00413DEF" w:rsidRPr="00530DB0">
        <w:rPr>
          <w:rStyle w:val="b1"/>
          <w:rFonts w:ascii="Times New Roman" w:hAnsi="Times New Roman" w:cs="Times New Roman"/>
          <w:b w:val="0"/>
          <w:bCs w:val="0"/>
          <w:color w:val="auto"/>
        </w:rPr>
        <w:t>«</w:t>
      </w:r>
      <w:proofErr w:type="spellStart"/>
      <w:r w:rsidR="00413DEF" w:rsidRPr="00530DB0">
        <w:t>additionals</w:t>
      </w:r>
      <w:proofErr w:type="spellEnd"/>
      <w:r w:rsidR="00413DEF" w:rsidRPr="00530DB0">
        <w:rPr>
          <w:rStyle w:val="b1"/>
          <w:rFonts w:ascii="Times New Roman" w:hAnsi="Times New Roman" w:cs="Times New Roman"/>
          <w:b w:val="0"/>
          <w:bCs w:val="0"/>
          <w:color w:val="auto"/>
        </w:rPr>
        <w:t>».</w:t>
      </w:r>
    </w:p>
    <w:p w:rsidR="000D54B2" w:rsidRPr="00530DB0" w:rsidRDefault="000D54B2" w:rsidP="000D54B2">
      <w:r w:rsidRPr="00530DB0">
        <w:t>Элемент Условно-обязательный.</w:t>
      </w:r>
    </w:p>
    <w:p w:rsidR="00530DB0" w:rsidRPr="00192D4D" w:rsidRDefault="000D54B2" w:rsidP="000D54B2">
      <w:r w:rsidRPr="00192D4D">
        <w:t xml:space="preserve">Обязательно для заполнения </w:t>
      </w:r>
      <w:r w:rsidR="00131AA1" w:rsidRPr="00192D4D">
        <w:t xml:space="preserve">при основном диагнозе </w:t>
      </w:r>
      <w:r w:rsidR="00131AA1" w:rsidRPr="00192D4D">
        <w:rPr>
          <w:lang w:val="en-US"/>
        </w:rPr>
        <w:t>COVID</w:t>
      </w:r>
      <w:r w:rsidR="00131AA1" w:rsidRPr="00192D4D">
        <w:t xml:space="preserve">-19 (U07.1 или U07.2) </w:t>
      </w:r>
      <w:r w:rsidR="00530DB0" w:rsidRPr="00192D4D">
        <w:t>и при отсутствии беременности (значение диагноза любого типа не входит в промежутки кодов МКБ-10 O00-O99, Z34-Z35) и возрасте пациента на дату окончания лечения больше</w:t>
      </w:r>
      <w:r w:rsidR="007714CF" w:rsidRPr="00192D4D">
        <w:t>му</w:t>
      </w:r>
      <w:r w:rsidR="00530DB0" w:rsidRPr="00192D4D">
        <w:t xml:space="preserve"> или равному 18 лет, а так же при одном из условий:  </w:t>
      </w:r>
    </w:p>
    <w:p w:rsidR="000D54B2" w:rsidRPr="00192D4D" w:rsidRDefault="007714CF" w:rsidP="00530DB0">
      <w:pPr>
        <w:pStyle w:val="af"/>
        <w:numPr>
          <w:ilvl w:val="0"/>
          <w:numId w:val="19"/>
        </w:numPr>
        <w:rPr>
          <w:sz w:val="24"/>
          <w:szCs w:val="24"/>
        </w:rPr>
      </w:pPr>
      <w:r w:rsidRPr="00192D4D">
        <w:rPr>
          <w:sz w:val="24"/>
          <w:szCs w:val="24"/>
        </w:rPr>
        <w:lastRenderedPageBreak/>
        <w:t>Оказан</w:t>
      </w:r>
      <w:r w:rsidR="00530DB0" w:rsidRPr="00192D4D">
        <w:rPr>
          <w:sz w:val="24"/>
          <w:szCs w:val="24"/>
        </w:rPr>
        <w:t>и</w:t>
      </w:r>
      <w:r w:rsidRPr="00192D4D">
        <w:rPr>
          <w:sz w:val="24"/>
          <w:szCs w:val="24"/>
        </w:rPr>
        <w:t>е</w:t>
      </w:r>
      <w:r w:rsidR="00530DB0" w:rsidRPr="00192D4D">
        <w:rPr>
          <w:sz w:val="24"/>
          <w:szCs w:val="24"/>
        </w:rPr>
        <w:t xml:space="preserve"> помощи в стационарных условиях (</w:t>
      </w:r>
      <w:r w:rsidR="00530DB0" w:rsidRPr="00192D4D">
        <w:rPr>
          <w:sz w:val="24"/>
          <w:szCs w:val="24"/>
          <w:lang w:val="en-US"/>
        </w:rPr>
        <w:t>help</w:t>
      </w:r>
      <w:r w:rsidR="00530DB0" w:rsidRPr="00192D4D">
        <w:rPr>
          <w:sz w:val="24"/>
          <w:szCs w:val="24"/>
        </w:rPr>
        <w:t>_</w:t>
      </w:r>
      <w:proofErr w:type="spellStart"/>
      <w:r w:rsidR="00530DB0" w:rsidRPr="00192D4D">
        <w:rPr>
          <w:sz w:val="24"/>
          <w:szCs w:val="24"/>
          <w:lang w:val="en-US"/>
        </w:rPr>
        <w:t>cond</w:t>
      </w:r>
      <w:proofErr w:type="spellEnd"/>
      <w:r w:rsidR="00530DB0" w:rsidRPr="00192D4D">
        <w:rPr>
          <w:sz w:val="24"/>
          <w:szCs w:val="24"/>
        </w:rPr>
        <w:t xml:space="preserve">=”1”) </w:t>
      </w:r>
      <w:r w:rsidRPr="00192D4D">
        <w:rPr>
          <w:sz w:val="24"/>
          <w:szCs w:val="24"/>
        </w:rPr>
        <w:t>при</w:t>
      </w:r>
      <w:r w:rsidR="00131AA1" w:rsidRPr="00192D4D">
        <w:rPr>
          <w:sz w:val="24"/>
          <w:szCs w:val="24"/>
        </w:rPr>
        <w:t xml:space="preserve"> ином классификационном критерии КСГ не равном «</w:t>
      </w:r>
      <w:proofErr w:type="spellStart"/>
      <w:r w:rsidR="00131AA1" w:rsidRPr="00192D4D">
        <w:rPr>
          <w:sz w:val="24"/>
          <w:szCs w:val="24"/>
          <w:lang w:val="en-US"/>
        </w:rPr>
        <w:t>stt</w:t>
      </w:r>
      <w:proofErr w:type="spellEnd"/>
      <w:r w:rsidR="00131AA1" w:rsidRPr="00192D4D">
        <w:rPr>
          <w:sz w:val="24"/>
          <w:szCs w:val="24"/>
        </w:rPr>
        <w:t xml:space="preserve">5 - Долечивание пациента с </w:t>
      </w:r>
      <w:proofErr w:type="spellStart"/>
      <w:r w:rsidR="00131AA1" w:rsidRPr="00192D4D">
        <w:rPr>
          <w:sz w:val="24"/>
          <w:szCs w:val="24"/>
        </w:rPr>
        <w:t>коронавирусной</w:t>
      </w:r>
      <w:proofErr w:type="spellEnd"/>
      <w:r w:rsidR="00131AA1" w:rsidRPr="00192D4D">
        <w:rPr>
          <w:sz w:val="24"/>
          <w:szCs w:val="24"/>
        </w:rPr>
        <w:t xml:space="preserve"> инфекцией COVID-19» (</w:t>
      </w:r>
      <w:proofErr w:type="spellStart"/>
      <w:r w:rsidR="00131AA1" w:rsidRPr="00192D4D">
        <w:rPr>
          <w:sz w:val="24"/>
          <w:szCs w:val="24"/>
          <w:lang w:val="en-US"/>
        </w:rPr>
        <w:t>crit</w:t>
      </w:r>
      <w:proofErr w:type="spellEnd"/>
      <w:r w:rsidR="00131AA1" w:rsidRPr="00192D4D">
        <w:rPr>
          <w:sz w:val="24"/>
          <w:szCs w:val="24"/>
        </w:rPr>
        <w:t xml:space="preserve"> &lt;&gt; «</w:t>
      </w:r>
      <w:proofErr w:type="spellStart"/>
      <w:r w:rsidR="00131AA1" w:rsidRPr="00192D4D">
        <w:rPr>
          <w:sz w:val="24"/>
          <w:szCs w:val="24"/>
          <w:lang w:val="en-US"/>
        </w:rPr>
        <w:t>stt</w:t>
      </w:r>
      <w:proofErr w:type="spellEnd"/>
      <w:r w:rsidR="00131AA1" w:rsidRPr="00192D4D">
        <w:rPr>
          <w:sz w:val="24"/>
          <w:szCs w:val="24"/>
        </w:rPr>
        <w:t xml:space="preserve">5») </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плановой помощи </w:t>
      </w:r>
      <w:r w:rsidR="00600C3F" w:rsidRPr="00192D4D">
        <w:rPr>
          <w:color w:val="808080"/>
          <w:sz w:val="24"/>
          <w:szCs w:val="24"/>
        </w:rPr>
        <w:t>(</w:t>
      </w:r>
      <w:proofErr w:type="spellStart"/>
      <w:r w:rsidR="00600C3F" w:rsidRPr="00192D4D">
        <w:rPr>
          <w:color w:val="000000"/>
          <w:sz w:val="24"/>
          <w:szCs w:val="24"/>
        </w:rPr>
        <w:t>vg</w:t>
      </w:r>
      <w:proofErr w:type="spellEnd"/>
      <w:r w:rsidR="00600C3F" w:rsidRPr="00192D4D">
        <w:rPr>
          <w:color w:val="808080"/>
          <w:sz w:val="24"/>
          <w:szCs w:val="24"/>
        </w:rPr>
        <w:t>=</w:t>
      </w:r>
      <w:r w:rsidR="00600C3F" w:rsidRPr="00192D4D">
        <w:rPr>
          <w:color w:val="000000"/>
          <w:sz w:val="24"/>
          <w:szCs w:val="24"/>
        </w:rPr>
        <w:t>”3”</w:t>
      </w:r>
      <w:r w:rsidR="00600C3F" w:rsidRPr="00192D4D">
        <w:rPr>
          <w:color w:val="808080"/>
          <w:sz w:val="24"/>
          <w:szCs w:val="24"/>
        </w:rPr>
        <w:t>)</w:t>
      </w:r>
      <w:r w:rsidR="00600C3F" w:rsidRPr="00192D4D">
        <w:rPr>
          <w:sz w:val="24"/>
          <w:szCs w:val="24"/>
        </w:rPr>
        <w:t xml:space="preserve">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 в форме посещения</w:t>
      </w:r>
    </w:p>
    <w:p w:rsidR="007714CF" w:rsidRPr="00192D4D" w:rsidRDefault="007714CF" w:rsidP="00530DB0">
      <w:pPr>
        <w:pStyle w:val="af"/>
        <w:numPr>
          <w:ilvl w:val="0"/>
          <w:numId w:val="19"/>
        </w:numPr>
        <w:rPr>
          <w:sz w:val="24"/>
          <w:szCs w:val="24"/>
        </w:rPr>
      </w:pPr>
      <w:r w:rsidRPr="00192D4D">
        <w:rPr>
          <w:sz w:val="24"/>
          <w:szCs w:val="24"/>
        </w:rPr>
        <w:t xml:space="preserve">Оказание </w:t>
      </w:r>
      <w:r w:rsidR="00600C3F" w:rsidRPr="00192D4D">
        <w:rPr>
          <w:sz w:val="24"/>
          <w:szCs w:val="24"/>
        </w:rPr>
        <w:t xml:space="preserve">помощи </w:t>
      </w:r>
      <w:r w:rsidRPr="00192D4D">
        <w:rPr>
          <w:sz w:val="24"/>
          <w:szCs w:val="24"/>
        </w:rPr>
        <w:t>в амбулаторных условиях (</w:t>
      </w:r>
      <w:r w:rsidRPr="00192D4D">
        <w:rPr>
          <w:sz w:val="24"/>
          <w:szCs w:val="24"/>
          <w:lang w:val="en-US"/>
        </w:rPr>
        <w:t>help</w:t>
      </w:r>
      <w:r w:rsidRPr="00192D4D">
        <w:rPr>
          <w:sz w:val="24"/>
          <w:szCs w:val="24"/>
        </w:rPr>
        <w:t>_</w:t>
      </w:r>
      <w:proofErr w:type="spellStart"/>
      <w:r w:rsidRPr="00192D4D">
        <w:rPr>
          <w:sz w:val="24"/>
          <w:szCs w:val="24"/>
          <w:lang w:val="en-US"/>
        </w:rPr>
        <w:t>cond</w:t>
      </w:r>
      <w:proofErr w:type="spellEnd"/>
      <w:r w:rsidRPr="00192D4D">
        <w:rPr>
          <w:sz w:val="24"/>
          <w:szCs w:val="24"/>
        </w:rPr>
        <w:t>=”3”)</w:t>
      </w:r>
      <w:r w:rsidR="00600C3F" w:rsidRPr="00192D4D">
        <w:rPr>
          <w:sz w:val="24"/>
          <w:szCs w:val="24"/>
        </w:rPr>
        <w:t xml:space="preserve"> при посещении или обращении по заболеванию</w:t>
      </w:r>
      <w:r w:rsidRPr="00192D4D">
        <w:rPr>
          <w:color w:val="0000FF"/>
          <w:sz w:val="24"/>
          <w:szCs w:val="24"/>
        </w:rPr>
        <w:t xml:space="preserve"> </w:t>
      </w:r>
      <w:r w:rsidRPr="00192D4D">
        <w:rPr>
          <w:color w:val="808080"/>
          <w:sz w:val="24"/>
          <w:szCs w:val="24"/>
        </w:rPr>
        <w:t>(</w:t>
      </w:r>
      <w:proofErr w:type="spellStart"/>
      <w:r w:rsidRPr="00192D4D">
        <w:rPr>
          <w:color w:val="000000"/>
          <w:sz w:val="24"/>
          <w:szCs w:val="24"/>
        </w:rPr>
        <w:t>ad_pur</w:t>
      </w:r>
      <w:proofErr w:type="spellEnd"/>
      <w:r w:rsidRPr="00192D4D">
        <w:rPr>
          <w:color w:val="000000"/>
          <w:sz w:val="24"/>
          <w:szCs w:val="24"/>
        </w:rPr>
        <w:t xml:space="preserve"> </w:t>
      </w:r>
      <w:r w:rsidRPr="00192D4D">
        <w:rPr>
          <w:color w:val="808080"/>
          <w:sz w:val="24"/>
          <w:szCs w:val="24"/>
        </w:rPr>
        <w:t>=</w:t>
      </w:r>
      <w:r w:rsidRPr="00192D4D">
        <w:rPr>
          <w:color w:val="000000"/>
          <w:sz w:val="24"/>
          <w:szCs w:val="24"/>
        </w:rPr>
        <w:t xml:space="preserve"> 1</w:t>
      </w:r>
      <w:r w:rsidRPr="00192D4D">
        <w:rPr>
          <w:color w:val="808080"/>
          <w:sz w:val="24"/>
          <w:szCs w:val="24"/>
        </w:rPr>
        <w:t>)</w:t>
      </w:r>
    </w:p>
    <w:p w:rsidR="000D54B2" w:rsidRPr="002855FF" w:rsidRDefault="000D54B2" w:rsidP="000D54B2">
      <w:r w:rsidRPr="002855FF">
        <w:t>Атрибуты элемента:</w:t>
      </w:r>
    </w:p>
    <w:tbl>
      <w:tblPr>
        <w:tblW w:w="10232"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881"/>
        <w:gridCol w:w="3017"/>
        <w:gridCol w:w="1842"/>
        <w:gridCol w:w="1300"/>
        <w:gridCol w:w="3192"/>
      </w:tblGrid>
      <w:tr w:rsidR="000D54B2" w:rsidRPr="002855FF" w:rsidTr="00413DEF">
        <w:tc>
          <w:tcPr>
            <w:tcW w:w="0" w:type="auto"/>
            <w:vAlign w:val="center"/>
          </w:tcPr>
          <w:p w:rsidR="000D54B2" w:rsidRPr="002855FF" w:rsidRDefault="000D54B2" w:rsidP="00DB2EF9">
            <w:pPr>
              <w:pStyle w:val="af5"/>
            </w:pPr>
            <w:r w:rsidRPr="002855FF">
              <w:t>Имя</w:t>
            </w:r>
          </w:p>
        </w:tc>
        <w:tc>
          <w:tcPr>
            <w:tcW w:w="3017" w:type="dxa"/>
            <w:vAlign w:val="center"/>
          </w:tcPr>
          <w:p w:rsidR="000D54B2" w:rsidRPr="002855FF" w:rsidRDefault="000D54B2" w:rsidP="00DB2EF9">
            <w:pPr>
              <w:pStyle w:val="af5"/>
            </w:pPr>
            <w:r w:rsidRPr="002855FF">
              <w:t>Назначение</w:t>
            </w:r>
          </w:p>
        </w:tc>
        <w:tc>
          <w:tcPr>
            <w:tcW w:w="1842" w:type="dxa"/>
            <w:vAlign w:val="center"/>
          </w:tcPr>
          <w:p w:rsidR="000D54B2" w:rsidRPr="002855FF" w:rsidRDefault="000D54B2" w:rsidP="00DB2EF9">
            <w:pPr>
              <w:pStyle w:val="af5"/>
            </w:pPr>
            <w:r w:rsidRPr="002855FF">
              <w:t>Условия заполнения</w:t>
            </w:r>
          </w:p>
        </w:tc>
        <w:tc>
          <w:tcPr>
            <w:tcW w:w="0" w:type="auto"/>
            <w:vAlign w:val="center"/>
          </w:tcPr>
          <w:p w:rsidR="000D54B2" w:rsidRPr="002855FF" w:rsidRDefault="000D54B2" w:rsidP="00DB2EF9">
            <w:pPr>
              <w:pStyle w:val="af5"/>
            </w:pPr>
            <w:r w:rsidRPr="002855FF">
              <w:t>Тип</w:t>
            </w:r>
          </w:p>
        </w:tc>
        <w:tc>
          <w:tcPr>
            <w:tcW w:w="3192" w:type="dxa"/>
            <w:vAlign w:val="center"/>
          </w:tcPr>
          <w:p w:rsidR="000D54B2" w:rsidRPr="002855FF" w:rsidRDefault="000D54B2" w:rsidP="00DB2EF9">
            <w:pPr>
              <w:pStyle w:val="af5"/>
            </w:pPr>
            <w:r w:rsidRPr="002855FF">
              <w:t>Ограничения</w:t>
            </w:r>
          </w:p>
        </w:tc>
      </w:tr>
      <w:tr w:rsidR="00413DEF" w:rsidRPr="00192D4D" w:rsidTr="00413DEF">
        <w:tc>
          <w:tcPr>
            <w:tcW w:w="0" w:type="auto"/>
          </w:tcPr>
          <w:p w:rsidR="00413DEF" w:rsidRPr="00192D4D" w:rsidRDefault="00413DEF" w:rsidP="00DB2EF9">
            <w:pPr>
              <w:pStyle w:val="afe"/>
              <w:rPr>
                <w:lang w:val="en-US"/>
              </w:rPr>
            </w:pPr>
            <w:proofErr w:type="spellStart"/>
            <w:r w:rsidRPr="00192D4D">
              <w:rPr>
                <w:lang w:val="en-US"/>
              </w:rPr>
              <w:t>wei</w:t>
            </w:r>
            <w:proofErr w:type="spellEnd"/>
          </w:p>
        </w:tc>
        <w:tc>
          <w:tcPr>
            <w:tcW w:w="3017" w:type="dxa"/>
          </w:tcPr>
          <w:p w:rsidR="00413DEF" w:rsidRPr="00192D4D" w:rsidRDefault="00413DEF" w:rsidP="00DB2EF9">
            <w:pPr>
              <w:pStyle w:val="afe"/>
            </w:pPr>
            <w:r w:rsidRPr="00192D4D">
              <w:t>Масса тела (</w:t>
            </w:r>
            <w:proofErr w:type="gramStart"/>
            <w:r w:rsidRPr="00192D4D">
              <w:t>кг</w:t>
            </w:r>
            <w:proofErr w:type="gramEnd"/>
            <w:r w:rsidRPr="00192D4D">
              <w:t>)</w:t>
            </w:r>
          </w:p>
        </w:tc>
        <w:tc>
          <w:tcPr>
            <w:tcW w:w="1842" w:type="dxa"/>
          </w:tcPr>
          <w:p w:rsidR="00413DEF" w:rsidRPr="00192D4D" w:rsidRDefault="002426C7" w:rsidP="002426C7">
            <w:pPr>
              <w:pStyle w:val="afe"/>
            </w:pPr>
            <w:r w:rsidRPr="00192D4D">
              <w:t>Условно-о</w:t>
            </w:r>
            <w:r w:rsidR="00413DEF" w:rsidRPr="00192D4D">
              <w:t>бязательный</w:t>
            </w:r>
            <w:r w:rsidRPr="00192D4D">
              <w:t>.</w:t>
            </w:r>
          </w:p>
          <w:p w:rsidR="002426C7" w:rsidRPr="00192D4D" w:rsidRDefault="002426C7" w:rsidP="002426C7">
            <w:pPr>
              <w:pStyle w:val="afe"/>
            </w:pPr>
            <w:proofErr w:type="gramStart"/>
            <w:r w:rsidRPr="00192D4D">
              <w:t>Обязателен</w:t>
            </w:r>
            <w:proofErr w:type="gramEnd"/>
            <w:r w:rsidRPr="00192D4D">
              <w:t xml:space="preserve"> при </w:t>
            </w:r>
            <w:r w:rsidRPr="00192D4D">
              <w:rPr>
                <w:lang w:eastAsia="ar-SA"/>
              </w:rPr>
              <w:t xml:space="preserve"> оказании помощи в стационарных условиях </w:t>
            </w:r>
            <w:r w:rsidRPr="00192D4D">
              <w:t>(</w:t>
            </w:r>
            <w:r w:rsidRPr="00192D4D">
              <w:rPr>
                <w:lang w:val="en-US"/>
              </w:rPr>
              <w:t>help</w:t>
            </w:r>
            <w:r w:rsidRPr="00192D4D">
              <w:t>_</w:t>
            </w:r>
            <w:proofErr w:type="spellStart"/>
            <w:r w:rsidRPr="00192D4D">
              <w:rPr>
                <w:lang w:val="en-US"/>
              </w:rPr>
              <w:t>cond</w:t>
            </w:r>
            <w:proofErr w:type="spellEnd"/>
            <w:r w:rsidRPr="00192D4D">
              <w:t>=”1”)</w:t>
            </w:r>
          </w:p>
        </w:tc>
        <w:tc>
          <w:tcPr>
            <w:tcW w:w="0" w:type="auto"/>
          </w:tcPr>
          <w:p w:rsidR="00413DEF" w:rsidRPr="00192D4D" w:rsidRDefault="00413DEF" w:rsidP="00DB2EF9">
            <w:pPr>
              <w:pStyle w:val="afe"/>
              <w:jc w:val="center"/>
            </w:pPr>
            <w:r w:rsidRPr="00192D4D">
              <w:rPr>
                <w:lang w:val="en-US"/>
              </w:rPr>
              <w:t>decimal</w:t>
            </w:r>
          </w:p>
        </w:tc>
        <w:tc>
          <w:tcPr>
            <w:tcW w:w="3192" w:type="dxa"/>
          </w:tcPr>
          <w:p w:rsidR="00413DEF" w:rsidRPr="00192D4D" w:rsidRDefault="005D28FA" w:rsidP="003E3909">
            <w:pPr>
              <w:pStyle w:val="afe"/>
            </w:pPr>
            <w:r w:rsidRPr="00192D4D">
              <w:t xml:space="preserve">До </w:t>
            </w:r>
            <w:r w:rsidR="003E3909" w:rsidRPr="00192D4D">
              <w:rPr>
                <w:lang w:val="en-US"/>
              </w:rPr>
              <w:t>4</w:t>
            </w:r>
            <w:r w:rsidRPr="00192D4D">
              <w:t xml:space="preserve"> символ</w:t>
            </w:r>
            <w:r w:rsidR="003E3909" w:rsidRPr="00192D4D">
              <w:t>ов</w:t>
            </w:r>
            <w:r w:rsidR="00413DEF" w:rsidRPr="00192D4D">
              <w:t>,</w:t>
            </w:r>
            <w:r w:rsidR="003E3909" w:rsidRPr="00192D4D">
              <w:t xml:space="preserve"> 1 десятичный</w:t>
            </w:r>
            <w:r w:rsidR="00413DEF" w:rsidRPr="00192D4D">
              <w:t xml:space="preserve"> </w:t>
            </w:r>
            <w:r w:rsidR="003E3909" w:rsidRPr="00192D4D">
              <w:t>знак</w:t>
            </w:r>
            <w:r w:rsidR="00413DEF" w:rsidRPr="00192D4D">
              <w:t>.</w:t>
            </w:r>
          </w:p>
        </w:tc>
      </w:tr>
    </w:tbl>
    <w:p w:rsidR="00413DEF" w:rsidRPr="00192D4D" w:rsidRDefault="002A3B71" w:rsidP="00413DEF">
      <w:pPr>
        <w:pStyle w:val="3"/>
        <w:rPr>
          <w:rStyle w:val="b1"/>
          <w:rFonts w:ascii="Times New Roman" w:hAnsi="Times New Roman" w:cs="Times New Roman"/>
          <w:b/>
          <w:bCs/>
          <w:color w:val="auto"/>
        </w:rPr>
      </w:pPr>
      <w:bookmarkStart w:id="69" w:name="_Toc190875670"/>
      <w:r>
        <w:rPr>
          <w:rStyle w:val="b1"/>
          <w:rFonts w:ascii="Times New Roman" w:hAnsi="Times New Roman" w:cs="Times New Roman"/>
          <w:b/>
          <w:bCs/>
          <w:color w:val="auto"/>
        </w:rPr>
        <w:t>3.4.41</w:t>
      </w:r>
      <w:r w:rsidR="00413DEF" w:rsidRPr="00192D4D">
        <w:rPr>
          <w:rStyle w:val="b1"/>
          <w:rFonts w:ascii="Times New Roman" w:hAnsi="Times New Roman" w:cs="Times New Roman"/>
          <w:b/>
          <w:bCs/>
          <w:color w:val="auto"/>
        </w:rPr>
        <w:t>. Элемент «</w:t>
      </w:r>
      <w:proofErr w:type="spellStart"/>
      <w:r w:rsidR="00413DEF" w:rsidRPr="00192D4D">
        <w:rPr>
          <w:rStyle w:val="b1"/>
          <w:rFonts w:ascii="Times New Roman" w:hAnsi="Times New Roman" w:cs="Times New Roman"/>
          <w:b/>
          <w:bCs/>
          <w:color w:val="auto"/>
          <w:lang w:val="en-US"/>
        </w:rPr>
        <w:t>lek</w:t>
      </w:r>
      <w:proofErr w:type="spellEnd"/>
      <w:r w:rsidR="00413DEF" w:rsidRPr="00192D4D">
        <w:rPr>
          <w:rStyle w:val="b1"/>
          <w:rFonts w:ascii="Times New Roman" w:hAnsi="Times New Roman" w:cs="Times New Roman"/>
          <w:b/>
          <w:bCs/>
          <w:color w:val="auto"/>
        </w:rPr>
        <w:t>_</w:t>
      </w:r>
      <w:proofErr w:type="spellStart"/>
      <w:r w:rsidR="00413DEF" w:rsidRPr="00192D4D">
        <w:rPr>
          <w:rStyle w:val="b1"/>
          <w:rFonts w:ascii="Times New Roman" w:hAnsi="Times New Roman" w:cs="Times New Roman"/>
          <w:b/>
          <w:bCs/>
          <w:color w:val="auto"/>
          <w:lang w:val="en-US"/>
        </w:rPr>
        <w:t>pr</w:t>
      </w:r>
      <w:proofErr w:type="spellEnd"/>
      <w:r w:rsidR="00413DEF" w:rsidRPr="00192D4D">
        <w:rPr>
          <w:rStyle w:val="b1"/>
          <w:rFonts w:ascii="Times New Roman" w:hAnsi="Times New Roman" w:cs="Times New Roman"/>
          <w:b/>
          <w:bCs/>
          <w:color w:val="auto"/>
        </w:rPr>
        <w:t>» - Сведения о введенном</w:t>
      </w:r>
      <w:r w:rsidR="002855FF" w:rsidRPr="00192D4D">
        <w:rPr>
          <w:rStyle w:val="b1"/>
          <w:rFonts w:ascii="Times New Roman" w:hAnsi="Times New Roman" w:cs="Times New Roman"/>
          <w:b/>
          <w:bCs/>
          <w:color w:val="auto"/>
        </w:rPr>
        <w:t>/назначенном</w:t>
      </w:r>
      <w:r w:rsidR="00413DEF" w:rsidRPr="00192D4D">
        <w:rPr>
          <w:rStyle w:val="b1"/>
          <w:rFonts w:ascii="Times New Roman" w:hAnsi="Times New Roman" w:cs="Times New Roman"/>
          <w:b/>
          <w:bCs/>
          <w:color w:val="auto"/>
        </w:rPr>
        <w:t xml:space="preserve"> лекарственном препарате</w:t>
      </w:r>
      <w:bookmarkEnd w:id="69"/>
    </w:p>
    <w:p w:rsidR="00CE4B85" w:rsidRPr="00192D4D" w:rsidRDefault="00413DEF" w:rsidP="00413DEF">
      <w:pPr>
        <w:rPr>
          <w:lang w:eastAsia="ar-SA"/>
        </w:rPr>
      </w:pPr>
      <w:r w:rsidRPr="00192D4D">
        <w:t>Входит</w:t>
      </w:r>
      <w:r w:rsidRPr="00192D4D">
        <w:rPr>
          <w:lang w:val="en-US"/>
        </w:rPr>
        <w:t xml:space="preserve"> </w:t>
      </w:r>
      <w:r w:rsidRPr="00192D4D">
        <w:t>в</w:t>
      </w:r>
      <w:r w:rsidRPr="00192D4D">
        <w:rPr>
          <w:lang w:val="en-US"/>
        </w:rPr>
        <w:t xml:space="preserve"> </w:t>
      </w:r>
      <w:r w:rsidRPr="00192D4D">
        <w:rPr>
          <w:rStyle w:val="b1"/>
          <w:rFonts w:ascii="Times New Roman" w:hAnsi="Times New Roman" w:cs="Times New Roman"/>
          <w:b w:val="0"/>
          <w:bCs w:val="0"/>
          <w:color w:val="auto"/>
          <w:lang w:val="en-US"/>
        </w:rPr>
        <w:t>«</w:t>
      </w:r>
      <w:r w:rsidRPr="00192D4D">
        <w:rPr>
          <w:lang w:val="en-US"/>
        </w:rPr>
        <w:t xml:space="preserve"> </w:t>
      </w:r>
      <w:proofErr w:type="spellStart"/>
      <w:r w:rsidRPr="00192D4D">
        <w:rPr>
          <w:rStyle w:val="b1"/>
          <w:rFonts w:ascii="Times New Roman" w:hAnsi="Times New Roman" w:cs="Times New Roman"/>
          <w:b w:val="0"/>
          <w:bCs w:val="0"/>
          <w:color w:val="auto"/>
          <w:lang w:val="en-US"/>
        </w:rPr>
        <w:t>additional_covid</w:t>
      </w:r>
      <w:proofErr w:type="spellEnd"/>
      <w:r w:rsidRPr="00192D4D">
        <w:rPr>
          <w:rStyle w:val="b1"/>
          <w:rFonts w:ascii="Times New Roman" w:hAnsi="Times New Roman" w:cs="Times New Roman"/>
          <w:b w:val="0"/>
          <w:bCs w:val="0"/>
          <w:color w:val="auto"/>
          <w:lang w:val="en-US"/>
        </w:rPr>
        <w:t xml:space="preserve"> »</w:t>
      </w:r>
      <w:r w:rsidR="00DB2EF9" w:rsidRPr="00192D4D">
        <w:rPr>
          <w:rStyle w:val="b1"/>
          <w:rFonts w:ascii="Times New Roman" w:hAnsi="Times New Roman" w:cs="Times New Roman"/>
          <w:b w:val="0"/>
          <w:bCs w:val="0"/>
          <w:color w:val="auto"/>
          <w:lang w:val="en-US"/>
        </w:rPr>
        <w:t xml:space="preserve"> - «</w:t>
      </w:r>
      <w:proofErr w:type="spellStart"/>
      <w:r w:rsidR="00DB2EF9" w:rsidRPr="00192D4D">
        <w:rPr>
          <w:rStyle w:val="b1"/>
          <w:rFonts w:ascii="Times New Roman" w:hAnsi="Times New Roman" w:cs="Times New Roman"/>
          <w:b w:val="0"/>
          <w:bCs w:val="0"/>
          <w:color w:val="auto"/>
          <w:lang w:val="en-US"/>
        </w:rPr>
        <w:t>prepa</w:t>
      </w:r>
      <w:r w:rsidR="00234B43" w:rsidRPr="00192D4D">
        <w:rPr>
          <w:rStyle w:val="b1"/>
          <w:rFonts w:ascii="Times New Roman" w:hAnsi="Times New Roman" w:cs="Times New Roman"/>
          <w:b w:val="0"/>
          <w:bCs w:val="0"/>
          <w:color w:val="auto"/>
          <w:lang w:val="en-US"/>
        </w:rPr>
        <w:t>r</w:t>
      </w:r>
      <w:r w:rsidR="00DB2EF9" w:rsidRPr="00192D4D">
        <w:rPr>
          <w:rStyle w:val="b1"/>
          <w:rFonts w:ascii="Times New Roman" w:hAnsi="Times New Roman" w:cs="Times New Roman"/>
          <w:b w:val="0"/>
          <w:bCs w:val="0"/>
          <w:color w:val="auto"/>
          <w:lang w:val="en-US"/>
        </w:rPr>
        <w:t>ats</w:t>
      </w:r>
      <w:proofErr w:type="spellEnd"/>
      <w:r w:rsidR="00DB2EF9" w:rsidRPr="00192D4D">
        <w:rPr>
          <w:rStyle w:val="b1"/>
          <w:rFonts w:ascii="Times New Roman" w:hAnsi="Times New Roman" w:cs="Times New Roman"/>
          <w:b w:val="0"/>
          <w:bCs w:val="0"/>
          <w:color w:val="auto"/>
          <w:lang w:val="en-US"/>
        </w:rPr>
        <w:t>»</w:t>
      </w:r>
      <w:r w:rsidRPr="00192D4D">
        <w:rPr>
          <w:rStyle w:val="b1"/>
          <w:rFonts w:ascii="Times New Roman" w:hAnsi="Times New Roman" w:cs="Times New Roman"/>
          <w:b w:val="0"/>
          <w:bCs w:val="0"/>
          <w:color w:val="auto"/>
          <w:lang w:val="en-US"/>
        </w:rPr>
        <w:t xml:space="preserve">. </w:t>
      </w:r>
      <w:r w:rsidRPr="00192D4D">
        <w:rPr>
          <w:lang w:eastAsia="ar-SA"/>
        </w:rPr>
        <w:t xml:space="preserve">Обязательный </w:t>
      </w:r>
      <w:r w:rsidR="00DB2EF9" w:rsidRPr="00192D4D">
        <w:rPr>
          <w:lang w:eastAsia="ar-SA"/>
        </w:rPr>
        <w:t xml:space="preserve">множественный </w:t>
      </w:r>
      <w:r w:rsidRPr="00192D4D">
        <w:rPr>
          <w:lang w:eastAsia="ar-SA"/>
        </w:rPr>
        <w:t>элемент</w:t>
      </w:r>
      <w:r w:rsidR="00CE4B85" w:rsidRPr="00192D4D">
        <w:rPr>
          <w:lang w:eastAsia="ar-SA"/>
        </w:rPr>
        <w:t>.</w:t>
      </w:r>
    </w:p>
    <w:p w:rsidR="005F0A4A" w:rsidRPr="001001CD" w:rsidRDefault="005F0A4A" w:rsidP="00413DEF">
      <w:pPr>
        <w:rPr>
          <w:lang w:eastAsia="ar-SA"/>
        </w:rPr>
      </w:pPr>
      <w:r w:rsidRPr="00192D4D">
        <w:rPr>
          <w:lang w:eastAsia="ar-SA"/>
        </w:rPr>
        <w:t>При оказании помощи в стационарных условиях содержит сведения о введенных лекарственных препаратах, при оказании помощи в амбулаторных условиях – сведения о назначенных лекарственных препаратах</w:t>
      </w:r>
      <w:r w:rsidR="001001CD" w:rsidRPr="00192D4D">
        <w:rPr>
          <w:lang w:eastAsia="ar-SA"/>
        </w:rPr>
        <w:t>.</w:t>
      </w:r>
    </w:p>
    <w:p w:rsidR="00CE4B85" w:rsidRPr="001001CD" w:rsidRDefault="00CE4B85" w:rsidP="00413DEF">
      <w:pPr>
        <w:rPr>
          <w:lang w:eastAsia="ar-SA"/>
        </w:rPr>
      </w:pPr>
      <w:r w:rsidRPr="001001CD">
        <w:rPr>
          <w:lang w:eastAsia="ar-SA"/>
        </w:rPr>
        <w:t xml:space="preserve">Даты введения лекарственных препаратов, коды маркировки, дозы и единицы их измерения, пути введения и количество введений необходимо указывать для каждого дня </w:t>
      </w:r>
      <w:r w:rsidR="007F73E0">
        <w:rPr>
          <w:lang w:eastAsia="ar-SA"/>
        </w:rPr>
        <w:t>введения/назначения</w:t>
      </w:r>
      <w:r w:rsidRPr="001001CD">
        <w:rPr>
          <w:lang w:eastAsia="ar-SA"/>
        </w:rPr>
        <w:t xml:space="preserve"> лекарственного препарата в течение </w:t>
      </w:r>
      <w:r w:rsidR="007F73E0">
        <w:rPr>
          <w:lang w:eastAsia="ar-SA"/>
        </w:rPr>
        <w:t xml:space="preserve">лечения </w:t>
      </w:r>
      <w:r w:rsidRPr="001001CD">
        <w:rPr>
          <w:lang w:eastAsia="ar-SA"/>
        </w:rPr>
        <w:t>пациента</w:t>
      </w:r>
      <w:r w:rsidR="00413DEF" w:rsidRPr="001001CD">
        <w:rPr>
          <w:lang w:eastAsia="ar-SA"/>
        </w:rPr>
        <w:t>.</w:t>
      </w:r>
    </w:p>
    <w:p w:rsidR="00413DEF" w:rsidRPr="001001CD" w:rsidRDefault="00413DEF" w:rsidP="00413DEF">
      <w:r w:rsidRPr="001001CD">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70"/>
        <w:gridCol w:w="2750"/>
        <w:gridCol w:w="1878"/>
        <w:gridCol w:w="1276"/>
        <w:gridCol w:w="3313"/>
      </w:tblGrid>
      <w:tr w:rsidR="007F167D" w:rsidRPr="001001CD" w:rsidTr="007F167D">
        <w:trPr>
          <w:cantSplit/>
        </w:trPr>
        <w:tc>
          <w:tcPr>
            <w:tcW w:w="0" w:type="auto"/>
            <w:vAlign w:val="center"/>
          </w:tcPr>
          <w:p w:rsidR="00413DEF" w:rsidRPr="001001CD" w:rsidRDefault="00413DEF" w:rsidP="00DB2EF9">
            <w:pPr>
              <w:pStyle w:val="af5"/>
            </w:pPr>
            <w:r w:rsidRPr="001001CD">
              <w:t>Имя</w:t>
            </w:r>
          </w:p>
        </w:tc>
        <w:tc>
          <w:tcPr>
            <w:tcW w:w="0" w:type="auto"/>
            <w:vAlign w:val="center"/>
          </w:tcPr>
          <w:p w:rsidR="00413DEF" w:rsidRPr="001001CD" w:rsidRDefault="00413DEF" w:rsidP="00DB2EF9">
            <w:pPr>
              <w:pStyle w:val="af5"/>
            </w:pPr>
            <w:r w:rsidRPr="001001CD">
              <w:t>Назначение</w:t>
            </w:r>
          </w:p>
        </w:tc>
        <w:tc>
          <w:tcPr>
            <w:tcW w:w="1878" w:type="dxa"/>
            <w:vAlign w:val="center"/>
          </w:tcPr>
          <w:p w:rsidR="00413DEF" w:rsidRPr="001001CD" w:rsidRDefault="00413DEF" w:rsidP="00DB2EF9">
            <w:pPr>
              <w:pStyle w:val="af5"/>
            </w:pPr>
            <w:r w:rsidRPr="001001CD">
              <w:t>Условия заполнения</w:t>
            </w:r>
          </w:p>
        </w:tc>
        <w:tc>
          <w:tcPr>
            <w:tcW w:w="1276" w:type="dxa"/>
            <w:vAlign w:val="center"/>
          </w:tcPr>
          <w:p w:rsidR="00413DEF" w:rsidRPr="001001CD" w:rsidRDefault="00413DEF" w:rsidP="00DB2EF9">
            <w:pPr>
              <w:pStyle w:val="af5"/>
            </w:pPr>
            <w:r w:rsidRPr="001001CD">
              <w:t>Тип</w:t>
            </w:r>
          </w:p>
        </w:tc>
        <w:tc>
          <w:tcPr>
            <w:tcW w:w="3313" w:type="dxa"/>
            <w:vAlign w:val="center"/>
          </w:tcPr>
          <w:p w:rsidR="00413DEF" w:rsidRPr="001001CD" w:rsidRDefault="00413DEF" w:rsidP="00DB2EF9">
            <w:pPr>
              <w:pStyle w:val="af5"/>
            </w:pPr>
            <w:r w:rsidRPr="001001CD">
              <w:t>Ограничения</w:t>
            </w:r>
          </w:p>
        </w:tc>
      </w:tr>
      <w:tr w:rsidR="007F167D" w:rsidRPr="001001CD" w:rsidTr="007F167D">
        <w:trPr>
          <w:cantSplit/>
        </w:trPr>
        <w:tc>
          <w:tcPr>
            <w:tcW w:w="0" w:type="auto"/>
          </w:tcPr>
          <w:p w:rsidR="00413DEF" w:rsidRPr="001001CD" w:rsidRDefault="00413DEF" w:rsidP="00DB2EF9">
            <w:pPr>
              <w:pStyle w:val="afe"/>
              <w:rPr>
                <w:lang w:val="en-US"/>
              </w:rPr>
            </w:pPr>
            <w:proofErr w:type="spellStart"/>
            <w:r w:rsidRPr="001001CD">
              <w:rPr>
                <w:lang w:val="en-US"/>
              </w:rPr>
              <w:t>date_inj</w:t>
            </w:r>
            <w:proofErr w:type="spellEnd"/>
          </w:p>
        </w:tc>
        <w:tc>
          <w:tcPr>
            <w:tcW w:w="0" w:type="auto"/>
          </w:tcPr>
          <w:p w:rsidR="00413DEF" w:rsidRPr="001001CD" w:rsidRDefault="00413DEF" w:rsidP="00DB2EF9">
            <w:pPr>
              <w:pStyle w:val="afe"/>
            </w:pPr>
            <w:r w:rsidRPr="001001CD">
              <w:t>Дата введения</w:t>
            </w:r>
            <w:r w:rsidR="001001CD">
              <w:t>/назначения</w:t>
            </w:r>
            <w:r w:rsidRPr="001001CD">
              <w:t xml:space="preserve"> лекарственного препарата</w:t>
            </w:r>
          </w:p>
        </w:tc>
        <w:tc>
          <w:tcPr>
            <w:tcW w:w="1878" w:type="dxa"/>
          </w:tcPr>
          <w:p w:rsidR="00413DEF" w:rsidRPr="001001CD" w:rsidRDefault="00413DEF" w:rsidP="00DB2EF9">
            <w:pPr>
              <w:pStyle w:val="afe"/>
            </w:pPr>
            <w:r w:rsidRPr="001001CD">
              <w:t>Обязательный</w:t>
            </w:r>
          </w:p>
        </w:tc>
        <w:tc>
          <w:tcPr>
            <w:tcW w:w="1276" w:type="dxa"/>
          </w:tcPr>
          <w:p w:rsidR="00413DEF" w:rsidRPr="001001CD" w:rsidRDefault="00413DEF" w:rsidP="00DB2EF9">
            <w:pPr>
              <w:pStyle w:val="afe"/>
              <w:jc w:val="center"/>
              <w:rPr>
                <w:lang w:val="en-US"/>
              </w:rPr>
            </w:pPr>
            <w:r w:rsidRPr="001001CD">
              <w:rPr>
                <w:lang w:val="en-US"/>
              </w:rPr>
              <w:t>date</w:t>
            </w:r>
          </w:p>
        </w:tc>
        <w:tc>
          <w:tcPr>
            <w:tcW w:w="3313" w:type="dxa"/>
          </w:tcPr>
          <w:p w:rsidR="00413DEF" w:rsidRPr="001001CD" w:rsidRDefault="00413DEF" w:rsidP="00DB2EF9">
            <w:pPr>
              <w:pStyle w:val="afe"/>
            </w:pPr>
          </w:p>
        </w:tc>
      </w:tr>
      <w:tr w:rsidR="007F167D" w:rsidRPr="001001CD" w:rsidTr="007F167D">
        <w:trPr>
          <w:cantSplit/>
        </w:trPr>
        <w:tc>
          <w:tcPr>
            <w:tcW w:w="0" w:type="auto"/>
          </w:tcPr>
          <w:p w:rsidR="00413DEF" w:rsidRPr="001001CD" w:rsidRDefault="00F8282E" w:rsidP="00DB2EF9">
            <w:pPr>
              <w:pStyle w:val="afe"/>
              <w:rPr>
                <w:lang w:val="en-US"/>
              </w:rPr>
            </w:pPr>
            <w:proofErr w:type="spellStart"/>
            <w:r w:rsidRPr="001001CD">
              <w:rPr>
                <w:lang w:val="en-US"/>
              </w:rPr>
              <w:lastRenderedPageBreak/>
              <w:t>code_sh</w:t>
            </w:r>
            <w:proofErr w:type="spellEnd"/>
          </w:p>
        </w:tc>
        <w:tc>
          <w:tcPr>
            <w:tcW w:w="0" w:type="auto"/>
          </w:tcPr>
          <w:p w:rsidR="00413DEF" w:rsidRPr="001001CD" w:rsidRDefault="00F8282E" w:rsidP="00DB2EF9">
            <w:pPr>
              <w:pStyle w:val="afe"/>
            </w:pPr>
            <w:r w:rsidRPr="001001CD">
              <w:t>Код схемы лечения пациента/код группы препарата</w:t>
            </w:r>
          </w:p>
        </w:tc>
        <w:tc>
          <w:tcPr>
            <w:tcW w:w="1878" w:type="dxa"/>
          </w:tcPr>
          <w:p w:rsidR="009B1CCD" w:rsidRPr="001001CD" w:rsidRDefault="005F3F3A" w:rsidP="006B061A">
            <w:pPr>
              <w:pStyle w:val="afe"/>
            </w:pPr>
            <w:r w:rsidRPr="001001CD">
              <w:t>Обязательный</w:t>
            </w:r>
          </w:p>
        </w:tc>
        <w:tc>
          <w:tcPr>
            <w:tcW w:w="1276" w:type="dxa"/>
          </w:tcPr>
          <w:p w:rsidR="00413DEF" w:rsidRPr="001001CD" w:rsidRDefault="00F8282E" w:rsidP="00DB2EF9">
            <w:pPr>
              <w:pStyle w:val="afe"/>
              <w:jc w:val="center"/>
              <w:rPr>
                <w:lang w:val="en-US"/>
              </w:rPr>
            </w:pPr>
            <w:r w:rsidRPr="001001CD">
              <w:rPr>
                <w:lang w:val="en-US"/>
              </w:rPr>
              <w:t>string</w:t>
            </w:r>
          </w:p>
        </w:tc>
        <w:tc>
          <w:tcPr>
            <w:tcW w:w="3313" w:type="dxa"/>
          </w:tcPr>
          <w:p w:rsidR="00F8282E" w:rsidRPr="001001CD" w:rsidRDefault="00F8282E" w:rsidP="00DB2EF9">
            <w:pPr>
              <w:pStyle w:val="afe"/>
            </w:pPr>
            <w:r w:rsidRPr="001001CD">
              <w:t>До 10 символов.</w:t>
            </w:r>
          </w:p>
          <w:p w:rsidR="00413DEF" w:rsidRPr="001001CD" w:rsidRDefault="00F8282E" w:rsidP="00DB2EF9">
            <w:pPr>
              <w:pStyle w:val="afe"/>
            </w:pPr>
            <w:r w:rsidRPr="001001CD">
              <w:t xml:space="preserve">Заполняется значением поля </w:t>
            </w:r>
            <w:proofErr w:type="spellStart"/>
            <w:r w:rsidR="00EE234D" w:rsidRPr="001001CD">
              <w:t>ScheDrugGrCd</w:t>
            </w:r>
            <w:proofErr w:type="spellEnd"/>
            <w:r w:rsidRPr="001001CD">
              <w:t xml:space="preserve"> "Код схемы/группы препаратов" справочника V032 "Сочетание схемы лечения и группы препаратов (</w:t>
            </w:r>
            <w:proofErr w:type="spellStart"/>
            <w:r w:rsidRPr="001001CD">
              <w:t>CombTreat</w:t>
            </w:r>
            <w:proofErr w:type="spellEnd"/>
            <w:r w:rsidRPr="001001CD">
              <w:t>)"</w:t>
            </w:r>
            <w:r w:rsidR="00413DEF" w:rsidRPr="001001CD">
              <w:t>.</w:t>
            </w:r>
          </w:p>
        </w:tc>
      </w:tr>
      <w:tr w:rsidR="00D46926" w:rsidRPr="001001CD" w:rsidTr="007F167D">
        <w:trPr>
          <w:cantSplit/>
        </w:trPr>
        <w:tc>
          <w:tcPr>
            <w:tcW w:w="0" w:type="auto"/>
          </w:tcPr>
          <w:p w:rsidR="00D46926" w:rsidRPr="001001CD" w:rsidRDefault="00D46926" w:rsidP="00DB2EF9">
            <w:pPr>
              <w:pStyle w:val="afe"/>
              <w:rPr>
                <w:lang w:val="en-US"/>
              </w:rPr>
            </w:pPr>
            <w:r w:rsidRPr="001001CD">
              <w:rPr>
                <w:lang w:val="en-US"/>
              </w:rPr>
              <w:t>regnum</w:t>
            </w:r>
          </w:p>
        </w:tc>
        <w:tc>
          <w:tcPr>
            <w:tcW w:w="0" w:type="auto"/>
          </w:tcPr>
          <w:p w:rsidR="00D46926" w:rsidRPr="001001CD" w:rsidRDefault="00D46926" w:rsidP="00DB2EF9">
            <w:pPr>
              <w:pStyle w:val="afe"/>
            </w:pPr>
            <w:r w:rsidRPr="001001CD">
              <w:t>Идентификатор лекарственного препарата</w:t>
            </w:r>
          </w:p>
        </w:tc>
        <w:tc>
          <w:tcPr>
            <w:tcW w:w="1878" w:type="dxa"/>
          </w:tcPr>
          <w:p w:rsidR="00D46926" w:rsidRPr="001001CD" w:rsidRDefault="00D46926" w:rsidP="00D46926">
            <w:pPr>
              <w:pStyle w:val="afe"/>
            </w:pPr>
            <w:r w:rsidRPr="001001CD">
              <w:t>Условно-обязательный</w:t>
            </w:r>
          </w:p>
          <w:p w:rsidR="00DB2EF9" w:rsidRPr="001001CD" w:rsidRDefault="00DB2EF9" w:rsidP="00DB2EF9">
            <w:pPr>
              <w:pStyle w:val="afe"/>
            </w:pPr>
            <w:r w:rsidRPr="001001CD">
              <w:t>Обязательно для заполнения, если в справочнике V031 "Группы препаратов для лечения заболевания COVID-19 (</w:t>
            </w:r>
            <w:proofErr w:type="spellStart"/>
            <w:r w:rsidRPr="001001CD">
              <w:t>GroupDrugs</w:t>
            </w:r>
            <w:proofErr w:type="spellEnd"/>
            <w:r w:rsidRPr="001001CD">
              <w:t xml:space="preserve">)" заполнено поле </w:t>
            </w:r>
            <w:proofErr w:type="spellStart"/>
            <w:r w:rsidRPr="001001CD">
              <w:t>ManIndMNN</w:t>
            </w:r>
            <w:proofErr w:type="spellEnd"/>
            <w:r w:rsidRPr="001001CD">
              <w:t xml:space="preserve">  "Признак обязательности указания МНН". </w:t>
            </w:r>
          </w:p>
          <w:p w:rsidR="00DB2EF9" w:rsidRPr="001001CD" w:rsidRDefault="00DB2EF9" w:rsidP="00D46926">
            <w:pPr>
              <w:pStyle w:val="afe"/>
            </w:pPr>
          </w:p>
        </w:tc>
        <w:tc>
          <w:tcPr>
            <w:tcW w:w="1276" w:type="dxa"/>
          </w:tcPr>
          <w:p w:rsidR="00D46926" w:rsidRPr="001001CD" w:rsidRDefault="00D46926" w:rsidP="00DB2EF9">
            <w:pPr>
              <w:pStyle w:val="afe"/>
              <w:jc w:val="center"/>
              <w:rPr>
                <w:lang w:val="en-US"/>
              </w:rPr>
            </w:pPr>
            <w:r w:rsidRPr="001001CD">
              <w:rPr>
                <w:lang w:val="en-US"/>
              </w:rPr>
              <w:t>string</w:t>
            </w:r>
          </w:p>
        </w:tc>
        <w:tc>
          <w:tcPr>
            <w:tcW w:w="3313" w:type="dxa"/>
          </w:tcPr>
          <w:p w:rsidR="00D46926" w:rsidRPr="001001CD" w:rsidRDefault="00D46926" w:rsidP="00F8282E">
            <w:pPr>
              <w:pStyle w:val="afe"/>
            </w:pPr>
            <w:r w:rsidRPr="001001CD">
              <w:t>До 6 символов</w:t>
            </w:r>
          </w:p>
          <w:p w:rsidR="00D46926" w:rsidRPr="001001CD" w:rsidRDefault="00D46926" w:rsidP="00F8282E">
            <w:pPr>
              <w:pStyle w:val="afe"/>
            </w:pPr>
            <w:r w:rsidRPr="001001CD">
              <w:t>Заполняется значением поля "Идентификатор лекарственного препарата" справочника N020 "Классификатор лекарственных препаратов, применяемых при проведении лекарственной терапии (</w:t>
            </w:r>
            <w:proofErr w:type="spellStart"/>
            <w:r w:rsidRPr="001001CD">
              <w:t>OnkLekp</w:t>
            </w:r>
            <w:proofErr w:type="spellEnd"/>
            <w:r w:rsidRPr="001001CD">
              <w:t>)"</w:t>
            </w:r>
          </w:p>
        </w:tc>
      </w:tr>
      <w:tr w:rsidR="00D46926" w:rsidRPr="001001CD" w:rsidTr="00DB2EF9">
        <w:trPr>
          <w:cantSplit/>
        </w:trPr>
        <w:tc>
          <w:tcPr>
            <w:tcW w:w="0" w:type="auto"/>
          </w:tcPr>
          <w:p w:rsidR="00D46926" w:rsidRPr="001001CD" w:rsidRDefault="00D46926" w:rsidP="00DB2EF9">
            <w:pPr>
              <w:pStyle w:val="afe"/>
              <w:rPr>
                <w:lang w:val="en-US"/>
              </w:rPr>
            </w:pPr>
            <w:proofErr w:type="spellStart"/>
            <w:r w:rsidRPr="001001CD">
              <w:rPr>
                <w:lang w:val="en-US"/>
              </w:rPr>
              <w:t>cod_mark</w:t>
            </w:r>
            <w:proofErr w:type="spellEnd"/>
          </w:p>
        </w:tc>
        <w:tc>
          <w:tcPr>
            <w:tcW w:w="0" w:type="auto"/>
          </w:tcPr>
          <w:p w:rsidR="00D46926" w:rsidRPr="001001CD" w:rsidRDefault="00DB2EF9" w:rsidP="00DB2EF9">
            <w:pPr>
              <w:pStyle w:val="afe"/>
            </w:pPr>
            <w:r w:rsidRPr="001001CD">
              <w:t>Код маркировки лекарственного препарата</w:t>
            </w:r>
          </w:p>
        </w:tc>
        <w:tc>
          <w:tcPr>
            <w:tcW w:w="1878" w:type="dxa"/>
          </w:tcPr>
          <w:p w:rsidR="0095074A" w:rsidRPr="001001CD" w:rsidRDefault="00D46926" w:rsidP="00DB2EF9">
            <w:pPr>
              <w:pStyle w:val="afe"/>
              <w:rPr>
                <w:lang w:val="en-US"/>
              </w:rPr>
            </w:pPr>
            <w:r w:rsidRPr="001001CD">
              <w:t>Условный</w:t>
            </w:r>
            <w:r w:rsidR="0095074A" w:rsidRPr="001001CD">
              <w:t xml:space="preserve"> </w:t>
            </w:r>
          </w:p>
          <w:p w:rsidR="00D46926" w:rsidRPr="001001CD" w:rsidRDefault="0095074A" w:rsidP="00DB2EF9">
            <w:pPr>
              <w:pStyle w:val="afe"/>
            </w:pPr>
            <w:r w:rsidRPr="001001CD">
              <w:t>Заполняется при наличии</w:t>
            </w:r>
          </w:p>
        </w:tc>
        <w:tc>
          <w:tcPr>
            <w:tcW w:w="1276" w:type="dxa"/>
          </w:tcPr>
          <w:p w:rsidR="00D46926" w:rsidRPr="001001CD" w:rsidRDefault="00D46926" w:rsidP="00DB2EF9">
            <w:pPr>
              <w:pStyle w:val="afe"/>
              <w:jc w:val="center"/>
            </w:pPr>
            <w:r w:rsidRPr="001001CD">
              <w:rPr>
                <w:lang w:val="en-US"/>
              </w:rPr>
              <w:t>string</w:t>
            </w:r>
          </w:p>
        </w:tc>
        <w:tc>
          <w:tcPr>
            <w:tcW w:w="3313" w:type="dxa"/>
          </w:tcPr>
          <w:p w:rsidR="00D46926" w:rsidRPr="001001CD" w:rsidRDefault="00D46926" w:rsidP="00DB2EF9">
            <w:pPr>
              <w:pStyle w:val="afe"/>
            </w:pPr>
            <w:r w:rsidRPr="001001CD">
              <w:t>До 10</w:t>
            </w:r>
            <w:r w:rsidR="000677A5" w:rsidRPr="001001CD">
              <w:t>0</w:t>
            </w:r>
            <w:r w:rsidRPr="001001CD">
              <w:t xml:space="preserve"> символов.</w:t>
            </w:r>
          </w:p>
          <w:p w:rsidR="00D46926" w:rsidRPr="001001CD" w:rsidRDefault="00D46926" w:rsidP="00DB2EF9">
            <w:pPr>
              <w:pStyle w:val="afe"/>
            </w:pPr>
          </w:p>
        </w:tc>
      </w:tr>
    </w:tbl>
    <w:p w:rsidR="00953FE9" w:rsidRPr="001001CD" w:rsidRDefault="002A3B71" w:rsidP="00953FE9">
      <w:pPr>
        <w:pStyle w:val="3"/>
        <w:rPr>
          <w:rStyle w:val="b1"/>
          <w:rFonts w:ascii="Times New Roman" w:hAnsi="Times New Roman" w:cs="Times New Roman"/>
          <w:b/>
          <w:bCs/>
          <w:color w:val="auto"/>
        </w:rPr>
      </w:pPr>
      <w:bookmarkStart w:id="70" w:name="_Toc190875671"/>
      <w:r>
        <w:rPr>
          <w:rStyle w:val="b1"/>
          <w:rFonts w:ascii="Times New Roman" w:hAnsi="Times New Roman" w:cs="Times New Roman"/>
          <w:b/>
          <w:bCs/>
          <w:color w:val="auto"/>
        </w:rPr>
        <w:t>3.4.42</w:t>
      </w:r>
      <w:r w:rsidR="00953FE9" w:rsidRPr="001001CD">
        <w:rPr>
          <w:rStyle w:val="b1"/>
          <w:rFonts w:ascii="Times New Roman" w:hAnsi="Times New Roman" w:cs="Times New Roman"/>
          <w:b/>
          <w:bCs/>
          <w:color w:val="auto"/>
        </w:rPr>
        <w:t>. Элемент «</w:t>
      </w:r>
      <w:proofErr w:type="spellStart"/>
      <w:r w:rsidR="00953FE9" w:rsidRPr="001001CD">
        <w:rPr>
          <w:rStyle w:val="b1"/>
          <w:rFonts w:ascii="Times New Roman" w:hAnsi="Times New Roman" w:cs="Times New Roman"/>
          <w:b/>
          <w:bCs/>
          <w:color w:val="auto"/>
          <w:lang w:val="en-US"/>
        </w:rPr>
        <w:t>lek</w:t>
      </w:r>
      <w:proofErr w:type="spellEnd"/>
      <w:r w:rsidR="00953FE9" w:rsidRPr="001001CD">
        <w:rPr>
          <w:rStyle w:val="b1"/>
          <w:rFonts w:ascii="Times New Roman" w:hAnsi="Times New Roman" w:cs="Times New Roman"/>
          <w:b/>
          <w:bCs/>
          <w:color w:val="auto"/>
        </w:rPr>
        <w:t>_</w:t>
      </w:r>
      <w:r w:rsidR="00953FE9" w:rsidRPr="001001CD">
        <w:rPr>
          <w:rStyle w:val="b1"/>
          <w:rFonts w:ascii="Times New Roman" w:hAnsi="Times New Roman" w:cs="Times New Roman"/>
          <w:b/>
          <w:bCs/>
          <w:color w:val="auto"/>
          <w:lang w:val="en-US"/>
        </w:rPr>
        <w:t>dose</w:t>
      </w:r>
      <w:r w:rsidR="00953FE9" w:rsidRPr="001001CD">
        <w:rPr>
          <w:rStyle w:val="b1"/>
          <w:rFonts w:ascii="Times New Roman" w:hAnsi="Times New Roman" w:cs="Times New Roman"/>
          <w:b/>
          <w:bCs/>
          <w:color w:val="auto"/>
        </w:rPr>
        <w:t>» - Сведения о дозе введения лекарственного препарата</w:t>
      </w:r>
      <w:bookmarkEnd w:id="70"/>
    </w:p>
    <w:p w:rsidR="00953FE9" w:rsidRPr="001001CD" w:rsidRDefault="00953FE9" w:rsidP="00953FE9">
      <w:pPr>
        <w:rPr>
          <w:lang w:eastAsia="ar-SA"/>
        </w:rPr>
      </w:pPr>
      <w:r w:rsidRPr="001001CD">
        <w:t xml:space="preserve">Входит в </w:t>
      </w:r>
      <w:r w:rsidRPr="001001CD">
        <w:rPr>
          <w:rStyle w:val="b1"/>
          <w:rFonts w:ascii="Times New Roman" w:hAnsi="Times New Roman" w:cs="Times New Roman"/>
          <w:b w:val="0"/>
          <w:bCs w:val="0"/>
          <w:color w:val="auto"/>
        </w:rPr>
        <w:t>«</w:t>
      </w:r>
      <w:proofErr w:type="spellStart"/>
      <w:r w:rsidRPr="001001CD">
        <w:rPr>
          <w:rStyle w:val="b1"/>
          <w:rFonts w:ascii="Times New Roman" w:hAnsi="Times New Roman" w:cs="Times New Roman"/>
          <w:b w:val="0"/>
          <w:bCs w:val="0"/>
          <w:color w:val="auto"/>
          <w:lang w:val="en-US"/>
        </w:rPr>
        <w:t>lek</w:t>
      </w:r>
      <w:proofErr w:type="spellEnd"/>
      <w:r w:rsidRPr="001001CD">
        <w:rPr>
          <w:rStyle w:val="b1"/>
          <w:rFonts w:ascii="Times New Roman" w:hAnsi="Times New Roman" w:cs="Times New Roman"/>
          <w:b w:val="0"/>
          <w:bCs w:val="0"/>
          <w:color w:val="auto"/>
        </w:rPr>
        <w:t>_</w:t>
      </w:r>
      <w:proofErr w:type="spellStart"/>
      <w:r w:rsidRPr="001001CD">
        <w:rPr>
          <w:rStyle w:val="b1"/>
          <w:rFonts w:ascii="Times New Roman" w:hAnsi="Times New Roman" w:cs="Times New Roman"/>
          <w:b w:val="0"/>
          <w:bCs w:val="0"/>
          <w:color w:val="auto"/>
          <w:lang w:val="en-US"/>
        </w:rPr>
        <w:t>pr</w:t>
      </w:r>
      <w:proofErr w:type="spellEnd"/>
      <w:r w:rsidRPr="001001CD">
        <w:rPr>
          <w:rStyle w:val="b1"/>
          <w:rFonts w:ascii="Times New Roman" w:hAnsi="Times New Roman" w:cs="Times New Roman"/>
          <w:b w:val="0"/>
          <w:bCs w:val="0"/>
          <w:color w:val="auto"/>
        </w:rPr>
        <w:t>». Условно-о</w:t>
      </w:r>
      <w:r w:rsidRPr="001001CD">
        <w:rPr>
          <w:lang w:eastAsia="ar-SA"/>
        </w:rPr>
        <w:t>бязательный элемент.</w:t>
      </w:r>
    </w:p>
    <w:p w:rsidR="00953FE9" w:rsidRPr="001001CD" w:rsidRDefault="00953FE9" w:rsidP="00953FE9">
      <w:pPr>
        <w:rPr>
          <w:strike/>
          <w:lang w:eastAsia="ar-SA"/>
        </w:rPr>
      </w:pPr>
      <w:r w:rsidRPr="001001CD">
        <w:rPr>
          <w:lang w:eastAsia="ar-SA"/>
        </w:rPr>
        <w:t xml:space="preserve">Обязательно для заполнения, если </w:t>
      </w:r>
      <w:proofErr w:type="gramStart"/>
      <w:r w:rsidR="009B1CCD" w:rsidRPr="001001CD">
        <w:rPr>
          <w:lang w:eastAsia="ar-SA"/>
        </w:rPr>
        <w:t>заполнен</w:t>
      </w:r>
      <w:proofErr w:type="gramEnd"/>
      <w:r w:rsidR="009B1CCD" w:rsidRPr="001001CD">
        <w:rPr>
          <w:lang w:eastAsia="ar-SA"/>
        </w:rPr>
        <w:t xml:space="preserve"> </w:t>
      </w:r>
      <w:r w:rsidR="006E64C6" w:rsidRPr="001001CD">
        <w:rPr>
          <w:lang w:val="en-US"/>
        </w:rPr>
        <w:t>regnum</w:t>
      </w:r>
      <w:r w:rsidR="00C70C01" w:rsidRPr="001001CD">
        <w:t>.</w:t>
      </w:r>
    </w:p>
    <w:p w:rsidR="00953FE9" w:rsidRPr="001001CD" w:rsidRDefault="00953FE9" w:rsidP="00953FE9">
      <w:r w:rsidRPr="001001CD">
        <w:t>Атрибуты элемента</w:t>
      </w:r>
      <w:r w:rsidRPr="001001CD">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04"/>
        <w:gridCol w:w="2616"/>
        <w:gridCol w:w="1878"/>
        <w:gridCol w:w="1276"/>
        <w:gridCol w:w="3313"/>
      </w:tblGrid>
      <w:tr w:rsidR="00953FE9" w:rsidRPr="001001CD" w:rsidTr="00DB2EF9">
        <w:trPr>
          <w:cantSplit/>
        </w:trPr>
        <w:tc>
          <w:tcPr>
            <w:tcW w:w="0" w:type="auto"/>
            <w:vAlign w:val="center"/>
          </w:tcPr>
          <w:p w:rsidR="00953FE9" w:rsidRPr="001001CD" w:rsidRDefault="00953FE9" w:rsidP="00DB2EF9">
            <w:pPr>
              <w:pStyle w:val="af5"/>
            </w:pPr>
            <w:r w:rsidRPr="001001CD">
              <w:lastRenderedPageBreak/>
              <w:t>Имя</w:t>
            </w:r>
          </w:p>
        </w:tc>
        <w:tc>
          <w:tcPr>
            <w:tcW w:w="0" w:type="auto"/>
            <w:vAlign w:val="center"/>
          </w:tcPr>
          <w:p w:rsidR="00953FE9" w:rsidRPr="001001CD" w:rsidRDefault="00953FE9" w:rsidP="00DB2EF9">
            <w:pPr>
              <w:pStyle w:val="af5"/>
            </w:pPr>
            <w:r w:rsidRPr="001001CD">
              <w:t>Назначение</w:t>
            </w:r>
          </w:p>
        </w:tc>
        <w:tc>
          <w:tcPr>
            <w:tcW w:w="1878" w:type="dxa"/>
            <w:vAlign w:val="center"/>
          </w:tcPr>
          <w:p w:rsidR="00953FE9" w:rsidRPr="001001CD" w:rsidRDefault="00953FE9" w:rsidP="00DB2EF9">
            <w:pPr>
              <w:pStyle w:val="af5"/>
            </w:pPr>
            <w:r w:rsidRPr="001001CD">
              <w:t>Условия заполнения</w:t>
            </w:r>
          </w:p>
        </w:tc>
        <w:tc>
          <w:tcPr>
            <w:tcW w:w="1276" w:type="dxa"/>
            <w:vAlign w:val="center"/>
          </w:tcPr>
          <w:p w:rsidR="00953FE9" w:rsidRPr="001001CD" w:rsidRDefault="00953FE9" w:rsidP="00DB2EF9">
            <w:pPr>
              <w:pStyle w:val="af5"/>
            </w:pPr>
            <w:r w:rsidRPr="001001CD">
              <w:t>Тип</w:t>
            </w:r>
          </w:p>
        </w:tc>
        <w:tc>
          <w:tcPr>
            <w:tcW w:w="3313" w:type="dxa"/>
            <w:vAlign w:val="center"/>
          </w:tcPr>
          <w:p w:rsidR="00953FE9" w:rsidRPr="001001CD" w:rsidRDefault="00953FE9" w:rsidP="00DB2EF9">
            <w:pPr>
              <w:pStyle w:val="af5"/>
            </w:pPr>
            <w:r w:rsidRPr="001001CD">
              <w:t>Ограничения</w:t>
            </w:r>
          </w:p>
        </w:tc>
      </w:tr>
      <w:tr w:rsidR="00953FE9" w:rsidRPr="001001CD" w:rsidTr="00DB2EF9">
        <w:trPr>
          <w:cantSplit/>
        </w:trPr>
        <w:tc>
          <w:tcPr>
            <w:tcW w:w="0" w:type="auto"/>
          </w:tcPr>
          <w:p w:rsidR="00953FE9" w:rsidRPr="001001CD" w:rsidRDefault="00953FE9" w:rsidP="00DB2EF9">
            <w:pPr>
              <w:pStyle w:val="afe"/>
              <w:rPr>
                <w:lang w:val="en-US"/>
              </w:rPr>
            </w:pPr>
            <w:proofErr w:type="spellStart"/>
            <w:r w:rsidRPr="001001CD">
              <w:rPr>
                <w:lang w:val="en-US"/>
              </w:rPr>
              <w:t>ed_izm</w:t>
            </w:r>
            <w:proofErr w:type="spellEnd"/>
          </w:p>
        </w:tc>
        <w:tc>
          <w:tcPr>
            <w:tcW w:w="0" w:type="auto"/>
          </w:tcPr>
          <w:p w:rsidR="00953FE9" w:rsidRPr="001001CD" w:rsidRDefault="00953FE9" w:rsidP="00DB2EF9">
            <w:pPr>
              <w:pStyle w:val="afe"/>
            </w:pPr>
            <w:r w:rsidRPr="001001CD">
              <w:t>Единица измерения дозы 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953FE9" w:rsidP="00DB2EF9">
            <w:pPr>
              <w:pStyle w:val="afe"/>
              <w:jc w:val="center"/>
              <w:rPr>
                <w:lang w:val="en-US"/>
              </w:rPr>
            </w:pPr>
            <w:r w:rsidRPr="001001CD">
              <w:rPr>
                <w:lang w:val="en-US"/>
              </w:rPr>
              <w:t>string</w:t>
            </w:r>
          </w:p>
        </w:tc>
        <w:tc>
          <w:tcPr>
            <w:tcW w:w="3313" w:type="dxa"/>
          </w:tcPr>
          <w:p w:rsidR="00953FE9" w:rsidRPr="001001CD" w:rsidRDefault="00953FE9" w:rsidP="00DB2EF9">
            <w:pPr>
              <w:pStyle w:val="afe"/>
            </w:pPr>
            <w:r w:rsidRPr="001001CD">
              <w:t>До 3 символов</w:t>
            </w:r>
            <w:r w:rsidR="001E2842" w:rsidRPr="001001CD">
              <w:t>.</w:t>
            </w:r>
          </w:p>
          <w:p w:rsidR="001E2842" w:rsidRPr="001001CD" w:rsidRDefault="001E2842" w:rsidP="00C70C01">
            <w:pPr>
              <w:pStyle w:val="afe"/>
            </w:pPr>
            <w:r w:rsidRPr="001001CD">
              <w:t>Заполняется в соответствии с уникальным идентификатором справочника Министерства Здравоохранения РФ "1.2.643.5.1.13.13.11.1358 - Единицы измерения" (</w:t>
            </w:r>
            <w:proofErr w:type="spellStart"/>
            <w:r w:rsidR="00C70C01" w:rsidRPr="001001CD">
              <w:rPr>
                <w:lang w:val="en-US"/>
              </w:rPr>
              <w:t>mz</w:t>
            </w:r>
            <w:proofErr w:type="spellEnd"/>
            <w:r w:rsidRPr="001001CD">
              <w:t>1358).</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dose_inj</w:t>
            </w:r>
            <w:proofErr w:type="spellEnd"/>
          </w:p>
        </w:tc>
        <w:tc>
          <w:tcPr>
            <w:tcW w:w="0" w:type="auto"/>
          </w:tcPr>
          <w:p w:rsidR="00953FE9" w:rsidRPr="001001CD" w:rsidRDefault="007E4D7C" w:rsidP="001001CD">
            <w:pPr>
              <w:pStyle w:val="afe"/>
            </w:pPr>
            <w:r w:rsidRPr="001001CD">
              <w:t>Доза введения</w:t>
            </w:r>
            <w:r w:rsidR="001001CD">
              <w:t xml:space="preserve"> </w:t>
            </w:r>
            <w:r w:rsidRPr="001001CD">
              <w:t>лекарственного препарата</w:t>
            </w:r>
          </w:p>
        </w:tc>
        <w:tc>
          <w:tcPr>
            <w:tcW w:w="1878" w:type="dxa"/>
          </w:tcPr>
          <w:p w:rsidR="00953FE9" w:rsidRPr="001001CD" w:rsidRDefault="00953FE9" w:rsidP="00DB2EF9">
            <w:pPr>
              <w:pStyle w:val="afe"/>
            </w:pPr>
            <w:r w:rsidRPr="001001CD">
              <w:t>Обязательный</w:t>
            </w:r>
          </w:p>
        </w:tc>
        <w:tc>
          <w:tcPr>
            <w:tcW w:w="1276" w:type="dxa"/>
          </w:tcPr>
          <w:p w:rsidR="00953FE9" w:rsidRPr="001001CD" w:rsidRDefault="007E4D7C" w:rsidP="00B1350A">
            <w:pPr>
              <w:pStyle w:val="afe"/>
              <w:jc w:val="center"/>
              <w:rPr>
                <w:lang w:val="en-US"/>
              </w:rPr>
            </w:pPr>
            <w:r w:rsidRPr="001001CD">
              <w:rPr>
                <w:lang w:val="en-US"/>
              </w:rPr>
              <w:t>decima</w:t>
            </w:r>
            <w:r w:rsidR="00B1350A" w:rsidRPr="001001CD">
              <w:rPr>
                <w:lang w:val="en-US"/>
              </w:rPr>
              <w:t>l</w:t>
            </w:r>
          </w:p>
        </w:tc>
        <w:tc>
          <w:tcPr>
            <w:tcW w:w="3313" w:type="dxa"/>
          </w:tcPr>
          <w:p w:rsidR="00953FE9" w:rsidRPr="001001CD" w:rsidRDefault="007E4D7C" w:rsidP="00DB2EF9">
            <w:pPr>
              <w:pStyle w:val="afe"/>
            </w:pPr>
            <w:r w:rsidRPr="001001CD">
              <w:t xml:space="preserve">До </w:t>
            </w:r>
            <w:r w:rsidRPr="001001CD">
              <w:rPr>
                <w:lang w:val="en-US"/>
              </w:rPr>
              <w:t xml:space="preserve">7 </w:t>
            </w:r>
            <w:r w:rsidRPr="001001CD">
              <w:t>знаков, 2 десятичных знака</w:t>
            </w:r>
            <w:r w:rsidR="00953FE9" w:rsidRPr="001001CD">
              <w:t>.</w:t>
            </w:r>
          </w:p>
        </w:tc>
      </w:tr>
      <w:tr w:rsidR="00953FE9" w:rsidRPr="001001CD" w:rsidTr="00DB2EF9">
        <w:trPr>
          <w:cantSplit/>
        </w:trPr>
        <w:tc>
          <w:tcPr>
            <w:tcW w:w="0" w:type="auto"/>
          </w:tcPr>
          <w:p w:rsidR="00953FE9" w:rsidRPr="001001CD" w:rsidRDefault="00B042A7" w:rsidP="00DB2EF9">
            <w:pPr>
              <w:pStyle w:val="afe"/>
              <w:rPr>
                <w:lang w:val="en-US"/>
              </w:rPr>
            </w:pPr>
            <w:proofErr w:type="spellStart"/>
            <w:r w:rsidRPr="001001CD">
              <w:rPr>
                <w:lang w:val="en-US"/>
              </w:rPr>
              <w:t>method_inj</w:t>
            </w:r>
            <w:proofErr w:type="spellEnd"/>
          </w:p>
        </w:tc>
        <w:tc>
          <w:tcPr>
            <w:tcW w:w="0" w:type="auto"/>
          </w:tcPr>
          <w:p w:rsidR="00953FE9" w:rsidRPr="001001CD" w:rsidRDefault="00B042A7" w:rsidP="00DB2EF9">
            <w:pPr>
              <w:pStyle w:val="afe"/>
            </w:pPr>
            <w:r w:rsidRPr="001001CD">
              <w:t>Путь введения лекарственного препарата</w:t>
            </w:r>
          </w:p>
        </w:tc>
        <w:tc>
          <w:tcPr>
            <w:tcW w:w="1878" w:type="dxa"/>
          </w:tcPr>
          <w:p w:rsidR="00953FE9" w:rsidRPr="001001CD" w:rsidRDefault="00B042A7" w:rsidP="00DB2EF9">
            <w:pPr>
              <w:pStyle w:val="afe"/>
            </w:pPr>
            <w:r w:rsidRPr="001001CD">
              <w:t>Обязательный</w:t>
            </w:r>
          </w:p>
        </w:tc>
        <w:tc>
          <w:tcPr>
            <w:tcW w:w="1276" w:type="dxa"/>
          </w:tcPr>
          <w:p w:rsidR="00953FE9" w:rsidRPr="001001CD" w:rsidRDefault="00953FE9" w:rsidP="00DB2EF9">
            <w:pPr>
              <w:pStyle w:val="afe"/>
              <w:jc w:val="center"/>
            </w:pPr>
            <w:r w:rsidRPr="001001CD">
              <w:rPr>
                <w:lang w:val="en-US"/>
              </w:rPr>
              <w:t>string</w:t>
            </w:r>
          </w:p>
        </w:tc>
        <w:tc>
          <w:tcPr>
            <w:tcW w:w="3313" w:type="dxa"/>
          </w:tcPr>
          <w:p w:rsidR="00953FE9" w:rsidRPr="001001CD" w:rsidRDefault="00953FE9" w:rsidP="00DB2EF9">
            <w:pPr>
              <w:pStyle w:val="afe"/>
            </w:pPr>
            <w:r w:rsidRPr="001001CD">
              <w:t xml:space="preserve">До </w:t>
            </w:r>
            <w:r w:rsidR="00B042A7" w:rsidRPr="001001CD">
              <w:t>3</w:t>
            </w:r>
            <w:r w:rsidRPr="001001CD">
              <w:t xml:space="preserve"> символов.</w:t>
            </w:r>
          </w:p>
          <w:p w:rsidR="00953FE9" w:rsidRPr="001001CD" w:rsidRDefault="00B042A7" w:rsidP="00DB2EF9">
            <w:pPr>
              <w:pStyle w:val="afe"/>
            </w:pPr>
            <w:r w:rsidRPr="001001CD">
              <w:t xml:space="preserve">Заполняется значением поля </w:t>
            </w:r>
            <w:r w:rsidRPr="001001CD">
              <w:rPr>
                <w:lang w:val="en-US"/>
              </w:rPr>
              <w:t>ID</w:t>
            </w:r>
            <w:r w:rsidRPr="001001CD">
              <w:t xml:space="preserve"> "Код" справочника Министерства Здравоохранения РФ "1.2.643.5.1.13.13.11.1468 - Пути введения лекарственных препаратов, в том числе для льготного обеспечения граждан лекарственными средствами" (mz1468)</w:t>
            </w:r>
          </w:p>
        </w:tc>
      </w:tr>
      <w:tr w:rsidR="00B042A7" w:rsidRPr="00802592" w:rsidTr="00DB2EF9">
        <w:trPr>
          <w:cantSplit/>
        </w:trPr>
        <w:tc>
          <w:tcPr>
            <w:tcW w:w="0" w:type="auto"/>
          </w:tcPr>
          <w:p w:rsidR="00B042A7" w:rsidRPr="001001CD" w:rsidRDefault="00B042A7" w:rsidP="00DB2EF9">
            <w:pPr>
              <w:pStyle w:val="afe"/>
              <w:rPr>
                <w:lang w:val="en-US"/>
              </w:rPr>
            </w:pPr>
            <w:proofErr w:type="spellStart"/>
            <w:r w:rsidRPr="001001CD">
              <w:rPr>
                <w:lang w:val="en-US"/>
              </w:rPr>
              <w:t>col_inj</w:t>
            </w:r>
            <w:proofErr w:type="spellEnd"/>
          </w:p>
        </w:tc>
        <w:tc>
          <w:tcPr>
            <w:tcW w:w="0" w:type="auto"/>
          </w:tcPr>
          <w:p w:rsidR="00B042A7" w:rsidRPr="001001CD" w:rsidRDefault="00B042A7" w:rsidP="00DB2EF9">
            <w:pPr>
              <w:pStyle w:val="afe"/>
            </w:pPr>
            <w:r w:rsidRPr="001001CD">
              <w:t>Количество введений</w:t>
            </w:r>
          </w:p>
        </w:tc>
        <w:tc>
          <w:tcPr>
            <w:tcW w:w="1878" w:type="dxa"/>
          </w:tcPr>
          <w:p w:rsidR="00B042A7" w:rsidRPr="001001CD" w:rsidRDefault="00B042A7" w:rsidP="00DB2EF9">
            <w:pPr>
              <w:pStyle w:val="afe"/>
            </w:pPr>
            <w:r w:rsidRPr="001001CD">
              <w:t>Обязательный</w:t>
            </w:r>
          </w:p>
        </w:tc>
        <w:tc>
          <w:tcPr>
            <w:tcW w:w="1276" w:type="dxa"/>
          </w:tcPr>
          <w:p w:rsidR="00B042A7" w:rsidRPr="001001CD" w:rsidRDefault="00B042A7" w:rsidP="00DB2EF9">
            <w:pPr>
              <w:pStyle w:val="afe"/>
              <w:jc w:val="center"/>
              <w:rPr>
                <w:lang w:val="en-US"/>
              </w:rPr>
            </w:pPr>
            <w:r w:rsidRPr="001001CD">
              <w:rPr>
                <w:lang w:val="en-US"/>
              </w:rPr>
              <w:t>integer</w:t>
            </w:r>
          </w:p>
        </w:tc>
        <w:tc>
          <w:tcPr>
            <w:tcW w:w="3313" w:type="dxa"/>
          </w:tcPr>
          <w:p w:rsidR="00B042A7" w:rsidRPr="00DB2EF9" w:rsidRDefault="00B042A7" w:rsidP="00B042A7">
            <w:pPr>
              <w:pStyle w:val="afe"/>
            </w:pPr>
            <w:r w:rsidRPr="001001CD">
              <w:t>Значение должно быть не больше 99999</w:t>
            </w:r>
          </w:p>
        </w:tc>
      </w:tr>
    </w:tbl>
    <w:p w:rsidR="00CF7040" w:rsidRPr="00802592" w:rsidRDefault="00154377" w:rsidP="00BA5AC3">
      <w:pPr>
        <w:pStyle w:val="3"/>
        <w:rPr>
          <w:rStyle w:val="b1"/>
          <w:rFonts w:ascii="Times New Roman" w:hAnsi="Times New Roman" w:cs="Times New Roman"/>
          <w:b/>
          <w:bCs/>
          <w:color w:val="auto"/>
        </w:rPr>
      </w:pPr>
      <w:bookmarkStart w:id="71" w:name="_Toc190875672"/>
      <w:r>
        <w:rPr>
          <w:rStyle w:val="b1"/>
          <w:rFonts w:ascii="Times New Roman" w:hAnsi="Times New Roman" w:cs="Times New Roman"/>
          <w:b/>
          <w:bCs/>
          <w:color w:val="auto"/>
        </w:rPr>
        <w:t>3.4.4</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AA7177" w:rsidRPr="00802592">
        <w:rPr>
          <w:rStyle w:val="b1"/>
          <w:rFonts w:ascii="Times New Roman" w:hAnsi="Times New Roman" w:cs="Times New Roman"/>
          <w:b/>
          <w:bCs/>
          <w:color w:val="auto"/>
        </w:rPr>
        <w:t xml:space="preserve"> «</w:t>
      </w:r>
      <w:proofErr w:type="spellStart"/>
      <w:r w:rsidR="00CF7040" w:rsidRPr="00802592">
        <w:rPr>
          <w:rStyle w:val="b1"/>
          <w:rFonts w:ascii="Times New Roman" w:hAnsi="Times New Roman" w:cs="Times New Roman"/>
          <w:b/>
          <w:bCs/>
          <w:color w:val="auto"/>
        </w:rPr>
        <w:t>elem</w:t>
      </w:r>
      <w:proofErr w:type="spellEnd"/>
      <w:r w:rsidR="00082911" w:rsidRPr="00802592">
        <w:rPr>
          <w:rStyle w:val="b1"/>
          <w:rFonts w:ascii="Times New Roman" w:hAnsi="Times New Roman" w:cs="Times New Roman"/>
          <w:b/>
          <w:bCs/>
          <w:color w:val="auto"/>
        </w:rPr>
        <w:t>»</w:t>
      </w:r>
      <w:r w:rsidR="00CF7040" w:rsidRPr="00802592">
        <w:rPr>
          <w:rStyle w:val="b1"/>
          <w:rFonts w:ascii="Times New Roman" w:hAnsi="Times New Roman" w:cs="Times New Roman"/>
          <w:b/>
          <w:bCs/>
          <w:color w:val="auto"/>
        </w:rPr>
        <w:t xml:space="preserve"> - </w:t>
      </w:r>
      <w:r w:rsidR="00C07844" w:rsidRPr="00802592">
        <w:rPr>
          <w:rStyle w:val="b1"/>
          <w:rFonts w:ascii="Times New Roman" w:hAnsi="Times New Roman" w:cs="Times New Roman"/>
          <w:b/>
          <w:bCs/>
          <w:color w:val="auto"/>
        </w:rPr>
        <w:t xml:space="preserve">Сумма </w:t>
      </w:r>
      <w:r w:rsidR="00082911" w:rsidRPr="00802592">
        <w:rPr>
          <w:rStyle w:val="b1"/>
          <w:rFonts w:ascii="Times New Roman" w:hAnsi="Times New Roman" w:cs="Times New Roman"/>
          <w:b/>
          <w:bCs/>
          <w:color w:val="auto"/>
        </w:rPr>
        <w:t>по элементу персонального счета</w:t>
      </w:r>
      <w:bookmarkEnd w:id="71"/>
    </w:p>
    <w:p w:rsidR="00C07844" w:rsidRPr="00413DEF" w:rsidRDefault="00DB7AAF" w:rsidP="00C07844">
      <w:pPr>
        <w:rPr>
          <w:lang w:eastAsia="ar-SA"/>
        </w:rPr>
      </w:pPr>
      <w:r w:rsidRPr="00802592">
        <w:t>Входит</w:t>
      </w:r>
      <w:r w:rsidRPr="00DB2EF9">
        <w:rPr>
          <w:lang w:val="en-US"/>
        </w:rPr>
        <w:t xml:space="preserve"> </w:t>
      </w:r>
      <w:r w:rsidRPr="00802592">
        <w:t>в</w:t>
      </w:r>
      <w:r w:rsidRPr="00DB2EF9">
        <w:rPr>
          <w:lang w:val="en-US"/>
        </w:rPr>
        <w:t xml:space="preserve"> </w:t>
      </w:r>
      <w:r w:rsidRPr="00DB2EF9">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personal</w:t>
      </w:r>
      <w:r w:rsidRPr="00DB2EF9">
        <w:rPr>
          <w:rStyle w:val="b1"/>
          <w:rFonts w:ascii="Times New Roman" w:hAnsi="Times New Roman" w:cs="Times New Roman"/>
          <w:b w:val="0"/>
          <w:bCs w:val="0"/>
          <w:color w:val="auto"/>
          <w:lang w:val="en-US"/>
        </w:rPr>
        <w:t>_</w:t>
      </w:r>
      <w:r w:rsidRPr="00802592">
        <w:rPr>
          <w:rStyle w:val="b1"/>
          <w:rFonts w:ascii="Times New Roman" w:hAnsi="Times New Roman" w:cs="Times New Roman"/>
          <w:b w:val="0"/>
          <w:bCs w:val="0"/>
          <w:color w:val="auto"/>
          <w:lang w:val="en-US"/>
        </w:rPr>
        <w:t>account</w:t>
      </w:r>
      <w:proofErr w:type="spellEnd"/>
      <w:r w:rsidRPr="00DB2EF9">
        <w:rPr>
          <w:rStyle w:val="b1"/>
          <w:rFonts w:ascii="Times New Roman" w:hAnsi="Times New Roman" w:cs="Times New Roman"/>
          <w:b w:val="0"/>
          <w:bCs w:val="0"/>
          <w:color w:val="auto"/>
          <w:lang w:val="en-US"/>
        </w:rPr>
        <w:t xml:space="preserve">» - </w:t>
      </w:r>
      <w:r w:rsidRPr="00DB2EF9">
        <w:rPr>
          <w:lang w:val="en-US"/>
        </w:rPr>
        <w:t>«</w:t>
      </w:r>
      <w:r w:rsidRPr="00802592">
        <w:rPr>
          <w:rStyle w:val="b1"/>
          <w:rFonts w:ascii="Times New Roman" w:hAnsi="Times New Roman" w:cs="Times New Roman"/>
          <w:b w:val="0"/>
          <w:bCs w:val="0"/>
          <w:color w:val="auto"/>
          <w:lang w:val="en-US"/>
        </w:rPr>
        <w:t>sum</w:t>
      </w:r>
      <w:r w:rsidRPr="00DB2EF9">
        <w:rPr>
          <w:lang w:val="en-US"/>
        </w:rPr>
        <w:t>»</w:t>
      </w:r>
      <w:r w:rsidRPr="00DB2EF9">
        <w:rPr>
          <w:rStyle w:val="b1"/>
          <w:rFonts w:ascii="Times New Roman" w:hAnsi="Times New Roman" w:cs="Times New Roman"/>
          <w:b w:val="0"/>
          <w:bCs w:val="0"/>
          <w:color w:val="auto"/>
          <w:lang w:val="en-US"/>
        </w:rPr>
        <w:t xml:space="preserve">. </w:t>
      </w:r>
      <w:r w:rsidR="00606534" w:rsidRPr="00802592">
        <w:rPr>
          <w:lang w:eastAsia="ar-SA"/>
        </w:rPr>
        <w:t>Обязательный</w:t>
      </w:r>
      <w:r w:rsidR="00606534" w:rsidRPr="00413DEF">
        <w:rPr>
          <w:lang w:eastAsia="ar-SA"/>
        </w:rPr>
        <w:t xml:space="preserve"> </w:t>
      </w:r>
      <w:r w:rsidR="00606534" w:rsidRPr="00802592">
        <w:rPr>
          <w:lang w:eastAsia="ar-SA"/>
        </w:rPr>
        <w:t>элемент</w:t>
      </w:r>
      <w:r w:rsidR="00606534" w:rsidRPr="00413DEF">
        <w:rPr>
          <w:lang w:eastAsia="ar-SA"/>
        </w:rPr>
        <w:t>.</w:t>
      </w:r>
    </w:p>
    <w:p w:rsidR="00082911" w:rsidRPr="00802592" w:rsidRDefault="00082911" w:rsidP="00082911">
      <w:r w:rsidRPr="00802592">
        <w:t>Атрибуты элемента</w:t>
      </w:r>
      <w:r w:rsidRPr="00802592">
        <w:rPr>
          <w:lang w:val="en-US"/>
        </w:rPr>
        <w:t>:</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963"/>
        <w:gridCol w:w="3415"/>
        <w:gridCol w:w="2778"/>
        <w:gridCol w:w="870"/>
        <w:gridCol w:w="2261"/>
      </w:tblGrid>
      <w:tr w:rsidR="0087301F" w:rsidRPr="00802592" w:rsidTr="00B03166">
        <w:trPr>
          <w:cantSplit/>
        </w:trPr>
        <w:tc>
          <w:tcPr>
            <w:tcW w:w="0" w:type="auto"/>
            <w:vAlign w:val="center"/>
          </w:tcPr>
          <w:p w:rsidR="00C07844" w:rsidRPr="00802592" w:rsidRDefault="00C07844" w:rsidP="00B03166">
            <w:pPr>
              <w:pStyle w:val="af5"/>
            </w:pPr>
            <w:r w:rsidRPr="00802592">
              <w:t>Имя</w:t>
            </w:r>
          </w:p>
        </w:tc>
        <w:tc>
          <w:tcPr>
            <w:tcW w:w="0" w:type="auto"/>
            <w:vAlign w:val="center"/>
          </w:tcPr>
          <w:p w:rsidR="00C07844" w:rsidRPr="00802592" w:rsidRDefault="00C07844" w:rsidP="00B03166">
            <w:pPr>
              <w:pStyle w:val="af5"/>
            </w:pPr>
            <w:r w:rsidRPr="00802592">
              <w:t>Назначение</w:t>
            </w:r>
          </w:p>
        </w:tc>
        <w:tc>
          <w:tcPr>
            <w:tcW w:w="0" w:type="auto"/>
            <w:vAlign w:val="center"/>
          </w:tcPr>
          <w:p w:rsidR="00C07844" w:rsidRPr="00802592" w:rsidRDefault="00C07844" w:rsidP="00B03166">
            <w:pPr>
              <w:pStyle w:val="af5"/>
            </w:pPr>
            <w:r w:rsidRPr="00802592">
              <w:t>Условия заполнения</w:t>
            </w:r>
          </w:p>
        </w:tc>
        <w:tc>
          <w:tcPr>
            <w:tcW w:w="0" w:type="auto"/>
            <w:vAlign w:val="center"/>
          </w:tcPr>
          <w:p w:rsidR="00C07844" w:rsidRPr="00802592" w:rsidRDefault="00C07844" w:rsidP="00B03166">
            <w:pPr>
              <w:pStyle w:val="af5"/>
            </w:pPr>
            <w:r w:rsidRPr="00802592">
              <w:t>Тип</w:t>
            </w:r>
          </w:p>
        </w:tc>
        <w:tc>
          <w:tcPr>
            <w:tcW w:w="0" w:type="auto"/>
            <w:vAlign w:val="center"/>
          </w:tcPr>
          <w:p w:rsidR="00C07844" w:rsidRPr="00802592" w:rsidRDefault="00C07844" w:rsidP="00B03166">
            <w:pPr>
              <w:pStyle w:val="af5"/>
            </w:pPr>
            <w:r w:rsidRPr="00802592">
              <w:t>Ограничения</w:t>
            </w:r>
          </w:p>
        </w:tc>
      </w:tr>
      <w:tr w:rsidR="0087301F" w:rsidRPr="00802592" w:rsidTr="00B03166">
        <w:trPr>
          <w:cantSplit/>
        </w:trPr>
        <w:tc>
          <w:tcPr>
            <w:tcW w:w="0" w:type="auto"/>
          </w:tcPr>
          <w:p w:rsidR="00C07844" w:rsidRPr="00802592" w:rsidRDefault="00C07844" w:rsidP="00B03166">
            <w:pPr>
              <w:pStyle w:val="afe"/>
              <w:rPr>
                <w:lang w:val="en-US"/>
              </w:rPr>
            </w:pPr>
            <w:proofErr w:type="spellStart"/>
            <w:r w:rsidRPr="00802592">
              <w:rPr>
                <w:lang w:val="en-US"/>
              </w:rPr>
              <w:t>type_acc</w:t>
            </w:r>
            <w:proofErr w:type="spellEnd"/>
          </w:p>
        </w:tc>
        <w:tc>
          <w:tcPr>
            <w:tcW w:w="0" w:type="auto"/>
          </w:tcPr>
          <w:p w:rsidR="00C07844" w:rsidRPr="00802592" w:rsidRDefault="00C07844" w:rsidP="00B03166">
            <w:pPr>
              <w:pStyle w:val="afe"/>
            </w:pPr>
            <w:r w:rsidRPr="00802592">
              <w:t>Тип  элемента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rPr>
                <w:lang w:val="en-US"/>
              </w:rPr>
            </w:pPr>
            <w:r w:rsidRPr="00802592">
              <w:rPr>
                <w:lang w:val="en-US"/>
              </w:rPr>
              <w:t>integer</w:t>
            </w:r>
          </w:p>
        </w:tc>
        <w:tc>
          <w:tcPr>
            <w:tcW w:w="0" w:type="auto"/>
          </w:tcPr>
          <w:p w:rsidR="00C07844" w:rsidRPr="00802592" w:rsidRDefault="00C07844" w:rsidP="00B03166">
            <w:pPr>
              <w:pStyle w:val="afe"/>
            </w:pPr>
            <w:r w:rsidRPr="00802592">
              <w:t>Из справочника типов цен</w:t>
            </w:r>
          </w:p>
        </w:tc>
      </w:tr>
      <w:tr w:rsidR="0087301F" w:rsidRPr="00802592" w:rsidTr="00B03166">
        <w:trPr>
          <w:cantSplit/>
        </w:trPr>
        <w:tc>
          <w:tcPr>
            <w:tcW w:w="0" w:type="auto"/>
          </w:tcPr>
          <w:p w:rsidR="00C07844" w:rsidRPr="00802592" w:rsidRDefault="00154377" w:rsidP="00B03166">
            <w:pPr>
              <w:pStyle w:val="afe"/>
            </w:pPr>
            <w:proofErr w:type="spellStart"/>
            <w:r w:rsidRPr="00802592">
              <w:t>S</w:t>
            </w:r>
            <w:r w:rsidR="00C07844" w:rsidRPr="00802592">
              <w:t>uml</w:t>
            </w:r>
            <w:proofErr w:type="spellEnd"/>
          </w:p>
        </w:tc>
        <w:tc>
          <w:tcPr>
            <w:tcW w:w="0" w:type="auto"/>
          </w:tcPr>
          <w:p w:rsidR="00C07844" w:rsidRPr="00802592" w:rsidRDefault="00C07844" w:rsidP="00B03166">
            <w:pPr>
              <w:pStyle w:val="afe"/>
            </w:pPr>
            <w:r w:rsidRPr="00802592">
              <w:t>Сумма</w:t>
            </w:r>
            <w:r w:rsidR="00A87835" w:rsidRPr="00802592">
              <w:t>,</w:t>
            </w:r>
            <w:r w:rsidRPr="00802592">
              <w:t xml:space="preserve"> предъявленная МО к оплате по элементу персонального счета</w:t>
            </w:r>
          </w:p>
        </w:tc>
        <w:tc>
          <w:tcPr>
            <w:tcW w:w="0" w:type="auto"/>
          </w:tcPr>
          <w:p w:rsidR="00C07844" w:rsidRPr="00802592" w:rsidRDefault="00C07844" w:rsidP="00B03166">
            <w:pPr>
              <w:pStyle w:val="afe"/>
            </w:pPr>
            <w:r w:rsidRPr="00802592">
              <w:t>Обязательный</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r w:rsidR="0087301F" w:rsidRPr="00802592" w:rsidTr="00B03166">
        <w:trPr>
          <w:cantSplit/>
        </w:trPr>
        <w:tc>
          <w:tcPr>
            <w:tcW w:w="0" w:type="auto"/>
          </w:tcPr>
          <w:p w:rsidR="00C07844" w:rsidRPr="00802592" w:rsidRDefault="00154377" w:rsidP="00B03166">
            <w:pPr>
              <w:pStyle w:val="afe"/>
            </w:pPr>
            <w:proofErr w:type="spellStart"/>
            <w:r w:rsidRPr="00802592">
              <w:lastRenderedPageBreak/>
              <w:t>S</w:t>
            </w:r>
            <w:r w:rsidR="00C07844" w:rsidRPr="00802592">
              <w:t>um</w:t>
            </w:r>
            <w:proofErr w:type="spellEnd"/>
          </w:p>
        </w:tc>
        <w:tc>
          <w:tcPr>
            <w:tcW w:w="0" w:type="auto"/>
          </w:tcPr>
          <w:p w:rsidR="00C07844" w:rsidRPr="00802592" w:rsidRDefault="00C07844" w:rsidP="00B03166">
            <w:pPr>
              <w:pStyle w:val="afe"/>
            </w:pPr>
            <w:r w:rsidRPr="00802592">
              <w:t>Сумма к оплате после  проведения МЭК по элементу персонального счета</w:t>
            </w:r>
          </w:p>
        </w:tc>
        <w:tc>
          <w:tcPr>
            <w:tcW w:w="0" w:type="auto"/>
          </w:tcPr>
          <w:p w:rsidR="00C07844" w:rsidRPr="00802592" w:rsidRDefault="007C0DBA" w:rsidP="00B03166">
            <w:pPr>
              <w:pStyle w:val="afe"/>
            </w:pPr>
            <w:r w:rsidRPr="00802592">
              <w:t>Условно-обязательный</w:t>
            </w:r>
            <w:r w:rsidR="00C07844" w:rsidRPr="00802592">
              <w:t>. Заполняется плательщиком.</w:t>
            </w:r>
          </w:p>
        </w:tc>
        <w:tc>
          <w:tcPr>
            <w:tcW w:w="0" w:type="auto"/>
          </w:tcPr>
          <w:p w:rsidR="00C07844" w:rsidRPr="00802592" w:rsidRDefault="00C07844" w:rsidP="00B03166">
            <w:pPr>
              <w:pStyle w:val="afe"/>
              <w:jc w:val="center"/>
            </w:pPr>
            <w:r w:rsidRPr="00802592">
              <w:rPr>
                <w:lang w:val="en-US"/>
              </w:rPr>
              <w:t>decimal</w:t>
            </w:r>
          </w:p>
        </w:tc>
        <w:tc>
          <w:tcPr>
            <w:tcW w:w="0" w:type="auto"/>
          </w:tcPr>
          <w:p w:rsidR="00C07844" w:rsidRPr="00802592" w:rsidRDefault="00C07844" w:rsidP="00B03166">
            <w:pPr>
              <w:pStyle w:val="afe"/>
            </w:pPr>
            <w:r w:rsidRPr="00802592">
              <w:t>До 12 символов. 2 десятичных знака.</w:t>
            </w:r>
          </w:p>
        </w:tc>
      </w:tr>
    </w:tbl>
    <w:p w:rsidR="002033F9" w:rsidRPr="00A1150E" w:rsidRDefault="00BA5AC3" w:rsidP="00BA5AC3">
      <w:pPr>
        <w:pStyle w:val="3"/>
        <w:rPr>
          <w:rStyle w:val="b1"/>
          <w:rFonts w:ascii="Times New Roman" w:hAnsi="Times New Roman" w:cs="Times New Roman"/>
          <w:b/>
          <w:bCs/>
          <w:color w:val="auto"/>
        </w:rPr>
      </w:pPr>
      <w:bookmarkStart w:id="72" w:name="_Toc190875673"/>
      <w:bookmarkStart w:id="73" w:name="_Toc233473442"/>
      <w:bookmarkEnd w:id="41"/>
      <w:r w:rsidRPr="00A1150E">
        <w:rPr>
          <w:rStyle w:val="b1"/>
          <w:rFonts w:ascii="Times New Roman" w:hAnsi="Times New Roman" w:cs="Times New Roman"/>
          <w:b/>
          <w:bCs/>
          <w:color w:val="auto"/>
        </w:rPr>
        <w:t>3.4.4</w:t>
      </w:r>
      <w:r w:rsidR="002A3B71">
        <w:rPr>
          <w:rStyle w:val="b1"/>
          <w:rFonts w:ascii="Times New Roman" w:hAnsi="Times New Roman" w:cs="Times New Roman"/>
          <w:b/>
          <w:bCs/>
          <w:color w:val="auto"/>
        </w:rPr>
        <w:t>4</w:t>
      </w:r>
      <w:r w:rsidRPr="00A1150E">
        <w:rPr>
          <w:rStyle w:val="b1"/>
          <w:rFonts w:ascii="Times New Roman" w:hAnsi="Times New Roman" w:cs="Times New Roman"/>
          <w:b/>
          <w:bCs/>
          <w:color w:val="auto"/>
        </w:rPr>
        <w:t xml:space="preserve">. </w:t>
      </w:r>
      <w:r w:rsidR="00082911" w:rsidRPr="00A1150E">
        <w:rPr>
          <w:rStyle w:val="b1"/>
          <w:rFonts w:ascii="Times New Roman" w:hAnsi="Times New Roman" w:cs="Times New Roman"/>
          <w:b/>
          <w:bCs/>
          <w:color w:val="auto"/>
        </w:rPr>
        <w:t>Э</w:t>
      </w:r>
      <w:r w:rsidR="00E06A01" w:rsidRPr="00A1150E">
        <w:rPr>
          <w:rStyle w:val="b1"/>
          <w:rFonts w:ascii="Times New Roman" w:hAnsi="Times New Roman" w:cs="Times New Roman"/>
          <w:b/>
          <w:bCs/>
          <w:color w:val="auto"/>
        </w:rPr>
        <w:t>лемент</w:t>
      </w:r>
      <w:r w:rsidR="002033F9" w:rsidRPr="00A1150E">
        <w:rPr>
          <w:rStyle w:val="b1"/>
          <w:rFonts w:ascii="Times New Roman" w:hAnsi="Times New Roman" w:cs="Times New Roman"/>
          <w:b/>
          <w:bCs/>
          <w:color w:val="auto"/>
        </w:rPr>
        <w:t xml:space="preserve"> «</w:t>
      </w:r>
      <w:proofErr w:type="spellStart"/>
      <w:r w:rsidR="002033F9" w:rsidRPr="00A1150E">
        <w:rPr>
          <w:lang w:val="en-US"/>
        </w:rPr>
        <w:t>smo</w:t>
      </w:r>
      <w:proofErr w:type="spellEnd"/>
      <w:r w:rsidR="00082911" w:rsidRPr="00A1150E">
        <w:rPr>
          <w:rStyle w:val="b1"/>
          <w:rFonts w:ascii="Times New Roman" w:hAnsi="Times New Roman" w:cs="Times New Roman"/>
          <w:b/>
          <w:bCs/>
          <w:color w:val="auto"/>
        </w:rPr>
        <w:t>»</w:t>
      </w:r>
      <w:r w:rsidR="002033F9" w:rsidRPr="00A1150E">
        <w:rPr>
          <w:rStyle w:val="b1"/>
          <w:rFonts w:ascii="Times New Roman" w:hAnsi="Times New Roman" w:cs="Times New Roman"/>
          <w:b/>
          <w:bCs/>
          <w:color w:val="auto"/>
        </w:rPr>
        <w:t xml:space="preserve"> – Результаты </w:t>
      </w:r>
      <w:r w:rsidR="00A1150E" w:rsidRPr="00A1150E">
        <w:rPr>
          <w:rStyle w:val="b1"/>
          <w:rFonts w:ascii="Times New Roman" w:hAnsi="Times New Roman" w:cs="Times New Roman"/>
          <w:b/>
          <w:bCs/>
          <w:color w:val="auto"/>
        </w:rPr>
        <w:t>МЭК</w:t>
      </w:r>
      <w:bookmarkEnd w:id="72"/>
    </w:p>
    <w:p w:rsidR="002033F9" w:rsidRPr="00A1150E" w:rsidRDefault="002033F9" w:rsidP="002033F9">
      <w:r w:rsidRPr="00A1150E">
        <w:t>Элемен</w:t>
      </w:r>
      <w:r w:rsidR="00A1150E" w:rsidRPr="00A1150E">
        <w:t>т обязательный для ответов ТФ</w:t>
      </w:r>
      <w:r w:rsidRPr="00A1150E">
        <w:t>ОМС на</w:t>
      </w:r>
      <w:r w:rsidR="00B7763C">
        <w:t xml:space="preserve"> предоставленный </w:t>
      </w:r>
      <w:r w:rsidRPr="00A1150E">
        <w:t>МО</w:t>
      </w:r>
      <w:r w:rsidR="00B7763C">
        <w:t xml:space="preserve"> реестр персональных счетов</w:t>
      </w:r>
      <w:r w:rsidR="00334934" w:rsidRPr="00A1150E">
        <w:t xml:space="preserve">. </w:t>
      </w:r>
    </w:p>
    <w:p w:rsidR="00082911" w:rsidRPr="00A1150E" w:rsidRDefault="00082911" w:rsidP="00082911">
      <w:r w:rsidRPr="00A1150E">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160"/>
        <w:gridCol w:w="2268"/>
        <w:gridCol w:w="1701"/>
        <w:gridCol w:w="993"/>
        <w:gridCol w:w="3827"/>
      </w:tblGrid>
      <w:tr w:rsidR="0087301F" w:rsidRPr="00A1150E" w:rsidTr="00A24C9C">
        <w:tc>
          <w:tcPr>
            <w:tcW w:w="1160" w:type="dxa"/>
            <w:vAlign w:val="center"/>
          </w:tcPr>
          <w:p w:rsidR="002033F9" w:rsidRPr="00A1150E" w:rsidRDefault="002033F9" w:rsidP="00A24C9C">
            <w:pPr>
              <w:pStyle w:val="af5"/>
            </w:pPr>
            <w:r w:rsidRPr="00A1150E">
              <w:t>Имя</w:t>
            </w:r>
          </w:p>
        </w:tc>
        <w:tc>
          <w:tcPr>
            <w:tcW w:w="2268" w:type="dxa"/>
            <w:vAlign w:val="center"/>
          </w:tcPr>
          <w:p w:rsidR="002033F9" w:rsidRPr="00A1150E" w:rsidRDefault="002033F9" w:rsidP="00A24C9C">
            <w:pPr>
              <w:pStyle w:val="af5"/>
            </w:pPr>
            <w:r w:rsidRPr="00A1150E">
              <w:t>Назначение</w:t>
            </w:r>
          </w:p>
        </w:tc>
        <w:tc>
          <w:tcPr>
            <w:tcW w:w="1701" w:type="dxa"/>
            <w:vAlign w:val="center"/>
          </w:tcPr>
          <w:p w:rsidR="002033F9" w:rsidRPr="00A1150E" w:rsidRDefault="002033F9" w:rsidP="00A24C9C">
            <w:pPr>
              <w:pStyle w:val="af5"/>
            </w:pPr>
            <w:r w:rsidRPr="00A1150E">
              <w:t>Условия заполнения</w:t>
            </w:r>
          </w:p>
        </w:tc>
        <w:tc>
          <w:tcPr>
            <w:tcW w:w="993" w:type="dxa"/>
            <w:vAlign w:val="center"/>
          </w:tcPr>
          <w:p w:rsidR="002033F9" w:rsidRPr="00A1150E" w:rsidRDefault="002033F9" w:rsidP="00A24C9C">
            <w:pPr>
              <w:pStyle w:val="af5"/>
            </w:pPr>
            <w:r w:rsidRPr="00A1150E">
              <w:t>Тип</w:t>
            </w:r>
          </w:p>
        </w:tc>
        <w:tc>
          <w:tcPr>
            <w:tcW w:w="3827" w:type="dxa"/>
            <w:vAlign w:val="center"/>
          </w:tcPr>
          <w:p w:rsidR="002033F9" w:rsidRPr="00A1150E" w:rsidRDefault="002033F9" w:rsidP="00A24C9C">
            <w:pPr>
              <w:pStyle w:val="af5"/>
            </w:pPr>
            <w:r w:rsidRPr="00A1150E">
              <w:t>Ограничения</w:t>
            </w:r>
          </w:p>
        </w:tc>
      </w:tr>
      <w:tr w:rsidR="0087301F" w:rsidRPr="00802592" w:rsidTr="00A24C9C">
        <w:tc>
          <w:tcPr>
            <w:tcW w:w="1160" w:type="dxa"/>
          </w:tcPr>
          <w:p w:rsidR="002033F9" w:rsidRPr="00A1150E" w:rsidRDefault="002033F9" w:rsidP="00A24C9C">
            <w:pPr>
              <w:pStyle w:val="afe"/>
              <w:jc w:val="center"/>
              <w:rPr>
                <w:lang w:val="en-US"/>
              </w:rPr>
            </w:pPr>
            <w:r w:rsidRPr="00A1150E">
              <w:rPr>
                <w:lang w:val="en-US"/>
              </w:rPr>
              <w:t>pay</w:t>
            </w:r>
          </w:p>
        </w:tc>
        <w:tc>
          <w:tcPr>
            <w:tcW w:w="2268" w:type="dxa"/>
          </w:tcPr>
          <w:p w:rsidR="002033F9" w:rsidRPr="00A1150E" w:rsidRDefault="002033F9" w:rsidP="00A24C9C">
            <w:pPr>
              <w:pStyle w:val="afe"/>
            </w:pPr>
            <w:r w:rsidRPr="00A1150E">
              <w:t>Код результата анализа персонального счета</w:t>
            </w:r>
          </w:p>
        </w:tc>
        <w:tc>
          <w:tcPr>
            <w:tcW w:w="1701" w:type="dxa"/>
          </w:tcPr>
          <w:p w:rsidR="002033F9" w:rsidRPr="00A1150E" w:rsidRDefault="002033F9" w:rsidP="00A24C9C">
            <w:pPr>
              <w:pStyle w:val="afe"/>
            </w:pPr>
            <w:r w:rsidRPr="00A1150E">
              <w:t>Обязательный</w:t>
            </w:r>
          </w:p>
        </w:tc>
        <w:tc>
          <w:tcPr>
            <w:tcW w:w="993" w:type="dxa"/>
          </w:tcPr>
          <w:p w:rsidR="002033F9" w:rsidRPr="00A1150E" w:rsidRDefault="002033F9" w:rsidP="00A24C9C">
            <w:pPr>
              <w:pStyle w:val="afe"/>
              <w:jc w:val="center"/>
            </w:pPr>
            <w:r w:rsidRPr="00A1150E">
              <w:rPr>
                <w:lang w:val="en-US"/>
              </w:rPr>
              <w:t>byte</w:t>
            </w:r>
          </w:p>
        </w:tc>
        <w:tc>
          <w:tcPr>
            <w:tcW w:w="3827" w:type="dxa"/>
          </w:tcPr>
          <w:p w:rsidR="002033F9" w:rsidRPr="00A1150E" w:rsidRDefault="002033F9" w:rsidP="00A24C9C">
            <w:pPr>
              <w:pStyle w:val="afe"/>
            </w:pPr>
            <w:r w:rsidRPr="00A1150E">
              <w:t xml:space="preserve">Допустимые значения: </w:t>
            </w:r>
          </w:p>
          <w:p w:rsidR="002033F9" w:rsidRPr="00A1150E" w:rsidRDefault="002033F9" w:rsidP="008306E4">
            <w:pPr>
              <w:pStyle w:val="afe"/>
              <w:numPr>
                <w:ilvl w:val="0"/>
                <w:numId w:val="4"/>
              </w:numPr>
              <w:ind w:hanging="720"/>
            </w:pPr>
            <w:r w:rsidRPr="00A1150E">
              <w:t>Счет принят к оплате;</w:t>
            </w:r>
          </w:p>
          <w:p w:rsidR="002033F9" w:rsidRPr="00A1150E" w:rsidRDefault="002033F9" w:rsidP="008306E4">
            <w:pPr>
              <w:pStyle w:val="afe"/>
              <w:numPr>
                <w:ilvl w:val="0"/>
                <w:numId w:val="4"/>
              </w:numPr>
              <w:ind w:left="0" w:firstLine="0"/>
            </w:pPr>
            <w:r w:rsidRPr="00A1150E">
              <w:t>Счет принят к оплате, но будет проведена экспертиза;</w:t>
            </w:r>
          </w:p>
          <w:p w:rsidR="002033F9" w:rsidRPr="00802592" w:rsidRDefault="002033F9" w:rsidP="00A24C9C">
            <w:pPr>
              <w:pStyle w:val="afe"/>
            </w:pPr>
            <w:r w:rsidRPr="00A1150E">
              <w:t xml:space="preserve">4-Счет не </w:t>
            </w:r>
            <w:proofErr w:type="gramStart"/>
            <w:r w:rsidRPr="00A1150E">
              <w:t>принят</w:t>
            </w:r>
            <w:proofErr w:type="gramEnd"/>
            <w:r w:rsidRPr="00A1150E">
              <w:t xml:space="preserve"> к оплате.</w:t>
            </w:r>
          </w:p>
        </w:tc>
      </w:tr>
    </w:tbl>
    <w:p w:rsidR="002033F9" w:rsidRPr="00802592" w:rsidRDefault="00BA5AC3" w:rsidP="00BA5AC3">
      <w:pPr>
        <w:pStyle w:val="3"/>
        <w:rPr>
          <w:rStyle w:val="b1"/>
          <w:rFonts w:ascii="Times New Roman" w:hAnsi="Times New Roman" w:cs="Times New Roman"/>
          <w:b/>
          <w:bCs/>
          <w:color w:val="auto"/>
        </w:rPr>
      </w:pPr>
      <w:bookmarkStart w:id="74" w:name="_Toc190875674"/>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ps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2033F9" w:rsidRPr="00802592">
        <w:rPr>
          <w:rStyle w:val="b1"/>
          <w:rFonts w:ascii="Times New Roman" w:hAnsi="Times New Roman" w:cs="Times New Roman"/>
          <w:b/>
          <w:bCs/>
          <w:color w:val="auto"/>
        </w:rPr>
        <w:t>А</w:t>
      </w:r>
      <w:r w:rsidR="002033F9" w:rsidRPr="00802592">
        <w:t>нализ действительности полиса на момент оказания услуги</w:t>
      </w:r>
      <w:bookmarkEnd w:id="74"/>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69"/>
        <w:gridCol w:w="2903"/>
        <w:gridCol w:w="1909"/>
        <w:gridCol w:w="1058"/>
        <w:gridCol w:w="3045"/>
      </w:tblGrid>
      <w:tr w:rsidR="0087301F" w:rsidRPr="00802592" w:rsidTr="00A24C9C">
        <w:tc>
          <w:tcPr>
            <w:tcW w:w="0" w:type="auto"/>
          </w:tcPr>
          <w:p w:rsidR="002033F9" w:rsidRPr="00802592" w:rsidRDefault="002033F9" w:rsidP="00A24C9C">
            <w:pPr>
              <w:pStyle w:val="af5"/>
            </w:pPr>
            <w:r w:rsidRPr="00802592">
              <w:t>Имя</w:t>
            </w:r>
          </w:p>
        </w:tc>
        <w:tc>
          <w:tcPr>
            <w:tcW w:w="2903" w:type="dxa"/>
          </w:tcPr>
          <w:p w:rsidR="002033F9" w:rsidRPr="00802592" w:rsidRDefault="002033F9" w:rsidP="00A24C9C">
            <w:pPr>
              <w:pStyle w:val="af5"/>
            </w:pPr>
            <w:r w:rsidRPr="00802592">
              <w:t>Назначение</w:t>
            </w:r>
          </w:p>
        </w:tc>
        <w:tc>
          <w:tcPr>
            <w:tcW w:w="1821" w:type="dxa"/>
          </w:tcPr>
          <w:p w:rsidR="002033F9" w:rsidRPr="00802592" w:rsidRDefault="002033F9" w:rsidP="00A24C9C">
            <w:pPr>
              <w:pStyle w:val="af5"/>
            </w:pPr>
            <w:r w:rsidRPr="00802592">
              <w:t>Условия заполнения</w:t>
            </w:r>
          </w:p>
        </w:tc>
        <w:tc>
          <w:tcPr>
            <w:tcW w:w="1058" w:type="dxa"/>
          </w:tcPr>
          <w:p w:rsidR="002033F9" w:rsidRPr="00802592" w:rsidRDefault="002033F9" w:rsidP="00A24C9C">
            <w:pPr>
              <w:pStyle w:val="af5"/>
            </w:pPr>
            <w:r w:rsidRPr="00802592">
              <w:t>Тип</w:t>
            </w:r>
          </w:p>
        </w:tc>
        <w:tc>
          <w:tcPr>
            <w:tcW w:w="3045" w:type="dxa"/>
          </w:tcPr>
          <w:p w:rsidR="002033F9" w:rsidRPr="00802592" w:rsidRDefault="002033F9" w:rsidP="00A24C9C">
            <w:pPr>
              <w:pStyle w:val="af5"/>
            </w:pPr>
            <w:r w:rsidRPr="00802592">
              <w:t>Ограничения</w:t>
            </w:r>
          </w:p>
        </w:tc>
      </w:tr>
      <w:tr w:rsidR="0087301F" w:rsidRPr="00802592" w:rsidTr="00A24C9C">
        <w:tc>
          <w:tcPr>
            <w:tcW w:w="0" w:type="auto"/>
          </w:tcPr>
          <w:p w:rsidR="002033F9" w:rsidRPr="00802592" w:rsidRDefault="002033F9" w:rsidP="00A24C9C">
            <w:pPr>
              <w:pStyle w:val="afe"/>
              <w:rPr>
                <w:lang w:val="en-US"/>
              </w:rPr>
            </w:pPr>
            <w:proofErr w:type="spellStart"/>
            <w:r w:rsidRPr="00802592">
              <w:rPr>
                <w:lang w:val="en-US"/>
              </w:rPr>
              <w:t>an_ps</w:t>
            </w:r>
            <w:proofErr w:type="spellEnd"/>
          </w:p>
        </w:tc>
        <w:tc>
          <w:tcPr>
            <w:tcW w:w="2903" w:type="dxa"/>
          </w:tcPr>
          <w:p w:rsidR="002033F9" w:rsidRPr="00802592" w:rsidRDefault="002033F9" w:rsidP="00A24C9C">
            <w:pPr>
              <w:pStyle w:val="afe"/>
            </w:pPr>
            <w:r w:rsidRPr="00802592">
              <w:t>Код результата анализа действительности полиса в период оказания услуги</w:t>
            </w:r>
          </w:p>
        </w:tc>
        <w:tc>
          <w:tcPr>
            <w:tcW w:w="1821" w:type="dxa"/>
          </w:tcPr>
          <w:p w:rsidR="002033F9" w:rsidRPr="00802592" w:rsidRDefault="002033F9" w:rsidP="00A24C9C">
            <w:pPr>
              <w:pStyle w:val="afe"/>
            </w:pPr>
            <w:r w:rsidRPr="00802592">
              <w:t>Обязательный</w:t>
            </w:r>
          </w:p>
        </w:tc>
        <w:tc>
          <w:tcPr>
            <w:tcW w:w="1058" w:type="dxa"/>
          </w:tcPr>
          <w:p w:rsidR="002033F9" w:rsidRPr="00802592" w:rsidRDefault="00F852D4" w:rsidP="00A24C9C">
            <w:pPr>
              <w:pStyle w:val="afe"/>
              <w:rPr>
                <w:lang w:val="en-US"/>
              </w:rPr>
            </w:pPr>
            <w:r w:rsidRPr="00802592">
              <w:rPr>
                <w:lang w:val="en-US"/>
              </w:rPr>
              <w:t>string</w:t>
            </w:r>
          </w:p>
        </w:tc>
        <w:tc>
          <w:tcPr>
            <w:tcW w:w="3045" w:type="dxa"/>
          </w:tcPr>
          <w:p w:rsidR="002033F9" w:rsidRPr="00802592" w:rsidRDefault="002033F9" w:rsidP="00A24C9C">
            <w:pPr>
              <w:pStyle w:val="afe"/>
            </w:pPr>
            <w:r w:rsidRPr="00802592">
              <w:t>Из справочника результатов анализа действительности полиса на момент оказания услуги</w:t>
            </w:r>
          </w:p>
        </w:tc>
      </w:tr>
      <w:tr w:rsidR="0087301F" w:rsidRPr="00802592" w:rsidTr="00A24C9C">
        <w:tc>
          <w:tcPr>
            <w:tcW w:w="0" w:type="auto"/>
          </w:tcPr>
          <w:p w:rsidR="002033F9" w:rsidRPr="00802592" w:rsidRDefault="002033F9" w:rsidP="00A24C9C">
            <w:pPr>
              <w:pStyle w:val="afe"/>
            </w:pPr>
            <w:proofErr w:type="spellStart"/>
            <w:r w:rsidRPr="00802592">
              <w:t>polisser</w:t>
            </w:r>
            <w:proofErr w:type="spellEnd"/>
          </w:p>
        </w:tc>
        <w:tc>
          <w:tcPr>
            <w:tcW w:w="2903" w:type="dxa"/>
          </w:tcPr>
          <w:p w:rsidR="002033F9" w:rsidRPr="00802592" w:rsidRDefault="002033F9" w:rsidP="00A24C9C">
            <w:pPr>
              <w:pStyle w:val="afe"/>
            </w:pPr>
            <w:r w:rsidRPr="00802592">
              <w:t>Серия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12 символов. </w:t>
            </w:r>
          </w:p>
        </w:tc>
      </w:tr>
      <w:tr w:rsidR="0087301F" w:rsidRPr="00802592" w:rsidTr="00A24C9C">
        <w:tc>
          <w:tcPr>
            <w:tcW w:w="0" w:type="auto"/>
          </w:tcPr>
          <w:p w:rsidR="002033F9" w:rsidRPr="00802592" w:rsidRDefault="002033F9" w:rsidP="00A24C9C">
            <w:pPr>
              <w:pStyle w:val="afe"/>
            </w:pPr>
            <w:proofErr w:type="spellStart"/>
            <w:r w:rsidRPr="00802592">
              <w:t>polisnum</w:t>
            </w:r>
            <w:proofErr w:type="spellEnd"/>
          </w:p>
        </w:tc>
        <w:tc>
          <w:tcPr>
            <w:tcW w:w="2903" w:type="dxa"/>
          </w:tcPr>
          <w:p w:rsidR="002033F9" w:rsidRPr="00802592" w:rsidRDefault="002033F9" w:rsidP="00A24C9C">
            <w:pPr>
              <w:pStyle w:val="afe"/>
            </w:pPr>
            <w:r w:rsidRPr="00802592">
              <w:t>Номер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2033F9" w:rsidP="00A24C9C">
            <w:pPr>
              <w:pStyle w:val="afe"/>
            </w:pPr>
            <w:r w:rsidRPr="00802592">
              <w:t xml:space="preserve">До 22 символов. </w:t>
            </w:r>
          </w:p>
        </w:tc>
      </w:tr>
      <w:tr w:rsidR="0087301F" w:rsidRPr="00802592" w:rsidTr="00A24C9C">
        <w:tc>
          <w:tcPr>
            <w:tcW w:w="0" w:type="auto"/>
          </w:tcPr>
          <w:p w:rsidR="002033F9" w:rsidRPr="00802592" w:rsidRDefault="002033F9" w:rsidP="00A24C9C">
            <w:pPr>
              <w:pStyle w:val="afe"/>
            </w:pPr>
            <w:proofErr w:type="spellStart"/>
            <w:r w:rsidRPr="00802592">
              <w:t>begin_date</w:t>
            </w:r>
            <w:proofErr w:type="spellEnd"/>
          </w:p>
        </w:tc>
        <w:tc>
          <w:tcPr>
            <w:tcW w:w="2903" w:type="dxa"/>
          </w:tcPr>
          <w:p w:rsidR="002033F9" w:rsidRPr="00802592" w:rsidRDefault="002033F9" w:rsidP="00A24C9C">
            <w:pPr>
              <w:pStyle w:val="afe"/>
            </w:pPr>
            <w:r w:rsidRPr="00802592">
              <w:t>Дата начала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proofErr w:type="spellStart"/>
            <w:r w:rsidRPr="00802592">
              <w:t>end_date</w:t>
            </w:r>
            <w:proofErr w:type="spellEnd"/>
          </w:p>
        </w:tc>
        <w:tc>
          <w:tcPr>
            <w:tcW w:w="2903" w:type="dxa"/>
          </w:tcPr>
          <w:p w:rsidR="002033F9" w:rsidRPr="00802592" w:rsidRDefault="002033F9" w:rsidP="00A24C9C">
            <w:pPr>
              <w:pStyle w:val="afe"/>
            </w:pPr>
            <w:r w:rsidRPr="00802592">
              <w:t>Дата окончания действия полиса ОМС</w:t>
            </w:r>
          </w:p>
        </w:tc>
        <w:tc>
          <w:tcPr>
            <w:tcW w:w="1821" w:type="dxa"/>
          </w:tcPr>
          <w:p w:rsidR="002033F9" w:rsidRPr="00802592" w:rsidRDefault="007C0DBA" w:rsidP="00A24C9C">
            <w:pPr>
              <w:pStyle w:val="afe"/>
            </w:pPr>
            <w:r w:rsidRPr="00802592">
              <w:t>Условно-обязательный</w:t>
            </w:r>
          </w:p>
        </w:tc>
        <w:tc>
          <w:tcPr>
            <w:tcW w:w="1058" w:type="dxa"/>
          </w:tcPr>
          <w:p w:rsidR="002033F9" w:rsidRPr="00802592" w:rsidRDefault="002033F9" w:rsidP="00A24C9C">
            <w:pPr>
              <w:pStyle w:val="afe"/>
            </w:pPr>
            <w:r w:rsidRPr="00802592">
              <w:rPr>
                <w:lang w:val="en-US"/>
              </w:rPr>
              <w:t>date</w:t>
            </w:r>
          </w:p>
        </w:tc>
        <w:tc>
          <w:tcPr>
            <w:tcW w:w="3045" w:type="dxa"/>
          </w:tcPr>
          <w:p w:rsidR="002033F9" w:rsidRPr="00802592" w:rsidRDefault="002033F9" w:rsidP="00A24C9C">
            <w:pPr>
              <w:pStyle w:val="afe"/>
            </w:pPr>
          </w:p>
        </w:tc>
      </w:tr>
      <w:tr w:rsidR="0087301F" w:rsidRPr="00802592" w:rsidTr="00A24C9C">
        <w:tc>
          <w:tcPr>
            <w:tcW w:w="0" w:type="auto"/>
          </w:tcPr>
          <w:p w:rsidR="002033F9" w:rsidRPr="00802592" w:rsidRDefault="002033F9" w:rsidP="00A24C9C">
            <w:pPr>
              <w:pStyle w:val="afe"/>
            </w:pPr>
            <w:r w:rsidRPr="00802592">
              <w:rPr>
                <w:lang w:val="en-US"/>
              </w:rPr>
              <w:t>c</w:t>
            </w:r>
            <w:proofErr w:type="spellStart"/>
            <w:r w:rsidRPr="00802592">
              <w:t>omment</w:t>
            </w:r>
            <w:proofErr w:type="spellEnd"/>
          </w:p>
        </w:tc>
        <w:tc>
          <w:tcPr>
            <w:tcW w:w="2903" w:type="dxa"/>
          </w:tcPr>
          <w:p w:rsidR="002033F9" w:rsidRPr="00802592" w:rsidRDefault="002033F9" w:rsidP="00A24C9C">
            <w:pPr>
              <w:pStyle w:val="afe"/>
            </w:pPr>
            <w:r w:rsidRPr="00802592">
              <w:t>Комментарии плательщика</w:t>
            </w:r>
          </w:p>
        </w:tc>
        <w:tc>
          <w:tcPr>
            <w:tcW w:w="1821" w:type="dxa"/>
          </w:tcPr>
          <w:p w:rsidR="002033F9" w:rsidRPr="00802592" w:rsidRDefault="00334934" w:rsidP="00A24C9C">
            <w:pPr>
              <w:pStyle w:val="afe"/>
            </w:pPr>
            <w:r w:rsidRPr="00802592">
              <w:t>Необяза</w:t>
            </w:r>
            <w:r w:rsidR="002033F9" w:rsidRPr="00802592">
              <w:t>тельный</w:t>
            </w:r>
          </w:p>
        </w:tc>
        <w:tc>
          <w:tcPr>
            <w:tcW w:w="1058" w:type="dxa"/>
          </w:tcPr>
          <w:p w:rsidR="002033F9" w:rsidRPr="00802592" w:rsidRDefault="002033F9" w:rsidP="00A24C9C">
            <w:pPr>
              <w:pStyle w:val="afe"/>
            </w:pPr>
            <w:r w:rsidRPr="00802592">
              <w:rPr>
                <w:lang w:val="en-US"/>
              </w:rPr>
              <w:t>string</w:t>
            </w:r>
          </w:p>
        </w:tc>
        <w:tc>
          <w:tcPr>
            <w:tcW w:w="3045"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5" w:name="_Toc190875675"/>
      <w:r w:rsidRPr="00802592">
        <w:t>3.4.4</w:t>
      </w:r>
      <w:r w:rsidR="002A3B71">
        <w:t>6</w:t>
      </w:r>
      <w:r w:rsidRPr="00802592">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proofErr w:type="spellStart"/>
      <w:r w:rsidR="002033F9" w:rsidRPr="00802592">
        <w:t>an_sum</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заявленной стоимости персонального счета</w:t>
      </w:r>
      <w:bookmarkEnd w:id="75"/>
    </w:p>
    <w:p w:rsidR="002033F9" w:rsidRPr="00802592" w:rsidRDefault="002033F9" w:rsidP="002033F9">
      <w:r w:rsidRPr="00802592">
        <w:t xml:space="preserve">Элемент обязательный для ответов </w:t>
      </w:r>
      <w:r w:rsidR="00B7763C">
        <w:t>ТФ</w:t>
      </w:r>
      <w:r w:rsidR="00B7763C"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lastRenderedPageBreak/>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3402"/>
        <w:gridCol w:w="1952"/>
        <w:gridCol w:w="883"/>
        <w:gridCol w:w="2618"/>
      </w:tblGrid>
      <w:tr w:rsidR="0087301F" w:rsidRPr="00802592" w:rsidTr="002F341B">
        <w:trPr>
          <w:trHeight w:val="974"/>
        </w:trPr>
        <w:tc>
          <w:tcPr>
            <w:tcW w:w="1242" w:type="dxa"/>
          </w:tcPr>
          <w:p w:rsidR="002033F9" w:rsidRPr="00802592" w:rsidRDefault="002033F9" w:rsidP="00A24C9C">
            <w:pPr>
              <w:pStyle w:val="af5"/>
            </w:pPr>
            <w:r w:rsidRPr="00802592">
              <w:t>Имя</w:t>
            </w:r>
          </w:p>
        </w:tc>
        <w:tc>
          <w:tcPr>
            <w:tcW w:w="3402" w:type="dxa"/>
          </w:tcPr>
          <w:p w:rsidR="002033F9" w:rsidRPr="00802592" w:rsidRDefault="002033F9" w:rsidP="00A24C9C">
            <w:pPr>
              <w:pStyle w:val="af5"/>
            </w:pPr>
            <w:r w:rsidRPr="00802592">
              <w:t>Назначение</w:t>
            </w:r>
          </w:p>
        </w:tc>
        <w:tc>
          <w:tcPr>
            <w:tcW w:w="1952" w:type="dxa"/>
          </w:tcPr>
          <w:p w:rsidR="002033F9" w:rsidRPr="00802592" w:rsidRDefault="002033F9" w:rsidP="00A24C9C">
            <w:pPr>
              <w:pStyle w:val="af5"/>
            </w:pPr>
            <w:r w:rsidRPr="00802592">
              <w:t>Условия заполнения</w:t>
            </w:r>
          </w:p>
        </w:tc>
        <w:tc>
          <w:tcPr>
            <w:tcW w:w="883" w:type="dxa"/>
          </w:tcPr>
          <w:p w:rsidR="002033F9" w:rsidRPr="00802592" w:rsidRDefault="002033F9" w:rsidP="00A24C9C">
            <w:pPr>
              <w:pStyle w:val="af5"/>
            </w:pPr>
            <w:r w:rsidRPr="00802592">
              <w:t>Тип</w:t>
            </w:r>
          </w:p>
        </w:tc>
        <w:tc>
          <w:tcPr>
            <w:tcW w:w="2618" w:type="dxa"/>
          </w:tcPr>
          <w:p w:rsidR="002033F9" w:rsidRPr="00802592" w:rsidRDefault="002033F9" w:rsidP="00A24C9C">
            <w:pPr>
              <w:pStyle w:val="af5"/>
            </w:pPr>
            <w:r w:rsidRPr="00802592">
              <w:t>Ограничения</w:t>
            </w:r>
          </w:p>
        </w:tc>
      </w:tr>
      <w:tr w:rsidR="0087301F" w:rsidRPr="00802592" w:rsidTr="002A0068">
        <w:tc>
          <w:tcPr>
            <w:tcW w:w="1242" w:type="dxa"/>
          </w:tcPr>
          <w:p w:rsidR="002033F9" w:rsidRPr="00802592" w:rsidRDefault="002033F9" w:rsidP="00A24C9C">
            <w:pPr>
              <w:pStyle w:val="afe"/>
              <w:rPr>
                <w:lang w:val="en-US"/>
              </w:rPr>
            </w:pPr>
            <w:proofErr w:type="spellStart"/>
            <w:r w:rsidRPr="00802592">
              <w:rPr>
                <w:lang w:val="en-US"/>
              </w:rPr>
              <w:t>an_sum</w:t>
            </w:r>
            <w:proofErr w:type="spellEnd"/>
          </w:p>
        </w:tc>
        <w:tc>
          <w:tcPr>
            <w:tcW w:w="3402" w:type="dxa"/>
          </w:tcPr>
          <w:p w:rsidR="002033F9" w:rsidRPr="00802592" w:rsidRDefault="002033F9" w:rsidP="00A24C9C">
            <w:pPr>
              <w:pStyle w:val="afe"/>
            </w:pPr>
            <w:r w:rsidRPr="00802592">
              <w:t>Код результата анализа заявленной стоимости персонального счета</w:t>
            </w:r>
          </w:p>
        </w:tc>
        <w:tc>
          <w:tcPr>
            <w:tcW w:w="1952" w:type="dxa"/>
          </w:tcPr>
          <w:p w:rsidR="002033F9" w:rsidRPr="00802592" w:rsidRDefault="002033F9" w:rsidP="00A24C9C">
            <w:pPr>
              <w:pStyle w:val="afe"/>
            </w:pPr>
            <w:r w:rsidRPr="00802592">
              <w:t>Обязательный</w:t>
            </w:r>
          </w:p>
        </w:tc>
        <w:tc>
          <w:tcPr>
            <w:tcW w:w="883" w:type="dxa"/>
          </w:tcPr>
          <w:p w:rsidR="002033F9" w:rsidRPr="00802592" w:rsidRDefault="00F852D4" w:rsidP="00A24C9C">
            <w:pPr>
              <w:pStyle w:val="afe"/>
            </w:pPr>
            <w:r w:rsidRPr="00802592">
              <w:rPr>
                <w:lang w:val="en-US"/>
              </w:rPr>
              <w:t>string</w:t>
            </w:r>
          </w:p>
        </w:tc>
        <w:tc>
          <w:tcPr>
            <w:tcW w:w="2618" w:type="dxa"/>
          </w:tcPr>
          <w:p w:rsidR="002033F9" w:rsidRPr="00802592" w:rsidRDefault="002033F9" w:rsidP="00A24C9C">
            <w:pPr>
              <w:pStyle w:val="afe"/>
            </w:pPr>
            <w:r w:rsidRPr="00802592">
              <w:t>Из справочника результатов анализа заявленной стоимости персонального счета</w:t>
            </w:r>
          </w:p>
        </w:tc>
      </w:tr>
      <w:tr w:rsidR="0087301F" w:rsidRPr="00802592" w:rsidTr="002A0068">
        <w:tc>
          <w:tcPr>
            <w:tcW w:w="1242" w:type="dxa"/>
          </w:tcPr>
          <w:p w:rsidR="002033F9" w:rsidRPr="00802592" w:rsidRDefault="002033F9" w:rsidP="00A24C9C">
            <w:pPr>
              <w:pStyle w:val="afe"/>
              <w:rPr>
                <w:lang w:val="en-US"/>
              </w:rPr>
            </w:pPr>
            <w:r w:rsidRPr="00802592">
              <w:rPr>
                <w:lang w:val="en-US"/>
              </w:rPr>
              <w:t>d</w:t>
            </w:r>
            <w:proofErr w:type="spellStart"/>
            <w:r w:rsidRPr="00802592">
              <w:t>ate</w:t>
            </w:r>
            <w:proofErr w:type="spellEnd"/>
            <w:r w:rsidRPr="00802592">
              <w:rPr>
                <w:lang w:val="en-US"/>
              </w:rPr>
              <w:t>_1</w:t>
            </w:r>
          </w:p>
        </w:tc>
        <w:tc>
          <w:tcPr>
            <w:tcW w:w="3402" w:type="dxa"/>
          </w:tcPr>
          <w:p w:rsidR="002033F9" w:rsidRPr="00802592" w:rsidRDefault="002033F9" w:rsidP="00A24C9C">
            <w:pPr>
              <w:pStyle w:val="afe"/>
            </w:pPr>
            <w:r w:rsidRPr="00802592">
              <w:t xml:space="preserve">Дата выставления счета,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provcode</w:t>
            </w:r>
            <w:proofErr w:type="spellEnd"/>
          </w:p>
        </w:tc>
        <w:tc>
          <w:tcPr>
            <w:tcW w:w="3402" w:type="dxa"/>
          </w:tcPr>
          <w:p w:rsidR="002033F9" w:rsidRPr="00802592" w:rsidRDefault="002033F9" w:rsidP="00A24C9C">
            <w:pPr>
              <w:pStyle w:val="afe"/>
            </w:pPr>
            <w:r w:rsidRPr="00802592">
              <w:t>Код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2 символа.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provname</w:t>
            </w:r>
            <w:proofErr w:type="spellEnd"/>
          </w:p>
        </w:tc>
        <w:tc>
          <w:tcPr>
            <w:tcW w:w="3402" w:type="dxa"/>
          </w:tcPr>
          <w:p w:rsidR="002033F9" w:rsidRPr="00802592" w:rsidRDefault="002033F9" w:rsidP="00A24C9C">
            <w:pPr>
              <w:pStyle w:val="afe"/>
            </w:pPr>
            <w:r w:rsidRPr="00802592">
              <w:t>Наименование поставщика услуг</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2033F9" w:rsidP="00A24C9C">
            <w:pPr>
              <w:pStyle w:val="afe"/>
            </w:pPr>
            <w:r w:rsidRPr="00802592">
              <w:t xml:space="preserve">До 120 символов. Из справочника поставщиков (МО). </w:t>
            </w:r>
          </w:p>
        </w:tc>
      </w:tr>
      <w:tr w:rsidR="0087301F" w:rsidRPr="00802592" w:rsidTr="002A0068">
        <w:tc>
          <w:tcPr>
            <w:tcW w:w="1242" w:type="dxa"/>
          </w:tcPr>
          <w:p w:rsidR="002033F9" w:rsidRPr="00802592" w:rsidRDefault="002033F9" w:rsidP="00A24C9C">
            <w:pPr>
              <w:pStyle w:val="afe"/>
            </w:pPr>
            <w:proofErr w:type="spellStart"/>
            <w:r w:rsidRPr="00802592">
              <w:t>n_pp</w:t>
            </w:r>
            <w:proofErr w:type="spellEnd"/>
          </w:p>
        </w:tc>
        <w:tc>
          <w:tcPr>
            <w:tcW w:w="3402" w:type="dxa"/>
          </w:tcPr>
          <w:p w:rsidR="002033F9" w:rsidRPr="00802592" w:rsidRDefault="002033F9" w:rsidP="00A24C9C">
            <w:pPr>
              <w:pStyle w:val="afe"/>
            </w:pPr>
            <w:r w:rsidRPr="00802592">
              <w:t xml:space="preserve">Уникальный порядковый номер </w:t>
            </w:r>
            <w:r w:rsidR="00CD11D0">
              <w:t>персонального счета в реестре персональных счетов</w:t>
            </w:r>
            <w:r w:rsidRPr="00802592">
              <w:t xml:space="preserve">, в котором была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r w:rsidR="002033F9" w:rsidRPr="00802592">
              <w:t>.</w:t>
            </w:r>
          </w:p>
          <w:p w:rsidR="002033F9" w:rsidRPr="00802592" w:rsidRDefault="002033F9" w:rsidP="00A24C9C">
            <w:pPr>
              <w:pStyle w:val="afe"/>
            </w:pPr>
          </w:p>
        </w:tc>
        <w:tc>
          <w:tcPr>
            <w:tcW w:w="883" w:type="dxa"/>
          </w:tcPr>
          <w:p w:rsidR="002033F9" w:rsidRPr="00802592" w:rsidRDefault="002033F9" w:rsidP="00A24C9C">
            <w:pPr>
              <w:pStyle w:val="afe"/>
            </w:pPr>
            <w:r w:rsidRPr="00802592">
              <w:rPr>
                <w:lang w:val="en-US"/>
              </w:rPr>
              <w:t>integer</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curestart</w:t>
            </w:r>
            <w:proofErr w:type="spellEnd"/>
          </w:p>
        </w:tc>
        <w:tc>
          <w:tcPr>
            <w:tcW w:w="3402" w:type="dxa"/>
          </w:tcPr>
          <w:p w:rsidR="002033F9" w:rsidRPr="00802592" w:rsidRDefault="002033F9" w:rsidP="00A24C9C">
            <w:pPr>
              <w:pStyle w:val="afe"/>
            </w:pPr>
            <w:r w:rsidRPr="00802592">
              <w:t xml:space="preserve">Дата начала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tabs>
                <w:tab w:val="left" w:pos="516"/>
              </w:tabs>
            </w:pPr>
            <w:proofErr w:type="spellStart"/>
            <w:r w:rsidRPr="00802592">
              <w:rPr>
                <w:lang w:val="en-US"/>
              </w:rPr>
              <w:t>cureend</w:t>
            </w:r>
            <w:proofErr w:type="spellEnd"/>
          </w:p>
        </w:tc>
        <w:tc>
          <w:tcPr>
            <w:tcW w:w="3402" w:type="dxa"/>
          </w:tcPr>
          <w:p w:rsidR="002033F9" w:rsidRPr="00802592" w:rsidRDefault="002033F9" w:rsidP="00A24C9C">
            <w:pPr>
              <w:pStyle w:val="afe"/>
            </w:pPr>
            <w:r w:rsidRPr="00802592">
              <w:t xml:space="preserve">Дата окончания лечения по стационарному случаю персонального счета, в котором была оказана услуга, пересекающаяся </w:t>
            </w:r>
            <w:proofErr w:type="gramStart"/>
            <w:r w:rsidRPr="00802592">
              <w:t>с</w:t>
            </w:r>
            <w:proofErr w:type="gramEnd"/>
            <w:r w:rsidRPr="00802592">
              <w:t xml:space="preserve"> выставленной.</w:t>
            </w:r>
          </w:p>
        </w:tc>
        <w:tc>
          <w:tcPr>
            <w:tcW w:w="1952" w:type="dxa"/>
          </w:tcPr>
          <w:p w:rsidR="002033F9" w:rsidRPr="00802592" w:rsidRDefault="007C0DBA" w:rsidP="00A24C9C">
            <w:pPr>
              <w:pStyle w:val="afe"/>
            </w:pPr>
            <w:r w:rsidRPr="00802592">
              <w:t>Условно-обязательный</w:t>
            </w:r>
          </w:p>
        </w:tc>
        <w:tc>
          <w:tcPr>
            <w:tcW w:w="883" w:type="dxa"/>
          </w:tcPr>
          <w:p w:rsidR="002033F9" w:rsidRPr="00802592" w:rsidRDefault="002033F9" w:rsidP="00A24C9C">
            <w:pPr>
              <w:pStyle w:val="afe"/>
            </w:pPr>
            <w:r w:rsidRPr="00802592">
              <w:rPr>
                <w:lang w:val="en-US"/>
              </w:rPr>
              <w:t>date</w:t>
            </w:r>
          </w:p>
        </w:tc>
        <w:tc>
          <w:tcPr>
            <w:tcW w:w="2618" w:type="dxa"/>
          </w:tcPr>
          <w:p w:rsidR="002033F9" w:rsidRPr="00802592" w:rsidRDefault="002033F9" w:rsidP="00A24C9C">
            <w:pPr>
              <w:pStyle w:val="afe"/>
            </w:pPr>
          </w:p>
        </w:tc>
      </w:tr>
      <w:tr w:rsidR="0087301F" w:rsidRPr="00802592" w:rsidTr="002A0068">
        <w:tc>
          <w:tcPr>
            <w:tcW w:w="1242" w:type="dxa"/>
          </w:tcPr>
          <w:p w:rsidR="002033F9" w:rsidRPr="00802592" w:rsidRDefault="002033F9" w:rsidP="00A24C9C">
            <w:pPr>
              <w:pStyle w:val="afe"/>
            </w:pPr>
            <w:proofErr w:type="spellStart"/>
            <w:r w:rsidRPr="00802592">
              <w:t>doctor</w:t>
            </w:r>
            <w:proofErr w:type="spellEnd"/>
          </w:p>
        </w:tc>
        <w:tc>
          <w:tcPr>
            <w:tcW w:w="3402" w:type="dxa"/>
          </w:tcPr>
          <w:p w:rsidR="002033F9" w:rsidRPr="00802592" w:rsidRDefault="002033F9" w:rsidP="00A24C9C">
            <w:pPr>
              <w:pStyle w:val="afe"/>
            </w:pPr>
            <w:r w:rsidRPr="00802592">
              <w:t>СНИЛС врача, оказавшего услугу, с которой обнаружено пересечение.</w:t>
            </w:r>
          </w:p>
        </w:tc>
        <w:tc>
          <w:tcPr>
            <w:tcW w:w="1952" w:type="dxa"/>
          </w:tcPr>
          <w:p w:rsidR="002033F9" w:rsidRPr="00802592" w:rsidRDefault="007C0DBA" w:rsidP="00A24C9C">
            <w:pPr>
              <w:pStyle w:val="afe"/>
            </w:pPr>
            <w:r w:rsidRPr="00802592">
              <w:t>Условно-обязательный</w:t>
            </w:r>
            <w:r w:rsidR="002033F9" w:rsidRPr="00802592">
              <w:t>.</w:t>
            </w:r>
          </w:p>
        </w:tc>
        <w:tc>
          <w:tcPr>
            <w:tcW w:w="883" w:type="dxa"/>
          </w:tcPr>
          <w:p w:rsidR="002033F9" w:rsidRPr="00802592" w:rsidRDefault="002033F9" w:rsidP="00A24C9C">
            <w:pPr>
              <w:pStyle w:val="afe"/>
              <w:rPr>
                <w:lang w:val="en-US"/>
              </w:rPr>
            </w:pPr>
            <w:r w:rsidRPr="00802592">
              <w:rPr>
                <w:lang w:val="en-US"/>
              </w:rPr>
              <w:t>string</w:t>
            </w:r>
          </w:p>
        </w:tc>
        <w:tc>
          <w:tcPr>
            <w:tcW w:w="2618" w:type="dxa"/>
          </w:tcPr>
          <w:p w:rsidR="002033F9" w:rsidRPr="00802592" w:rsidRDefault="002033F9" w:rsidP="00A24C9C">
            <w:pPr>
              <w:pStyle w:val="afe"/>
            </w:pPr>
            <w:r w:rsidRPr="00802592">
              <w:t xml:space="preserve">14 символов. </w:t>
            </w:r>
            <w:r w:rsidR="00334934" w:rsidRPr="00802592">
              <w:t>Формат: XXX-XXX-XXX XX</w:t>
            </w:r>
          </w:p>
        </w:tc>
      </w:tr>
      <w:tr w:rsidR="0087301F" w:rsidRPr="00802592" w:rsidTr="002A0068">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3402" w:type="dxa"/>
          </w:tcPr>
          <w:p w:rsidR="002033F9" w:rsidRPr="00802592" w:rsidRDefault="002033F9" w:rsidP="00A24C9C">
            <w:pPr>
              <w:pStyle w:val="afe"/>
            </w:pPr>
            <w:r w:rsidRPr="00802592">
              <w:t>Комментарии плательщика</w:t>
            </w:r>
          </w:p>
        </w:tc>
        <w:tc>
          <w:tcPr>
            <w:tcW w:w="1952" w:type="dxa"/>
          </w:tcPr>
          <w:p w:rsidR="002033F9" w:rsidRPr="00802592" w:rsidRDefault="00334934" w:rsidP="00A24C9C">
            <w:pPr>
              <w:pStyle w:val="afe"/>
            </w:pPr>
            <w:r w:rsidRPr="00802592">
              <w:t>Необяза</w:t>
            </w:r>
            <w:r w:rsidR="002033F9" w:rsidRPr="00802592">
              <w:t>тельный</w:t>
            </w:r>
          </w:p>
        </w:tc>
        <w:tc>
          <w:tcPr>
            <w:tcW w:w="883" w:type="dxa"/>
          </w:tcPr>
          <w:p w:rsidR="002033F9" w:rsidRPr="00802592" w:rsidRDefault="002033F9" w:rsidP="00A24C9C">
            <w:pPr>
              <w:pStyle w:val="afe"/>
            </w:pPr>
            <w:r w:rsidRPr="00802592">
              <w:rPr>
                <w:lang w:val="en-US"/>
              </w:rPr>
              <w:t>string</w:t>
            </w:r>
          </w:p>
        </w:tc>
        <w:tc>
          <w:tcPr>
            <w:tcW w:w="2618" w:type="dxa"/>
          </w:tcPr>
          <w:p w:rsidR="002033F9" w:rsidRPr="00802592" w:rsidRDefault="00334934" w:rsidP="00A24C9C">
            <w:pPr>
              <w:pStyle w:val="afe"/>
            </w:pPr>
            <w:r w:rsidRPr="00802592">
              <w:t>До 250 символов</w:t>
            </w:r>
          </w:p>
        </w:tc>
      </w:tr>
    </w:tbl>
    <w:p w:rsidR="002033F9" w:rsidRPr="00802592" w:rsidRDefault="00BA5AC3" w:rsidP="00BA5AC3">
      <w:pPr>
        <w:pStyle w:val="3"/>
        <w:rPr>
          <w:rStyle w:val="b1"/>
          <w:rFonts w:ascii="Times New Roman" w:hAnsi="Times New Roman" w:cs="Times New Roman"/>
          <w:b/>
          <w:bCs/>
          <w:color w:val="auto"/>
        </w:rPr>
      </w:pPr>
      <w:bookmarkStart w:id="76" w:name="_Toc190875676"/>
      <w:r w:rsidRPr="00802592">
        <w:rPr>
          <w:rStyle w:val="b1"/>
          <w:rFonts w:ascii="Times New Roman" w:hAnsi="Times New Roman" w:cs="Times New Roman"/>
          <w:b/>
          <w:bCs/>
          <w:color w:val="auto"/>
        </w:rPr>
        <w:lastRenderedPageBreak/>
        <w:t>3.4.4</w:t>
      </w:r>
      <w:r w:rsidR="002A3B71">
        <w:rPr>
          <w:rStyle w:val="b1"/>
          <w:rFonts w:ascii="Times New Roman" w:hAnsi="Times New Roman" w:cs="Times New Roman"/>
          <w:b/>
          <w:bCs/>
          <w:color w:val="auto"/>
        </w:rPr>
        <w:t>7</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2033F9" w:rsidRPr="00802592">
        <w:rPr>
          <w:rStyle w:val="b1"/>
          <w:rFonts w:ascii="Times New Roman" w:hAnsi="Times New Roman" w:cs="Times New Roman"/>
          <w:b/>
          <w:bCs/>
          <w:color w:val="auto"/>
        </w:rPr>
        <w:t xml:space="preserve"> «</w:t>
      </w:r>
      <w:r w:rsidR="002033F9" w:rsidRPr="00802592">
        <w:rPr>
          <w:lang w:val="en-US"/>
        </w:rPr>
        <w:t>an</w:t>
      </w:r>
      <w:r w:rsidR="002033F9" w:rsidRPr="00802592">
        <w:t>_</w:t>
      </w:r>
      <w:proofErr w:type="spellStart"/>
      <w:r w:rsidR="002033F9" w:rsidRPr="00802592">
        <w:rPr>
          <w:lang w:val="en-US"/>
        </w:rPr>
        <w:t>mes</w:t>
      </w:r>
      <w:proofErr w:type="spellEnd"/>
      <w:r w:rsidR="00082911" w:rsidRPr="00802592">
        <w:rPr>
          <w:rStyle w:val="b1"/>
          <w:rFonts w:ascii="Times New Roman" w:hAnsi="Times New Roman" w:cs="Times New Roman"/>
          <w:b/>
          <w:bCs/>
          <w:color w:val="auto"/>
        </w:rPr>
        <w:t>»</w:t>
      </w:r>
      <w:r w:rsidR="002033F9" w:rsidRPr="00802592">
        <w:rPr>
          <w:rStyle w:val="b1"/>
          <w:rFonts w:ascii="Times New Roman" w:hAnsi="Times New Roman" w:cs="Times New Roman"/>
          <w:b/>
          <w:bCs/>
          <w:color w:val="auto"/>
        </w:rPr>
        <w:t xml:space="preserve"> –</w:t>
      </w:r>
      <w:r w:rsidR="002033F9" w:rsidRPr="00802592">
        <w:t xml:space="preserve"> Анализ лечения</w:t>
      </w:r>
      <w:bookmarkEnd w:id="76"/>
    </w:p>
    <w:p w:rsidR="002033F9" w:rsidRPr="00802592" w:rsidRDefault="002033F9" w:rsidP="002033F9">
      <w:r w:rsidRPr="00802592">
        <w:t xml:space="preserve">Элемент обязательный для ответов </w:t>
      </w:r>
      <w:r w:rsidR="0097010C">
        <w:t>ТФ</w:t>
      </w:r>
      <w:r w:rsidRPr="00802592">
        <w:t xml:space="preserve">ОМС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42"/>
        <w:gridCol w:w="2977"/>
        <w:gridCol w:w="1909"/>
        <w:gridCol w:w="992"/>
        <w:gridCol w:w="2977"/>
      </w:tblGrid>
      <w:tr w:rsidR="0087301F" w:rsidRPr="00802592" w:rsidTr="00A24C9C">
        <w:tc>
          <w:tcPr>
            <w:tcW w:w="1242" w:type="dxa"/>
          </w:tcPr>
          <w:p w:rsidR="002033F9" w:rsidRPr="00802592" w:rsidRDefault="002033F9" w:rsidP="00A24C9C">
            <w:pPr>
              <w:pStyle w:val="af5"/>
            </w:pPr>
            <w:r w:rsidRPr="00802592">
              <w:t>Имя</w:t>
            </w:r>
          </w:p>
        </w:tc>
        <w:tc>
          <w:tcPr>
            <w:tcW w:w="2977" w:type="dxa"/>
          </w:tcPr>
          <w:p w:rsidR="002033F9" w:rsidRPr="00802592" w:rsidRDefault="002033F9" w:rsidP="00A24C9C">
            <w:pPr>
              <w:pStyle w:val="af5"/>
            </w:pPr>
            <w:r w:rsidRPr="00802592">
              <w:t>Назначение</w:t>
            </w:r>
          </w:p>
        </w:tc>
        <w:tc>
          <w:tcPr>
            <w:tcW w:w="1843" w:type="dxa"/>
          </w:tcPr>
          <w:p w:rsidR="002033F9" w:rsidRPr="00802592" w:rsidRDefault="002033F9" w:rsidP="00A24C9C">
            <w:pPr>
              <w:pStyle w:val="af5"/>
            </w:pPr>
            <w:r w:rsidRPr="00802592">
              <w:t>Условия заполнения</w:t>
            </w:r>
          </w:p>
        </w:tc>
        <w:tc>
          <w:tcPr>
            <w:tcW w:w="992" w:type="dxa"/>
          </w:tcPr>
          <w:p w:rsidR="002033F9" w:rsidRPr="00802592" w:rsidRDefault="002033F9" w:rsidP="00A24C9C">
            <w:pPr>
              <w:pStyle w:val="af5"/>
            </w:pPr>
            <w:r w:rsidRPr="00802592">
              <w:t>Тип</w:t>
            </w:r>
          </w:p>
        </w:tc>
        <w:tc>
          <w:tcPr>
            <w:tcW w:w="2977" w:type="dxa"/>
          </w:tcPr>
          <w:p w:rsidR="002033F9" w:rsidRPr="00802592" w:rsidRDefault="002033F9" w:rsidP="00A24C9C">
            <w:pPr>
              <w:pStyle w:val="af5"/>
            </w:pPr>
            <w:r w:rsidRPr="00802592">
              <w:t>Ограничения</w:t>
            </w:r>
          </w:p>
        </w:tc>
      </w:tr>
      <w:tr w:rsidR="0087301F" w:rsidRPr="00802592" w:rsidTr="00A24C9C">
        <w:tc>
          <w:tcPr>
            <w:tcW w:w="1242" w:type="dxa"/>
          </w:tcPr>
          <w:p w:rsidR="002033F9" w:rsidRPr="00802592" w:rsidRDefault="002033F9" w:rsidP="00A24C9C">
            <w:pPr>
              <w:pStyle w:val="afe"/>
            </w:pPr>
            <w:proofErr w:type="spellStart"/>
            <w:r w:rsidRPr="00802592">
              <w:rPr>
                <w:lang w:val="en-US"/>
              </w:rPr>
              <w:t>an_mes</w:t>
            </w:r>
            <w:proofErr w:type="spellEnd"/>
          </w:p>
        </w:tc>
        <w:tc>
          <w:tcPr>
            <w:tcW w:w="2977" w:type="dxa"/>
          </w:tcPr>
          <w:p w:rsidR="002033F9" w:rsidRPr="00802592" w:rsidRDefault="002033F9" w:rsidP="00A24C9C">
            <w:pPr>
              <w:pStyle w:val="afe"/>
            </w:pPr>
            <w:r w:rsidRPr="00802592">
              <w:t>Код результата анализа лечения</w:t>
            </w:r>
          </w:p>
        </w:tc>
        <w:tc>
          <w:tcPr>
            <w:tcW w:w="1843" w:type="dxa"/>
          </w:tcPr>
          <w:p w:rsidR="002033F9" w:rsidRPr="00802592" w:rsidRDefault="002033F9" w:rsidP="00A24C9C">
            <w:pPr>
              <w:pStyle w:val="afe"/>
            </w:pPr>
            <w:r w:rsidRPr="00802592">
              <w:t>Обязательный</w:t>
            </w:r>
          </w:p>
        </w:tc>
        <w:tc>
          <w:tcPr>
            <w:tcW w:w="992" w:type="dxa"/>
          </w:tcPr>
          <w:p w:rsidR="002033F9" w:rsidRPr="00802592" w:rsidRDefault="00F852D4" w:rsidP="00A24C9C">
            <w:pPr>
              <w:pStyle w:val="afe"/>
            </w:pPr>
            <w:r w:rsidRPr="00802592">
              <w:rPr>
                <w:lang w:val="en-US"/>
              </w:rPr>
              <w:t>string</w:t>
            </w:r>
          </w:p>
        </w:tc>
        <w:tc>
          <w:tcPr>
            <w:tcW w:w="2977" w:type="dxa"/>
          </w:tcPr>
          <w:p w:rsidR="002033F9" w:rsidRPr="00802592" w:rsidRDefault="002033F9" w:rsidP="00A24C9C">
            <w:pPr>
              <w:pStyle w:val="afe"/>
            </w:pPr>
            <w:r w:rsidRPr="00802592">
              <w:t>Из справочника результатов анализа лечения</w:t>
            </w:r>
          </w:p>
        </w:tc>
      </w:tr>
      <w:tr w:rsidR="0087301F" w:rsidRPr="00802592" w:rsidTr="00A24C9C">
        <w:tc>
          <w:tcPr>
            <w:tcW w:w="1242" w:type="dxa"/>
          </w:tcPr>
          <w:p w:rsidR="002033F9" w:rsidRPr="00802592" w:rsidRDefault="002033F9" w:rsidP="00A24C9C">
            <w:pPr>
              <w:pStyle w:val="afe"/>
              <w:tabs>
                <w:tab w:val="left" w:pos="0"/>
              </w:tabs>
              <w:rPr>
                <w:lang w:val="en-US"/>
              </w:rPr>
            </w:pPr>
            <w:proofErr w:type="spellStart"/>
            <w:r w:rsidRPr="00802592">
              <w:rPr>
                <w:lang w:val="en-US"/>
              </w:rPr>
              <w:t>mkb</w:t>
            </w:r>
            <w:proofErr w:type="spellEnd"/>
          </w:p>
        </w:tc>
        <w:tc>
          <w:tcPr>
            <w:tcW w:w="2977" w:type="dxa"/>
          </w:tcPr>
          <w:p w:rsidR="002033F9" w:rsidRPr="00802592" w:rsidRDefault="002033F9" w:rsidP="00A24C9C">
            <w:pPr>
              <w:pStyle w:val="afe"/>
            </w:pPr>
            <w:r w:rsidRPr="00802592">
              <w:t>Код по МКБ-Х</w:t>
            </w:r>
          </w:p>
        </w:tc>
        <w:tc>
          <w:tcPr>
            <w:tcW w:w="1843" w:type="dxa"/>
          </w:tcPr>
          <w:p w:rsidR="002033F9" w:rsidRPr="00802592" w:rsidRDefault="007C0DBA" w:rsidP="00A24C9C">
            <w:pPr>
              <w:pStyle w:val="afe"/>
            </w:pPr>
            <w:r w:rsidRPr="00802592">
              <w:t>Условно-обязательный</w:t>
            </w:r>
          </w:p>
        </w:tc>
        <w:tc>
          <w:tcPr>
            <w:tcW w:w="992" w:type="dxa"/>
          </w:tcPr>
          <w:p w:rsidR="002033F9" w:rsidRPr="00802592" w:rsidRDefault="002033F9" w:rsidP="00A24C9C">
            <w:pPr>
              <w:pStyle w:val="afe"/>
              <w:rPr>
                <w:lang w:val="en-US"/>
              </w:rPr>
            </w:pPr>
            <w:r w:rsidRPr="00802592">
              <w:rPr>
                <w:lang w:val="en-US"/>
              </w:rPr>
              <w:t>string</w:t>
            </w:r>
          </w:p>
        </w:tc>
        <w:tc>
          <w:tcPr>
            <w:tcW w:w="2977" w:type="dxa"/>
          </w:tcPr>
          <w:p w:rsidR="002033F9" w:rsidRPr="00802592" w:rsidRDefault="002033F9" w:rsidP="00A24C9C">
            <w:pPr>
              <w:pStyle w:val="afe"/>
            </w:pPr>
          </w:p>
        </w:tc>
      </w:tr>
      <w:tr w:rsidR="0087301F" w:rsidRPr="00802592" w:rsidTr="00A24C9C">
        <w:tc>
          <w:tcPr>
            <w:tcW w:w="1242" w:type="dxa"/>
          </w:tcPr>
          <w:p w:rsidR="002033F9" w:rsidRPr="00802592" w:rsidRDefault="002033F9" w:rsidP="00A24C9C">
            <w:pPr>
              <w:pStyle w:val="afe"/>
            </w:pPr>
            <w:r w:rsidRPr="00802592">
              <w:rPr>
                <w:lang w:val="en-US"/>
              </w:rPr>
              <w:t>c</w:t>
            </w:r>
            <w:proofErr w:type="spellStart"/>
            <w:r w:rsidRPr="00802592">
              <w:t>omment</w:t>
            </w:r>
            <w:proofErr w:type="spellEnd"/>
          </w:p>
        </w:tc>
        <w:tc>
          <w:tcPr>
            <w:tcW w:w="2977" w:type="dxa"/>
          </w:tcPr>
          <w:p w:rsidR="002033F9" w:rsidRPr="00802592" w:rsidRDefault="002033F9" w:rsidP="00A24C9C">
            <w:pPr>
              <w:pStyle w:val="afe"/>
            </w:pPr>
            <w:r w:rsidRPr="00802592">
              <w:t>Комментарии плательщика</w:t>
            </w:r>
          </w:p>
        </w:tc>
        <w:tc>
          <w:tcPr>
            <w:tcW w:w="1843" w:type="dxa"/>
          </w:tcPr>
          <w:p w:rsidR="002033F9" w:rsidRPr="00802592" w:rsidRDefault="00334934" w:rsidP="00A24C9C">
            <w:pPr>
              <w:pStyle w:val="afe"/>
            </w:pPr>
            <w:r w:rsidRPr="00802592">
              <w:t>Необяза</w:t>
            </w:r>
            <w:r w:rsidR="002033F9" w:rsidRPr="00802592">
              <w:t>тельный</w:t>
            </w:r>
          </w:p>
        </w:tc>
        <w:tc>
          <w:tcPr>
            <w:tcW w:w="992" w:type="dxa"/>
          </w:tcPr>
          <w:p w:rsidR="002033F9" w:rsidRPr="00802592" w:rsidRDefault="002033F9" w:rsidP="00A24C9C">
            <w:pPr>
              <w:pStyle w:val="afe"/>
            </w:pPr>
            <w:r w:rsidRPr="00802592">
              <w:rPr>
                <w:lang w:val="en-US"/>
              </w:rPr>
              <w:t>string</w:t>
            </w:r>
          </w:p>
        </w:tc>
        <w:tc>
          <w:tcPr>
            <w:tcW w:w="2977" w:type="dxa"/>
          </w:tcPr>
          <w:p w:rsidR="002033F9" w:rsidRPr="00802592" w:rsidRDefault="00334934" w:rsidP="00A24C9C">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bCs/>
          <w:color w:val="auto"/>
        </w:rPr>
      </w:pPr>
      <w:bookmarkStart w:id="77" w:name="_Toc190875677"/>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8</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r w:rsidR="0009370C" w:rsidRPr="00802592">
        <w:rPr>
          <w:lang w:val="en-US"/>
        </w:rPr>
        <w:t>an</w:t>
      </w:r>
      <w:r w:rsidR="0009370C" w:rsidRPr="00802592">
        <w:t>_</w:t>
      </w:r>
      <w:r w:rsidR="0009370C" w:rsidRPr="00802592">
        <w:rPr>
          <w:lang w:val="en-US"/>
        </w:rPr>
        <w:t>p</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 xml:space="preserve"> </w:t>
      </w:r>
      <w:r w:rsidR="0009370C" w:rsidRPr="00802592">
        <w:rPr>
          <w:rStyle w:val="b1"/>
          <w:rFonts w:ascii="Times New Roman" w:hAnsi="Times New Roman" w:cs="Times New Roman"/>
          <w:b/>
          <w:bCs/>
          <w:color w:val="auto"/>
        </w:rPr>
        <w:t>А</w:t>
      </w:r>
      <w:r w:rsidR="0009370C" w:rsidRPr="00802592">
        <w:t>нализ идентификационной информации</w:t>
      </w:r>
      <w:bookmarkEnd w:id="77"/>
    </w:p>
    <w:p w:rsidR="0009370C" w:rsidRPr="00802592" w:rsidRDefault="0009370C" w:rsidP="0009370C">
      <w:r w:rsidRPr="00802592">
        <w:t xml:space="preserve">Элемент обязательный для ответов </w:t>
      </w:r>
      <w:r w:rsidR="00B7763C" w:rsidRPr="00A1150E">
        <w:t>на</w:t>
      </w:r>
      <w:r w:rsidR="00B7763C">
        <w:t xml:space="preserve"> предоставленный </w:t>
      </w:r>
      <w:r w:rsidR="00B7763C" w:rsidRPr="00A1150E">
        <w:t>МО</w:t>
      </w:r>
      <w:r w:rsidR="00B7763C">
        <w:t xml:space="preserve"> реестр персональных счетов</w:t>
      </w:r>
      <w:r w:rsidR="00B7763C" w:rsidRPr="00A1150E">
        <w:t>.</w:t>
      </w:r>
    </w:p>
    <w:p w:rsidR="00082911" w:rsidRPr="00802592" w:rsidRDefault="00082911" w:rsidP="00082911">
      <w:r w:rsidRPr="00802592">
        <w:t>Атрибуты элемента</w:t>
      </w:r>
      <w:r w:rsidRPr="00802592">
        <w:rPr>
          <w:lang w:val="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10"/>
        <w:gridCol w:w="2903"/>
        <w:gridCol w:w="1909"/>
        <w:gridCol w:w="1058"/>
        <w:gridCol w:w="3045"/>
      </w:tblGrid>
      <w:tr w:rsidR="0087301F" w:rsidRPr="00802592" w:rsidTr="00964F75">
        <w:tc>
          <w:tcPr>
            <w:tcW w:w="0" w:type="auto"/>
          </w:tcPr>
          <w:p w:rsidR="0009370C" w:rsidRPr="00802592" w:rsidRDefault="0009370C" w:rsidP="00964F75">
            <w:pPr>
              <w:pStyle w:val="af5"/>
            </w:pPr>
            <w:r w:rsidRPr="00802592">
              <w:t>Имя</w:t>
            </w:r>
          </w:p>
        </w:tc>
        <w:tc>
          <w:tcPr>
            <w:tcW w:w="2903" w:type="dxa"/>
          </w:tcPr>
          <w:p w:rsidR="0009370C" w:rsidRPr="00802592" w:rsidRDefault="0009370C" w:rsidP="00964F75">
            <w:pPr>
              <w:pStyle w:val="af5"/>
            </w:pPr>
            <w:r w:rsidRPr="00802592">
              <w:t>Назначение</w:t>
            </w:r>
          </w:p>
        </w:tc>
        <w:tc>
          <w:tcPr>
            <w:tcW w:w="1821" w:type="dxa"/>
          </w:tcPr>
          <w:p w:rsidR="0009370C" w:rsidRPr="00802592" w:rsidRDefault="0009370C" w:rsidP="00964F75">
            <w:pPr>
              <w:pStyle w:val="af5"/>
            </w:pPr>
            <w:r w:rsidRPr="00802592">
              <w:t>Условия заполнения</w:t>
            </w:r>
          </w:p>
        </w:tc>
        <w:tc>
          <w:tcPr>
            <w:tcW w:w="1058" w:type="dxa"/>
          </w:tcPr>
          <w:p w:rsidR="0009370C" w:rsidRPr="00802592" w:rsidRDefault="0009370C" w:rsidP="00964F75">
            <w:pPr>
              <w:pStyle w:val="af5"/>
            </w:pPr>
            <w:r w:rsidRPr="00802592">
              <w:t>Тип</w:t>
            </w:r>
          </w:p>
        </w:tc>
        <w:tc>
          <w:tcPr>
            <w:tcW w:w="3045" w:type="dxa"/>
          </w:tcPr>
          <w:p w:rsidR="0009370C" w:rsidRPr="00802592" w:rsidRDefault="0009370C" w:rsidP="00964F75">
            <w:pPr>
              <w:pStyle w:val="af5"/>
            </w:pPr>
            <w:r w:rsidRPr="00802592">
              <w:t>Ограничения</w:t>
            </w:r>
          </w:p>
        </w:tc>
      </w:tr>
      <w:tr w:rsidR="0087301F" w:rsidRPr="00802592" w:rsidTr="00964F75">
        <w:tc>
          <w:tcPr>
            <w:tcW w:w="0" w:type="auto"/>
          </w:tcPr>
          <w:p w:rsidR="0009370C" w:rsidRPr="00802592" w:rsidRDefault="0009370C" w:rsidP="00964F75">
            <w:pPr>
              <w:pStyle w:val="afe"/>
            </w:pPr>
            <w:proofErr w:type="spellStart"/>
            <w:r w:rsidRPr="00802592">
              <w:rPr>
                <w:lang w:val="en-US"/>
              </w:rPr>
              <w:t>an_p</w:t>
            </w:r>
            <w:proofErr w:type="spellEnd"/>
          </w:p>
        </w:tc>
        <w:tc>
          <w:tcPr>
            <w:tcW w:w="2903" w:type="dxa"/>
          </w:tcPr>
          <w:p w:rsidR="0009370C" w:rsidRPr="00802592" w:rsidRDefault="0009370C" w:rsidP="00964F75">
            <w:pPr>
              <w:pStyle w:val="afe"/>
            </w:pPr>
            <w:r w:rsidRPr="00802592">
              <w:t>Код результата анализа информации о пациенте, на которого поданы персональные счета к оплате</w:t>
            </w:r>
          </w:p>
        </w:tc>
        <w:tc>
          <w:tcPr>
            <w:tcW w:w="1821" w:type="dxa"/>
          </w:tcPr>
          <w:p w:rsidR="0009370C" w:rsidRPr="00802592" w:rsidRDefault="0009370C" w:rsidP="00964F75">
            <w:pPr>
              <w:pStyle w:val="afe"/>
            </w:pPr>
            <w:r w:rsidRPr="00802592">
              <w:t>Обязательный</w:t>
            </w:r>
          </w:p>
        </w:tc>
        <w:tc>
          <w:tcPr>
            <w:tcW w:w="1058" w:type="dxa"/>
          </w:tcPr>
          <w:p w:rsidR="0009370C" w:rsidRPr="00802592" w:rsidRDefault="00F852D4" w:rsidP="00964F75">
            <w:pPr>
              <w:pStyle w:val="afe"/>
            </w:pPr>
            <w:r w:rsidRPr="00802592">
              <w:rPr>
                <w:lang w:val="en-US"/>
              </w:rPr>
              <w:t>string</w:t>
            </w:r>
          </w:p>
        </w:tc>
        <w:tc>
          <w:tcPr>
            <w:tcW w:w="3045" w:type="dxa"/>
          </w:tcPr>
          <w:p w:rsidR="0009370C" w:rsidRPr="00802592" w:rsidRDefault="0009370C" w:rsidP="00964F75">
            <w:pPr>
              <w:pStyle w:val="afe"/>
            </w:pPr>
            <w:r w:rsidRPr="00802592">
              <w:t>Из справочника результатов анализа идентификационной информации</w:t>
            </w:r>
          </w:p>
        </w:tc>
      </w:tr>
      <w:tr w:rsidR="0087301F" w:rsidRPr="00802592" w:rsidTr="00964F75">
        <w:tc>
          <w:tcPr>
            <w:tcW w:w="0" w:type="auto"/>
          </w:tcPr>
          <w:p w:rsidR="0009370C" w:rsidRPr="00802592" w:rsidRDefault="0009370C" w:rsidP="00964F75">
            <w:pPr>
              <w:pStyle w:val="afe"/>
            </w:pPr>
            <w:proofErr w:type="spellStart"/>
            <w:r w:rsidRPr="00802592">
              <w:t>surname</w:t>
            </w:r>
            <w:proofErr w:type="spellEnd"/>
          </w:p>
        </w:tc>
        <w:tc>
          <w:tcPr>
            <w:tcW w:w="2903" w:type="dxa"/>
          </w:tcPr>
          <w:p w:rsidR="0009370C" w:rsidRPr="00802592" w:rsidRDefault="0009370C" w:rsidP="00964F75">
            <w:pPr>
              <w:pStyle w:val="afe"/>
            </w:pPr>
            <w:r w:rsidRPr="00802592">
              <w:t>Фамилия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name</w:t>
            </w:r>
            <w:proofErr w:type="spellEnd"/>
          </w:p>
        </w:tc>
        <w:tc>
          <w:tcPr>
            <w:tcW w:w="2903" w:type="dxa"/>
          </w:tcPr>
          <w:p w:rsidR="0009370C" w:rsidRPr="00802592" w:rsidRDefault="0009370C" w:rsidP="00964F75">
            <w:pPr>
              <w:pStyle w:val="afe"/>
            </w:pPr>
            <w:r w:rsidRPr="00802592">
              <w:t>Имя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patronymic</w:t>
            </w:r>
            <w:proofErr w:type="spellEnd"/>
          </w:p>
        </w:tc>
        <w:tc>
          <w:tcPr>
            <w:tcW w:w="2903" w:type="dxa"/>
          </w:tcPr>
          <w:p w:rsidR="0009370C" w:rsidRPr="00802592" w:rsidRDefault="0009370C" w:rsidP="00964F75">
            <w:pPr>
              <w:pStyle w:val="afe"/>
            </w:pPr>
            <w:r w:rsidRPr="00802592">
              <w:t>Отчество</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964F75">
        <w:tc>
          <w:tcPr>
            <w:tcW w:w="0" w:type="auto"/>
          </w:tcPr>
          <w:p w:rsidR="0009370C" w:rsidRPr="00802592" w:rsidRDefault="0009370C" w:rsidP="00964F75">
            <w:pPr>
              <w:pStyle w:val="afe"/>
            </w:pPr>
            <w:proofErr w:type="spellStart"/>
            <w:r w:rsidRPr="00802592">
              <w:t>birthdate</w:t>
            </w:r>
            <w:proofErr w:type="spellEnd"/>
          </w:p>
        </w:tc>
        <w:tc>
          <w:tcPr>
            <w:tcW w:w="2903" w:type="dxa"/>
          </w:tcPr>
          <w:p w:rsidR="0009370C" w:rsidRPr="00802592" w:rsidRDefault="0009370C" w:rsidP="00964F75">
            <w:pPr>
              <w:pStyle w:val="afe"/>
            </w:pPr>
            <w:r w:rsidRPr="00802592">
              <w:t>Дата рождения</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date</w:t>
            </w:r>
          </w:p>
        </w:tc>
        <w:tc>
          <w:tcPr>
            <w:tcW w:w="3045" w:type="dxa"/>
          </w:tcPr>
          <w:p w:rsidR="0009370C" w:rsidRPr="00802592" w:rsidRDefault="0009370C" w:rsidP="00964F75">
            <w:pPr>
              <w:pStyle w:val="afe"/>
            </w:pPr>
          </w:p>
        </w:tc>
      </w:tr>
      <w:tr w:rsidR="0087301F" w:rsidRPr="00802592" w:rsidTr="00964F75">
        <w:tc>
          <w:tcPr>
            <w:tcW w:w="0" w:type="auto"/>
          </w:tcPr>
          <w:p w:rsidR="0009370C" w:rsidRPr="00802592" w:rsidRDefault="0009370C" w:rsidP="00964F75">
            <w:pPr>
              <w:pStyle w:val="afe"/>
            </w:pPr>
            <w:proofErr w:type="spellStart"/>
            <w:r w:rsidRPr="00802592">
              <w:t>sex</w:t>
            </w:r>
            <w:proofErr w:type="spellEnd"/>
          </w:p>
        </w:tc>
        <w:tc>
          <w:tcPr>
            <w:tcW w:w="2903" w:type="dxa"/>
          </w:tcPr>
          <w:p w:rsidR="0009370C" w:rsidRPr="00802592" w:rsidRDefault="0009370C" w:rsidP="00E02CCA">
            <w:pPr>
              <w:pStyle w:val="afe"/>
            </w:pPr>
            <w:r w:rsidRPr="00802592">
              <w:t xml:space="preserve">Пол пациента </w:t>
            </w:r>
          </w:p>
        </w:tc>
        <w:tc>
          <w:tcPr>
            <w:tcW w:w="1821" w:type="dxa"/>
          </w:tcPr>
          <w:p w:rsidR="0009370C" w:rsidRPr="00802592" w:rsidRDefault="007C0DBA" w:rsidP="00964F75">
            <w:pPr>
              <w:pStyle w:val="afe"/>
              <w:rPr>
                <w:lang w:val="en-US"/>
              </w:rPr>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 xml:space="preserve">Допустимые значения: </w:t>
            </w:r>
            <w:r w:rsidR="00E02CCA" w:rsidRPr="00802592">
              <w:t xml:space="preserve">1 - </w:t>
            </w:r>
            <w:proofErr w:type="gramStart"/>
            <w:r w:rsidR="00E02CCA" w:rsidRPr="00802592">
              <w:t>мужской</w:t>
            </w:r>
            <w:proofErr w:type="gramEnd"/>
            <w:r w:rsidR="00E02CCA" w:rsidRPr="00802592">
              <w:t>, 2 – женский</w:t>
            </w:r>
          </w:p>
        </w:tc>
      </w:tr>
      <w:tr w:rsidR="0087301F" w:rsidRPr="00802592" w:rsidTr="00964F75">
        <w:tc>
          <w:tcPr>
            <w:tcW w:w="0" w:type="auto"/>
          </w:tcPr>
          <w:p w:rsidR="0009370C" w:rsidRPr="00802592" w:rsidRDefault="0009370C" w:rsidP="00964F75">
            <w:pPr>
              <w:pStyle w:val="afe"/>
            </w:pPr>
            <w:proofErr w:type="spellStart"/>
            <w:r w:rsidRPr="00802592">
              <w:t>docser</w:t>
            </w:r>
            <w:proofErr w:type="spellEnd"/>
          </w:p>
        </w:tc>
        <w:tc>
          <w:tcPr>
            <w:tcW w:w="2903" w:type="dxa"/>
          </w:tcPr>
          <w:p w:rsidR="0009370C" w:rsidRPr="00802592" w:rsidRDefault="0009370C" w:rsidP="00964F75">
            <w:pPr>
              <w:pStyle w:val="afe"/>
              <w:rPr>
                <w:lang w:val="en-US"/>
              </w:rPr>
            </w:pPr>
            <w:r w:rsidRPr="00802592">
              <w:t>Серия документа удостоверяющего личность</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rPr>
                <w:lang w:val="en-US"/>
              </w:rPr>
            </w:pPr>
            <w:r w:rsidRPr="00802592">
              <w:rPr>
                <w:lang w:val="en-US"/>
              </w:rPr>
              <w:t>string</w:t>
            </w:r>
          </w:p>
        </w:tc>
        <w:tc>
          <w:tcPr>
            <w:tcW w:w="3045" w:type="dxa"/>
          </w:tcPr>
          <w:p w:rsidR="0009370C" w:rsidRPr="00802592" w:rsidRDefault="0009370C" w:rsidP="00964F75">
            <w:pPr>
              <w:pStyle w:val="afe"/>
            </w:pPr>
            <w:r w:rsidRPr="00802592">
              <w:t>До 9 символов</w:t>
            </w:r>
          </w:p>
        </w:tc>
      </w:tr>
      <w:tr w:rsidR="0087301F" w:rsidRPr="00802592" w:rsidTr="00964F75">
        <w:tc>
          <w:tcPr>
            <w:tcW w:w="0" w:type="auto"/>
          </w:tcPr>
          <w:p w:rsidR="0009370C" w:rsidRPr="00802592" w:rsidRDefault="0009370C" w:rsidP="00964F75">
            <w:pPr>
              <w:pStyle w:val="afe"/>
            </w:pPr>
            <w:proofErr w:type="spellStart"/>
            <w:r w:rsidRPr="00802592">
              <w:t>docnum</w:t>
            </w:r>
            <w:proofErr w:type="spellEnd"/>
          </w:p>
        </w:tc>
        <w:tc>
          <w:tcPr>
            <w:tcW w:w="2903" w:type="dxa"/>
          </w:tcPr>
          <w:p w:rsidR="0009370C" w:rsidRPr="00802592" w:rsidRDefault="0009370C" w:rsidP="00964F75">
            <w:pPr>
              <w:pStyle w:val="afe"/>
              <w:rPr>
                <w:lang w:val="en-US"/>
              </w:rPr>
            </w:pPr>
            <w:r w:rsidRPr="00802592">
              <w:t xml:space="preserve">Номер документа </w:t>
            </w:r>
            <w:r w:rsidRPr="00802592">
              <w:lastRenderedPageBreak/>
              <w:t>удостоверяющего личность</w:t>
            </w:r>
          </w:p>
        </w:tc>
        <w:tc>
          <w:tcPr>
            <w:tcW w:w="1821" w:type="dxa"/>
          </w:tcPr>
          <w:p w:rsidR="0009370C" w:rsidRPr="00802592" w:rsidRDefault="007C0DBA" w:rsidP="00964F75">
            <w:pPr>
              <w:pStyle w:val="afe"/>
            </w:pPr>
            <w:r w:rsidRPr="00802592">
              <w:lastRenderedPageBreak/>
              <w:t>Условно-</w:t>
            </w:r>
            <w:r w:rsidRPr="00802592">
              <w:lastRenderedPageBreak/>
              <w:t>обязательный</w:t>
            </w:r>
          </w:p>
        </w:tc>
        <w:tc>
          <w:tcPr>
            <w:tcW w:w="1058" w:type="dxa"/>
          </w:tcPr>
          <w:p w:rsidR="0009370C" w:rsidRPr="00802592" w:rsidRDefault="0009370C" w:rsidP="00964F75">
            <w:pPr>
              <w:pStyle w:val="afe"/>
              <w:rPr>
                <w:lang w:val="en-US"/>
              </w:rPr>
            </w:pPr>
            <w:r w:rsidRPr="00802592">
              <w:rPr>
                <w:lang w:val="en-US"/>
              </w:rPr>
              <w:lastRenderedPageBreak/>
              <w:t>string</w:t>
            </w:r>
          </w:p>
        </w:tc>
        <w:tc>
          <w:tcPr>
            <w:tcW w:w="3045" w:type="dxa"/>
          </w:tcPr>
          <w:p w:rsidR="0009370C" w:rsidRPr="00802592" w:rsidRDefault="0009370C" w:rsidP="00964F75">
            <w:pPr>
              <w:pStyle w:val="afe"/>
            </w:pPr>
            <w:r w:rsidRPr="00802592">
              <w:t>До 12 символов</w:t>
            </w:r>
          </w:p>
        </w:tc>
      </w:tr>
      <w:tr w:rsidR="0087301F" w:rsidRPr="00802592" w:rsidTr="00964F75">
        <w:tc>
          <w:tcPr>
            <w:tcW w:w="0" w:type="auto"/>
          </w:tcPr>
          <w:p w:rsidR="0009370C" w:rsidRPr="00802592" w:rsidRDefault="0009370C" w:rsidP="00964F75">
            <w:pPr>
              <w:pStyle w:val="afe"/>
            </w:pPr>
            <w:proofErr w:type="spellStart"/>
            <w:r w:rsidRPr="00802592">
              <w:lastRenderedPageBreak/>
              <w:t>doctype</w:t>
            </w:r>
            <w:proofErr w:type="spellEnd"/>
          </w:p>
        </w:tc>
        <w:tc>
          <w:tcPr>
            <w:tcW w:w="2903" w:type="dxa"/>
          </w:tcPr>
          <w:p w:rsidR="0009370C" w:rsidRPr="00802592" w:rsidRDefault="0009370C" w:rsidP="00964F75">
            <w:pPr>
              <w:pStyle w:val="afe"/>
            </w:pPr>
            <w:r w:rsidRPr="00802592">
              <w:t xml:space="preserve">Тип документа удостоверяющего личность </w:t>
            </w:r>
          </w:p>
        </w:tc>
        <w:tc>
          <w:tcPr>
            <w:tcW w:w="1821" w:type="dxa"/>
          </w:tcPr>
          <w:p w:rsidR="0009370C" w:rsidRPr="00802592" w:rsidRDefault="007C0DBA" w:rsidP="00964F75">
            <w:pPr>
              <w:pStyle w:val="afe"/>
            </w:pPr>
            <w:r w:rsidRPr="00802592">
              <w:t>Условно-обязательный</w:t>
            </w:r>
          </w:p>
        </w:tc>
        <w:tc>
          <w:tcPr>
            <w:tcW w:w="1058" w:type="dxa"/>
          </w:tcPr>
          <w:p w:rsidR="0009370C" w:rsidRPr="00802592" w:rsidRDefault="0009370C" w:rsidP="00964F75">
            <w:pPr>
              <w:pStyle w:val="afe"/>
            </w:pPr>
            <w:r w:rsidRPr="00802592">
              <w:rPr>
                <w:lang w:val="en-US"/>
              </w:rPr>
              <w:t>byte</w:t>
            </w:r>
          </w:p>
        </w:tc>
        <w:tc>
          <w:tcPr>
            <w:tcW w:w="3045" w:type="dxa"/>
          </w:tcPr>
          <w:p w:rsidR="0009370C" w:rsidRPr="00802592" w:rsidRDefault="0009370C" w:rsidP="00964F75">
            <w:pPr>
              <w:pStyle w:val="afe"/>
            </w:pPr>
            <w:r w:rsidRPr="00802592">
              <w:t>Из справочника типов документов</w:t>
            </w:r>
          </w:p>
        </w:tc>
      </w:tr>
      <w:tr w:rsidR="0087301F" w:rsidRPr="00802592" w:rsidTr="00964F75">
        <w:tc>
          <w:tcPr>
            <w:tcW w:w="0" w:type="auto"/>
          </w:tcPr>
          <w:p w:rsidR="0009370C" w:rsidRPr="00802592" w:rsidRDefault="0009370C" w:rsidP="00964F75">
            <w:pPr>
              <w:pStyle w:val="afe"/>
            </w:pPr>
            <w:r w:rsidRPr="00802592">
              <w:rPr>
                <w:lang w:val="en-US"/>
              </w:rPr>
              <w:t>c</w:t>
            </w:r>
            <w:proofErr w:type="spellStart"/>
            <w:r w:rsidRPr="00802592">
              <w:t>omment</w:t>
            </w:r>
            <w:proofErr w:type="spellEnd"/>
          </w:p>
        </w:tc>
        <w:tc>
          <w:tcPr>
            <w:tcW w:w="2903" w:type="dxa"/>
          </w:tcPr>
          <w:p w:rsidR="0009370C" w:rsidRPr="00802592" w:rsidRDefault="0009370C" w:rsidP="00964F75">
            <w:pPr>
              <w:pStyle w:val="afe"/>
            </w:pPr>
            <w:r w:rsidRPr="00802592">
              <w:t>Комментарии плательщика</w:t>
            </w:r>
          </w:p>
        </w:tc>
        <w:tc>
          <w:tcPr>
            <w:tcW w:w="1821" w:type="dxa"/>
          </w:tcPr>
          <w:p w:rsidR="0009370C" w:rsidRPr="00802592" w:rsidRDefault="00E02CCA" w:rsidP="00964F75">
            <w:pPr>
              <w:pStyle w:val="afe"/>
            </w:pPr>
            <w:r w:rsidRPr="00802592">
              <w:t>Необяза</w:t>
            </w:r>
            <w:r w:rsidR="0009370C" w:rsidRPr="00802592">
              <w:t>тельный</w:t>
            </w:r>
          </w:p>
        </w:tc>
        <w:tc>
          <w:tcPr>
            <w:tcW w:w="1058" w:type="dxa"/>
          </w:tcPr>
          <w:p w:rsidR="0009370C" w:rsidRPr="00802592" w:rsidRDefault="0009370C" w:rsidP="00964F75">
            <w:pPr>
              <w:pStyle w:val="afe"/>
            </w:pPr>
            <w:r w:rsidRPr="00802592">
              <w:rPr>
                <w:lang w:val="en-US"/>
              </w:rPr>
              <w:t>string</w:t>
            </w:r>
          </w:p>
        </w:tc>
        <w:tc>
          <w:tcPr>
            <w:tcW w:w="3045" w:type="dxa"/>
          </w:tcPr>
          <w:p w:rsidR="0009370C" w:rsidRPr="00802592" w:rsidRDefault="00E02CCA" w:rsidP="00964F75">
            <w:pPr>
              <w:pStyle w:val="afe"/>
            </w:pPr>
            <w:r w:rsidRPr="00802592">
              <w:t>До 250 символов</w:t>
            </w:r>
          </w:p>
        </w:tc>
      </w:tr>
    </w:tbl>
    <w:p w:rsidR="0009370C" w:rsidRPr="00802592" w:rsidRDefault="00BA5AC3" w:rsidP="00BA5AC3">
      <w:pPr>
        <w:pStyle w:val="3"/>
        <w:rPr>
          <w:rStyle w:val="b1"/>
          <w:rFonts w:ascii="Times New Roman" w:hAnsi="Times New Roman" w:cs="Times New Roman"/>
          <w:b/>
          <w:color w:val="auto"/>
        </w:rPr>
      </w:pPr>
      <w:bookmarkStart w:id="78" w:name="_Toc190875678"/>
      <w:r w:rsidRPr="00802592">
        <w:rPr>
          <w:rStyle w:val="b1"/>
          <w:rFonts w:ascii="Times New Roman" w:hAnsi="Times New Roman" w:cs="Times New Roman"/>
          <w:b/>
          <w:bCs/>
          <w:color w:val="auto"/>
        </w:rPr>
        <w:t>3.4.4</w:t>
      </w:r>
      <w:r w:rsidR="002A3B71">
        <w:rPr>
          <w:rStyle w:val="b1"/>
          <w:rFonts w:ascii="Times New Roman" w:hAnsi="Times New Roman" w:cs="Times New Roman"/>
          <w:b/>
          <w:bCs/>
          <w:color w:val="auto"/>
        </w:rPr>
        <w:t>9</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personals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Сведения о медицинском работнике, оказывающем медицинские услуги</w:t>
      </w:r>
      <w:bookmarkEnd w:id="78"/>
    </w:p>
    <w:p w:rsidR="0009370C" w:rsidRPr="00802592" w:rsidRDefault="0009370C" w:rsidP="0009370C">
      <w:pPr>
        <w:keepNext/>
        <w:tabs>
          <w:tab w:val="center" w:pos="5244"/>
        </w:tabs>
        <w:rPr>
          <w:lang w:eastAsia="ar-SA"/>
        </w:rPr>
      </w:pPr>
      <w:r w:rsidRPr="00802592">
        <w:rPr>
          <w:lang w:eastAsia="ar-SA"/>
        </w:rPr>
        <w:t xml:space="preserve">Элемент является условно обязательным. Данный элемент может отсутствовать только в том случае, если оплата производится по принципу </w:t>
      </w:r>
      <w:proofErr w:type="spellStart"/>
      <w:r w:rsidRPr="00802592">
        <w:rPr>
          <w:lang w:eastAsia="ar-SA"/>
        </w:rPr>
        <w:t>подушевого</w:t>
      </w:r>
      <w:proofErr w:type="spellEnd"/>
      <w:r w:rsidRPr="00802592">
        <w:rPr>
          <w:lang w:eastAsia="ar-SA"/>
        </w:rPr>
        <w:t xml:space="preserve"> финансирования и за отчетный месяц </w:t>
      </w:r>
      <w:proofErr w:type="gramStart"/>
      <w:r w:rsidRPr="00802592">
        <w:rPr>
          <w:lang w:eastAsia="ar-SA"/>
        </w:rPr>
        <w:t>в</w:t>
      </w:r>
      <w:proofErr w:type="gramEnd"/>
      <w:r w:rsidRPr="00802592">
        <w:rPr>
          <w:lang w:eastAsia="ar-SA"/>
        </w:rPr>
        <w:t xml:space="preserve"> данной СМО нет услуг, предъявляемых к оплате.</w:t>
      </w:r>
      <w:r w:rsidRPr="00802592">
        <w:rPr>
          <w:lang w:eastAsia="ar-SA"/>
        </w:rPr>
        <w:tab/>
      </w:r>
    </w:p>
    <w:p w:rsidR="00082911" w:rsidRPr="00802592" w:rsidRDefault="00082911" w:rsidP="00082911">
      <w:r w:rsidRPr="00802592">
        <w:t>Атрибуты элемента</w:t>
      </w:r>
      <w:r w:rsidRPr="00802592">
        <w:rPr>
          <w:lang w:val="en-US"/>
        </w:rPr>
        <w:t>:</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204"/>
        <w:gridCol w:w="2482"/>
        <w:gridCol w:w="2835"/>
        <w:gridCol w:w="850"/>
        <w:gridCol w:w="2605"/>
      </w:tblGrid>
      <w:tr w:rsidR="0087301F" w:rsidRPr="00802592" w:rsidTr="00055753">
        <w:tc>
          <w:tcPr>
            <w:tcW w:w="0" w:type="auto"/>
            <w:vAlign w:val="center"/>
          </w:tcPr>
          <w:p w:rsidR="0009370C" w:rsidRPr="00802592" w:rsidRDefault="0009370C" w:rsidP="00964F75">
            <w:pPr>
              <w:pStyle w:val="af5"/>
            </w:pPr>
            <w:r w:rsidRPr="00802592">
              <w:t>Имя</w:t>
            </w:r>
          </w:p>
        </w:tc>
        <w:tc>
          <w:tcPr>
            <w:tcW w:w="2482" w:type="dxa"/>
            <w:vAlign w:val="center"/>
          </w:tcPr>
          <w:p w:rsidR="0009370C" w:rsidRPr="00802592" w:rsidRDefault="0009370C" w:rsidP="00964F75">
            <w:pPr>
              <w:pStyle w:val="af5"/>
            </w:pPr>
            <w:r w:rsidRPr="00802592">
              <w:t>Назначение</w:t>
            </w:r>
          </w:p>
        </w:tc>
        <w:tc>
          <w:tcPr>
            <w:tcW w:w="2835" w:type="dxa"/>
            <w:vAlign w:val="center"/>
          </w:tcPr>
          <w:p w:rsidR="0009370C" w:rsidRPr="00802592" w:rsidRDefault="0009370C" w:rsidP="00964F75">
            <w:pPr>
              <w:pStyle w:val="af5"/>
            </w:pPr>
            <w:r w:rsidRPr="00802592">
              <w:t>Условия заполнения</w:t>
            </w:r>
          </w:p>
        </w:tc>
        <w:tc>
          <w:tcPr>
            <w:tcW w:w="850" w:type="dxa"/>
            <w:vAlign w:val="center"/>
          </w:tcPr>
          <w:p w:rsidR="0009370C" w:rsidRPr="00802592" w:rsidRDefault="0009370C" w:rsidP="00964F75">
            <w:pPr>
              <w:pStyle w:val="af5"/>
            </w:pPr>
            <w:r w:rsidRPr="00802592">
              <w:t>Тип</w:t>
            </w:r>
          </w:p>
        </w:tc>
        <w:tc>
          <w:tcPr>
            <w:tcW w:w="2605" w:type="dxa"/>
            <w:vAlign w:val="center"/>
          </w:tcPr>
          <w:p w:rsidR="0009370C" w:rsidRPr="00802592" w:rsidRDefault="0009370C" w:rsidP="00964F75">
            <w:pPr>
              <w:pStyle w:val="af5"/>
            </w:pPr>
            <w:r w:rsidRPr="00802592">
              <w:t>Ограничения</w:t>
            </w:r>
          </w:p>
        </w:tc>
      </w:tr>
      <w:tr w:rsidR="0087301F" w:rsidRPr="00802592" w:rsidTr="00055753">
        <w:tc>
          <w:tcPr>
            <w:tcW w:w="0" w:type="auto"/>
          </w:tcPr>
          <w:p w:rsidR="0009370C" w:rsidRPr="00802592" w:rsidRDefault="0009370C" w:rsidP="00964F75">
            <w:pPr>
              <w:pStyle w:val="afe"/>
            </w:pPr>
            <w:r w:rsidRPr="00802592">
              <w:rPr>
                <w:lang w:val="en-US"/>
              </w:rPr>
              <w:t>surname</w:t>
            </w:r>
          </w:p>
        </w:tc>
        <w:tc>
          <w:tcPr>
            <w:tcW w:w="2482" w:type="dxa"/>
          </w:tcPr>
          <w:p w:rsidR="0009370C" w:rsidRPr="00802592" w:rsidRDefault="0009370C" w:rsidP="00964F75">
            <w:pPr>
              <w:pStyle w:val="afe"/>
            </w:pPr>
            <w:r w:rsidRPr="00802592">
              <w:t>Фамилия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name</w:t>
            </w:r>
          </w:p>
        </w:tc>
        <w:tc>
          <w:tcPr>
            <w:tcW w:w="2482" w:type="dxa"/>
          </w:tcPr>
          <w:p w:rsidR="0009370C" w:rsidRPr="00802592" w:rsidRDefault="0009370C" w:rsidP="00964F75">
            <w:pPr>
              <w:pStyle w:val="afe"/>
            </w:pPr>
            <w:r w:rsidRPr="00802592">
              <w:t>Имя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patronymic</w:t>
            </w:r>
          </w:p>
        </w:tc>
        <w:tc>
          <w:tcPr>
            <w:tcW w:w="2482" w:type="dxa"/>
          </w:tcPr>
          <w:p w:rsidR="0009370C" w:rsidRPr="00802592" w:rsidRDefault="0009370C" w:rsidP="00964F75">
            <w:pPr>
              <w:pStyle w:val="afe"/>
            </w:pPr>
            <w:r w:rsidRPr="00802592">
              <w:t>Отчество</w:t>
            </w:r>
          </w:p>
        </w:tc>
        <w:tc>
          <w:tcPr>
            <w:tcW w:w="2835" w:type="dxa"/>
          </w:tcPr>
          <w:p w:rsidR="0009370C" w:rsidRPr="00802592" w:rsidRDefault="00E34A28" w:rsidP="00964F75">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DA66B3">
            <w:pPr>
              <w:pStyle w:val="afe"/>
            </w:pPr>
            <w:r w:rsidRPr="00802592">
              <w:t xml:space="preserve">До </w:t>
            </w:r>
            <w:r w:rsidR="00DA66B3" w:rsidRPr="00802592">
              <w:t>30</w:t>
            </w:r>
            <w:r w:rsidRPr="00802592">
              <w:t xml:space="preserve"> символов</w:t>
            </w:r>
          </w:p>
        </w:tc>
      </w:tr>
      <w:tr w:rsidR="0087301F" w:rsidRPr="00802592" w:rsidTr="00055753">
        <w:tc>
          <w:tcPr>
            <w:tcW w:w="0" w:type="auto"/>
          </w:tcPr>
          <w:p w:rsidR="0009370C" w:rsidRPr="00802592" w:rsidRDefault="0009370C" w:rsidP="00964F75">
            <w:pPr>
              <w:pStyle w:val="afe"/>
            </w:pPr>
            <w:r w:rsidRPr="00802592">
              <w:rPr>
                <w:lang w:val="en-US"/>
              </w:rPr>
              <w:t>birthdate</w:t>
            </w:r>
          </w:p>
        </w:tc>
        <w:tc>
          <w:tcPr>
            <w:tcW w:w="2482" w:type="dxa"/>
          </w:tcPr>
          <w:p w:rsidR="0009370C" w:rsidRPr="00802592" w:rsidRDefault="0009370C" w:rsidP="00964F75">
            <w:pPr>
              <w:pStyle w:val="afe"/>
            </w:pPr>
            <w:r w:rsidRPr="00802592">
              <w:t>Дата рождения</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date</w:t>
            </w:r>
          </w:p>
        </w:tc>
        <w:tc>
          <w:tcPr>
            <w:tcW w:w="2605" w:type="dxa"/>
          </w:tcPr>
          <w:p w:rsidR="0009370C" w:rsidRPr="00802592" w:rsidRDefault="0009370C" w:rsidP="00964F75">
            <w:pPr>
              <w:pStyle w:val="afe"/>
            </w:pPr>
          </w:p>
        </w:tc>
      </w:tr>
      <w:tr w:rsidR="0087301F" w:rsidRPr="00802592" w:rsidTr="00055753">
        <w:tc>
          <w:tcPr>
            <w:tcW w:w="0" w:type="auto"/>
          </w:tcPr>
          <w:p w:rsidR="0009370C" w:rsidRPr="00802592" w:rsidRDefault="0009370C" w:rsidP="00964F75">
            <w:pPr>
              <w:pStyle w:val="afe"/>
            </w:pPr>
            <w:r w:rsidRPr="00802592">
              <w:rPr>
                <w:lang w:val="en-US"/>
              </w:rPr>
              <w:t>sex</w:t>
            </w:r>
          </w:p>
        </w:tc>
        <w:tc>
          <w:tcPr>
            <w:tcW w:w="2482" w:type="dxa"/>
          </w:tcPr>
          <w:p w:rsidR="0009370C" w:rsidRPr="00802592" w:rsidRDefault="0009370C" w:rsidP="009A7D44">
            <w:pPr>
              <w:pStyle w:val="afe"/>
            </w:pPr>
            <w:r w:rsidRPr="00802592">
              <w:t>Пол специалиста</w:t>
            </w:r>
          </w:p>
        </w:tc>
        <w:tc>
          <w:tcPr>
            <w:tcW w:w="2835" w:type="dxa"/>
          </w:tcPr>
          <w:p w:rsidR="0009370C" w:rsidRPr="00802592" w:rsidRDefault="0009370C" w:rsidP="00964F75">
            <w:pPr>
              <w:pStyle w:val="afe"/>
            </w:pPr>
            <w:r w:rsidRPr="00802592">
              <w:t>Обязательный</w:t>
            </w:r>
          </w:p>
        </w:tc>
        <w:tc>
          <w:tcPr>
            <w:tcW w:w="850" w:type="dxa"/>
          </w:tcPr>
          <w:p w:rsidR="0009370C" w:rsidRPr="00802592" w:rsidRDefault="0009370C" w:rsidP="00964F75">
            <w:pPr>
              <w:pStyle w:val="afe"/>
            </w:pPr>
            <w:r w:rsidRPr="00802592">
              <w:rPr>
                <w:lang w:val="en-US"/>
              </w:rPr>
              <w:t>byte</w:t>
            </w:r>
          </w:p>
        </w:tc>
        <w:tc>
          <w:tcPr>
            <w:tcW w:w="2605" w:type="dxa"/>
          </w:tcPr>
          <w:p w:rsidR="009A7D44" w:rsidRPr="00802592" w:rsidRDefault="0009370C" w:rsidP="00964F75">
            <w:pPr>
              <w:pStyle w:val="afe"/>
            </w:pPr>
            <w:r w:rsidRPr="00802592">
              <w:t xml:space="preserve">Допустимые значения: </w:t>
            </w:r>
          </w:p>
          <w:p w:rsidR="009A7D44" w:rsidRPr="00802592" w:rsidRDefault="009A7D44" w:rsidP="00964F75">
            <w:pPr>
              <w:pStyle w:val="afe"/>
            </w:pPr>
            <w:r w:rsidRPr="00802592">
              <w:t xml:space="preserve">1 - мужской, </w:t>
            </w:r>
          </w:p>
          <w:p w:rsidR="0009370C" w:rsidRPr="00802592" w:rsidRDefault="009A7D44" w:rsidP="00964F75">
            <w:pPr>
              <w:pStyle w:val="afe"/>
            </w:pPr>
            <w:r w:rsidRPr="00802592">
              <w:t>2 – женский</w:t>
            </w:r>
          </w:p>
        </w:tc>
      </w:tr>
      <w:tr w:rsidR="0087301F" w:rsidRPr="00802592" w:rsidTr="00055753">
        <w:tc>
          <w:tcPr>
            <w:tcW w:w="0" w:type="auto"/>
          </w:tcPr>
          <w:p w:rsidR="0009370C" w:rsidRPr="00802592" w:rsidRDefault="0009370C" w:rsidP="00964F75">
            <w:pPr>
              <w:pStyle w:val="afe"/>
            </w:pPr>
            <w:proofErr w:type="spellStart"/>
            <w:r w:rsidRPr="00802592">
              <w:rPr>
                <w:lang w:val="en-US"/>
              </w:rPr>
              <w:t>ss</w:t>
            </w:r>
            <w:proofErr w:type="spellEnd"/>
          </w:p>
        </w:tc>
        <w:tc>
          <w:tcPr>
            <w:tcW w:w="2482" w:type="dxa"/>
          </w:tcPr>
          <w:p w:rsidR="0009370C" w:rsidRPr="00802592" w:rsidRDefault="0009370C" w:rsidP="00964F75">
            <w:pPr>
              <w:pStyle w:val="afe"/>
            </w:pPr>
            <w:r w:rsidRPr="00802592">
              <w:t>Страховой номер индивидуального лицевого счета Пенсионного Фонда РФ (СНИЛС)</w:t>
            </w:r>
          </w:p>
        </w:tc>
        <w:tc>
          <w:tcPr>
            <w:tcW w:w="2835" w:type="dxa"/>
          </w:tcPr>
          <w:p w:rsidR="0009370C" w:rsidRPr="00802592" w:rsidRDefault="0009370C" w:rsidP="00964F75">
            <w:pPr>
              <w:pStyle w:val="afe"/>
            </w:pPr>
            <w:r w:rsidRPr="00802592">
              <w:t xml:space="preserve">Обязательный. </w:t>
            </w:r>
          </w:p>
        </w:tc>
        <w:tc>
          <w:tcPr>
            <w:tcW w:w="850" w:type="dxa"/>
          </w:tcPr>
          <w:p w:rsidR="0009370C" w:rsidRPr="00802592" w:rsidRDefault="0009370C" w:rsidP="00964F75">
            <w:pPr>
              <w:pStyle w:val="afe"/>
            </w:pPr>
            <w:r w:rsidRPr="00802592">
              <w:rPr>
                <w:lang w:val="en-US"/>
              </w:rPr>
              <w:t>string</w:t>
            </w:r>
          </w:p>
        </w:tc>
        <w:tc>
          <w:tcPr>
            <w:tcW w:w="2605" w:type="dxa"/>
          </w:tcPr>
          <w:p w:rsidR="0009370C" w:rsidRPr="00802592" w:rsidRDefault="0009370C" w:rsidP="00964F75">
            <w:pPr>
              <w:pStyle w:val="afe"/>
            </w:pPr>
            <w:r w:rsidRPr="00802592">
              <w:t>14 символов. Формат: XXX-XXX-XXX XX.</w:t>
            </w:r>
          </w:p>
          <w:p w:rsidR="0009370C" w:rsidRPr="00802592" w:rsidRDefault="0009370C" w:rsidP="00964F75">
            <w:pPr>
              <w:pStyle w:val="afe"/>
            </w:pPr>
          </w:p>
        </w:tc>
      </w:tr>
    </w:tbl>
    <w:p w:rsidR="00082911" w:rsidRPr="00802592" w:rsidRDefault="00BA5AC3" w:rsidP="00BA5AC3">
      <w:pPr>
        <w:pStyle w:val="3"/>
      </w:pPr>
      <w:bookmarkStart w:id="79" w:name="_Toc190875679"/>
      <w:r w:rsidRPr="00802592">
        <w:rPr>
          <w:rStyle w:val="b1"/>
          <w:rFonts w:ascii="Times New Roman" w:hAnsi="Times New Roman" w:cs="Times New Roman"/>
          <w:b/>
          <w:bCs/>
          <w:color w:val="auto"/>
        </w:rPr>
        <w:t>3.4.</w:t>
      </w:r>
      <w:r w:rsidR="002A3B71">
        <w:rPr>
          <w:rStyle w:val="b1"/>
          <w:rFonts w:ascii="Times New Roman" w:hAnsi="Times New Roman" w:cs="Times New Roman"/>
          <w:b/>
          <w:bCs/>
          <w:color w:val="auto"/>
        </w:rPr>
        <w:t>50</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specializations</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 Специальность сотрудника МО</w:t>
      </w:r>
      <w:bookmarkEnd w:id="79"/>
    </w:p>
    <w:p w:rsidR="0009370C" w:rsidRPr="00802592" w:rsidRDefault="0009370C" w:rsidP="00082911">
      <w:pPr>
        <w:rPr>
          <w:rStyle w:val="b1"/>
          <w:rFonts w:ascii="Times New Roman" w:hAnsi="Times New Roman" w:cs="Times New Roman"/>
          <w:b w:val="0"/>
          <w:color w:val="auto"/>
          <w:szCs w:val="20"/>
        </w:rPr>
      </w:pPr>
      <w:r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76"/>
        <w:gridCol w:w="3969"/>
        <w:gridCol w:w="1843"/>
        <w:gridCol w:w="850"/>
        <w:gridCol w:w="2038"/>
      </w:tblGrid>
      <w:tr w:rsidR="0087301F" w:rsidRPr="00802592" w:rsidTr="00AB238D">
        <w:tc>
          <w:tcPr>
            <w:tcW w:w="127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3969"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850"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038"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r w:rsidRPr="00802592">
              <w:rPr>
                <w:lang w:val="en-US"/>
              </w:rPr>
              <w:t>spec</w:t>
            </w:r>
          </w:p>
        </w:tc>
        <w:tc>
          <w:tcPr>
            <w:tcW w:w="3969" w:type="dxa"/>
            <w:tcBorders>
              <w:left w:val="single" w:sz="2" w:space="0" w:color="000000"/>
              <w:bottom w:val="single" w:sz="2" w:space="0" w:color="000000"/>
            </w:tcBorders>
          </w:tcPr>
          <w:p w:rsidR="0009370C" w:rsidRPr="00802592" w:rsidRDefault="0009370C" w:rsidP="00964F75">
            <w:pPr>
              <w:pStyle w:val="afe"/>
            </w:pPr>
            <w:r w:rsidRPr="00802592">
              <w:t>Код специальности врача</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AB238D">
            <w:pPr>
              <w:pStyle w:val="afe"/>
            </w:pPr>
            <w:r w:rsidRPr="00802592">
              <w:t>Согласно справочник</w:t>
            </w:r>
            <w:r w:rsidR="00AB238D" w:rsidRPr="00802592">
              <w:t>у</w:t>
            </w:r>
            <w:r w:rsidRPr="00802592">
              <w:t xml:space="preserve"> </w:t>
            </w:r>
            <w:r w:rsidR="00AB238D" w:rsidRPr="00802592">
              <w:t>специальностей</w:t>
            </w:r>
            <w:r w:rsidRPr="00802592">
              <w:t>.</w:t>
            </w: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work_start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Начало работы по данной специальности</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Номер приказа начала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order_start</w:t>
            </w:r>
            <w:proofErr w:type="spellEnd"/>
          </w:p>
        </w:tc>
        <w:tc>
          <w:tcPr>
            <w:tcW w:w="3969" w:type="dxa"/>
            <w:tcBorders>
              <w:left w:val="single" w:sz="2" w:space="0" w:color="000000"/>
              <w:bottom w:val="single" w:sz="2" w:space="0" w:color="000000"/>
            </w:tcBorders>
          </w:tcPr>
          <w:p w:rsidR="0009370C" w:rsidRPr="00802592" w:rsidRDefault="0009370C" w:rsidP="00964F75">
            <w:pPr>
              <w:pStyle w:val="afe"/>
            </w:pPr>
            <w:r w:rsidRPr="00802592">
              <w:t>Дата приказа о начале работы</w:t>
            </w:r>
          </w:p>
        </w:tc>
        <w:tc>
          <w:tcPr>
            <w:tcW w:w="1843"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850"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AB238D">
        <w:tc>
          <w:tcPr>
            <w:tcW w:w="1276"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work_end</w:t>
            </w:r>
            <w:proofErr w:type="spellEnd"/>
          </w:p>
        </w:tc>
        <w:tc>
          <w:tcPr>
            <w:tcW w:w="3969" w:type="dxa"/>
            <w:tcBorders>
              <w:left w:val="single" w:sz="2" w:space="0" w:color="000000"/>
              <w:bottom w:val="single" w:sz="4" w:space="0" w:color="auto"/>
            </w:tcBorders>
          </w:tcPr>
          <w:p w:rsidR="0009370C" w:rsidRPr="00802592" w:rsidRDefault="0009370C" w:rsidP="00964F75">
            <w:pPr>
              <w:pStyle w:val="afe"/>
            </w:pPr>
            <w:r w:rsidRPr="00802592">
              <w:t>Окончание работы по данной специальности</w:t>
            </w:r>
          </w:p>
        </w:tc>
        <w:tc>
          <w:tcPr>
            <w:tcW w:w="1843" w:type="dxa"/>
            <w:tcBorders>
              <w:left w:val="single" w:sz="2" w:space="0" w:color="000000"/>
              <w:bottom w:val="single" w:sz="4" w:space="0" w:color="auto"/>
            </w:tcBorders>
          </w:tcPr>
          <w:p w:rsidR="0009370C" w:rsidRPr="00802592" w:rsidRDefault="007C0DBA" w:rsidP="00964F75">
            <w:pPr>
              <w:pStyle w:val="afe"/>
            </w:pPr>
            <w:r w:rsidRPr="00802592">
              <w:t>Условно-обязательный</w:t>
            </w:r>
          </w:p>
        </w:tc>
        <w:tc>
          <w:tcPr>
            <w:tcW w:w="850" w:type="dxa"/>
            <w:tcBorders>
              <w:left w:val="single" w:sz="2" w:space="0" w:color="000000"/>
              <w:bottom w:val="single" w:sz="4" w:space="0" w:color="auto"/>
            </w:tcBorders>
          </w:tcPr>
          <w:p w:rsidR="0009370C" w:rsidRPr="00802592" w:rsidRDefault="0009370C" w:rsidP="00964F75">
            <w:pPr>
              <w:pStyle w:val="afe"/>
            </w:pPr>
            <w:r w:rsidRPr="00802592">
              <w:rPr>
                <w:lang w:val="en-US"/>
              </w:rPr>
              <w:t>date</w:t>
            </w:r>
          </w:p>
        </w:tc>
        <w:tc>
          <w:tcPr>
            <w:tcW w:w="2038"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t>order_n</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приказа окончания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AB238D">
        <w:tc>
          <w:tcPr>
            <w:tcW w:w="127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proofErr w:type="spellStart"/>
            <w:r w:rsidRPr="00802592">
              <w:rPr>
                <w:lang w:val="en-US"/>
              </w:rPr>
              <w:t>order_end</w:t>
            </w:r>
            <w:proofErr w:type="spellEnd"/>
          </w:p>
        </w:tc>
        <w:tc>
          <w:tcPr>
            <w:tcW w:w="3969"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Дата приказа на окончание работы</w:t>
            </w:r>
          </w:p>
        </w:tc>
        <w:tc>
          <w:tcPr>
            <w:tcW w:w="1843" w:type="dxa"/>
            <w:tcBorders>
              <w:top w:val="single" w:sz="4" w:space="0" w:color="auto"/>
              <w:left w:val="single" w:sz="4" w:space="0" w:color="auto"/>
              <w:bottom w:val="single" w:sz="4" w:space="0" w:color="auto"/>
              <w:right w:val="single" w:sz="4" w:space="0" w:color="auto"/>
            </w:tcBorders>
          </w:tcPr>
          <w:p w:rsidR="0009370C" w:rsidRPr="00802592" w:rsidRDefault="007C0DBA" w:rsidP="00964F75">
            <w:pPr>
              <w:pStyle w:val="afe"/>
            </w:pPr>
            <w:r w:rsidRPr="00802592">
              <w:t>Условно-обязательный</w:t>
            </w:r>
          </w:p>
        </w:tc>
        <w:tc>
          <w:tcPr>
            <w:tcW w:w="850"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date</w:t>
            </w:r>
          </w:p>
        </w:tc>
        <w:tc>
          <w:tcPr>
            <w:tcW w:w="2038"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82911" w:rsidRPr="00802592" w:rsidRDefault="00154377" w:rsidP="00BA5AC3">
      <w:pPr>
        <w:pStyle w:val="3"/>
      </w:pPr>
      <w:bookmarkStart w:id="80" w:name="_Toc190875680"/>
      <w:r>
        <w:rPr>
          <w:rStyle w:val="b1"/>
          <w:rFonts w:ascii="Times New Roman" w:hAnsi="Times New Roman" w:cs="Times New Roman"/>
          <w:b/>
          <w:bCs/>
          <w:color w:val="auto"/>
        </w:rPr>
        <w:t>3.4.5</w:t>
      </w:r>
      <w:r w:rsidR="002A3B71">
        <w:rPr>
          <w:rStyle w:val="b1"/>
          <w:rFonts w:ascii="Times New Roman" w:hAnsi="Times New Roman" w:cs="Times New Roman"/>
          <w:b/>
          <w:bCs/>
          <w:color w:val="auto"/>
        </w:rPr>
        <w:t>1</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w:t>
      </w:r>
      <w:r w:rsidR="0009370C" w:rsidRPr="00802592">
        <w:rPr>
          <w:rStyle w:val="b1"/>
          <w:rFonts w:ascii="Times New Roman" w:hAnsi="Times New Roman" w:cs="Times New Roman"/>
          <w:b/>
          <w:bCs/>
          <w:color w:val="auto"/>
        </w:rPr>
        <w:t>лемент «</w:t>
      </w:r>
      <w:proofErr w:type="spellStart"/>
      <w:r w:rsidR="0009370C" w:rsidRPr="00802592">
        <w:rPr>
          <w:rStyle w:val="b1"/>
          <w:rFonts w:ascii="Times New Roman" w:hAnsi="Times New Roman" w:cs="Times New Roman"/>
          <w:b/>
          <w:bCs/>
          <w:color w:val="auto"/>
        </w:rPr>
        <w:t>expertise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08291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Акт проведенной экспертизы</w:t>
      </w:r>
      <w:r w:rsidR="00287193" w:rsidRPr="00802592">
        <w:rPr>
          <w:rStyle w:val="b1"/>
          <w:rFonts w:ascii="Times New Roman" w:hAnsi="Times New Roman" w:cs="Times New Roman"/>
          <w:b/>
          <w:bCs/>
          <w:color w:val="auto"/>
        </w:rPr>
        <w:t>»</w:t>
      </w:r>
      <w:bookmarkEnd w:id="80"/>
    </w:p>
    <w:p w:rsidR="0009370C" w:rsidRPr="00802592" w:rsidRDefault="00DB7AAF" w:rsidP="00DB7AAF">
      <w:pPr>
        <w:rPr>
          <w:lang w:eastAsia="ar-SA"/>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expertises</w:t>
      </w:r>
      <w:proofErr w:type="spellEnd"/>
      <w:r w:rsidRPr="00802592">
        <w:t>»</w:t>
      </w:r>
      <w:r w:rsidRPr="00802592">
        <w:rPr>
          <w:rStyle w:val="b1"/>
          <w:rFonts w:ascii="Times New Roman" w:hAnsi="Times New Roman" w:cs="Times New Roman"/>
          <w:b w:val="0"/>
          <w:bCs w:val="0"/>
          <w:color w:val="auto"/>
        </w:rPr>
        <w:t xml:space="preserve">. </w:t>
      </w:r>
      <w:r w:rsidRPr="00802592">
        <w:rPr>
          <w:lang w:eastAsia="ar-SA"/>
        </w:rPr>
        <w:t xml:space="preserve">Обязательный элемент. </w:t>
      </w:r>
      <w:r w:rsidR="00287193" w:rsidRPr="00802592">
        <w:rPr>
          <w:lang w:eastAsia="ar-SA"/>
        </w:rPr>
        <w:t xml:space="preserve">Элемент </w:t>
      </w:r>
      <w:r w:rsidR="00287193" w:rsidRPr="00802592">
        <w:rPr>
          <w:rStyle w:val="b1"/>
          <w:rFonts w:ascii="Times New Roman" w:hAnsi="Times New Roman" w:cs="Times New Roman"/>
          <w:b w:val="0"/>
          <w:bCs w:val="0"/>
          <w:color w:val="auto"/>
        </w:rPr>
        <w:t>«</w:t>
      </w:r>
      <w:proofErr w:type="spellStart"/>
      <w:r w:rsidR="00287193" w:rsidRPr="00802592">
        <w:rPr>
          <w:rStyle w:val="b1"/>
          <w:rFonts w:ascii="Times New Roman" w:hAnsi="Times New Roman" w:cs="Times New Roman"/>
          <w:b w:val="0"/>
          <w:color w:val="auto"/>
        </w:rPr>
        <w:t>expertise</w:t>
      </w:r>
      <w:proofErr w:type="spellEnd"/>
      <w:r w:rsidR="00287193" w:rsidRPr="00802592">
        <w:rPr>
          <w:rStyle w:val="b1"/>
          <w:rFonts w:ascii="Times New Roman" w:hAnsi="Times New Roman" w:cs="Times New Roman"/>
          <w:b w:val="0"/>
          <w:color w:val="auto"/>
          <w:lang w:val="en-US"/>
        </w:rPr>
        <w:t>s</w:t>
      </w:r>
      <w:r w:rsidR="00287193" w:rsidRPr="00802592">
        <w:rPr>
          <w:rStyle w:val="b1"/>
          <w:rFonts w:ascii="Times New Roman" w:hAnsi="Times New Roman" w:cs="Times New Roman"/>
          <w:b w:val="0"/>
          <w:color w:val="auto"/>
        </w:rPr>
        <w:t xml:space="preserve">» </w:t>
      </w:r>
      <w:r w:rsidR="00287193" w:rsidRPr="00802592">
        <w:rPr>
          <w:lang w:eastAsia="ar-SA"/>
        </w:rPr>
        <w:t xml:space="preserve">является обязательным </w:t>
      </w:r>
      <w:r w:rsidR="00B7763C">
        <w:rPr>
          <w:lang w:eastAsia="ar-SA"/>
        </w:rPr>
        <w:t>необязательным</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04"/>
        <w:gridCol w:w="3326"/>
        <w:gridCol w:w="1974"/>
        <w:gridCol w:w="777"/>
        <w:gridCol w:w="2695"/>
      </w:tblGrid>
      <w:tr w:rsidR="0087301F" w:rsidRPr="00802592" w:rsidTr="00964F75">
        <w:tc>
          <w:tcPr>
            <w:tcW w:w="120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3326"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1974"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777" w:type="dxa"/>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2695" w:type="dxa"/>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number</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Номер акта</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10 символов.</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t>date</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r w:rsidRPr="00802592">
              <w:t>Дата проведения экспертизы</w:t>
            </w:r>
          </w:p>
        </w:tc>
        <w:tc>
          <w:tcPr>
            <w:tcW w:w="1974" w:type="dxa"/>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number_p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Номер</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rPr>
                <w:lang w:val="en-US"/>
              </w:rPr>
            </w:pPr>
            <w:r w:rsidRPr="00802592">
              <w:rPr>
                <w:lang w:val="en-US"/>
              </w:rPr>
              <w:t>string</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roofErr w:type="spellStart"/>
            <w:r w:rsidRPr="00802592">
              <w:rPr>
                <w:lang w:val="en-US"/>
              </w:rPr>
              <w:t>До</w:t>
            </w:r>
            <w:proofErr w:type="spellEnd"/>
            <w:r w:rsidRPr="00802592">
              <w:rPr>
                <w:lang w:val="en-US"/>
              </w:rPr>
              <w:t xml:space="preserve"> 10 </w:t>
            </w:r>
            <w:proofErr w:type="spellStart"/>
            <w:r w:rsidRPr="00802592">
              <w:rPr>
                <w:lang w:val="en-US"/>
              </w:rPr>
              <w:t>символов</w:t>
            </w:r>
            <w:proofErr w:type="spellEnd"/>
            <w:r w:rsidRPr="00802592">
              <w:rPr>
                <w:lang w:val="en-US"/>
              </w:rPr>
              <w:t>.</w:t>
            </w:r>
          </w:p>
        </w:tc>
      </w:tr>
      <w:tr w:rsidR="0087301F" w:rsidRPr="00802592" w:rsidTr="00964F75">
        <w:tc>
          <w:tcPr>
            <w:tcW w:w="1204"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date_p</w:t>
            </w:r>
            <w:proofErr w:type="spellEnd"/>
          </w:p>
        </w:tc>
        <w:tc>
          <w:tcPr>
            <w:tcW w:w="3326" w:type="dxa"/>
            <w:tcBorders>
              <w:left w:val="single" w:sz="2" w:space="0" w:color="000000"/>
              <w:bottom w:val="single" w:sz="2" w:space="0" w:color="000000"/>
            </w:tcBorders>
          </w:tcPr>
          <w:p w:rsidR="0009370C" w:rsidRPr="00802592" w:rsidRDefault="0009370C" w:rsidP="00964F75">
            <w:pPr>
              <w:pStyle w:val="afe"/>
            </w:pPr>
            <w:proofErr w:type="spellStart"/>
            <w:r w:rsidRPr="00802592">
              <w:rPr>
                <w:lang w:val="en-US"/>
              </w:rPr>
              <w:t>Дата</w:t>
            </w:r>
            <w:proofErr w:type="spellEnd"/>
            <w:r w:rsidRPr="00802592">
              <w:rPr>
                <w:lang w:val="en-US"/>
              </w:rPr>
              <w:t xml:space="preserve"> </w:t>
            </w:r>
            <w:proofErr w:type="spellStart"/>
            <w:r w:rsidRPr="00802592">
              <w:rPr>
                <w:lang w:val="en-US"/>
              </w:rPr>
              <w:t>поручения</w:t>
            </w:r>
            <w:proofErr w:type="spellEnd"/>
          </w:p>
        </w:tc>
        <w:tc>
          <w:tcPr>
            <w:tcW w:w="1974" w:type="dxa"/>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2" w:space="0" w:color="000000"/>
            </w:tcBorders>
          </w:tcPr>
          <w:p w:rsidR="0009370C" w:rsidRPr="00802592" w:rsidRDefault="0009370C" w:rsidP="00964F75">
            <w:pPr>
              <w:pStyle w:val="afe"/>
            </w:pPr>
            <w:r w:rsidRPr="00802592">
              <w:rPr>
                <w:lang w:val="en-US"/>
              </w:rPr>
              <w:t>date</w:t>
            </w:r>
          </w:p>
        </w:tc>
        <w:tc>
          <w:tcPr>
            <w:tcW w:w="2695" w:type="dxa"/>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1204" w:type="dxa"/>
            <w:tcBorders>
              <w:left w:val="single" w:sz="2" w:space="0" w:color="000000"/>
              <w:bottom w:val="single" w:sz="4" w:space="0" w:color="auto"/>
            </w:tcBorders>
          </w:tcPr>
          <w:p w:rsidR="0009370C" w:rsidRPr="00802592" w:rsidRDefault="0009370C" w:rsidP="00964F75">
            <w:pPr>
              <w:pStyle w:val="afe"/>
            </w:pPr>
            <w:proofErr w:type="spellStart"/>
            <w:r w:rsidRPr="00802592">
              <w:rPr>
                <w:lang w:val="en-US"/>
              </w:rPr>
              <w:t>n_exp</w:t>
            </w:r>
            <w:proofErr w:type="spellEnd"/>
          </w:p>
        </w:tc>
        <w:tc>
          <w:tcPr>
            <w:tcW w:w="3326" w:type="dxa"/>
            <w:tcBorders>
              <w:left w:val="single" w:sz="2" w:space="0" w:color="000000"/>
              <w:bottom w:val="single" w:sz="4" w:space="0" w:color="auto"/>
            </w:tcBorders>
          </w:tcPr>
          <w:p w:rsidR="0009370C" w:rsidRPr="00802592" w:rsidRDefault="0009370C" w:rsidP="00964F75">
            <w:pPr>
              <w:pStyle w:val="afe"/>
            </w:pPr>
            <w:r w:rsidRPr="00802592">
              <w:t>Порядковый номер записи в акте</w:t>
            </w:r>
          </w:p>
        </w:tc>
        <w:tc>
          <w:tcPr>
            <w:tcW w:w="1974" w:type="dxa"/>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777" w:type="dxa"/>
            <w:tcBorders>
              <w:left w:val="single" w:sz="2" w:space="0" w:color="000000"/>
              <w:bottom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type_opl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Вид оказанной помощи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Возможные значения:</w:t>
            </w:r>
          </w:p>
          <w:p w:rsidR="0009370C" w:rsidRPr="00802592" w:rsidRDefault="0009370C" w:rsidP="00964F75">
            <w:pPr>
              <w:pStyle w:val="afe"/>
            </w:pPr>
            <w:r w:rsidRPr="00802592">
              <w:rPr>
                <w:lang w:val="en-US"/>
              </w:rPr>
              <w:t>S</w:t>
            </w:r>
            <w:r w:rsidRPr="00802592">
              <w:t xml:space="preserve"> –круглосуточный стационар, </w:t>
            </w:r>
          </w:p>
          <w:p w:rsidR="0009370C" w:rsidRPr="00802592" w:rsidRDefault="0009370C" w:rsidP="00964F75">
            <w:pPr>
              <w:pStyle w:val="afe"/>
            </w:pPr>
            <w:r w:rsidRPr="00802592">
              <w:rPr>
                <w:lang w:val="en-US"/>
              </w:rPr>
              <w:t>D</w:t>
            </w:r>
            <w:r w:rsidRPr="00802592">
              <w:t xml:space="preserve"> – дневной стационар, </w:t>
            </w:r>
          </w:p>
          <w:p w:rsidR="0009370C" w:rsidRPr="00802592" w:rsidRDefault="0009370C" w:rsidP="00964F75">
            <w:pPr>
              <w:pStyle w:val="afe"/>
            </w:pPr>
            <w:r w:rsidRPr="00802592">
              <w:rPr>
                <w:lang w:val="en-US"/>
              </w:rPr>
              <w:lastRenderedPageBreak/>
              <w:t>P</w:t>
            </w:r>
            <w:r w:rsidRPr="00802592">
              <w:t xml:space="preserve"> – амбулаторно-поликлинический прием,</w:t>
            </w:r>
          </w:p>
          <w:p w:rsidR="0009370C" w:rsidRPr="00802592" w:rsidRDefault="0009370C" w:rsidP="00964F75">
            <w:pPr>
              <w:pStyle w:val="afe"/>
            </w:pPr>
            <w:r w:rsidRPr="00802592">
              <w:rPr>
                <w:lang w:val="en-US"/>
              </w:rPr>
              <w:t>F</w:t>
            </w:r>
            <w:r w:rsidRPr="00802592">
              <w:t xml:space="preserve"> – </w:t>
            </w:r>
            <w:proofErr w:type="gramStart"/>
            <w:r w:rsidRPr="00802592">
              <w:t>скорая</w:t>
            </w:r>
            <w:proofErr w:type="gramEnd"/>
            <w:r w:rsidRPr="00802592">
              <w:t xml:space="preserve"> медицинская помощь.</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rPr>
                <w:lang w:val="en-US"/>
              </w:rPr>
              <w:lastRenderedPageBreak/>
              <w:t>xkey</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Уникальный идентификатор, генерируемый программным обеспечением МО</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x_key2</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Уникальный </w:t>
            </w:r>
            <w:proofErr w:type="spellStart"/>
            <w:r w:rsidRPr="00802592">
              <w:t>идентефикатор</w:t>
            </w:r>
            <w:proofErr w:type="spellEnd"/>
            <w:r w:rsidRPr="00802592">
              <w:t xml:space="preserve"> персонального счета в БД СМО (тот же самый, что был подан по данному персональному счету при проведении МЭК)</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string</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r w:rsidRPr="00802592">
              <w:rPr>
                <w:lang w:val="en-US"/>
              </w:rPr>
              <w:t>GUID</w:t>
            </w:r>
            <w:r w:rsidRPr="00802592">
              <w:t xml:space="preserve">-записи. Маска для </w:t>
            </w:r>
            <w:proofErr w:type="gramStart"/>
            <w:r w:rsidRPr="00802592">
              <w:t>сгенерированного</w:t>
            </w:r>
            <w:proofErr w:type="gramEnd"/>
            <w:r w:rsidRPr="00802592">
              <w:t xml:space="preserve"> </w:t>
            </w:r>
            <w:r w:rsidRPr="00802592">
              <w:rPr>
                <w:lang w:val="en-US"/>
              </w:rPr>
              <w:t>GUID</w:t>
            </w:r>
            <w:r w:rsidRPr="00802592">
              <w:t xml:space="preserve"> «[0-9</w:t>
            </w:r>
            <w:r w:rsidRPr="00802592">
              <w:rPr>
                <w:lang w:val="en-US"/>
              </w:rPr>
              <w:t>A</w:t>
            </w:r>
            <w:r w:rsidRPr="00802592">
              <w:t>-</w:t>
            </w:r>
            <w:r w:rsidRPr="00802592">
              <w:rPr>
                <w:lang w:val="en-US"/>
              </w:rPr>
              <w:t>Fa</w:t>
            </w:r>
            <w:r w:rsidRPr="00802592">
              <w:t>-</w:t>
            </w:r>
            <w:r w:rsidRPr="00802592">
              <w:rPr>
                <w:lang w:val="en-US"/>
              </w:rPr>
              <w:t>f</w:t>
            </w:r>
            <w:r w:rsidRPr="00802592">
              <w:t>]{8}\-[0-9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]{4}\-[0-9</w:t>
            </w:r>
            <w:r w:rsidRPr="00802592">
              <w:rPr>
                <w:lang w:val="en-US"/>
              </w:rPr>
              <w:t>A</w:t>
            </w:r>
            <w:r w:rsidRPr="00802592">
              <w:t>-</w:t>
            </w:r>
            <w:r w:rsidRPr="00802592">
              <w:rPr>
                <w:lang w:val="en-US"/>
              </w:rPr>
              <w:t>Fa</w:t>
            </w:r>
            <w:r w:rsidRPr="00802592">
              <w:t>-</w:t>
            </w:r>
            <w:r w:rsidRPr="00802592">
              <w:rPr>
                <w:lang w:val="en-US"/>
              </w:rPr>
              <w:t>f</w:t>
            </w:r>
            <w:r w:rsidRPr="00802592">
              <w:t>]{12}».</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ref_occ</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Повод обращения.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sz w:val="20"/>
                <w:szCs w:val="20"/>
              </w:rPr>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type</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Вид экспертизы. </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rPr>
                <w:lang w:val="en-US"/>
              </w:rPr>
              <w:t>byte</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 xml:space="preserve">Допустимые значения: </w:t>
            </w:r>
          </w:p>
          <w:p w:rsidR="0009370C" w:rsidRPr="00802592" w:rsidRDefault="00176087" w:rsidP="00964F75">
            <w:pPr>
              <w:pStyle w:val="afe"/>
            </w:pPr>
            <w:r w:rsidRPr="00802592">
              <w:t>1-</w:t>
            </w:r>
            <w:r w:rsidR="0009370C" w:rsidRPr="00802592">
              <w:t xml:space="preserve">ПМЭЭ; </w:t>
            </w:r>
          </w:p>
          <w:p w:rsidR="0009370C" w:rsidRPr="00802592" w:rsidRDefault="0009370C" w:rsidP="00964F75">
            <w:pPr>
              <w:pStyle w:val="afe"/>
            </w:pPr>
            <w:r w:rsidRPr="00802592">
              <w:t>2-ЦМЭЭ;</w:t>
            </w:r>
          </w:p>
          <w:p w:rsidR="0009370C" w:rsidRPr="00802592" w:rsidRDefault="00176087" w:rsidP="00964F75">
            <w:pPr>
              <w:pStyle w:val="afe"/>
            </w:pPr>
            <w:r w:rsidRPr="00802592">
              <w:t>3-</w:t>
            </w:r>
            <w:r w:rsidR="0009370C" w:rsidRPr="00802592">
              <w:t>ТМЭЭ</w:t>
            </w:r>
          </w:p>
          <w:p w:rsidR="0009370C" w:rsidRPr="00802592" w:rsidRDefault="00176087" w:rsidP="00964F75">
            <w:pPr>
              <w:pStyle w:val="afe"/>
            </w:pPr>
            <w:r w:rsidRPr="00802592">
              <w:t>4-</w:t>
            </w:r>
            <w:r w:rsidR="0009370C" w:rsidRPr="00802592">
              <w:t xml:space="preserve">ПЭКМП, </w:t>
            </w:r>
          </w:p>
          <w:p w:rsidR="0009370C" w:rsidRPr="00802592" w:rsidRDefault="0009370C" w:rsidP="00964F75">
            <w:pPr>
              <w:pStyle w:val="afe"/>
            </w:pPr>
            <w:r w:rsidRPr="00802592">
              <w:t>5-ЦЭКМП</w:t>
            </w:r>
          </w:p>
          <w:p w:rsidR="0009370C" w:rsidRPr="00802592" w:rsidRDefault="00176087" w:rsidP="00964F75">
            <w:pPr>
              <w:pStyle w:val="afe"/>
            </w:pPr>
            <w:r w:rsidRPr="00802592">
              <w:t>6-</w:t>
            </w:r>
            <w:r w:rsidR="0009370C" w:rsidRPr="00802592">
              <w:t>ТЭКМП</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n_card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Номер амбулаторной карты (истории болезни) пациента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8E6492" w:rsidP="00D51B9F">
            <w:pPr>
              <w:pStyle w:val="afe"/>
            </w:pPr>
            <w:r w:rsidRPr="00802592">
              <w:t>До 256 символов.</w:t>
            </w:r>
            <w:r w:rsidR="003C1DD9" w:rsidRPr="00802592">
              <w:t xml:space="preserve"> Номер направления для услуг ЦКДЛ.</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fio_d</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Фамилия, Имя, Отчество лечащего врача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100 символов</w:t>
            </w: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6E6A74" w:rsidP="00964F75">
            <w:pPr>
              <w:pStyle w:val="afe"/>
            </w:pPr>
            <w:proofErr w:type="spellStart"/>
            <w:r w:rsidRPr="00802592">
              <w:t>p</w:t>
            </w:r>
            <w:r w:rsidR="0009370C" w:rsidRPr="00802592">
              <w:t>ercent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Процент снижения оплаты</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integer</w:t>
            </w:r>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process</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Этапы лечебно-диагностического процесса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defect</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Выявленные дефекты медицинской помощи</w:t>
            </w:r>
          </w:p>
          <w:p w:rsidR="0009370C" w:rsidRPr="00802592" w:rsidRDefault="0009370C" w:rsidP="00964F75">
            <w:pPr>
              <w:pStyle w:val="afe"/>
            </w:pP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lastRenderedPageBreak/>
              <w:t>final</w:t>
            </w:r>
            <w:proofErr w:type="spellEnd"/>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Заключение эксперта</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Рекомендации</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r w:rsidR="0087301F" w:rsidRPr="00802592" w:rsidTr="00964F75">
        <w:tc>
          <w:tcPr>
            <w:tcW w:w="120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rPr>
                <w:lang w:val="en-US"/>
              </w:rPr>
            </w:pPr>
            <w:r w:rsidRPr="00802592">
              <w:rPr>
                <w:lang w:val="en-US"/>
              </w:rPr>
              <w:t>f</w:t>
            </w:r>
            <w:proofErr w:type="spellStart"/>
            <w:r w:rsidRPr="00802592">
              <w:t>inal</w:t>
            </w:r>
            <w:proofErr w:type="spellEnd"/>
            <w:r w:rsidRPr="00802592">
              <w:rPr>
                <w:lang w:val="en-US"/>
              </w:rPr>
              <w:t>_rec</w:t>
            </w:r>
            <w:r w:rsidRPr="00802592">
              <w:t>_</w:t>
            </w:r>
            <w:r w:rsidRPr="00802592">
              <w:rPr>
                <w:lang w:val="en-US"/>
              </w:rPr>
              <w:t>n</w:t>
            </w:r>
          </w:p>
        </w:tc>
        <w:tc>
          <w:tcPr>
            <w:tcW w:w="3326"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ConsPlusNonformat"/>
              <w:rPr>
                <w:rFonts w:ascii="Times New Roman" w:hAnsi="Times New Roman" w:cs="Times New Roman"/>
              </w:rPr>
            </w:pPr>
            <w:r w:rsidRPr="00802592">
              <w:rPr>
                <w:rFonts w:ascii="Times New Roman" w:hAnsi="Times New Roman" w:cs="Times New Roman"/>
                <w:sz w:val="24"/>
                <w:szCs w:val="24"/>
              </w:rPr>
              <w:t>Неоплачиваемых</w:t>
            </w:r>
            <w:r w:rsidR="006E6A74" w:rsidRPr="00802592">
              <w:rPr>
                <w:rFonts w:ascii="Times New Roman" w:hAnsi="Times New Roman" w:cs="Times New Roman"/>
                <w:sz w:val="24"/>
                <w:szCs w:val="24"/>
              </w:rPr>
              <w:t xml:space="preserve"> </w:t>
            </w:r>
            <w:r w:rsidRPr="00802592">
              <w:rPr>
                <w:rFonts w:ascii="Times New Roman" w:hAnsi="Times New Roman" w:cs="Times New Roman"/>
                <w:sz w:val="24"/>
                <w:szCs w:val="24"/>
              </w:rPr>
              <w:t xml:space="preserve">(койко-дней, </w:t>
            </w:r>
            <w:proofErr w:type="spellStart"/>
            <w:r w:rsidRPr="00802592">
              <w:rPr>
                <w:rFonts w:ascii="Times New Roman" w:hAnsi="Times New Roman" w:cs="Times New Roman"/>
                <w:sz w:val="24"/>
                <w:szCs w:val="24"/>
              </w:rPr>
              <w:t>пациенто</w:t>
            </w:r>
            <w:proofErr w:type="spellEnd"/>
            <w:r w:rsidRPr="00802592">
              <w:rPr>
                <w:rFonts w:ascii="Times New Roman" w:hAnsi="Times New Roman" w:cs="Times New Roman"/>
                <w:sz w:val="24"/>
                <w:szCs w:val="24"/>
              </w:rPr>
              <w:t>-дней, посещений)</w:t>
            </w:r>
          </w:p>
        </w:tc>
        <w:tc>
          <w:tcPr>
            <w:tcW w:w="1974"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r w:rsidRPr="00802592">
              <w:t>Необязательный</w:t>
            </w:r>
          </w:p>
        </w:tc>
        <w:tc>
          <w:tcPr>
            <w:tcW w:w="777"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roofErr w:type="spellStart"/>
            <w:r w:rsidRPr="00802592">
              <w:t>string</w:t>
            </w:r>
            <w:proofErr w:type="spellEnd"/>
          </w:p>
        </w:tc>
        <w:tc>
          <w:tcPr>
            <w:tcW w:w="2695" w:type="dxa"/>
            <w:tcBorders>
              <w:top w:val="single" w:sz="4" w:space="0" w:color="auto"/>
              <w:left w:val="single" w:sz="4" w:space="0" w:color="auto"/>
              <w:bottom w:val="single" w:sz="4" w:space="0" w:color="auto"/>
              <w:right w:val="single" w:sz="4" w:space="0" w:color="auto"/>
            </w:tcBorders>
          </w:tcPr>
          <w:p w:rsidR="0009370C" w:rsidRPr="00802592" w:rsidRDefault="0009370C" w:rsidP="00964F75">
            <w:pPr>
              <w:pStyle w:val="afe"/>
            </w:pPr>
          </w:p>
        </w:tc>
      </w:tr>
    </w:tbl>
    <w:p w:rsidR="0009370C" w:rsidRPr="00802592" w:rsidRDefault="00154377" w:rsidP="00BA5AC3">
      <w:pPr>
        <w:pStyle w:val="3"/>
        <w:rPr>
          <w:rStyle w:val="b1"/>
          <w:rFonts w:ascii="Times New Roman" w:hAnsi="Times New Roman" w:cs="Times New Roman"/>
          <w:b/>
          <w:bCs/>
          <w:color w:val="auto"/>
        </w:rPr>
      </w:pPr>
      <w:bookmarkStart w:id="81" w:name="_Toc190875681"/>
      <w:r>
        <w:rPr>
          <w:rStyle w:val="b1"/>
          <w:rFonts w:ascii="Times New Roman" w:hAnsi="Times New Roman" w:cs="Times New Roman"/>
          <w:b/>
          <w:bCs/>
          <w:color w:val="auto"/>
        </w:rPr>
        <w:t>3.4.5</w:t>
      </w:r>
      <w:r w:rsidR="002A3B71">
        <w:rPr>
          <w:rStyle w:val="b1"/>
          <w:rFonts w:ascii="Times New Roman" w:hAnsi="Times New Roman" w:cs="Times New Roman"/>
          <w:b/>
          <w:bCs/>
          <w:color w:val="auto"/>
        </w:rPr>
        <w:t>2</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ps_elem</w:t>
      </w:r>
      <w:proofErr w:type="spellEnd"/>
      <w:r w:rsidR="00082911" w:rsidRPr="00802592">
        <w:rPr>
          <w:rStyle w:val="b1"/>
          <w:rFonts w:ascii="Times New Roman" w:hAnsi="Times New Roman" w:cs="Times New Roman"/>
          <w:b/>
          <w:bCs/>
          <w:color w:val="auto"/>
        </w:rPr>
        <w:t>» –</w:t>
      </w:r>
      <w:r w:rsidR="0009370C" w:rsidRPr="00802592">
        <w:rPr>
          <w:rStyle w:val="b1"/>
          <w:rFonts w:ascii="Times New Roman" w:hAnsi="Times New Roman" w:cs="Times New Roman"/>
          <w:b/>
          <w:bCs/>
          <w:color w:val="auto"/>
        </w:rPr>
        <w:t xml:space="preserve"> Сумм</w:t>
      </w:r>
      <w:r w:rsidR="00806A04" w:rsidRPr="00802592">
        <w:rPr>
          <w:rStyle w:val="b1"/>
          <w:rFonts w:ascii="Times New Roman" w:hAnsi="Times New Roman" w:cs="Times New Roman"/>
          <w:b/>
          <w:bCs/>
          <w:color w:val="auto"/>
        </w:rPr>
        <w:t>ы</w:t>
      </w:r>
      <w:r w:rsidR="0009370C" w:rsidRPr="00802592">
        <w:rPr>
          <w:rStyle w:val="b1"/>
          <w:rFonts w:ascii="Times New Roman" w:hAnsi="Times New Roman" w:cs="Times New Roman"/>
          <w:b/>
          <w:bCs/>
          <w:color w:val="auto"/>
        </w:rPr>
        <w:t xml:space="preserve"> по элемент</w:t>
      </w:r>
      <w:r w:rsidR="00806A04" w:rsidRPr="00802592">
        <w:rPr>
          <w:rStyle w:val="b1"/>
          <w:rFonts w:ascii="Times New Roman" w:hAnsi="Times New Roman" w:cs="Times New Roman"/>
          <w:b/>
          <w:bCs/>
          <w:color w:val="auto"/>
        </w:rPr>
        <w:t>ам</w:t>
      </w:r>
      <w:r w:rsidR="0009370C" w:rsidRPr="00802592">
        <w:rPr>
          <w:rStyle w:val="b1"/>
          <w:rFonts w:ascii="Times New Roman" w:hAnsi="Times New Roman" w:cs="Times New Roman"/>
          <w:b/>
          <w:bCs/>
          <w:color w:val="auto"/>
        </w:rPr>
        <w:t xml:space="preserve"> персонального счета подвергшегося экспертизе</w:t>
      </w:r>
      <w:bookmarkEnd w:id="81"/>
    </w:p>
    <w:p w:rsidR="0009370C" w:rsidRPr="00802592" w:rsidRDefault="00DB7AAF" w:rsidP="0009370C">
      <w:pPr>
        <w:keepNext/>
        <w:rPr>
          <w:rStyle w:val="b1"/>
          <w:rFonts w:ascii="Times New Roman" w:hAnsi="Times New Roman" w:cs="Times New Roman"/>
          <w:b w:val="0"/>
          <w:color w:val="auto"/>
          <w:szCs w:val="20"/>
        </w:rPr>
      </w:pPr>
      <w:r w:rsidRPr="00802592">
        <w:t>Входит</w:t>
      </w:r>
      <w:r w:rsidRPr="00802592">
        <w:rPr>
          <w:lang w:val="en-US"/>
        </w:rPr>
        <w:t xml:space="preserve"> </w:t>
      </w:r>
      <w:r w:rsidRPr="00802592">
        <w:t>в</w:t>
      </w:r>
      <w:r w:rsidRPr="00802592">
        <w:rPr>
          <w:lang w:val="en-US"/>
        </w:rPr>
        <w:t xml:space="preserve"> </w:t>
      </w:r>
      <w:r w:rsidRPr="00802592">
        <w:rPr>
          <w:rStyle w:val="b1"/>
          <w:rFonts w:ascii="Times New Roman" w:hAnsi="Times New Roman" w:cs="Times New Roman"/>
          <w:b w:val="0"/>
          <w:bCs w:val="0"/>
          <w:color w:val="auto"/>
          <w:lang w:val="en-US"/>
        </w:rPr>
        <w:t>«</w:t>
      </w:r>
      <w:r w:rsidRPr="00802592">
        <w:rPr>
          <w:rStyle w:val="b1"/>
          <w:rFonts w:ascii="Times New Roman" w:hAnsi="Times New Roman" w:cs="Times New Roman"/>
          <w:b w:val="0"/>
          <w:color w:val="auto"/>
          <w:lang w:val="en-US"/>
        </w:rPr>
        <w:t>expertise</w:t>
      </w:r>
      <w:r w:rsidRPr="00802592">
        <w:rPr>
          <w:lang w:val="en-US"/>
        </w:rPr>
        <w:t xml:space="preserve">» -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color w:val="auto"/>
          <w:lang w:val="en-US"/>
        </w:rPr>
        <w:t>ps_sum</w:t>
      </w:r>
      <w:proofErr w:type="spellEnd"/>
      <w:r w:rsidRPr="00802592">
        <w:rPr>
          <w:lang w:val="en-US"/>
        </w:rPr>
        <w:t>»</w:t>
      </w:r>
      <w:r w:rsidRPr="00802592">
        <w:rPr>
          <w:rStyle w:val="b1"/>
          <w:rFonts w:ascii="Times New Roman" w:hAnsi="Times New Roman" w:cs="Times New Roman"/>
          <w:b w:val="0"/>
          <w:bCs w:val="0"/>
          <w:color w:val="auto"/>
          <w:lang w:val="en-US"/>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963"/>
        <w:gridCol w:w="3175"/>
        <w:gridCol w:w="3035"/>
        <w:gridCol w:w="870"/>
        <w:gridCol w:w="2216"/>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type_acc</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элемента счета </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цен</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suml</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w:t>
            </w:r>
            <w:r w:rsidR="006E6A74" w:rsidRPr="00802592">
              <w:t>,</w:t>
            </w:r>
            <w:r w:rsidRPr="00802592">
              <w:t xml:space="preserve"> предъявленная МО к оплате по элементу персонального счета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sum</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Сумма удержания по проведенной экспертизе</w:t>
            </w:r>
          </w:p>
        </w:tc>
        <w:tc>
          <w:tcPr>
            <w:tcW w:w="0" w:type="auto"/>
            <w:tcBorders>
              <w:left w:val="single" w:sz="2" w:space="0" w:color="000000"/>
              <w:bottom w:val="single" w:sz="2" w:space="0" w:color="000000"/>
            </w:tcBorders>
          </w:tcPr>
          <w:p w:rsidR="0009370C" w:rsidRPr="00802592" w:rsidRDefault="007C0DBA" w:rsidP="00964F75">
            <w:pPr>
              <w:pStyle w:val="afe"/>
            </w:pPr>
            <w:r w:rsidRPr="00802592">
              <w:t>Условно-обязательный</w:t>
            </w:r>
            <w:r w:rsidR="0009370C" w:rsidRPr="00802592">
              <w:t>. Заполняется в случае наличия удержаний.</w:t>
            </w:r>
          </w:p>
        </w:tc>
        <w:tc>
          <w:tcPr>
            <w:tcW w:w="0" w:type="auto"/>
            <w:tcBorders>
              <w:left w:val="single" w:sz="2" w:space="0" w:color="000000"/>
              <w:bottom w:val="single" w:sz="2" w:space="0" w:color="000000"/>
            </w:tcBorders>
          </w:tcPr>
          <w:p w:rsidR="0009370C" w:rsidRPr="00802592" w:rsidRDefault="0009370C" w:rsidP="00964F75">
            <w:pPr>
              <w:pStyle w:val="afe"/>
              <w:jc w:val="center"/>
            </w:pPr>
            <w:r w:rsidRPr="00802592">
              <w:rPr>
                <w:lang w:val="en-US"/>
              </w:rPr>
              <w:t>decimal</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До 12 символов. 2 десятичных знака.</w:t>
            </w:r>
          </w:p>
        </w:tc>
      </w:tr>
    </w:tbl>
    <w:p w:rsidR="0009370C" w:rsidRPr="00802592" w:rsidRDefault="00154377" w:rsidP="00BA5AC3">
      <w:pPr>
        <w:pStyle w:val="3"/>
        <w:rPr>
          <w:rStyle w:val="b1"/>
          <w:rFonts w:ascii="Times New Roman" w:hAnsi="Times New Roman" w:cs="Times New Roman"/>
          <w:b/>
          <w:bCs/>
          <w:color w:val="auto"/>
        </w:rPr>
      </w:pPr>
      <w:bookmarkStart w:id="82" w:name="_Toc190875682"/>
      <w:r>
        <w:rPr>
          <w:rStyle w:val="b1"/>
          <w:rFonts w:ascii="Times New Roman" w:hAnsi="Times New Roman" w:cs="Times New Roman"/>
          <w:b/>
          <w:bCs/>
          <w:color w:val="auto"/>
        </w:rPr>
        <w:t>3.4.5</w:t>
      </w:r>
      <w:r w:rsidR="002A3B71">
        <w:rPr>
          <w:rStyle w:val="b1"/>
          <w:rFonts w:ascii="Times New Roman" w:hAnsi="Times New Roman" w:cs="Times New Roman"/>
          <w:b/>
          <w:bCs/>
          <w:color w:val="auto"/>
        </w:rPr>
        <w:t>3</w:t>
      </w:r>
      <w:r w:rsidR="00BA5AC3" w:rsidRPr="00802592">
        <w:rPr>
          <w:rStyle w:val="b1"/>
          <w:rFonts w:ascii="Times New Roman" w:hAnsi="Times New Roman" w:cs="Times New Roman"/>
          <w:b/>
          <w:bCs/>
          <w:color w:val="auto"/>
        </w:rPr>
        <w:t xml:space="preserve">. </w:t>
      </w:r>
      <w:r w:rsidR="00460B54"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defect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Код выявленного дефекта</w:t>
      </w:r>
      <w:bookmarkEnd w:id="82"/>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defects</w:t>
      </w:r>
      <w:r w:rsidRPr="00802592">
        <w:t>»</w:t>
      </w:r>
      <w:r w:rsidRPr="00802592">
        <w:rPr>
          <w:rStyle w:val="b1"/>
          <w:rFonts w:ascii="Times New Roman" w:hAnsi="Times New Roman" w:cs="Times New Roman"/>
          <w:b w:val="0"/>
          <w:bCs w:val="0"/>
          <w:color w:val="auto"/>
        </w:rPr>
        <w:t xml:space="preserve">. </w:t>
      </w:r>
      <w:r w:rsidR="0009370C" w:rsidRPr="00802592">
        <w:rPr>
          <w:bCs/>
        </w:rPr>
        <w:t>Элемент является условно обязательным. Заполняется в случае наличия удержаний.</w:t>
      </w:r>
    </w:p>
    <w:p w:rsidR="00082911" w:rsidRPr="00802592" w:rsidRDefault="00082911" w:rsidP="00082911">
      <w:r w:rsidRPr="00802592">
        <w:t>Атрибуты элемента</w:t>
      </w:r>
      <w:r w:rsidRPr="00802592">
        <w:rPr>
          <w:lang w:val="en-US"/>
        </w:rPr>
        <w:t>:</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98"/>
        <w:gridCol w:w="4012"/>
        <w:gridCol w:w="1799"/>
        <w:gridCol w:w="777"/>
        <w:gridCol w:w="2573"/>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code_type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кода дефекта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integer</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Значения: 1- </w:t>
            </w:r>
            <w:proofErr w:type="gramStart"/>
            <w:r w:rsidRPr="00802592">
              <w:t>основной</w:t>
            </w:r>
            <w:proofErr w:type="gramEnd"/>
            <w:r w:rsidRPr="00802592">
              <w:t>, 2- сопутствующий.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code</w:t>
            </w:r>
            <w:proofErr w:type="spellEnd"/>
          </w:p>
        </w:tc>
        <w:tc>
          <w:tcPr>
            <w:tcW w:w="0" w:type="auto"/>
            <w:tcBorders>
              <w:left w:val="single" w:sz="2" w:space="0" w:color="000000"/>
              <w:bottom w:val="single" w:sz="2" w:space="0" w:color="000000"/>
            </w:tcBorders>
          </w:tcPr>
          <w:p w:rsidR="0009370C" w:rsidRPr="00802592" w:rsidRDefault="0009370C" w:rsidP="006E6A74">
            <w:pPr>
              <w:pStyle w:val="afe"/>
            </w:pPr>
            <w:r w:rsidRPr="00802592">
              <w:t>Код дефекта согласно справочник</w:t>
            </w:r>
            <w:r w:rsidR="006E6A74" w:rsidRPr="00802592">
              <w:t>у</w:t>
            </w:r>
            <w:r w:rsidRPr="00802592">
              <w:t xml:space="preserve"> "Перечень оснований для отказа в оплате медицинской помощи"</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дефектов</w:t>
            </w:r>
          </w:p>
        </w:tc>
      </w:tr>
    </w:tbl>
    <w:p w:rsidR="0009370C" w:rsidRPr="00802592" w:rsidRDefault="00154377" w:rsidP="00BA5AC3">
      <w:pPr>
        <w:pStyle w:val="3"/>
        <w:rPr>
          <w:rStyle w:val="b1"/>
          <w:rFonts w:ascii="Times New Roman" w:hAnsi="Times New Roman" w:cs="Times New Roman"/>
          <w:b/>
          <w:bCs/>
          <w:color w:val="auto"/>
        </w:rPr>
      </w:pPr>
      <w:bookmarkStart w:id="83" w:name="_Toc190875683"/>
      <w:r>
        <w:rPr>
          <w:rStyle w:val="b1"/>
          <w:rFonts w:ascii="Times New Roman" w:hAnsi="Times New Roman" w:cs="Times New Roman"/>
          <w:b/>
          <w:bCs/>
          <w:color w:val="auto"/>
        </w:rPr>
        <w:t>3.4.5</w:t>
      </w:r>
      <w:r w:rsidR="002A3B71">
        <w:rPr>
          <w:rStyle w:val="b1"/>
          <w:rFonts w:ascii="Times New Roman" w:hAnsi="Times New Roman" w:cs="Times New Roman"/>
          <w:b/>
          <w:bCs/>
          <w:color w:val="auto"/>
        </w:rPr>
        <w:t>4</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diagnose</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bCs/>
          <w:color w:val="auto"/>
        </w:rPr>
        <w:t xml:space="preserve"> Выявленные заболевания</w:t>
      </w:r>
      <w:bookmarkEnd w:id="83"/>
    </w:p>
    <w:p w:rsidR="0009370C" w:rsidRPr="00802592" w:rsidRDefault="00DB7AAF" w:rsidP="0009370C">
      <w:pPr>
        <w:keepNext/>
        <w:rPr>
          <w:rStyle w:val="b1"/>
          <w:rFonts w:ascii="Times New Roman" w:hAnsi="Times New Roman" w:cs="Times New Roman"/>
          <w:b w:val="0"/>
          <w:color w:val="auto"/>
          <w:szCs w:val="20"/>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diagnoses</w:t>
      </w:r>
      <w:r w:rsidRPr="00802592">
        <w:t>»</w:t>
      </w:r>
      <w:r w:rsidRPr="00802592">
        <w:rPr>
          <w:rStyle w:val="b1"/>
          <w:rFonts w:ascii="Times New Roman" w:hAnsi="Times New Roman" w:cs="Times New Roman"/>
          <w:b w:val="0"/>
          <w:bCs w:val="0"/>
          <w:color w:val="auto"/>
        </w:rPr>
        <w:t xml:space="preserve">. </w:t>
      </w:r>
      <w:r w:rsidR="0009370C" w:rsidRPr="00802592">
        <w:rPr>
          <w:rStyle w:val="b1"/>
          <w:rFonts w:ascii="Times New Roman" w:hAnsi="Times New Roman" w:cs="Times New Roman"/>
          <w:b w:val="0"/>
          <w:color w:val="auto"/>
          <w:szCs w:val="20"/>
        </w:rPr>
        <w:t>Элемент является обязательным.</w:t>
      </w:r>
    </w:p>
    <w:p w:rsidR="00082911" w:rsidRPr="00802592" w:rsidRDefault="00082911" w:rsidP="00082911">
      <w:pPr>
        <w:rPr>
          <w:rStyle w:val="b1"/>
          <w:rFonts w:ascii="Times New Roman" w:hAnsi="Times New Roman" w:cs="Times New Roman"/>
          <w:b w:val="0"/>
          <w:bCs w:val="0"/>
          <w:color w:val="auto"/>
        </w:rPr>
      </w:pPr>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31"/>
        <w:gridCol w:w="3777"/>
        <w:gridCol w:w="1992"/>
        <w:gridCol w:w="657"/>
        <w:gridCol w:w="2802"/>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lastRenderedPageBreak/>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 xml:space="preserve">Тип рассматриваемого диагноза, </w:t>
            </w:r>
            <w:proofErr w:type="spellStart"/>
            <w:r w:rsidRPr="00802592">
              <w:t>предъявленого</w:t>
            </w:r>
            <w:proofErr w:type="spellEnd"/>
            <w:r w:rsidRPr="00802592">
              <w:t xml:space="preserve"> в персональном счете</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типов диагнозов</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Код по МКБ-Х</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Из справочника МКБ-Х</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описания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1-полная, 2-неполная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mkb_v</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наличия содержания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1-правильный, </w:t>
            </w:r>
          </w:p>
          <w:p w:rsidR="0009370C" w:rsidRPr="00802592" w:rsidRDefault="0009370C" w:rsidP="00964F75">
            <w:pPr>
              <w:pStyle w:val="afe"/>
            </w:pPr>
            <w:r w:rsidRPr="00802592">
              <w:t>2-неправльный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mkb_t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Признак своевременности времени постановки диагноза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byte</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 xml:space="preserve">Принимаемые значения: 0-не выставлялся, </w:t>
            </w:r>
          </w:p>
          <w:p w:rsidR="0009370C" w:rsidRPr="00802592" w:rsidRDefault="0009370C" w:rsidP="00964F75">
            <w:pPr>
              <w:pStyle w:val="afe"/>
            </w:pPr>
            <w:r w:rsidRPr="00802592">
              <w:t xml:space="preserve">1-своевременно, </w:t>
            </w:r>
          </w:p>
          <w:p w:rsidR="0009370C" w:rsidRPr="00802592" w:rsidRDefault="0009370C" w:rsidP="00964F75">
            <w:pPr>
              <w:pStyle w:val="afe"/>
            </w:pPr>
            <w:r w:rsidRPr="00802592">
              <w:t xml:space="preserve">2-несвоевременно по объективным причинам, </w:t>
            </w:r>
          </w:p>
          <w:p w:rsidR="0009370C" w:rsidRPr="00802592" w:rsidRDefault="0009370C" w:rsidP="00964F75">
            <w:pPr>
              <w:pStyle w:val="afe"/>
            </w:pPr>
            <w:r w:rsidRPr="00802592">
              <w:t>3-несвоевременно</w:t>
            </w:r>
          </w:p>
        </w:tc>
      </w:tr>
      <w:tr w:rsidR="0087301F" w:rsidRPr="00802592" w:rsidTr="00287193">
        <w:tc>
          <w:tcPr>
            <w:tcW w:w="0" w:type="auto"/>
            <w:tcBorders>
              <w:left w:val="single" w:sz="2" w:space="0" w:color="000000"/>
              <w:bottom w:val="single" w:sz="4" w:space="0" w:color="auto"/>
            </w:tcBorders>
          </w:tcPr>
          <w:p w:rsidR="0009370C" w:rsidRPr="00802592" w:rsidRDefault="0009370C" w:rsidP="00964F75">
            <w:pPr>
              <w:pStyle w:val="afe"/>
            </w:pPr>
            <w:proofErr w:type="spellStart"/>
            <w:r w:rsidRPr="00802592">
              <w:t>diagn_err</w:t>
            </w:r>
            <w:proofErr w:type="spellEnd"/>
          </w:p>
        </w:tc>
        <w:tc>
          <w:tcPr>
            <w:tcW w:w="0" w:type="auto"/>
            <w:tcBorders>
              <w:left w:val="single" w:sz="2" w:space="0" w:color="000000"/>
              <w:bottom w:val="single" w:sz="4" w:space="0" w:color="auto"/>
            </w:tcBorders>
          </w:tcPr>
          <w:p w:rsidR="0009370C" w:rsidRPr="00802592" w:rsidRDefault="0009370C" w:rsidP="00964F75">
            <w:pPr>
              <w:pStyle w:val="afe"/>
            </w:pPr>
            <w:r w:rsidRPr="00802592">
              <w:t>Обоснование негативных последствий ошибок в диагнозе</w:t>
            </w:r>
          </w:p>
        </w:tc>
        <w:tc>
          <w:tcPr>
            <w:tcW w:w="0" w:type="auto"/>
            <w:tcBorders>
              <w:left w:val="single" w:sz="2" w:space="0" w:color="000000"/>
              <w:bottom w:val="single" w:sz="4" w:space="0" w:color="auto"/>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4" w:space="0" w:color="auto"/>
            </w:tcBorders>
          </w:tcPr>
          <w:p w:rsidR="0009370C" w:rsidRPr="00802592" w:rsidRDefault="0009370C" w:rsidP="00964F75">
            <w:pPr>
              <w:pStyle w:val="afe"/>
              <w:jc w:val="center"/>
            </w:pPr>
            <w:r w:rsidRPr="00802592">
              <w:rPr>
                <w:lang w:val="en-US"/>
              </w:rPr>
              <w:t>string</w:t>
            </w:r>
          </w:p>
        </w:tc>
        <w:tc>
          <w:tcPr>
            <w:tcW w:w="0" w:type="auto"/>
            <w:tcBorders>
              <w:left w:val="single" w:sz="2" w:space="0" w:color="000000"/>
              <w:bottom w:val="single" w:sz="4" w:space="0" w:color="auto"/>
              <w:right w:val="single" w:sz="2" w:space="0" w:color="000000"/>
            </w:tcBorders>
          </w:tcPr>
          <w:p w:rsidR="0009370C" w:rsidRPr="00802592" w:rsidRDefault="0009370C" w:rsidP="00964F75">
            <w:pPr>
              <w:pStyle w:val="afe"/>
            </w:pPr>
          </w:p>
        </w:tc>
      </w:tr>
      <w:tr w:rsidR="0087301F" w:rsidRPr="00802592" w:rsidTr="00287193">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287193">
            <w:pPr>
              <w:pStyle w:val="afe"/>
              <w:rPr>
                <w:lang w:val="en-US"/>
              </w:rPr>
            </w:pPr>
            <w:proofErr w:type="spellStart"/>
            <w:r w:rsidRPr="00802592">
              <w:rPr>
                <w:lang w:val="en-US"/>
              </w:rPr>
              <w:t>t_diagn</w:t>
            </w:r>
            <w:proofErr w:type="spellEnd"/>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Тестовое описание диагноза</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r w:rsidRPr="00802592">
              <w:t>Необязательный</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jc w:val="center"/>
              <w:rPr>
                <w:lang w:val="en-US"/>
              </w:rPr>
            </w:pPr>
            <w:r w:rsidRPr="00802592">
              <w:rPr>
                <w:lang w:val="en-US"/>
              </w:rPr>
              <w:t>string</w:t>
            </w:r>
          </w:p>
        </w:tc>
        <w:tc>
          <w:tcPr>
            <w:tcW w:w="0" w:type="auto"/>
            <w:tcBorders>
              <w:top w:val="single" w:sz="4" w:space="0" w:color="auto"/>
              <w:left w:val="single" w:sz="4" w:space="0" w:color="auto"/>
              <w:bottom w:val="single" w:sz="4" w:space="0" w:color="auto"/>
              <w:right w:val="single" w:sz="4" w:space="0" w:color="auto"/>
            </w:tcBorders>
          </w:tcPr>
          <w:p w:rsidR="00287193" w:rsidRPr="00802592" w:rsidRDefault="00287193"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4" w:name="_Toc190875684"/>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5</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 «</w:t>
      </w:r>
      <w:proofErr w:type="spellStart"/>
      <w:r w:rsidR="00082911" w:rsidRPr="00802592">
        <w:rPr>
          <w:rStyle w:val="b1"/>
          <w:rFonts w:ascii="Times New Roman" w:hAnsi="Times New Roman" w:cs="Times New Roman"/>
          <w:b/>
          <w:bCs/>
          <w:color w:val="auto"/>
        </w:rPr>
        <w:t>expert</w:t>
      </w:r>
      <w:proofErr w:type="spellEnd"/>
      <w:r w:rsidR="00287193" w:rsidRPr="00802592">
        <w:rPr>
          <w:rStyle w:val="b1"/>
          <w:rFonts w:ascii="Times New Roman" w:hAnsi="Times New Roman" w:cs="Times New Roman"/>
          <w:b/>
          <w:bCs/>
          <w:color w:val="auto"/>
        </w:rPr>
        <w:t>»</w:t>
      </w:r>
      <w:r w:rsidR="00082911" w:rsidRPr="00802592">
        <w:rPr>
          <w:rStyle w:val="b1"/>
          <w:rFonts w:ascii="Times New Roman" w:hAnsi="Times New Roman" w:cs="Times New Roman"/>
          <w:b/>
          <w:bCs/>
          <w:color w:val="auto"/>
        </w:rPr>
        <w:t xml:space="preserve"> – Сведения об эксперте</w:t>
      </w:r>
      <w:bookmarkEnd w:id="84"/>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experts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243"/>
        <w:gridCol w:w="3589"/>
        <w:gridCol w:w="1985"/>
        <w:gridCol w:w="657"/>
        <w:gridCol w:w="2785"/>
      </w:tblGrid>
      <w:tr w:rsidR="0087301F" w:rsidRPr="00802592" w:rsidTr="00964F75">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09370C" w:rsidRPr="00802592" w:rsidRDefault="0009370C" w:rsidP="00964F75">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09370C" w:rsidRPr="00802592" w:rsidRDefault="0009370C" w:rsidP="00964F75">
            <w:pPr>
              <w:pStyle w:val="af5"/>
            </w:pPr>
            <w:r w:rsidRPr="00802592">
              <w:t>Ограничения</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type_expert</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Тип роли эксперта при проведении экспертизы</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rPr>
                <w:lang w:val="en-US"/>
              </w:rPr>
            </w:pPr>
            <w:proofErr w:type="spellStart"/>
            <w:r w:rsidRPr="00802592">
              <w:rPr>
                <w:lang w:val="en-US"/>
              </w:rPr>
              <w:t>int</w:t>
            </w:r>
            <w:proofErr w:type="spellEnd"/>
          </w:p>
        </w:tc>
        <w:tc>
          <w:tcPr>
            <w:tcW w:w="0" w:type="auto"/>
            <w:tcBorders>
              <w:left w:val="single" w:sz="2" w:space="0" w:color="000000"/>
              <w:bottom w:val="single" w:sz="2" w:space="0" w:color="000000"/>
              <w:right w:val="single" w:sz="2" w:space="0" w:color="000000"/>
            </w:tcBorders>
          </w:tcPr>
          <w:p w:rsidR="00287193" w:rsidRPr="00802592" w:rsidRDefault="0009370C" w:rsidP="00964F75">
            <w:pPr>
              <w:pStyle w:val="afe"/>
            </w:pPr>
            <w:r w:rsidRPr="00802592">
              <w:t xml:space="preserve">Принимаемые значения: </w:t>
            </w:r>
          </w:p>
          <w:p w:rsidR="00287193" w:rsidRPr="00802592" w:rsidRDefault="0009370C" w:rsidP="00964F75">
            <w:pPr>
              <w:pStyle w:val="afe"/>
            </w:pPr>
            <w:r w:rsidRPr="00802592">
              <w:t xml:space="preserve">1-основной; </w:t>
            </w:r>
          </w:p>
          <w:p w:rsidR="0009370C" w:rsidRPr="00802592" w:rsidRDefault="0009370C" w:rsidP="00964F75">
            <w:pPr>
              <w:pStyle w:val="afe"/>
            </w:pPr>
            <w:r w:rsidRPr="00802592">
              <w:t>2 -вспомогательный</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snils</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СНИЛС эксперта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r w:rsidRPr="00802592">
              <w:t>14 символов. Формат: XXX-XXX-XXX XX.</w:t>
            </w: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lastRenderedPageBreak/>
              <w:t>fio</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ФИО эксперта</w:t>
            </w:r>
          </w:p>
        </w:tc>
        <w:tc>
          <w:tcPr>
            <w:tcW w:w="0" w:type="auto"/>
            <w:tcBorders>
              <w:left w:val="single" w:sz="2" w:space="0" w:color="000000"/>
              <w:bottom w:val="single" w:sz="2" w:space="0" w:color="000000"/>
            </w:tcBorders>
          </w:tcPr>
          <w:p w:rsidR="0009370C" w:rsidRPr="00802592" w:rsidRDefault="00287193"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r w:rsidR="0087301F" w:rsidRPr="00802592" w:rsidTr="00964F75">
        <w:tc>
          <w:tcPr>
            <w:tcW w:w="0" w:type="auto"/>
            <w:tcBorders>
              <w:left w:val="single" w:sz="2" w:space="0" w:color="000000"/>
              <w:bottom w:val="single" w:sz="2" w:space="0" w:color="000000"/>
            </w:tcBorders>
          </w:tcPr>
          <w:p w:rsidR="0009370C" w:rsidRPr="00802592" w:rsidRDefault="0009370C" w:rsidP="00964F75">
            <w:pPr>
              <w:pStyle w:val="afe"/>
            </w:pPr>
            <w:proofErr w:type="spellStart"/>
            <w:r w:rsidRPr="00802592">
              <w:t>expert_n</w:t>
            </w:r>
            <w:proofErr w:type="spellEnd"/>
          </w:p>
        </w:tc>
        <w:tc>
          <w:tcPr>
            <w:tcW w:w="0" w:type="auto"/>
            <w:tcBorders>
              <w:left w:val="single" w:sz="2" w:space="0" w:color="000000"/>
              <w:bottom w:val="single" w:sz="2" w:space="0" w:color="000000"/>
            </w:tcBorders>
          </w:tcPr>
          <w:p w:rsidR="0009370C" w:rsidRPr="00802592" w:rsidRDefault="0009370C" w:rsidP="00964F75">
            <w:pPr>
              <w:pStyle w:val="afe"/>
            </w:pPr>
            <w:r w:rsidRPr="00802592">
              <w:t>Уникальный номер эксперта качества Территориального регистра</w:t>
            </w:r>
          </w:p>
        </w:tc>
        <w:tc>
          <w:tcPr>
            <w:tcW w:w="0" w:type="auto"/>
            <w:tcBorders>
              <w:left w:val="single" w:sz="2" w:space="0" w:color="000000"/>
              <w:bottom w:val="single" w:sz="2" w:space="0" w:color="000000"/>
            </w:tcBorders>
          </w:tcPr>
          <w:p w:rsidR="0009370C" w:rsidRPr="00802592" w:rsidRDefault="0009370C" w:rsidP="00964F75">
            <w:pPr>
              <w:pStyle w:val="afe"/>
            </w:pPr>
            <w:r w:rsidRPr="00802592">
              <w:t>Необязательный</w:t>
            </w:r>
          </w:p>
        </w:tc>
        <w:tc>
          <w:tcPr>
            <w:tcW w:w="0" w:type="auto"/>
            <w:tcBorders>
              <w:left w:val="single" w:sz="2" w:space="0" w:color="000000"/>
              <w:bottom w:val="single" w:sz="2" w:space="0" w:color="000000"/>
            </w:tcBorders>
          </w:tcPr>
          <w:p w:rsidR="0009370C" w:rsidRPr="00802592" w:rsidRDefault="0009370C" w:rsidP="00964F75">
            <w:pPr>
              <w:pStyle w:val="afe"/>
              <w:jc w:val="center"/>
            </w:pPr>
            <w:proofErr w:type="spellStart"/>
            <w:r w:rsidRPr="00802592">
              <w:t>string</w:t>
            </w:r>
            <w:proofErr w:type="spellEnd"/>
          </w:p>
        </w:tc>
        <w:tc>
          <w:tcPr>
            <w:tcW w:w="0" w:type="auto"/>
            <w:tcBorders>
              <w:left w:val="single" w:sz="2" w:space="0" w:color="000000"/>
              <w:bottom w:val="single" w:sz="2" w:space="0" w:color="000000"/>
              <w:right w:val="single" w:sz="2" w:space="0" w:color="000000"/>
            </w:tcBorders>
          </w:tcPr>
          <w:p w:rsidR="0009370C" w:rsidRPr="00802592" w:rsidRDefault="0009370C" w:rsidP="00964F75">
            <w:pPr>
              <w:pStyle w:val="afe"/>
            </w:pPr>
          </w:p>
        </w:tc>
      </w:tr>
    </w:tbl>
    <w:p w:rsidR="0009370C" w:rsidRPr="00802592" w:rsidRDefault="00BA5AC3" w:rsidP="00BA5AC3">
      <w:pPr>
        <w:pStyle w:val="3"/>
        <w:rPr>
          <w:rStyle w:val="b1"/>
          <w:rFonts w:ascii="Times New Roman" w:hAnsi="Times New Roman" w:cs="Times New Roman"/>
          <w:b/>
          <w:bCs/>
          <w:color w:val="auto"/>
        </w:rPr>
      </w:pPr>
      <w:bookmarkStart w:id="85" w:name="_Toc190875685"/>
      <w:r w:rsidRPr="00802592">
        <w:rPr>
          <w:rStyle w:val="b1"/>
          <w:rFonts w:ascii="Times New Roman" w:hAnsi="Times New Roman" w:cs="Times New Roman"/>
          <w:b/>
          <w:bCs/>
          <w:color w:val="auto"/>
        </w:rPr>
        <w:t>3.4.5</w:t>
      </w:r>
      <w:r w:rsidR="002A3B71">
        <w:rPr>
          <w:rStyle w:val="b1"/>
          <w:rFonts w:ascii="Times New Roman" w:hAnsi="Times New Roman" w:cs="Times New Roman"/>
          <w:b/>
          <w:bCs/>
          <w:color w:val="auto"/>
        </w:rPr>
        <w:t>6</w:t>
      </w:r>
      <w:r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09370C" w:rsidRPr="00802592">
        <w:rPr>
          <w:rStyle w:val="b1"/>
          <w:rFonts w:ascii="Times New Roman" w:hAnsi="Times New Roman" w:cs="Times New Roman"/>
          <w:b/>
          <w:bCs/>
          <w:color w:val="auto"/>
        </w:rPr>
        <w:t xml:space="preserve"> «</w:t>
      </w:r>
      <w:proofErr w:type="spellStart"/>
      <w:r w:rsidR="0009370C" w:rsidRPr="00802592">
        <w:rPr>
          <w:rStyle w:val="b1"/>
          <w:rFonts w:ascii="Times New Roman" w:hAnsi="Times New Roman" w:cs="Times New Roman"/>
          <w:b/>
          <w:bCs/>
          <w:color w:val="auto"/>
        </w:rPr>
        <w:t>treatment</w:t>
      </w:r>
      <w:proofErr w:type="spellEnd"/>
      <w:r w:rsidR="00082911" w:rsidRPr="00802592">
        <w:rPr>
          <w:rStyle w:val="b1"/>
          <w:rFonts w:ascii="Times New Roman" w:hAnsi="Times New Roman" w:cs="Times New Roman"/>
          <w:b/>
          <w:bCs/>
          <w:color w:val="auto"/>
        </w:rPr>
        <w:t>»</w:t>
      </w:r>
      <w:r w:rsidR="0009370C" w:rsidRPr="00802592">
        <w:rPr>
          <w:rStyle w:val="b1"/>
          <w:rFonts w:ascii="Times New Roman" w:hAnsi="Times New Roman" w:cs="Times New Roman"/>
          <w:b/>
          <w:color w:val="auto"/>
        </w:rPr>
        <w:t xml:space="preserve"> </w:t>
      </w:r>
      <w:r w:rsidR="00E06A01" w:rsidRPr="00802592">
        <w:rPr>
          <w:rStyle w:val="b1"/>
          <w:rFonts w:ascii="Times New Roman" w:hAnsi="Times New Roman" w:cs="Times New Roman"/>
          <w:b/>
          <w:bCs/>
          <w:color w:val="auto"/>
        </w:rPr>
        <w:t>–</w:t>
      </w:r>
      <w:r w:rsidR="0009370C" w:rsidRPr="00802592">
        <w:t xml:space="preserve"> </w:t>
      </w:r>
      <w:r w:rsidR="0009370C" w:rsidRPr="00802592">
        <w:rPr>
          <w:rStyle w:val="b1"/>
          <w:rFonts w:ascii="Times New Roman" w:hAnsi="Times New Roman" w:cs="Times New Roman"/>
          <w:b/>
          <w:bCs/>
          <w:color w:val="auto"/>
        </w:rPr>
        <w:t>Признаки</w:t>
      </w:r>
      <w:bookmarkEnd w:id="85"/>
    </w:p>
    <w:p w:rsidR="0009370C" w:rsidRPr="00802592" w:rsidRDefault="00DB7AAF" w:rsidP="0009370C">
      <w:pPr>
        <w:keepNext/>
        <w:rPr>
          <w:bCs/>
        </w:rPr>
      </w:pPr>
      <w:r w:rsidRPr="00802592">
        <w:t xml:space="preserve">Входит в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color w:val="auto"/>
        </w:rPr>
        <w:t>expertise</w:t>
      </w:r>
      <w:proofErr w:type="spellEnd"/>
      <w:r w:rsidRPr="00802592">
        <w:t xml:space="preserve">» - </w:t>
      </w:r>
      <w:r w:rsidRPr="00802592">
        <w:rPr>
          <w:rStyle w:val="b1"/>
          <w:rFonts w:ascii="Times New Roman" w:hAnsi="Times New Roman" w:cs="Times New Roman"/>
          <w:b w:val="0"/>
          <w:bCs w:val="0"/>
          <w:color w:val="auto"/>
        </w:rPr>
        <w:t>«</w:t>
      </w:r>
      <w:r w:rsidRPr="00802592">
        <w:rPr>
          <w:rStyle w:val="b1"/>
          <w:rFonts w:ascii="Times New Roman" w:hAnsi="Times New Roman" w:cs="Times New Roman"/>
          <w:b w:val="0"/>
          <w:color w:val="auto"/>
          <w:lang w:val="en-US"/>
        </w:rPr>
        <w:t>treatments</w:t>
      </w:r>
      <w:r w:rsidRPr="00802592">
        <w:t>»</w:t>
      </w:r>
      <w:r w:rsidRPr="00802592">
        <w:rPr>
          <w:rStyle w:val="b1"/>
          <w:rFonts w:ascii="Times New Roman" w:hAnsi="Times New Roman" w:cs="Times New Roman"/>
          <w:b w:val="0"/>
          <w:bCs w:val="0"/>
          <w:color w:val="auto"/>
        </w:rPr>
        <w:t xml:space="preserve">. </w:t>
      </w:r>
      <w:r w:rsidR="0009370C" w:rsidRPr="00802592">
        <w:rPr>
          <w:bCs/>
        </w:rPr>
        <w:t xml:space="preserve">Элемент является </w:t>
      </w:r>
      <w:r w:rsidR="004E4AA8" w:rsidRPr="00802592">
        <w:rPr>
          <w:bCs/>
        </w:rPr>
        <w:t>необязательным</w:t>
      </w:r>
      <w:r w:rsidR="0009370C" w:rsidRPr="00802592">
        <w:rPr>
          <w:bCs/>
        </w:rPr>
        <w:t xml:space="preserve">. </w:t>
      </w:r>
    </w:p>
    <w:p w:rsidR="00082911" w:rsidRPr="00802592" w:rsidRDefault="00082911" w:rsidP="00082911">
      <w:r w:rsidRPr="00802592">
        <w:t>Атрибуты элемента:</w:t>
      </w: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1377"/>
        <w:gridCol w:w="3159"/>
        <w:gridCol w:w="1843"/>
        <w:gridCol w:w="709"/>
        <w:gridCol w:w="2888"/>
      </w:tblGrid>
      <w:tr w:rsidR="0087301F" w:rsidRPr="00802592" w:rsidTr="002A0068">
        <w:tc>
          <w:tcPr>
            <w:tcW w:w="0" w:type="auto"/>
            <w:vAlign w:val="center"/>
          </w:tcPr>
          <w:p w:rsidR="0009370C" w:rsidRPr="00802592" w:rsidRDefault="0009370C" w:rsidP="00964F75">
            <w:pPr>
              <w:pStyle w:val="af5"/>
            </w:pPr>
            <w:r w:rsidRPr="00802592">
              <w:t>Имя</w:t>
            </w:r>
          </w:p>
        </w:tc>
        <w:tc>
          <w:tcPr>
            <w:tcW w:w="3159" w:type="dxa"/>
            <w:vAlign w:val="center"/>
          </w:tcPr>
          <w:p w:rsidR="0009370C" w:rsidRPr="00802592" w:rsidRDefault="0009370C" w:rsidP="00964F75">
            <w:pPr>
              <w:pStyle w:val="af5"/>
            </w:pPr>
            <w:r w:rsidRPr="00802592">
              <w:t>Назначение</w:t>
            </w:r>
          </w:p>
        </w:tc>
        <w:tc>
          <w:tcPr>
            <w:tcW w:w="1843" w:type="dxa"/>
            <w:vAlign w:val="center"/>
          </w:tcPr>
          <w:p w:rsidR="0009370C" w:rsidRPr="00802592" w:rsidRDefault="0009370C" w:rsidP="00964F75">
            <w:pPr>
              <w:pStyle w:val="af5"/>
            </w:pPr>
            <w:r w:rsidRPr="00802592">
              <w:t>Условия заполнения</w:t>
            </w:r>
          </w:p>
        </w:tc>
        <w:tc>
          <w:tcPr>
            <w:tcW w:w="709" w:type="dxa"/>
            <w:vAlign w:val="center"/>
          </w:tcPr>
          <w:p w:rsidR="0009370C" w:rsidRPr="00802592" w:rsidRDefault="0009370C" w:rsidP="00964F75">
            <w:pPr>
              <w:pStyle w:val="af5"/>
            </w:pPr>
            <w:r w:rsidRPr="00802592">
              <w:t>Тип</w:t>
            </w:r>
          </w:p>
        </w:tc>
        <w:tc>
          <w:tcPr>
            <w:tcW w:w="2888" w:type="dxa"/>
            <w:vAlign w:val="center"/>
          </w:tcPr>
          <w:p w:rsidR="0009370C" w:rsidRPr="00802592" w:rsidRDefault="0009370C" w:rsidP="00964F75">
            <w:pPr>
              <w:pStyle w:val="af5"/>
            </w:pPr>
            <w:r w:rsidRPr="00802592">
              <w:t>Ограничения</w:t>
            </w:r>
          </w:p>
        </w:tc>
      </w:tr>
      <w:tr w:rsidR="0087301F" w:rsidRPr="00802592" w:rsidTr="002A0068">
        <w:tc>
          <w:tcPr>
            <w:tcW w:w="0" w:type="auto"/>
          </w:tcPr>
          <w:p w:rsidR="0009370C" w:rsidRPr="00802592" w:rsidRDefault="0009370C" w:rsidP="00964F75">
            <w:pPr>
              <w:pStyle w:val="afe"/>
            </w:pPr>
            <w:r w:rsidRPr="00802592">
              <w:t>divname2</w:t>
            </w:r>
          </w:p>
        </w:tc>
        <w:tc>
          <w:tcPr>
            <w:tcW w:w="3159" w:type="dxa"/>
          </w:tcPr>
          <w:p w:rsidR="0009370C" w:rsidRPr="00802592" w:rsidRDefault="0009370C" w:rsidP="00964F75">
            <w:pPr>
              <w:pStyle w:val="afe"/>
            </w:pPr>
            <w:r w:rsidRPr="00802592">
              <w:t>Место оказания помощи (Наименование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r w:rsidRPr="00802592">
              <w:t>divname2adr</w:t>
            </w:r>
          </w:p>
        </w:tc>
        <w:tc>
          <w:tcPr>
            <w:tcW w:w="3159" w:type="dxa"/>
          </w:tcPr>
          <w:p w:rsidR="0009370C" w:rsidRPr="00802592" w:rsidRDefault="0009370C" w:rsidP="00964F75">
            <w:pPr>
              <w:pStyle w:val="afe"/>
            </w:pPr>
            <w:r w:rsidRPr="00802592">
              <w:t>Место оказания помощи (адрес подразделения)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pPr>
            <w:proofErr w:type="spellStart"/>
            <w:r w:rsidRPr="00802592">
              <w:t>dop_doc</w:t>
            </w:r>
            <w:proofErr w:type="spellEnd"/>
          </w:p>
        </w:tc>
        <w:tc>
          <w:tcPr>
            <w:tcW w:w="3159" w:type="dxa"/>
          </w:tcPr>
          <w:p w:rsidR="0009370C" w:rsidRPr="00802592" w:rsidRDefault="0009370C" w:rsidP="00964F75">
            <w:pPr>
              <w:pStyle w:val="afe"/>
            </w:pPr>
            <w:r w:rsidRPr="00802592">
              <w:t>Дополнительно проверенная учётно-отчётная документация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r</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Сбор информации: расспрос</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f</w:t>
            </w:r>
          </w:p>
        </w:tc>
        <w:tc>
          <w:tcPr>
            <w:tcW w:w="3159" w:type="dxa"/>
          </w:tcPr>
          <w:p w:rsidR="0009370C" w:rsidRPr="00802592" w:rsidRDefault="0009370C" w:rsidP="00964F75">
            <w:pPr>
              <w:pStyle w:val="ConsPlusNonformat"/>
              <w:rPr>
                <w:rFonts w:ascii="Times New Roman" w:hAnsi="Times New Roman" w:cs="Times New Roman"/>
                <w:sz w:val="24"/>
                <w:szCs w:val="24"/>
              </w:rPr>
            </w:pPr>
            <w:proofErr w:type="spellStart"/>
            <w:r w:rsidRPr="00802592">
              <w:rPr>
                <w:rFonts w:ascii="Times New Roman" w:hAnsi="Times New Roman" w:cs="Times New Roman"/>
                <w:sz w:val="24"/>
                <w:szCs w:val="24"/>
              </w:rPr>
              <w:t>Физикальное</w:t>
            </w:r>
            <w:proofErr w:type="spellEnd"/>
            <w:r w:rsidRPr="00802592">
              <w:rPr>
                <w:rFonts w:ascii="Times New Roman" w:hAnsi="Times New Roman" w:cs="Times New Roman"/>
                <w:sz w:val="24"/>
                <w:szCs w:val="24"/>
              </w:rPr>
              <w:t xml:space="preserve"> обследование</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09370C" w:rsidP="00964F75">
            <w:pPr>
              <w:pStyle w:val="afe"/>
            </w:pPr>
            <w:r w:rsidRPr="00802592">
              <w:t xml:space="preserve">Принимаемые </w:t>
            </w:r>
            <w:r w:rsidR="002A0068" w:rsidRPr="00802592">
              <w:t>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li</w:t>
            </w:r>
          </w:p>
        </w:tc>
        <w:tc>
          <w:tcPr>
            <w:tcW w:w="3159" w:type="dxa"/>
          </w:tcPr>
          <w:p w:rsidR="0009370C" w:rsidRPr="00802592" w:rsidRDefault="0009370C" w:rsidP="002A0068">
            <w:pPr>
              <w:pStyle w:val="ConsPlusNonformat"/>
              <w:rPr>
                <w:rFonts w:ascii="Times New Roman" w:hAnsi="Times New Roman" w:cs="Times New Roman"/>
                <w:sz w:val="24"/>
                <w:szCs w:val="24"/>
              </w:rPr>
            </w:pPr>
            <w:r w:rsidRPr="00802592">
              <w:rPr>
                <w:rFonts w:ascii="Times New Roman" w:hAnsi="Times New Roman" w:cs="Times New Roman"/>
                <w:sz w:val="24"/>
                <w:szCs w:val="24"/>
              </w:rPr>
              <w:t>Лабораторные</w:t>
            </w:r>
            <w:r w:rsidR="002A0068" w:rsidRPr="00802592">
              <w:rPr>
                <w:rFonts w:ascii="Times New Roman" w:hAnsi="Times New Roman" w:cs="Times New Roman"/>
                <w:sz w:val="24"/>
                <w:szCs w:val="24"/>
              </w:rPr>
              <w:t xml:space="preserve"> </w:t>
            </w:r>
            <w:r w:rsidRPr="00802592">
              <w:rPr>
                <w:rFonts w:ascii="Times New Roman" w:hAnsi="Times New Roman" w:cs="Times New Roman"/>
                <w:sz w:val="24"/>
                <w:szCs w:val="24"/>
              </w:rPr>
              <w:t>и инструментальные обследования</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proofErr w:type="spellStart"/>
            <w:r w:rsidRPr="00802592">
              <w:rPr>
                <w:lang w:val="en-US"/>
              </w:rPr>
              <w:t>sp</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Консультации специалистов</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inf_sbor</w:t>
            </w:r>
            <w:proofErr w:type="spellEnd"/>
            <w:r w:rsidRPr="00802592">
              <w:t>_</w:t>
            </w:r>
            <w:r w:rsidRPr="00802592">
              <w:rPr>
                <w:lang w:val="en-US"/>
              </w:rPr>
              <w:t>con</w:t>
            </w:r>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Консилиум</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2A0068" w:rsidRPr="00802592" w:rsidRDefault="002A0068" w:rsidP="00964F75">
            <w:pPr>
              <w:pStyle w:val="afe"/>
            </w:pPr>
            <w:r w:rsidRPr="00802592">
              <w:t>Принимаемые значения:</w:t>
            </w:r>
          </w:p>
          <w:p w:rsidR="0009370C" w:rsidRPr="00802592" w:rsidRDefault="0009370C" w:rsidP="00964F75">
            <w:pPr>
              <w:pStyle w:val="afe"/>
            </w:pPr>
            <w:r w:rsidRPr="00802592">
              <w:rPr>
                <w:lang w:val="en-US"/>
              </w:rPr>
              <w:t>0-</w:t>
            </w:r>
            <w:r w:rsidRPr="00802592">
              <w:t>нет, 1-да</w:t>
            </w:r>
          </w:p>
        </w:tc>
      </w:tr>
      <w:tr w:rsidR="0087301F" w:rsidRPr="00802592" w:rsidTr="002A0068">
        <w:tc>
          <w:tcPr>
            <w:tcW w:w="0" w:type="auto"/>
          </w:tcPr>
          <w:p w:rsidR="0009370C" w:rsidRPr="00802592" w:rsidRDefault="0009370C" w:rsidP="00964F75">
            <w:pPr>
              <w:pStyle w:val="afe"/>
            </w:pPr>
            <w:proofErr w:type="spellStart"/>
            <w:r w:rsidRPr="00802592">
              <w:rPr>
                <w:lang w:val="en-US"/>
              </w:rPr>
              <w:t>inf_sbor</w:t>
            </w:r>
            <w:proofErr w:type="spellEnd"/>
            <w:r w:rsidRPr="00802592">
              <w:t>_</w:t>
            </w:r>
            <w:r w:rsidRPr="00802592">
              <w:rPr>
                <w:lang w:val="en-US"/>
              </w:rPr>
              <w:t>err</w:t>
            </w:r>
          </w:p>
        </w:tc>
        <w:tc>
          <w:tcPr>
            <w:tcW w:w="3159" w:type="dxa"/>
          </w:tcPr>
          <w:p w:rsidR="0009370C" w:rsidRPr="00802592" w:rsidRDefault="0009370C" w:rsidP="00964F75">
            <w:pPr>
              <w:pStyle w:val="afe"/>
            </w:pPr>
            <w:r w:rsidRPr="00802592">
              <w:t>Обоснование негативных следствий ошибок в сборе информации</w:t>
            </w:r>
          </w:p>
        </w:tc>
        <w:tc>
          <w:tcPr>
            <w:tcW w:w="1843" w:type="dxa"/>
          </w:tcPr>
          <w:p w:rsidR="0009370C" w:rsidRPr="00802592" w:rsidRDefault="0009370C" w:rsidP="00964F75">
            <w:pPr>
              <w:pStyle w:val="afe"/>
            </w:pPr>
            <w:r w:rsidRPr="00802592">
              <w:t>Необязательный</w:t>
            </w:r>
          </w:p>
        </w:tc>
        <w:tc>
          <w:tcPr>
            <w:tcW w:w="709" w:type="dxa"/>
          </w:tcPr>
          <w:p w:rsidR="0009370C" w:rsidRPr="00802592" w:rsidRDefault="0009370C" w:rsidP="00964F75">
            <w:pPr>
              <w:pStyle w:val="afe"/>
              <w:jc w:val="center"/>
            </w:pPr>
            <w:proofErr w:type="spellStart"/>
            <w:r w:rsidRPr="00802592">
              <w:t>string</w:t>
            </w:r>
            <w:proofErr w:type="spellEnd"/>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lech_h</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(хирургическое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Принимаемые значения:</w:t>
            </w:r>
          </w:p>
          <w:p w:rsidR="0009370C" w:rsidRPr="00802592" w:rsidRDefault="0009370C" w:rsidP="00964F75">
            <w:pPr>
              <w:pStyle w:val="afe"/>
            </w:pPr>
            <w:r w:rsidRPr="00802592">
              <w:lastRenderedPageBreak/>
              <w:t>0</w:t>
            </w:r>
            <w:r w:rsidR="003C4811" w:rsidRPr="00802592">
              <w:t xml:space="preserve"> </w:t>
            </w:r>
            <w:r w:rsidRPr="00802592">
              <w:t>-</w:t>
            </w:r>
            <w:r w:rsidR="003C4811" w:rsidRPr="00802592">
              <w:t xml:space="preserve"> </w:t>
            </w:r>
            <w:r w:rsidRPr="00802592">
              <w:t xml:space="preserve">не проводилось,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проводилось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lastRenderedPageBreak/>
              <w:t>lech_m</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медикаментозное</w:t>
            </w:r>
            <w:r w:rsidRPr="00802592">
              <w:rPr>
                <w:rFonts w:ascii="Times New Roman" w:hAnsi="Times New Roman" w:cs="Times New Roman"/>
                <w:sz w:val="24"/>
                <w:szCs w:val="24"/>
                <w:lang w:val="en-US"/>
              </w:rPr>
              <w:t>)</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3C4811" w:rsidP="00964F75">
            <w:pPr>
              <w:pStyle w:val="afe"/>
            </w:pPr>
            <w:r w:rsidRPr="00802592">
              <w:t xml:space="preserve">1 - </w:t>
            </w:r>
            <w:r w:rsidR="0009370C" w:rsidRPr="00802592">
              <w:t xml:space="preserve">В полном </w:t>
            </w:r>
            <w:proofErr w:type="gramStart"/>
            <w:r w:rsidR="0009370C" w:rsidRPr="00802592">
              <w:t>объеме</w:t>
            </w:r>
            <w:proofErr w:type="gramEnd"/>
            <w:r w:rsidR="0009370C" w:rsidRPr="00802592">
              <w:t>,</w:t>
            </w:r>
          </w:p>
          <w:p w:rsidR="008C1596"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Недостаточное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proofErr w:type="spellStart"/>
            <w:r w:rsidRPr="00802592">
              <w:t>Полипрогмазия</w:t>
            </w:r>
            <w:proofErr w:type="spellEnd"/>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lech_pr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Лечение</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(прочие виды и способы лечения)</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Не проводились,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Проводились</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lech_err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лечении</w:t>
            </w:r>
          </w:p>
        </w:tc>
        <w:tc>
          <w:tcPr>
            <w:tcW w:w="1843" w:type="dxa"/>
          </w:tcPr>
          <w:p w:rsidR="0009370C" w:rsidRPr="00802592" w:rsidRDefault="0009370C" w:rsidP="00964F75">
            <w:r w:rsidRPr="00802592">
              <w:t>Необязательный</w:t>
            </w:r>
          </w:p>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pre_in</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обоснованность поступления)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 xml:space="preserve">обосновано, </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pre_d</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длительности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по стандарту,</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короткие сроки,</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превышение сроков</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pre_tr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 xml:space="preserve"> (</w:t>
            </w:r>
            <w:r w:rsidRPr="00802592">
              <w:rPr>
                <w:rFonts w:ascii="Times New Roman" w:hAnsi="Times New Roman" w:cs="Times New Roman"/>
                <w:sz w:val="24"/>
                <w:szCs w:val="24"/>
              </w:rPr>
              <w:t>переводы)</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обосновано,</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 обосновано</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pre_rec</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lang w:val="en-US"/>
              </w:rPr>
            </w:pPr>
            <w:r w:rsidRPr="00802592">
              <w:rPr>
                <w:rFonts w:ascii="Times New Roman" w:hAnsi="Times New Roman" w:cs="Times New Roman"/>
                <w:sz w:val="24"/>
                <w:szCs w:val="24"/>
              </w:rPr>
              <w:t>Преемственность</w:t>
            </w:r>
          </w:p>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lang w:val="en-US"/>
              </w:rPr>
              <w:t>(</w:t>
            </w:r>
            <w:r w:rsidRPr="00802592">
              <w:rPr>
                <w:rFonts w:ascii="Times New Roman" w:hAnsi="Times New Roman" w:cs="Times New Roman"/>
                <w:sz w:val="24"/>
                <w:szCs w:val="24"/>
              </w:rPr>
              <w:t>содержание рекомендаций)</w:t>
            </w:r>
          </w:p>
        </w:tc>
        <w:tc>
          <w:tcPr>
            <w:tcW w:w="1843" w:type="dxa"/>
          </w:tcPr>
          <w:p w:rsidR="0009370C" w:rsidRPr="00802592" w:rsidRDefault="0009370C" w:rsidP="00964F75"/>
        </w:tc>
        <w:tc>
          <w:tcPr>
            <w:tcW w:w="709" w:type="dxa"/>
          </w:tcPr>
          <w:p w:rsidR="0009370C" w:rsidRPr="00802592" w:rsidRDefault="0009370C" w:rsidP="00964F75">
            <w:pPr>
              <w:pStyle w:val="afe"/>
              <w:jc w:val="center"/>
              <w:rPr>
                <w:lang w:val="en-US"/>
              </w:rPr>
            </w:pPr>
            <w:proofErr w:type="spellStart"/>
            <w:r w:rsidRPr="00802592">
              <w:t>byte</w:t>
            </w:r>
            <w:proofErr w:type="spellEnd"/>
          </w:p>
        </w:tc>
        <w:tc>
          <w:tcPr>
            <w:tcW w:w="2888" w:type="dxa"/>
          </w:tcPr>
          <w:p w:rsidR="008C1596" w:rsidRPr="00802592" w:rsidRDefault="0009370C" w:rsidP="00964F75">
            <w:pPr>
              <w:pStyle w:val="afe"/>
            </w:pPr>
            <w:r w:rsidRPr="00802592">
              <w:t xml:space="preserve">Принимаемые значения: </w:t>
            </w:r>
          </w:p>
          <w:p w:rsidR="0009370C" w:rsidRPr="00802592" w:rsidRDefault="0009370C" w:rsidP="00964F75">
            <w:pPr>
              <w:pStyle w:val="afe"/>
            </w:pPr>
            <w:r w:rsidRPr="00802592">
              <w:t>1</w:t>
            </w:r>
            <w:r w:rsidR="003C4811" w:rsidRPr="00802592">
              <w:t xml:space="preserve"> </w:t>
            </w:r>
            <w:r w:rsidRPr="00802592">
              <w:t>-</w:t>
            </w:r>
            <w:r w:rsidR="003C4811" w:rsidRPr="00802592">
              <w:t xml:space="preserve"> </w:t>
            </w:r>
            <w:r w:rsidRPr="00802592">
              <w:t>в полном объеме,</w:t>
            </w:r>
          </w:p>
          <w:p w:rsidR="0009370C" w:rsidRPr="00802592" w:rsidRDefault="0009370C" w:rsidP="00964F75">
            <w:pPr>
              <w:pStyle w:val="afe"/>
            </w:pPr>
            <w:r w:rsidRPr="00802592">
              <w:t>2</w:t>
            </w:r>
            <w:r w:rsidR="003C4811" w:rsidRPr="00802592">
              <w:t xml:space="preserve"> </w:t>
            </w:r>
            <w:r w:rsidRPr="00802592">
              <w:t>-</w:t>
            </w:r>
            <w:r w:rsidR="003C4811" w:rsidRPr="00802592">
              <w:t xml:space="preserve"> </w:t>
            </w:r>
            <w:r w:rsidRPr="00802592">
              <w:t>недостаточные,</w:t>
            </w:r>
          </w:p>
          <w:p w:rsidR="0009370C" w:rsidRPr="00802592" w:rsidRDefault="0009370C" w:rsidP="00964F75">
            <w:pPr>
              <w:pStyle w:val="afe"/>
            </w:pPr>
            <w:r w:rsidRPr="00802592">
              <w:t>3</w:t>
            </w:r>
            <w:r w:rsidR="003C4811" w:rsidRPr="00802592">
              <w:t xml:space="preserve"> </w:t>
            </w:r>
            <w:r w:rsidRPr="00802592">
              <w:t>-</w:t>
            </w:r>
            <w:r w:rsidR="003C4811" w:rsidRPr="00802592">
              <w:t xml:space="preserve"> </w:t>
            </w:r>
            <w:r w:rsidRPr="00802592">
              <w:t>отсутствуют</w:t>
            </w:r>
          </w:p>
        </w:tc>
      </w:tr>
      <w:tr w:rsidR="0087301F" w:rsidRPr="00802592" w:rsidTr="002A0068">
        <w:tc>
          <w:tcPr>
            <w:tcW w:w="0" w:type="auto"/>
          </w:tcPr>
          <w:p w:rsidR="0009370C" w:rsidRPr="00802592" w:rsidRDefault="0009370C" w:rsidP="00964F75">
            <w:pPr>
              <w:pStyle w:val="afe"/>
              <w:rPr>
                <w:lang w:val="en-US"/>
              </w:rPr>
            </w:pPr>
            <w:proofErr w:type="spellStart"/>
            <w:r w:rsidRPr="00802592">
              <w:rPr>
                <w:lang w:val="en-US"/>
              </w:rPr>
              <w:t>pre_err</w:t>
            </w:r>
            <w:proofErr w:type="spellEnd"/>
          </w:p>
        </w:tc>
        <w:tc>
          <w:tcPr>
            <w:tcW w:w="3159" w:type="dxa"/>
          </w:tcPr>
          <w:p w:rsidR="0009370C" w:rsidRPr="00802592" w:rsidRDefault="0009370C" w:rsidP="00964F75">
            <w:pPr>
              <w:pStyle w:val="ConsPlusNonformat"/>
              <w:rPr>
                <w:rFonts w:ascii="Times New Roman" w:hAnsi="Times New Roman" w:cs="Times New Roman"/>
                <w:sz w:val="24"/>
                <w:szCs w:val="24"/>
              </w:rPr>
            </w:pPr>
            <w:r w:rsidRPr="00802592">
              <w:rPr>
                <w:rFonts w:ascii="Times New Roman" w:hAnsi="Times New Roman" w:cs="Times New Roman"/>
                <w:sz w:val="24"/>
                <w:szCs w:val="24"/>
              </w:rPr>
              <w:t>Обоснование негативных последствий ошибок в преемственности лечения</w:t>
            </w:r>
          </w:p>
        </w:tc>
        <w:tc>
          <w:tcPr>
            <w:tcW w:w="1843" w:type="dxa"/>
          </w:tcPr>
          <w:p w:rsidR="0009370C" w:rsidRPr="00802592" w:rsidRDefault="0009370C" w:rsidP="00964F75"/>
        </w:tc>
        <w:tc>
          <w:tcPr>
            <w:tcW w:w="709" w:type="dxa"/>
          </w:tcPr>
          <w:p w:rsidR="0009370C" w:rsidRPr="00802592" w:rsidRDefault="0009370C" w:rsidP="00964F75">
            <w:pPr>
              <w:pStyle w:val="afe"/>
              <w:jc w:val="center"/>
            </w:pPr>
            <w:r w:rsidRPr="00802592">
              <w:rPr>
                <w:lang w:val="en-US"/>
              </w:rPr>
              <w:t>string</w:t>
            </w:r>
          </w:p>
        </w:tc>
        <w:tc>
          <w:tcPr>
            <w:tcW w:w="2888" w:type="dxa"/>
          </w:tcPr>
          <w:p w:rsidR="0009370C" w:rsidRPr="00802592" w:rsidRDefault="0009370C" w:rsidP="00964F75">
            <w:pPr>
              <w:pStyle w:val="afe"/>
            </w:pPr>
          </w:p>
        </w:tc>
      </w:tr>
    </w:tbl>
    <w:p w:rsidR="00CB2FE2" w:rsidRPr="00802592" w:rsidRDefault="002A3B71" w:rsidP="00BA5AC3">
      <w:pPr>
        <w:pStyle w:val="3"/>
        <w:rPr>
          <w:rStyle w:val="b1"/>
          <w:rFonts w:ascii="Times New Roman" w:hAnsi="Times New Roman" w:cs="Times New Roman"/>
          <w:b/>
          <w:bCs/>
          <w:color w:val="auto"/>
        </w:rPr>
      </w:pPr>
      <w:bookmarkStart w:id="86" w:name="_Toc190875686"/>
      <w:bookmarkEnd w:id="73"/>
      <w:r>
        <w:rPr>
          <w:rStyle w:val="b1"/>
          <w:rFonts w:ascii="Times New Roman" w:hAnsi="Times New Roman" w:cs="Times New Roman"/>
          <w:b/>
          <w:bCs/>
          <w:color w:val="auto"/>
        </w:rPr>
        <w:t>3.4.57</w:t>
      </w:r>
      <w:r w:rsidR="00BA5AC3" w:rsidRPr="00802592">
        <w:rPr>
          <w:rStyle w:val="b1"/>
          <w:rFonts w:ascii="Times New Roman" w:hAnsi="Times New Roman" w:cs="Times New Roman"/>
          <w:b/>
          <w:bCs/>
          <w:color w:val="auto"/>
        </w:rPr>
        <w:t xml:space="preserve">. </w:t>
      </w:r>
      <w:r w:rsidR="00082911" w:rsidRPr="00802592">
        <w:rPr>
          <w:rStyle w:val="b1"/>
          <w:rFonts w:ascii="Times New Roman" w:hAnsi="Times New Roman" w:cs="Times New Roman"/>
          <w:b/>
          <w:bCs/>
          <w:color w:val="auto"/>
        </w:rPr>
        <w:t>Элемент</w:t>
      </w:r>
      <w:r w:rsidR="00CB2FE2" w:rsidRPr="00802592">
        <w:rPr>
          <w:rStyle w:val="b1"/>
          <w:rFonts w:ascii="Times New Roman" w:hAnsi="Times New Roman" w:cs="Times New Roman"/>
          <w:b/>
          <w:bCs/>
          <w:color w:val="auto"/>
        </w:rPr>
        <w:t xml:space="preserve"> «</w:t>
      </w:r>
      <w:proofErr w:type="spellStart"/>
      <w:r w:rsidR="00CB2FE2" w:rsidRPr="00802592">
        <w:rPr>
          <w:rStyle w:val="b1"/>
          <w:rFonts w:ascii="Times New Roman" w:hAnsi="Times New Roman" w:cs="Times New Roman"/>
          <w:b/>
          <w:bCs/>
          <w:color w:val="auto"/>
          <w:lang w:val="en-US"/>
        </w:rPr>
        <w:t>kslp</w:t>
      </w:r>
      <w:proofErr w:type="spellEnd"/>
      <w:r w:rsidR="00082911" w:rsidRPr="00802592">
        <w:rPr>
          <w:rStyle w:val="b1"/>
          <w:rFonts w:ascii="Times New Roman" w:hAnsi="Times New Roman" w:cs="Times New Roman"/>
          <w:b/>
          <w:bCs/>
          <w:color w:val="auto"/>
        </w:rPr>
        <w:t>»</w:t>
      </w:r>
      <w:r w:rsidR="00CB2FE2" w:rsidRPr="00802592">
        <w:rPr>
          <w:rStyle w:val="b1"/>
          <w:rFonts w:ascii="Times New Roman" w:hAnsi="Times New Roman" w:cs="Times New Roman"/>
          <w:b/>
          <w:bCs/>
          <w:color w:val="auto"/>
        </w:rPr>
        <w:t xml:space="preserve"> – КСЛП</w:t>
      </w:r>
      <w:bookmarkEnd w:id="86"/>
    </w:p>
    <w:p w:rsidR="00DB7AAF" w:rsidRPr="00802592" w:rsidRDefault="00DB7AAF" w:rsidP="00082911">
      <w:pPr>
        <w:rPr>
          <w:lang w:val="en-US"/>
        </w:rPr>
      </w:pPr>
      <w:r w:rsidRPr="00802592">
        <w:t>Входит</w:t>
      </w:r>
      <w:r w:rsidRPr="00802592">
        <w:rPr>
          <w:lang w:val="en-US"/>
        </w:rPr>
        <w:t xml:space="preserve"> </w:t>
      </w:r>
      <w:r w:rsidRPr="00802592">
        <w:t>в</w:t>
      </w:r>
      <w:r w:rsidRPr="00802592">
        <w:rPr>
          <w:lang w:val="en-US"/>
        </w:rPr>
        <w:t xml:space="preserve"> </w:t>
      </w:r>
      <w:r w:rsidR="00197C9C" w:rsidRPr="00802592">
        <w:rPr>
          <w:rStyle w:val="b1"/>
          <w:rFonts w:ascii="Times New Roman" w:hAnsi="Times New Roman" w:cs="Times New Roman"/>
          <w:b w:val="0"/>
          <w:bCs w:val="0"/>
          <w:color w:val="auto"/>
          <w:lang w:val="en-US"/>
        </w:rPr>
        <w:t>«manipulation</w:t>
      </w:r>
      <w:r w:rsidR="00197C9C" w:rsidRPr="00802592">
        <w:rPr>
          <w:lang w:val="en-US"/>
        </w:rPr>
        <w:t>» -</w:t>
      </w:r>
      <w:r w:rsidR="00197C9C" w:rsidRPr="00802592">
        <w:rPr>
          <w:rStyle w:val="b1"/>
          <w:rFonts w:ascii="Times New Roman" w:hAnsi="Times New Roman" w:cs="Times New Roman"/>
          <w:b w:val="0"/>
          <w:bCs w:val="0"/>
          <w:color w:val="auto"/>
          <w:lang w:val="en-US"/>
        </w:rPr>
        <w:t xml:space="preserve"> </w:t>
      </w:r>
      <w:r w:rsidRPr="00802592">
        <w:rPr>
          <w:rStyle w:val="b1"/>
          <w:rFonts w:ascii="Times New Roman" w:hAnsi="Times New Roman" w:cs="Times New Roman"/>
          <w:b w:val="0"/>
          <w:bCs w:val="0"/>
          <w:color w:val="auto"/>
          <w:lang w:val="en-US"/>
        </w:rPr>
        <w:t>«</w:t>
      </w:r>
      <w:proofErr w:type="spellStart"/>
      <w:r w:rsidRPr="00802592">
        <w:rPr>
          <w:rStyle w:val="b1"/>
          <w:rFonts w:ascii="Times New Roman" w:hAnsi="Times New Roman" w:cs="Times New Roman"/>
          <w:b w:val="0"/>
          <w:bCs w:val="0"/>
          <w:color w:val="auto"/>
          <w:lang w:val="en-US"/>
        </w:rPr>
        <w:t>additionals</w:t>
      </w:r>
      <w:proofErr w:type="spellEnd"/>
      <w:r w:rsidRPr="00802592">
        <w:rPr>
          <w:lang w:val="en-US"/>
        </w:rPr>
        <w:t xml:space="preserve">» - </w:t>
      </w:r>
      <w:r w:rsidRPr="00802592">
        <w:rPr>
          <w:rStyle w:val="b1"/>
          <w:rFonts w:ascii="Times New Roman" w:hAnsi="Times New Roman" w:cs="Times New Roman"/>
          <w:b w:val="0"/>
          <w:bCs w:val="0"/>
          <w:color w:val="auto"/>
          <w:lang w:val="en-US"/>
        </w:rPr>
        <w:t>«</w:t>
      </w:r>
      <w:r w:rsidRPr="00802592">
        <w:rPr>
          <w:rStyle w:val="shorttext"/>
          <w:lang w:val="en-US"/>
        </w:rPr>
        <w:t>coefficients</w:t>
      </w:r>
      <w:r w:rsidRPr="00802592">
        <w:rPr>
          <w:lang w:val="en-US"/>
        </w:rPr>
        <w:t>»</w:t>
      </w:r>
      <w:r w:rsidRPr="00802592">
        <w:rPr>
          <w:rStyle w:val="b1"/>
          <w:rFonts w:ascii="Times New Roman" w:hAnsi="Times New Roman" w:cs="Times New Roman"/>
          <w:b w:val="0"/>
          <w:bCs w:val="0"/>
          <w:color w:val="auto"/>
          <w:lang w:val="en-US"/>
        </w:rPr>
        <w:t>.</w:t>
      </w:r>
    </w:p>
    <w:p w:rsidR="00082911" w:rsidRPr="00802592" w:rsidRDefault="00082911" w:rsidP="00082911">
      <w:r w:rsidRPr="00802592">
        <w:t>Атрибуты элемента:</w:t>
      </w:r>
    </w:p>
    <w:tbl>
      <w:tblPr>
        <w:tblW w:w="0" w:type="auto"/>
        <w:tblInd w:w="2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003"/>
        <w:gridCol w:w="2195"/>
        <w:gridCol w:w="2656"/>
        <w:gridCol w:w="870"/>
        <w:gridCol w:w="3563"/>
      </w:tblGrid>
      <w:tr w:rsidR="00F80DB1" w:rsidRPr="00802592" w:rsidTr="00224825">
        <w:trPr>
          <w:cantSplit/>
        </w:trPr>
        <w:tc>
          <w:tcPr>
            <w:tcW w:w="1003" w:type="dxa"/>
            <w:vAlign w:val="center"/>
          </w:tcPr>
          <w:p w:rsidR="00CB2FE2" w:rsidRPr="00802592" w:rsidRDefault="00CB2FE2" w:rsidP="00D80761">
            <w:pPr>
              <w:pStyle w:val="af5"/>
            </w:pPr>
            <w:r w:rsidRPr="00802592">
              <w:lastRenderedPageBreak/>
              <w:t>Имя</w:t>
            </w:r>
          </w:p>
        </w:tc>
        <w:tc>
          <w:tcPr>
            <w:tcW w:w="0" w:type="auto"/>
            <w:vAlign w:val="center"/>
          </w:tcPr>
          <w:p w:rsidR="00CB2FE2" w:rsidRPr="00802592" w:rsidRDefault="00CB2FE2" w:rsidP="00D80761">
            <w:pPr>
              <w:pStyle w:val="af5"/>
            </w:pPr>
            <w:r w:rsidRPr="00802592">
              <w:t>Назначение</w:t>
            </w:r>
          </w:p>
        </w:tc>
        <w:tc>
          <w:tcPr>
            <w:tcW w:w="0" w:type="auto"/>
            <w:vAlign w:val="center"/>
          </w:tcPr>
          <w:p w:rsidR="00CB2FE2" w:rsidRPr="00802592" w:rsidRDefault="00CB2FE2" w:rsidP="00D80761">
            <w:pPr>
              <w:pStyle w:val="af5"/>
            </w:pPr>
            <w:r w:rsidRPr="00802592">
              <w:t>Условия заполнения</w:t>
            </w:r>
          </w:p>
        </w:tc>
        <w:tc>
          <w:tcPr>
            <w:tcW w:w="0" w:type="auto"/>
            <w:vAlign w:val="center"/>
          </w:tcPr>
          <w:p w:rsidR="00CB2FE2" w:rsidRPr="00802592" w:rsidRDefault="00CB2FE2" w:rsidP="00D80761">
            <w:pPr>
              <w:pStyle w:val="af5"/>
            </w:pPr>
            <w:r w:rsidRPr="00802592">
              <w:t>Тип</w:t>
            </w:r>
          </w:p>
        </w:tc>
        <w:tc>
          <w:tcPr>
            <w:tcW w:w="3563" w:type="dxa"/>
            <w:vAlign w:val="center"/>
          </w:tcPr>
          <w:p w:rsidR="00CB2FE2" w:rsidRPr="00802592" w:rsidRDefault="00CB2FE2" w:rsidP="00D80761">
            <w:pPr>
              <w:pStyle w:val="af5"/>
            </w:pPr>
            <w:r w:rsidRPr="00802592">
              <w:t>Ограничения</w:t>
            </w:r>
          </w:p>
        </w:tc>
      </w:tr>
      <w:tr w:rsidR="00F80DB1" w:rsidRPr="00802592" w:rsidTr="00224825">
        <w:trPr>
          <w:cantSplit/>
        </w:trPr>
        <w:tc>
          <w:tcPr>
            <w:tcW w:w="1003" w:type="dxa"/>
          </w:tcPr>
          <w:p w:rsidR="00CB2FE2" w:rsidRPr="00802592" w:rsidRDefault="00241561" w:rsidP="00D80761">
            <w:pPr>
              <w:pStyle w:val="afe"/>
              <w:rPr>
                <w:lang w:val="en-US"/>
              </w:rPr>
            </w:pPr>
            <w:proofErr w:type="spellStart"/>
            <w:r w:rsidRPr="00802592">
              <w:rPr>
                <w:lang w:val="en-US"/>
              </w:rPr>
              <w:t>coeff</w:t>
            </w:r>
            <w:proofErr w:type="spellEnd"/>
          </w:p>
        </w:tc>
        <w:tc>
          <w:tcPr>
            <w:tcW w:w="0" w:type="auto"/>
          </w:tcPr>
          <w:p w:rsidR="00CB2FE2" w:rsidRPr="00802592" w:rsidRDefault="00295215" w:rsidP="00224825">
            <w:pPr>
              <w:pStyle w:val="afe"/>
            </w:pPr>
            <w:r w:rsidRPr="00802592">
              <w:t>Номер</w:t>
            </w:r>
            <w:r w:rsidR="002500D1" w:rsidRPr="00802592">
              <w:t xml:space="preserve"> КСЛП</w:t>
            </w:r>
          </w:p>
        </w:tc>
        <w:tc>
          <w:tcPr>
            <w:tcW w:w="0" w:type="auto"/>
          </w:tcPr>
          <w:p w:rsidR="00CB2FE2" w:rsidRPr="00802592" w:rsidRDefault="00CE322C" w:rsidP="00D80761">
            <w:pPr>
              <w:pStyle w:val="afe"/>
            </w:pPr>
            <w:r w:rsidRPr="00802592">
              <w:t>О</w:t>
            </w:r>
            <w:r w:rsidR="00AD5127" w:rsidRPr="00802592">
              <w:t>бязательный.</w:t>
            </w:r>
          </w:p>
        </w:tc>
        <w:tc>
          <w:tcPr>
            <w:tcW w:w="0" w:type="auto"/>
          </w:tcPr>
          <w:p w:rsidR="00CB2FE2" w:rsidRPr="00802592" w:rsidRDefault="002500D1" w:rsidP="00D80761">
            <w:pPr>
              <w:pStyle w:val="afe"/>
              <w:jc w:val="center"/>
              <w:rPr>
                <w:lang w:val="en-US"/>
              </w:rPr>
            </w:pPr>
            <w:r w:rsidRPr="00802592">
              <w:rPr>
                <w:lang w:val="en-US"/>
              </w:rPr>
              <w:t>string</w:t>
            </w:r>
          </w:p>
        </w:tc>
        <w:tc>
          <w:tcPr>
            <w:tcW w:w="3563" w:type="dxa"/>
          </w:tcPr>
          <w:p w:rsidR="00CB2FE2" w:rsidRPr="00802592" w:rsidRDefault="00AD5127" w:rsidP="002500D1">
            <w:pPr>
              <w:pStyle w:val="afe"/>
            </w:pPr>
            <w:r w:rsidRPr="00802592">
              <w:t>Из приложения Тарифного соглашения.</w:t>
            </w:r>
          </w:p>
        </w:tc>
      </w:tr>
      <w:tr w:rsidR="00F80DB1" w:rsidRPr="00802592" w:rsidTr="00224825">
        <w:trPr>
          <w:cantSplit/>
        </w:trPr>
        <w:tc>
          <w:tcPr>
            <w:tcW w:w="1003" w:type="dxa"/>
          </w:tcPr>
          <w:p w:rsidR="00295215" w:rsidRPr="00802592" w:rsidRDefault="00295215" w:rsidP="00D80761">
            <w:pPr>
              <w:pStyle w:val="afe"/>
              <w:rPr>
                <w:lang w:val="en-US"/>
              </w:rPr>
            </w:pPr>
            <w:r w:rsidRPr="00802592">
              <w:rPr>
                <w:lang w:val="en-US"/>
              </w:rPr>
              <w:t>value</w:t>
            </w:r>
          </w:p>
        </w:tc>
        <w:tc>
          <w:tcPr>
            <w:tcW w:w="0" w:type="auto"/>
          </w:tcPr>
          <w:p w:rsidR="00295215" w:rsidRPr="00802592" w:rsidRDefault="00295215" w:rsidP="00B47604">
            <w:pPr>
              <w:pStyle w:val="afe"/>
            </w:pPr>
            <w:r w:rsidRPr="00802592">
              <w:t>Значение КСЛП</w:t>
            </w:r>
          </w:p>
        </w:tc>
        <w:tc>
          <w:tcPr>
            <w:tcW w:w="0" w:type="auto"/>
          </w:tcPr>
          <w:p w:rsidR="00295215" w:rsidRPr="00802592" w:rsidRDefault="00261B04" w:rsidP="00D80761">
            <w:pPr>
              <w:pStyle w:val="afe"/>
            </w:pPr>
            <w:r w:rsidRPr="00802592">
              <w:t>О</w:t>
            </w:r>
            <w:r w:rsidR="00295215" w:rsidRPr="00802592">
              <w:t>бязательный</w:t>
            </w:r>
          </w:p>
        </w:tc>
        <w:tc>
          <w:tcPr>
            <w:tcW w:w="0" w:type="auto"/>
          </w:tcPr>
          <w:p w:rsidR="00295215" w:rsidRPr="00802592" w:rsidRDefault="00B8425B" w:rsidP="00295215">
            <w:pPr>
              <w:pStyle w:val="afe"/>
              <w:rPr>
                <w:lang w:val="en-US"/>
              </w:rPr>
            </w:pPr>
            <w:proofErr w:type="spellStart"/>
            <w:r w:rsidRPr="00802592">
              <w:t>decimal</w:t>
            </w:r>
            <w:proofErr w:type="spellEnd"/>
          </w:p>
        </w:tc>
        <w:tc>
          <w:tcPr>
            <w:tcW w:w="3563" w:type="dxa"/>
          </w:tcPr>
          <w:p w:rsidR="00295215" w:rsidRPr="00802592" w:rsidRDefault="00295215" w:rsidP="00D80761">
            <w:pPr>
              <w:pStyle w:val="afe"/>
            </w:pPr>
          </w:p>
        </w:tc>
      </w:tr>
      <w:tr w:rsidR="00F80DB1" w:rsidRPr="00802592" w:rsidTr="00224825">
        <w:trPr>
          <w:cantSplit/>
        </w:trPr>
        <w:tc>
          <w:tcPr>
            <w:tcW w:w="1003" w:type="dxa"/>
          </w:tcPr>
          <w:p w:rsidR="003C3EC0" w:rsidRPr="00802592" w:rsidRDefault="003C3EC0" w:rsidP="00D80761">
            <w:pPr>
              <w:pStyle w:val="afe"/>
              <w:rPr>
                <w:lang w:val="en-US"/>
              </w:rPr>
            </w:pPr>
            <w:proofErr w:type="spellStart"/>
            <w:r w:rsidRPr="00802592">
              <w:rPr>
                <w:lang w:val="en-US"/>
              </w:rPr>
              <w:t>act_coeff</w:t>
            </w:r>
            <w:proofErr w:type="spellEnd"/>
          </w:p>
        </w:tc>
        <w:tc>
          <w:tcPr>
            <w:tcW w:w="0" w:type="auto"/>
          </w:tcPr>
          <w:p w:rsidR="003C3EC0" w:rsidRPr="00802592" w:rsidRDefault="003C3EC0" w:rsidP="00224825">
            <w:pPr>
              <w:pStyle w:val="afe"/>
            </w:pPr>
            <w:r w:rsidRPr="00802592">
              <w:t xml:space="preserve">Описание причины </w:t>
            </w:r>
            <w:r w:rsidR="00B47604" w:rsidRPr="00802592">
              <w:t>использования</w:t>
            </w:r>
            <w:r w:rsidRPr="00802592">
              <w:t xml:space="preserve"> </w:t>
            </w:r>
            <w:r w:rsidR="00B47604" w:rsidRPr="00802592">
              <w:t>КСЛП</w:t>
            </w:r>
          </w:p>
        </w:tc>
        <w:tc>
          <w:tcPr>
            <w:tcW w:w="0" w:type="auto"/>
          </w:tcPr>
          <w:p w:rsidR="003C3EC0" w:rsidRPr="00802592" w:rsidRDefault="007C0DBA" w:rsidP="00D80761">
            <w:pPr>
              <w:pStyle w:val="afe"/>
            </w:pPr>
            <w:r w:rsidRPr="00802592">
              <w:t>Условно-обязательный</w:t>
            </w:r>
            <w:r w:rsidR="00AD5127" w:rsidRPr="00802592">
              <w:t>. Заполняется при условиях указанных в Тарифном соглашении.</w:t>
            </w:r>
          </w:p>
        </w:tc>
        <w:tc>
          <w:tcPr>
            <w:tcW w:w="0" w:type="auto"/>
          </w:tcPr>
          <w:p w:rsidR="003C3EC0" w:rsidRPr="00802592" w:rsidRDefault="003C3EC0" w:rsidP="00D80761">
            <w:pPr>
              <w:pStyle w:val="afe"/>
              <w:jc w:val="center"/>
              <w:rPr>
                <w:lang w:val="en-US"/>
              </w:rPr>
            </w:pPr>
            <w:r w:rsidRPr="00802592">
              <w:rPr>
                <w:lang w:val="en-US"/>
              </w:rPr>
              <w:t>string</w:t>
            </w:r>
          </w:p>
        </w:tc>
        <w:tc>
          <w:tcPr>
            <w:tcW w:w="3563" w:type="dxa"/>
          </w:tcPr>
          <w:p w:rsidR="003C3EC0" w:rsidRPr="00802592" w:rsidRDefault="003C3EC0" w:rsidP="00D80761">
            <w:pPr>
              <w:pStyle w:val="afe"/>
            </w:pPr>
            <w:r w:rsidRPr="00802592">
              <w:t xml:space="preserve">До </w:t>
            </w:r>
            <w:r w:rsidRPr="00802592">
              <w:rPr>
                <w:lang w:val="en-US"/>
              </w:rPr>
              <w:t>200</w:t>
            </w:r>
            <w:r w:rsidRPr="00802592">
              <w:t>0 символов</w:t>
            </w:r>
          </w:p>
        </w:tc>
      </w:tr>
      <w:tr w:rsidR="00F80DB1" w:rsidRPr="00802592" w:rsidTr="00224825">
        <w:trPr>
          <w:cantSplit/>
        </w:trPr>
        <w:tc>
          <w:tcPr>
            <w:tcW w:w="1003" w:type="dxa"/>
          </w:tcPr>
          <w:p w:rsidR="00100B16" w:rsidRPr="002A3B71" w:rsidRDefault="00100B16" w:rsidP="00D80761">
            <w:pPr>
              <w:pStyle w:val="afe"/>
              <w:rPr>
                <w:lang w:val="en-US"/>
              </w:rPr>
            </w:pPr>
            <w:proofErr w:type="spellStart"/>
            <w:r w:rsidRPr="002A3B71">
              <w:rPr>
                <w:lang w:val="en-US"/>
              </w:rPr>
              <w:t>lek_sh</w:t>
            </w:r>
            <w:proofErr w:type="spellEnd"/>
          </w:p>
        </w:tc>
        <w:tc>
          <w:tcPr>
            <w:tcW w:w="0" w:type="auto"/>
          </w:tcPr>
          <w:p w:rsidR="00100B16" w:rsidRPr="002A3B71" w:rsidRDefault="00100B16" w:rsidP="00224825">
            <w:pPr>
              <w:pStyle w:val="afe"/>
            </w:pPr>
            <w:r w:rsidRPr="002A3B71">
              <w:t>Схема сопроводительной лекарственной терапии</w:t>
            </w:r>
          </w:p>
        </w:tc>
        <w:tc>
          <w:tcPr>
            <w:tcW w:w="0" w:type="auto"/>
          </w:tcPr>
          <w:p w:rsidR="00100B16" w:rsidRPr="002A3B71" w:rsidRDefault="00100B16" w:rsidP="00F80DB1">
            <w:pPr>
              <w:pStyle w:val="afe"/>
            </w:pPr>
            <w:r w:rsidRPr="002A3B71">
              <w:t>Условно-обязательный.</w:t>
            </w:r>
            <w:r w:rsidR="00F80DB1" w:rsidRPr="002A3B71">
              <w:t xml:space="preserve"> Заполняется для КСЛП, </w:t>
            </w:r>
            <w:proofErr w:type="gramStart"/>
            <w:r w:rsidR="00F80DB1" w:rsidRPr="002A3B71">
              <w:t>применяющихся</w:t>
            </w:r>
            <w:proofErr w:type="gramEnd"/>
            <w:r w:rsidR="00F80DB1" w:rsidRPr="002A3B71">
              <w:t xml:space="preserve"> при проведении сопроводительной лекарственной терапии</w:t>
            </w:r>
          </w:p>
        </w:tc>
        <w:tc>
          <w:tcPr>
            <w:tcW w:w="0" w:type="auto"/>
          </w:tcPr>
          <w:p w:rsidR="00100B16" w:rsidRPr="002A3B71" w:rsidRDefault="001D3817" w:rsidP="00D80761">
            <w:pPr>
              <w:pStyle w:val="afe"/>
              <w:jc w:val="center"/>
            </w:pPr>
            <w:r w:rsidRPr="002A3B71">
              <w:rPr>
                <w:lang w:val="en-US"/>
              </w:rPr>
              <w:t>string</w:t>
            </w:r>
          </w:p>
        </w:tc>
        <w:tc>
          <w:tcPr>
            <w:tcW w:w="3563" w:type="dxa"/>
          </w:tcPr>
          <w:p w:rsidR="001D3817" w:rsidRPr="002A3B71" w:rsidRDefault="001D3817" w:rsidP="001D3817">
            <w:pPr>
              <w:pStyle w:val="afe"/>
            </w:pPr>
            <w:r w:rsidRPr="002A3B71">
              <w:t>До 10 символов.</w:t>
            </w:r>
          </w:p>
          <w:p w:rsidR="00100B16" w:rsidRPr="001D3817" w:rsidRDefault="001D3817" w:rsidP="00D80761">
            <w:pPr>
              <w:pStyle w:val="afe"/>
            </w:pPr>
            <w:r w:rsidRPr="002A3B71">
              <w:t xml:space="preserve">Заполняется значением кода схемы </w:t>
            </w:r>
            <w:r w:rsidR="00941FD4" w:rsidRPr="002A3B71">
              <w:t>сопроводительной лекарственной терапии</w:t>
            </w:r>
          </w:p>
        </w:tc>
      </w:tr>
    </w:tbl>
    <w:p w:rsidR="00BF2F0D" w:rsidRPr="00802592" w:rsidRDefault="002A3B71" w:rsidP="00BA5AC3">
      <w:pPr>
        <w:pStyle w:val="3"/>
      </w:pPr>
      <w:bookmarkStart w:id="87" w:name="_Toc190875687"/>
      <w:r>
        <w:t>3.4.58</w:t>
      </w:r>
      <w:r w:rsidR="00BA5AC3" w:rsidRPr="00802592">
        <w:t xml:space="preserve">. </w:t>
      </w:r>
      <w:r w:rsidR="00082911" w:rsidRPr="00802592">
        <w:t>Э</w:t>
      </w:r>
      <w:r w:rsidR="00E06A01" w:rsidRPr="00802592">
        <w:t>лемент</w:t>
      </w:r>
      <w:r w:rsidR="00BF2F0D" w:rsidRPr="00802592">
        <w:t xml:space="preserve"> «</w:t>
      </w:r>
      <w:proofErr w:type="spellStart"/>
      <w:r w:rsidR="00BF2F0D" w:rsidRPr="00802592">
        <w:t>onkologie</w:t>
      </w:r>
      <w:proofErr w:type="spellEnd"/>
      <w:r w:rsidR="00BF2F0D" w:rsidRPr="00802592">
        <w:t>»</w:t>
      </w:r>
      <w:r w:rsidR="00E06A01" w:rsidRPr="00802592">
        <w:t xml:space="preserve"> </w:t>
      </w:r>
      <w:r w:rsidR="00E06A01" w:rsidRPr="00802592">
        <w:rPr>
          <w:rStyle w:val="b1"/>
          <w:rFonts w:ascii="Times New Roman" w:hAnsi="Times New Roman" w:cs="Times New Roman"/>
          <w:b/>
          <w:bCs/>
          <w:color w:val="auto"/>
        </w:rPr>
        <w:t>–</w:t>
      </w:r>
      <w:r w:rsidR="00E06A01" w:rsidRPr="00802592">
        <w:t xml:space="preserve"> Сведения об услуге при лечении онкологического заболевания</w:t>
      </w:r>
      <w:bookmarkEnd w:id="87"/>
    </w:p>
    <w:p w:rsidR="00BF2F0D" w:rsidRPr="00802592" w:rsidRDefault="00E06A01" w:rsidP="00082911">
      <w:r w:rsidRPr="00802592">
        <w:t>Входит в «</w:t>
      </w:r>
      <w:proofErr w:type="spellStart"/>
      <w:r w:rsidRPr="00802592">
        <w:t>additionals</w:t>
      </w:r>
      <w:proofErr w:type="spellEnd"/>
      <w:r w:rsidRPr="00802592">
        <w:t xml:space="preserve">» </w:t>
      </w:r>
      <w:r w:rsidRPr="00802592">
        <w:rPr>
          <w:rStyle w:val="b1"/>
          <w:rFonts w:ascii="Times New Roman" w:hAnsi="Times New Roman" w:cs="Times New Roman"/>
          <w:b w:val="0"/>
          <w:bCs w:val="0"/>
          <w:color w:val="auto"/>
        </w:rPr>
        <w:t>–</w:t>
      </w:r>
      <w:r w:rsidRPr="00802592">
        <w:t xml:space="preserve"> </w:t>
      </w:r>
      <w:r w:rsidR="00BF2F0D" w:rsidRPr="00802592">
        <w:t>«</w:t>
      </w:r>
      <w:proofErr w:type="spellStart"/>
      <w:r w:rsidR="00BF2F0D" w:rsidRPr="00802592">
        <w:t>onkologies</w:t>
      </w:r>
      <w:proofErr w:type="spellEnd"/>
      <w:r w:rsidRPr="00802592">
        <w:t xml:space="preserve">». </w:t>
      </w:r>
      <w:r w:rsidR="00BF2F0D" w:rsidRPr="00802592">
        <w:t xml:space="preserve">Элемент </w:t>
      </w:r>
      <w:r w:rsidR="007C0DBA" w:rsidRPr="00802592">
        <w:t>Условно-обязательный</w:t>
      </w:r>
      <w:r w:rsidR="00BF2F0D" w:rsidRPr="00802592">
        <w:t>.</w:t>
      </w:r>
    </w:p>
    <w:p w:rsidR="003C4811" w:rsidRPr="00802592" w:rsidRDefault="003C4811" w:rsidP="00082911">
      <w:r w:rsidRPr="00802592">
        <w:t>Основное условие заполнения аналогично элементу «</w:t>
      </w:r>
      <w:proofErr w:type="spellStart"/>
      <w:r w:rsidRPr="00802592">
        <w:t>additional_onk</w:t>
      </w:r>
      <w:proofErr w:type="spellEnd"/>
      <w:r w:rsidRPr="00802592">
        <w:t>».</w:t>
      </w:r>
    </w:p>
    <w:p w:rsidR="00ED1719" w:rsidRPr="00802592" w:rsidRDefault="00ED1719" w:rsidP="00082911">
      <w:r w:rsidRPr="00802592">
        <w:t>Дополнительные условия заполнения:</w:t>
      </w:r>
    </w:p>
    <w:p w:rsidR="00ED1719" w:rsidRPr="00802592" w:rsidRDefault="00ED1719" w:rsidP="00ED1719">
      <w:r w:rsidRPr="00802592">
        <w:t>Обязательно к заполнению для стационара и дневного стационара при проведении противоопухолевого лечения (</w:t>
      </w:r>
      <w:r w:rsidRPr="00802592">
        <w:rPr>
          <w:lang w:val="en-US"/>
        </w:rPr>
        <w:t>ds</w:t>
      </w:r>
      <w:r w:rsidRPr="00802592">
        <w:t>1_</w:t>
      </w:r>
      <w:r w:rsidRPr="00802592">
        <w:rPr>
          <w:lang w:val="en-US"/>
        </w:rPr>
        <w:t>t</w:t>
      </w:r>
      <w:r w:rsidRPr="00802592">
        <w:t xml:space="preserve"> = {0,1,2}).</w:t>
      </w:r>
    </w:p>
    <w:p w:rsidR="00E06A01" w:rsidRPr="00802592" w:rsidRDefault="00E06A01" w:rsidP="00E06A01">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87301F" w:rsidRPr="00802592" w:rsidTr="00ED3FA4">
        <w:tc>
          <w:tcPr>
            <w:tcW w:w="1160" w:type="dxa"/>
            <w:vAlign w:val="center"/>
          </w:tcPr>
          <w:p w:rsidR="00BF2F0D" w:rsidRPr="00802592" w:rsidRDefault="00BF2F0D" w:rsidP="008C4702">
            <w:pPr>
              <w:pStyle w:val="af5"/>
            </w:pPr>
            <w:r w:rsidRPr="00802592">
              <w:t>Имя</w:t>
            </w:r>
          </w:p>
        </w:tc>
        <w:tc>
          <w:tcPr>
            <w:tcW w:w="3093" w:type="dxa"/>
            <w:vAlign w:val="center"/>
          </w:tcPr>
          <w:p w:rsidR="00BF2F0D" w:rsidRPr="00802592" w:rsidRDefault="00BF2F0D" w:rsidP="008C4702">
            <w:pPr>
              <w:pStyle w:val="af5"/>
            </w:pPr>
            <w:r w:rsidRPr="00802592">
              <w:t>Назначение</w:t>
            </w:r>
          </w:p>
        </w:tc>
        <w:tc>
          <w:tcPr>
            <w:tcW w:w="1842" w:type="dxa"/>
            <w:vAlign w:val="center"/>
          </w:tcPr>
          <w:p w:rsidR="00BF2F0D" w:rsidRPr="00802592" w:rsidRDefault="00BF2F0D" w:rsidP="008C4702">
            <w:pPr>
              <w:pStyle w:val="af5"/>
            </w:pPr>
            <w:r w:rsidRPr="00802592">
              <w:t>Условия заполнения</w:t>
            </w:r>
          </w:p>
        </w:tc>
        <w:tc>
          <w:tcPr>
            <w:tcW w:w="0" w:type="auto"/>
            <w:vAlign w:val="center"/>
          </w:tcPr>
          <w:p w:rsidR="00BF2F0D" w:rsidRPr="00802592" w:rsidRDefault="00BF2F0D" w:rsidP="008C4702">
            <w:pPr>
              <w:pStyle w:val="af5"/>
            </w:pPr>
            <w:r w:rsidRPr="00802592">
              <w:t>Тип</w:t>
            </w:r>
          </w:p>
        </w:tc>
        <w:tc>
          <w:tcPr>
            <w:tcW w:w="2993" w:type="dxa"/>
            <w:vAlign w:val="center"/>
          </w:tcPr>
          <w:p w:rsidR="00BF2F0D" w:rsidRPr="00802592" w:rsidRDefault="00BF2F0D" w:rsidP="008C4702">
            <w:pPr>
              <w:pStyle w:val="af5"/>
            </w:pPr>
            <w:r w:rsidRPr="00802592">
              <w:t>Ограничения</w:t>
            </w:r>
          </w:p>
        </w:tc>
      </w:tr>
      <w:tr w:rsidR="0087301F" w:rsidRPr="00802592" w:rsidTr="00ED3FA4">
        <w:tc>
          <w:tcPr>
            <w:tcW w:w="1160" w:type="dxa"/>
          </w:tcPr>
          <w:p w:rsidR="00BF2F0D" w:rsidRPr="00802592" w:rsidRDefault="00AF4308" w:rsidP="008C4702">
            <w:pPr>
              <w:pStyle w:val="afe"/>
              <w:rPr>
                <w:lang w:val="en-US"/>
              </w:rPr>
            </w:pPr>
            <w:proofErr w:type="spellStart"/>
            <w:r w:rsidRPr="00802592">
              <w:rPr>
                <w:lang w:val="en-US"/>
              </w:rPr>
              <w:t>usl_tip</w:t>
            </w:r>
            <w:proofErr w:type="spellEnd"/>
          </w:p>
        </w:tc>
        <w:tc>
          <w:tcPr>
            <w:tcW w:w="3093" w:type="dxa"/>
          </w:tcPr>
          <w:p w:rsidR="00E42790" w:rsidRPr="00802592" w:rsidRDefault="00E42790" w:rsidP="00E42790">
            <w:pPr>
              <w:autoSpaceDE w:val="0"/>
              <w:autoSpaceDN w:val="0"/>
              <w:adjustRightInd w:val="0"/>
              <w:spacing w:after="0"/>
            </w:pPr>
            <w:r w:rsidRPr="00802592">
              <w:t>Тип услуги</w:t>
            </w:r>
          </w:p>
          <w:p w:rsidR="00BF2F0D" w:rsidRPr="00802592" w:rsidRDefault="00BF2F0D" w:rsidP="00E42790">
            <w:pPr>
              <w:pStyle w:val="afe"/>
            </w:pPr>
          </w:p>
        </w:tc>
        <w:tc>
          <w:tcPr>
            <w:tcW w:w="1842" w:type="dxa"/>
          </w:tcPr>
          <w:p w:rsidR="00BF2F0D" w:rsidRPr="00802592" w:rsidRDefault="00BF2F0D" w:rsidP="008C4702">
            <w:pPr>
              <w:pStyle w:val="afe"/>
            </w:pPr>
            <w:r w:rsidRPr="00802592">
              <w:t>Обязательный</w:t>
            </w:r>
          </w:p>
        </w:tc>
        <w:tc>
          <w:tcPr>
            <w:tcW w:w="0" w:type="auto"/>
          </w:tcPr>
          <w:p w:rsidR="00BF2F0D" w:rsidRPr="00802592" w:rsidRDefault="00E42790" w:rsidP="008C4702">
            <w:pPr>
              <w:pStyle w:val="afe"/>
              <w:rPr>
                <w:lang w:val="en-US"/>
              </w:rPr>
            </w:pPr>
            <w:r w:rsidRPr="00802592">
              <w:rPr>
                <w:lang w:val="en-US"/>
              </w:rPr>
              <w:t>integer</w:t>
            </w:r>
          </w:p>
        </w:tc>
        <w:tc>
          <w:tcPr>
            <w:tcW w:w="2993" w:type="dxa"/>
          </w:tcPr>
          <w:p w:rsidR="00E42790" w:rsidRPr="00802592" w:rsidRDefault="00E42790" w:rsidP="00E42790">
            <w:pPr>
              <w:autoSpaceDE w:val="0"/>
              <w:autoSpaceDN w:val="0"/>
              <w:adjustRightInd w:val="0"/>
              <w:spacing w:after="0"/>
              <w:jc w:val="left"/>
            </w:pPr>
            <w:r w:rsidRPr="00802592">
              <w:t xml:space="preserve">Заполняется в соответствии со справочником </w:t>
            </w:r>
            <w:hyperlink r:id="rId14" w:history="1">
              <w:r w:rsidRPr="00802592">
                <w:t>N013</w:t>
              </w:r>
            </w:hyperlink>
            <w:r w:rsidRPr="00802592">
              <w:t>.</w:t>
            </w:r>
          </w:p>
          <w:p w:rsidR="00BF2F0D" w:rsidRPr="00802592" w:rsidRDefault="00BF2F0D" w:rsidP="008C4702">
            <w:pPr>
              <w:autoSpaceDE w:val="0"/>
              <w:autoSpaceDN w:val="0"/>
              <w:adjustRightInd w:val="0"/>
              <w:spacing w:after="0"/>
              <w:jc w:val="left"/>
            </w:pPr>
          </w:p>
        </w:tc>
      </w:tr>
      <w:tr w:rsidR="0087301F" w:rsidRPr="00802592" w:rsidTr="00ED3FA4">
        <w:tc>
          <w:tcPr>
            <w:tcW w:w="1160" w:type="dxa"/>
          </w:tcPr>
          <w:p w:rsidR="00F702AA" w:rsidRPr="00802592" w:rsidRDefault="00ED3FA4" w:rsidP="008C4702">
            <w:pPr>
              <w:pStyle w:val="afe"/>
            </w:pPr>
            <w:proofErr w:type="spellStart"/>
            <w:r w:rsidRPr="00802592">
              <w:t>hi</w:t>
            </w:r>
            <w:proofErr w:type="spellEnd"/>
            <w:r w:rsidRPr="00802592">
              <w:rPr>
                <w:lang w:val="en-US"/>
              </w:rPr>
              <w:t>r</w:t>
            </w:r>
            <w:r w:rsidR="00AF4308" w:rsidRPr="00802592">
              <w:t>_</w:t>
            </w:r>
            <w:proofErr w:type="spellStart"/>
            <w:r w:rsidR="00AF4308" w:rsidRPr="00802592">
              <w:t>tip</w:t>
            </w:r>
            <w:proofErr w:type="spellEnd"/>
          </w:p>
        </w:tc>
        <w:tc>
          <w:tcPr>
            <w:tcW w:w="3093" w:type="dxa"/>
          </w:tcPr>
          <w:p w:rsidR="00F702AA" w:rsidRPr="00802592" w:rsidRDefault="00F702AA" w:rsidP="00895A0C">
            <w:pPr>
              <w:autoSpaceDE w:val="0"/>
              <w:autoSpaceDN w:val="0"/>
              <w:adjustRightInd w:val="0"/>
              <w:spacing w:after="0"/>
              <w:jc w:val="left"/>
            </w:pPr>
            <w:r w:rsidRPr="00802592">
              <w:t>Тип хирургического лечения</w:t>
            </w:r>
          </w:p>
        </w:tc>
        <w:tc>
          <w:tcPr>
            <w:tcW w:w="1842" w:type="dxa"/>
          </w:tcPr>
          <w:p w:rsidR="00F702AA" w:rsidRPr="00802592" w:rsidRDefault="007C0DBA" w:rsidP="008C4702">
            <w:pPr>
              <w:pStyle w:val="afe"/>
            </w:pPr>
            <w:r w:rsidRPr="00802592">
              <w:t>Условно-обязательный</w:t>
            </w:r>
          </w:p>
        </w:tc>
        <w:tc>
          <w:tcPr>
            <w:tcW w:w="0" w:type="auto"/>
          </w:tcPr>
          <w:p w:rsidR="00F702AA" w:rsidRPr="00802592" w:rsidRDefault="00895A0C" w:rsidP="008C4702">
            <w:pPr>
              <w:pStyle w:val="afe"/>
              <w:rPr>
                <w:lang w:val="en-US"/>
              </w:rPr>
            </w:pPr>
            <w:r w:rsidRPr="00802592">
              <w:rPr>
                <w:lang w:val="en-US"/>
              </w:rPr>
              <w:t>integer</w:t>
            </w:r>
          </w:p>
        </w:tc>
        <w:tc>
          <w:tcPr>
            <w:tcW w:w="2993" w:type="dxa"/>
          </w:tcPr>
          <w:p w:rsidR="00F702AA" w:rsidRPr="00802592" w:rsidRDefault="00F702AA" w:rsidP="00F702AA">
            <w:pPr>
              <w:autoSpaceDE w:val="0"/>
              <w:autoSpaceDN w:val="0"/>
              <w:adjustRightInd w:val="0"/>
              <w:spacing w:after="0"/>
              <w:jc w:val="left"/>
            </w:pPr>
            <w:r w:rsidRPr="00802592">
              <w:t xml:space="preserve">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=1 заполняется в соответствии со справочником </w:t>
            </w:r>
            <w:hyperlink r:id="rId15" w:history="1">
              <w:r w:rsidRPr="00802592">
                <w:t>N014</w:t>
              </w:r>
            </w:hyperlink>
            <w:r w:rsidRPr="00802592">
              <w:t xml:space="preserve"> Приложения А.</w:t>
            </w:r>
          </w:p>
          <w:p w:rsidR="00F702AA" w:rsidRPr="00802592" w:rsidRDefault="00F702AA" w:rsidP="00F702AA">
            <w:pPr>
              <w:autoSpaceDE w:val="0"/>
              <w:autoSpaceDN w:val="0"/>
              <w:adjustRightInd w:val="0"/>
              <w:spacing w:after="0"/>
              <w:jc w:val="left"/>
            </w:pPr>
            <w:r w:rsidRPr="00802592">
              <w:t>Не</w:t>
            </w:r>
            <w:r w:rsidR="00AF4308" w:rsidRPr="00802592">
              <w:t xml:space="preserve"> подлежит заполнению при </w:t>
            </w:r>
            <w:proofErr w:type="spellStart"/>
            <w:r w:rsidR="00AF4308" w:rsidRPr="00802592">
              <w:rPr>
                <w:lang w:val="en-US"/>
              </w:rPr>
              <w:t>usl</w:t>
            </w:r>
            <w:proofErr w:type="spellEnd"/>
            <w:r w:rsidR="00AF4308" w:rsidRPr="00802592">
              <w:t>_</w:t>
            </w:r>
            <w:r w:rsidR="00AF4308" w:rsidRPr="00802592">
              <w:rPr>
                <w:lang w:val="en-US"/>
              </w:rPr>
              <w:t>tip</w:t>
            </w:r>
            <w:r w:rsidRPr="00802592">
              <w:t xml:space="preserve"> &lt;&gt;1.</w:t>
            </w:r>
          </w:p>
          <w:p w:rsidR="00F702AA" w:rsidRPr="00802592" w:rsidRDefault="00F702AA" w:rsidP="00E42790">
            <w:pPr>
              <w:autoSpaceDE w:val="0"/>
              <w:autoSpaceDN w:val="0"/>
              <w:adjustRightInd w:val="0"/>
              <w:spacing w:after="0"/>
              <w:jc w:val="left"/>
            </w:pPr>
          </w:p>
        </w:tc>
      </w:tr>
      <w:tr w:rsidR="0087301F" w:rsidRPr="00802592" w:rsidTr="00ED3FA4">
        <w:tc>
          <w:tcPr>
            <w:tcW w:w="1160" w:type="dxa"/>
          </w:tcPr>
          <w:p w:rsidR="00F702AA" w:rsidRPr="00802592" w:rsidRDefault="00AF4308" w:rsidP="008C4702">
            <w:pPr>
              <w:pStyle w:val="afe"/>
              <w:rPr>
                <w:lang w:val="en-US"/>
              </w:rPr>
            </w:pPr>
            <w:proofErr w:type="spellStart"/>
            <w:r w:rsidRPr="00802592">
              <w:t>lek_tip_l</w:t>
            </w:r>
            <w:proofErr w:type="spellEnd"/>
          </w:p>
        </w:tc>
        <w:tc>
          <w:tcPr>
            <w:tcW w:w="3093" w:type="dxa"/>
          </w:tcPr>
          <w:p w:rsidR="00F702AA" w:rsidRPr="00802592" w:rsidRDefault="00F702AA" w:rsidP="00895A0C">
            <w:pPr>
              <w:autoSpaceDE w:val="0"/>
              <w:autoSpaceDN w:val="0"/>
              <w:adjustRightInd w:val="0"/>
              <w:spacing w:after="0"/>
              <w:jc w:val="left"/>
            </w:pPr>
            <w:r w:rsidRPr="00802592">
              <w:t xml:space="preserve">Линия лекарственной </w:t>
            </w:r>
            <w:r w:rsidRPr="00802592">
              <w:lastRenderedPageBreak/>
              <w:t>терапии</w:t>
            </w:r>
          </w:p>
        </w:tc>
        <w:tc>
          <w:tcPr>
            <w:tcW w:w="1842" w:type="dxa"/>
          </w:tcPr>
          <w:p w:rsidR="00F702AA" w:rsidRPr="00802592" w:rsidRDefault="007C0DBA" w:rsidP="008C4702">
            <w:pPr>
              <w:pStyle w:val="afe"/>
            </w:pPr>
            <w:r w:rsidRPr="00802592">
              <w:lastRenderedPageBreak/>
              <w:t>Условно-</w:t>
            </w:r>
            <w:r w:rsidRPr="00802592">
              <w:lastRenderedPageBreak/>
              <w:t>обязательный</w:t>
            </w:r>
          </w:p>
        </w:tc>
        <w:tc>
          <w:tcPr>
            <w:tcW w:w="0" w:type="auto"/>
          </w:tcPr>
          <w:p w:rsidR="00F702AA" w:rsidRPr="00802592" w:rsidRDefault="00895A0C" w:rsidP="008C4702">
            <w:pPr>
              <w:pStyle w:val="afe"/>
              <w:rPr>
                <w:lang w:val="en-US"/>
              </w:rPr>
            </w:pPr>
            <w:r w:rsidRPr="00802592">
              <w:rPr>
                <w:lang w:val="en-US"/>
              </w:rPr>
              <w:lastRenderedPageBreak/>
              <w:t>integer</w:t>
            </w:r>
          </w:p>
        </w:tc>
        <w:tc>
          <w:tcPr>
            <w:tcW w:w="2993" w:type="dxa"/>
          </w:tcPr>
          <w:p w:rsidR="00F702AA" w:rsidRPr="00802592" w:rsidRDefault="00415782" w:rsidP="00415782">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 </w:t>
            </w:r>
            <w:r w:rsidRPr="00802592">
              <w:lastRenderedPageBreak/>
              <w:t xml:space="preserve">в соответствии со </w:t>
            </w:r>
            <w:proofErr w:type="gramStart"/>
            <w:r w:rsidRPr="00802592">
              <w:rPr>
                <w:lang w:val="en-US"/>
              </w:rPr>
              <w:t>c</w:t>
            </w:r>
            <w:proofErr w:type="spellStart"/>
            <w:proofErr w:type="gramEnd"/>
            <w:r w:rsidR="00895A0C" w:rsidRPr="00802592">
              <w:t>правочником</w:t>
            </w:r>
            <w:proofErr w:type="spellEnd"/>
            <w:r w:rsidR="00895A0C" w:rsidRPr="00802592">
              <w:t xml:space="preserve"> </w:t>
            </w:r>
            <w:hyperlink r:id="rId16" w:history="1">
              <w:r w:rsidR="00895A0C" w:rsidRPr="00802592">
                <w:t>N015</w:t>
              </w:r>
            </w:hyperlink>
            <w:r w:rsidR="00895A0C" w:rsidRPr="00802592">
              <w:t>.</w:t>
            </w:r>
          </w:p>
          <w:p w:rsidR="00415782"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87301F" w:rsidRPr="00802592" w:rsidTr="00ED3FA4">
        <w:tc>
          <w:tcPr>
            <w:tcW w:w="1160" w:type="dxa"/>
          </w:tcPr>
          <w:p w:rsidR="00895A0C" w:rsidRPr="00802592" w:rsidRDefault="00AF4308" w:rsidP="00895A0C">
            <w:pPr>
              <w:autoSpaceDE w:val="0"/>
              <w:autoSpaceDN w:val="0"/>
              <w:adjustRightInd w:val="0"/>
              <w:spacing w:after="0"/>
              <w:jc w:val="left"/>
            </w:pPr>
            <w:proofErr w:type="spellStart"/>
            <w:r w:rsidRPr="00802592">
              <w:lastRenderedPageBreak/>
              <w:t>lek_tip_v</w:t>
            </w:r>
            <w:proofErr w:type="spellEnd"/>
          </w:p>
        </w:tc>
        <w:tc>
          <w:tcPr>
            <w:tcW w:w="3093" w:type="dxa"/>
          </w:tcPr>
          <w:p w:rsidR="00895A0C" w:rsidRPr="00802592" w:rsidRDefault="00895A0C" w:rsidP="00895A0C">
            <w:pPr>
              <w:autoSpaceDE w:val="0"/>
              <w:autoSpaceDN w:val="0"/>
              <w:adjustRightInd w:val="0"/>
              <w:spacing w:after="0"/>
              <w:jc w:val="left"/>
            </w:pPr>
            <w:r w:rsidRPr="00802592">
              <w:t>Цикл лекарственной терапии</w:t>
            </w:r>
          </w:p>
          <w:p w:rsidR="00895A0C" w:rsidRPr="00802592" w:rsidRDefault="00895A0C" w:rsidP="00E42790">
            <w:pPr>
              <w:autoSpaceDE w:val="0"/>
              <w:autoSpaceDN w:val="0"/>
              <w:adjustRightInd w:val="0"/>
              <w:spacing w:after="0"/>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415782" w:rsidP="00895A0C">
            <w:pPr>
              <w:autoSpaceDE w:val="0"/>
              <w:autoSpaceDN w:val="0"/>
              <w:adjustRightInd w:val="0"/>
              <w:spacing w:after="0"/>
              <w:jc w:val="left"/>
            </w:pPr>
            <w:r w:rsidRPr="00802592">
              <w:t xml:space="preserve">При </w:t>
            </w:r>
            <w:proofErr w:type="spellStart"/>
            <w:r w:rsidRPr="00802592">
              <w:rPr>
                <w:lang w:val="en-US"/>
              </w:rPr>
              <w:t>usl</w:t>
            </w:r>
            <w:proofErr w:type="spellEnd"/>
            <w:r w:rsidRPr="00802592">
              <w:t>_</w:t>
            </w:r>
            <w:r w:rsidRPr="00802592">
              <w:rPr>
                <w:lang w:val="en-US"/>
              </w:rPr>
              <w:t>tip</w:t>
            </w:r>
            <w:r w:rsidRPr="00802592">
              <w:t xml:space="preserve"> = 2 заполняется</w:t>
            </w:r>
            <w:r w:rsidR="00895A0C" w:rsidRPr="00802592">
              <w:t xml:space="preserve"> в соответствии со справочником </w:t>
            </w:r>
            <w:hyperlink r:id="rId17" w:history="1">
              <w:r w:rsidR="00895A0C" w:rsidRPr="00802592">
                <w:t>N016</w:t>
              </w:r>
            </w:hyperlink>
            <w:r w:rsidR="00895A0C" w:rsidRPr="00802592">
              <w:t>.</w:t>
            </w:r>
          </w:p>
          <w:p w:rsidR="00415782" w:rsidRPr="00802592" w:rsidRDefault="00415782" w:rsidP="00895A0C">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2</w:t>
            </w:r>
          </w:p>
        </w:tc>
      </w:tr>
      <w:tr w:rsidR="00704002" w:rsidRPr="00802592" w:rsidTr="00ED3FA4">
        <w:tc>
          <w:tcPr>
            <w:tcW w:w="1160" w:type="dxa"/>
          </w:tcPr>
          <w:p w:rsidR="00704002" w:rsidRPr="00802592" w:rsidRDefault="00704002" w:rsidP="00895A0C">
            <w:pPr>
              <w:autoSpaceDE w:val="0"/>
              <w:autoSpaceDN w:val="0"/>
              <w:adjustRightInd w:val="0"/>
              <w:spacing w:after="0"/>
              <w:jc w:val="left"/>
              <w:rPr>
                <w:lang w:val="en-US"/>
              </w:rPr>
            </w:pPr>
            <w:proofErr w:type="spellStart"/>
            <w:r w:rsidRPr="00802592">
              <w:rPr>
                <w:lang w:val="en-US"/>
              </w:rPr>
              <w:t>pptr</w:t>
            </w:r>
            <w:proofErr w:type="spellEnd"/>
          </w:p>
        </w:tc>
        <w:tc>
          <w:tcPr>
            <w:tcW w:w="3093" w:type="dxa"/>
          </w:tcPr>
          <w:p w:rsidR="00704002" w:rsidRPr="00802592" w:rsidRDefault="008D1B8B" w:rsidP="00AD1596">
            <w:pPr>
              <w:autoSpaceDE w:val="0"/>
              <w:autoSpaceDN w:val="0"/>
              <w:adjustRightInd w:val="0"/>
              <w:spacing w:after="0"/>
              <w:jc w:val="left"/>
            </w:pPr>
            <w:r w:rsidRPr="00802592">
              <w:t>Признак проведения профилактики тошноты и рвотного рефлекс</w:t>
            </w:r>
            <w:r w:rsidR="00AD1596" w:rsidRPr="00802592">
              <w:t>а</w:t>
            </w:r>
          </w:p>
        </w:tc>
        <w:tc>
          <w:tcPr>
            <w:tcW w:w="1842" w:type="dxa"/>
          </w:tcPr>
          <w:p w:rsidR="00704002" w:rsidRPr="00802592" w:rsidRDefault="007C0DBA" w:rsidP="008C4702">
            <w:pPr>
              <w:pStyle w:val="afe"/>
            </w:pPr>
            <w:r w:rsidRPr="00802592">
              <w:t>Условно-обязательный</w:t>
            </w:r>
          </w:p>
        </w:tc>
        <w:tc>
          <w:tcPr>
            <w:tcW w:w="0" w:type="auto"/>
          </w:tcPr>
          <w:p w:rsidR="00704002" w:rsidRPr="00802592" w:rsidRDefault="008D1B8B" w:rsidP="008C4702">
            <w:pPr>
              <w:pStyle w:val="afe"/>
            </w:pPr>
            <w:r w:rsidRPr="00802592">
              <w:rPr>
                <w:lang w:val="en-US"/>
              </w:rPr>
              <w:t>integer</w:t>
            </w:r>
          </w:p>
        </w:tc>
        <w:tc>
          <w:tcPr>
            <w:tcW w:w="2993" w:type="dxa"/>
          </w:tcPr>
          <w:p w:rsidR="00704002" w:rsidRPr="00802592" w:rsidRDefault="008D1B8B" w:rsidP="00895A0C">
            <w:pPr>
              <w:autoSpaceDE w:val="0"/>
              <w:autoSpaceDN w:val="0"/>
              <w:adjustRightInd w:val="0"/>
              <w:spacing w:after="0"/>
              <w:jc w:val="left"/>
            </w:pPr>
            <w:r w:rsidRPr="00802592">
              <w:t>Указывается значение "1" в случае применения противорвотной терапии при проведении лекарственной противоопухолевой или химиолучевой терапии препаратом высоко-, средн</w:t>
            </w:r>
            <w:proofErr w:type="gramStart"/>
            <w:r w:rsidRPr="00802592">
              <w:t>е-</w:t>
            </w:r>
            <w:proofErr w:type="gramEnd"/>
            <w:r w:rsidRPr="00802592">
              <w:t xml:space="preserve"> или </w:t>
            </w:r>
            <w:proofErr w:type="spellStart"/>
            <w:r w:rsidRPr="00802592">
              <w:t>низкоэметогенного</w:t>
            </w:r>
            <w:proofErr w:type="spellEnd"/>
            <w:r w:rsidRPr="00802592">
              <w:t xml:space="preserve"> потенциала</w:t>
            </w:r>
          </w:p>
        </w:tc>
      </w:tr>
      <w:tr w:rsidR="0087301F" w:rsidRPr="00802592" w:rsidTr="007D34C2">
        <w:trPr>
          <w:trHeight w:val="1701"/>
        </w:trPr>
        <w:tc>
          <w:tcPr>
            <w:tcW w:w="1160" w:type="dxa"/>
          </w:tcPr>
          <w:p w:rsidR="00895A0C" w:rsidRPr="00802592" w:rsidRDefault="00AF4308" w:rsidP="00895A0C">
            <w:pPr>
              <w:autoSpaceDE w:val="0"/>
              <w:autoSpaceDN w:val="0"/>
              <w:adjustRightInd w:val="0"/>
              <w:spacing w:after="0"/>
              <w:jc w:val="left"/>
            </w:pPr>
            <w:proofErr w:type="spellStart"/>
            <w:r w:rsidRPr="00802592">
              <w:t>luch_tip</w:t>
            </w:r>
            <w:proofErr w:type="spellEnd"/>
          </w:p>
        </w:tc>
        <w:tc>
          <w:tcPr>
            <w:tcW w:w="3093" w:type="dxa"/>
          </w:tcPr>
          <w:p w:rsidR="00895A0C" w:rsidRPr="00802592" w:rsidRDefault="00895A0C" w:rsidP="00895A0C">
            <w:pPr>
              <w:autoSpaceDE w:val="0"/>
              <w:autoSpaceDN w:val="0"/>
              <w:adjustRightInd w:val="0"/>
              <w:spacing w:after="0"/>
              <w:jc w:val="left"/>
            </w:pPr>
            <w:r w:rsidRPr="00802592">
              <w:t>Тип лучевой терапии</w:t>
            </w:r>
          </w:p>
          <w:p w:rsidR="00895A0C" w:rsidRPr="00802592" w:rsidRDefault="00895A0C" w:rsidP="00895A0C">
            <w:pPr>
              <w:autoSpaceDE w:val="0"/>
              <w:autoSpaceDN w:val="0"/>
              <w:adjustRightInd w:val="0"/>
              <w:spacing w:after="0"/>
              <w:jc w:val="left"/>
            </w:pPr>
          </w:p>
        </w:tc>
        <w:tc>
          <w:tcPr>
            <w:tcW w:w="1842" w:type="dxa"/>
          </w:tcPr>
          <w:p w:rsidR="00895A0C" w:rsidRPr="00802592" w:rsidRDefault="007C0DBA" w:rsidP="008C4702">
            <w:pPr>
              <w:pStyle w:val="afe"/>
            </w:pPr>
            <w:r w:rsidRPr="00802592">
              <w:t>Условно-обязательный</w:t>
            </w:r>
          </w:p>
        </w:tc>
        <w:tc>
          <w:tcPr>
            <w:tcW w:w="0" w:type="auto"/>
          </w:tcPr>
          <w:p w:rsidR="00895A0C" w:rsidRPr="00802592" w:rsidRDefault="00895A0C" w:rsidP="008C4702">
            <w:pPr>
              <w:pStyle w:val="afe"/>
              <w:rPr>
                <w:lang w:val="en-US"/>
              </w:rPr>
            </w:pPr>
            <w:r w:rsidRPr="00802592">
              <w:rPr>
                <w:lang w:val="en-US"/>
              </w:rPr>
              <w:t>integer</w:t>
            </w:r>
          </w:p>
        </w:tc>
        <w:tc>
          <w:tcPr>
            <w:tcW w:w="2993" w:type="dxa"/>
          </w:tcPr>
          <w:p w:rsidR="00895A0C" w:rsidRPr="00802592" w:rsidRDefault="00895A0C" w:rsidP="00895A0C">
            <w:pPr>
              <w:autoSpaceDE w:val="0"/>
              <w:autoSpaceDN w:val="0"/>
              <w:adjustRightInd w:val="0"/>
              <w:spacing w:after="0"/>
              <w:jc w:val="left"/>
            </w:pPr>
            <w:r w:rsidRPr="00802592">
              <w:t xml:space="preserve">Заполняется при лучевой или химиолучевой терапии в соответствии со справочником </w:t>
            </w:r>
            <w:hyperlink r:id="rId18" w:history="1">
              <w:r w:rsidRPr="00802592">
                <w:t>N017</w:t>
              </w:r>
            </w:hyperlink>
            <w:r w:rsidRPr="00802592">
              <w:t xml:space="preserve"> Приложения А.</w:t>
            </w:r>
          </w:p>
          <w:p w:rsidR="00895A0C" w:rsidRPr="00802592" w:rsidRDefault="00415782" w:rsidP="00415782">
            <w:pPr>
              <w:autoSpaceDE w:val="0"/>
              <w:autoSpaceDN w:val="0"/>
              <w:adjustRightInd w:val="0"/>
              <w:spacing w:after="0"/>
              <w:jc w:val="left"/>
            </w:pPr>
            <w:r w:rsidRPr="00802592">
              <w:t xml:space="preserve">Не подлежит заполнению при </w:t>
            </w:r>
            <w:proofErr w:type="spellStart"/>
            <w:r w:rsidRPr="00802592">
              <w:rPr>
                <w:lang w:val="en-US"/>
              </w:rPr>
              <w:t>usl</w:t>
            </w:r>
            <w:proofErr w:type="spellEnd"/>
            <w:r w:rsidRPr="00802592">
              <w:t>_</w:t>
            </w:r>
            <w:r w:rsidRPr="00802592">
              <w:rPr>
                <w:lang w:val="en-US"/>
              </w:rPr>
              <w:t>tip</w:t>
            </w:r>
            <w:r w:rsidRPr="00802592">
              <w:t xml:space="preserve"> не </w:t>
            </w:r>
            <w:proofErr w:type="gramStart"/>
            <w:r w:rsidRPr="00802592">
              <w:t>равном</w:t>
            </w:r>
            <w:proofErr w:type="gramEnd"/>
            <w:r w:rsidRPr="00802592">
              <w:t xml:space="preserve"> 3, 4</w:t>
            </w:r>
            <w:r w:rsidR="00895A0C" w:rsidRPr="00802592">
              <w:t>.</w:t>
            </w:r>
          </w:p>
        </w:tc>
      </w:tr>
    </w:tbl>
    <w:p w:rsidR="00F61203" w:rsidRPr="00802592" w:rsidRDefault="002A3B71" w:rsidP="00BA5AC3">
      <w:pPr>
        <w:pStyle w:val="3"/>
      </w:pPr>
      <w:bookmarkStart w:id="88" w:name="_Toc190875688"/>
      <w:r>
        <w:t>3.4.59</w:t>
      </w:r>
      <w:r w:rsidR="00BA5AC3" w:rsidRPr="00802592">
        <w:t xml:space="preserve">. </w:t>
      </w:r>
      <w:r w:rsidR="00F61203" w:rsidRPr="00802592">
        <w:t>Элемент «</w:t>
      </w:r>
      <w:proofErr w:type="spellStart"/>
      <w:r w:rsidR="00F61203" w:rsidRPr="00802592">
        <w:rPr>
          <w:lang w:val="en-US"/>
        </w:rPr>
        <w:t>consilium</w:t>
      </w:r>
      <w:proofErr w:type="spellEnd"/>
      <w:r w:rsidR="00F61203" w:rsidRPr="00802592">
        <w:t xml:space="preserve">» </w:t>
      </w:r>
      <w:r w:rsidR="00F61203" w:rsidRPr="00802592">
        <w:rPr>
          <w:rStyle w:val="b1"/>
          <w:rFonts w:ascii="Times New Roman" w:hAnsi="Times New Roman" w:cs="Times New Roman"/>
          <w:b/>
          <w:bCs/>
          <w:color w:val="auto"/>
        </w:rPr>
        <w:t>–</w:t>
      </w:r>
      <w:r w:rsidR="00F61203" w:rsidRPr="00802592">
        <w:t xml:space="preserve"> Сведения </w:t>
      </w:r>
      <w:r w:rsidR="00A92421" w:rsidRPr="00802592">
        <w:t>о проведении консилиума</w:t>
      </w:r>
      <w:bookmarkEnd w:id="88"/>
    </w:p>
    <w:p w:rsidR="00402472" w:rsidRPr="00802592" w:rsidRDefault="00F61203" w:rsidP="00402472">
      <w:pPr>
        <w:autoSpaceDE w:val="0"/>
        <w:autoSpaceDN w:val="0"/>
        <w:adjustRightInd w:val="0"/>
        <w:spacing w:after="0"/>
      </w:pPr>
      <w:r w:rsidRPr="00802592">
        <w:t>Входит</w:t>
      </w:r>
      <w:r w:rsidRPr="00802592">
        <w:rPr>
          <w:lang w:val="en-US"/>
        </w:rPr>
        <w:t xml:space="preserve"> </w:t>
      </w:r>
      <w:r w:rsidRPr="00802592">
        <w:t>в</w:t>
      </w:r>
      <w:r w:rsidRPr="00802592">
        <w:rPr>
          <w:lang w:val="en-US"/>
        </w:rPr>
        <w:t xml:space="preserve"> «</w:t>
      </w:r>
      <w:proofErr w:type="spellStart"/>
      <w:r w:rsidRPr="00802592">
        <w:rPr>
          <w:lang w:val="en-US"/>
        </w:rPr>
        <w:t>personal_account</w:t>
      </w:r>
      <w:proofErr w:type="spellEnd"/>
      <w:r w:rsidRPr="00802592">
        <w:rPr>
          <w:lang w:val="en-US"/>
        </w:rPr>
        <w:t xml:space="preserve">» </w:t>
      </w:r>
      <w:r w:rsidRPr="00802592">
        <w:rPr>
          <w:rStyle w:val="b1"/>
          <w:rFonts w:ascii="Times New Roman" w:hAnsi="Times New Roman" w:cs="Times New Roman"/>
          <w:b w:val="0"/>
          <w:bCs w:val="0"/>
          <w:color w:val="auto"/>
          <w:lang w:val="en-US"/>
        </w:rPr>
        <w:t>–</w:t>
      </w:r>
      <w:r w:rsidRPr="00802592">
        <w:rPr>
          <w:lang w:val="en-US"/>
        </w:rPr>
        <w:t xml:space="preserve"> «</w:t>
      </w:r>
      <w:proofErr w:type="spellStart"/>
      <w:r w:rsidRPr="00802592">
        <w:rPr>
          <w:lang w:val="en-US"/>
        </w:rPr>
        <w:t>consili</w:t>
      </w:r>
      <w:r w:rsidR="00261B04" w:rsidRPr="00802592">
        <w:rPr>
          <w:lang w:val="en-US"/>
        </w:rPr>
        <w:t>ums</w:t>
      </w:r>
      <w:proofErr w:type="spellEnd"/>
      <w:r w:rsidRPr="00802592">
        <w:rPr>
          <w:lang w:val="en-US"/>
        </w:rPr>
        <w:t xml:space="preserve">». </w:t>
      </w:r>
      <w:r w:rsidRPr="00802592">
        <w:t>Содержит сведения о проведении консилиума в целях определения так</w:t>
      </w:r>
      <w:r w:rsidR="00402472" w:rsidRPr="00802592">
        <w:t>тики обследования или лечения.</w:t>
      </w:r>
    </w:p>
    <w:p w:rsidR="008E291F" w:rsidRPr="00802592" w:rsidRDefault="008E291F" w:rsidP="00402472">
      <w:pPr>
        <w:autoSpaceDE w:val="0"/>
        <w:autoSpaceDN w:val="0"/>
        <w:adjustRightInd w:val="0"/>
        <w:spacing w:after="0"/>
      </w:pPr>
      <w:r w:rsidRPr="00802592">
        <w:t xml:space="preserve">Обязательно к заполнению при установленном диагнозе злокачественного новообразования (первый символ кода основного диагноза - "C" или код основного диагноза входит в диапазон D00 - D09) и </w:t>
      </w:r>
      <w:proofErr w:type="spellStart"/>
      <w:r w:rsidRPr="00802592">
        <w:t>нейтропении</w:t>
      </w:r>
      <w:proofErr w:type="spellEnd"/>
      <w:r w:rsidRPr="00802592">
        <w:t xml:space="preserve"> (код основного диагноза - D70 с сопутствующим диагнозом C00 - C80 или C97)</w:t>
      </w:r>
      <w:r w:rsidR="00402472" w:rsidRPr="00802592">
        <w:t xml:space="preserve"> </w:t>
      </w:r>
      <w:r w:rsidR="00402472" w:rsidRPr="00802592">
        <w:rPr>
          <w:color w:val="000000"/>
        </w:rPr>
        <w:t>за исключением случаев оказания скорой или неотложной медицинской помощи</w:t>
      </w:r>
      <w:r w:rsidRPr="00802592">
        <w:t>.</w:t>
      </w:r>
    </w:p>
    <w:p w:rsidR="00F61203" w:rsidRPr="00802592" w:rsidRDefault="00F61203" w:rsidP="00F61203">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60"/>
        <w:gridCol w:w="3093"/>
        <w:gridCol w:w="1842"/>
        <w:gridCol w:w="945"/>
        <w:gridCol w:w="2993"/>
      </w:tblGrid>
      <w:tr w:rsidR="00F61203" w:rsidRPr="00802592" w:rsidTr="00176087">
        <w:tc>
          <w:tcPr>
            <w:tcW w:w="1160" w:type="dxa"/>
            <w:vAlign w:val="center"/>
          </w:tcPr>
          <w:p w:rsidR="00F61203" w:rsidRPr="00802592" w:rsidRDefault="00F61203" w:rsidP="00176087">
            <w:pPr>
              <w:pStyle w:val="af5"/>
            </w:pPr>
            <w:r w:rsidRPr="00802592">
              <w:lastRenderedPageBreak/>
              <w:t>Имя</w:t>
            </w:r>
          </w:p>
        </w:tc>
        <w:tc>
          <w:tcPr>
            <w:tcW w:w="3093" w:type="dxa"/>
            <w:vAlign w:val="center"/>
          </w:tcPr>
          <w:p w:rsidR="00F61203" w:rsidRPr="00802592" w:rsidRDefault="00F61203" w:rsidP="00176087">
            <w:pPr>
              <w:pStyle w:val="af5"/>
            </w:pPr>
            <w:r w:rsidRPr="00802592">
              <w:t>Назначение</w:t>
            </w:r>
          </w:p>
        </w:tc>
        <w:tc>
          <w:tcPr>
            <w:tcW w:w="1842" w:type="dxa"/>
            <w:vAlign w:val="center"/>
          </w:tcPr>
          <w:p w:rsidR="00F61203" w:rsidRPr="00802592" w:rsidRDefault="00F61203" w:rsidP="00176087">
            <w:pPr>
              <w:pStyle w:val="af5"/>
            </w:pPr>
            <w:r w:rsidRPr="00802592">
              <w:t>Условия заполнения</w:t>
            </w:r>
          </w:p>
        </w:tc>
        <w:tc>
          <w:tcPr>
            <w:tcW w:w="0" w:type="auto"/>
            <w:vAlign w:val="center"/>
          </w:tcPr>
          <w:p w:rsidR="00F61203" w:rsidRPr="00802592" w:rsidRDefault="00F61203" w:rsidP="00176087">
            <w:pPr>
              <w:pStyle w:val="af5"/>
            </w:pPr>
            <w:r w:rsidRPr="00802592">
              <w:t>Тип</w:t>
            </w:r>
          </w:p>
        </w:tc>
        <w:tc>
          <w:tcPr>
            <w:tcW w:w="2993" w:type="dxa"/>
            <w:vAlign w:val="center"/>
          </w:tcPr>
          <w:p w:rsidR="00F61203" w:rsidRPr="00802592" w:rsidRDefault="00F61203" w:rsidP="00176087">
            <w:pPr>
              <w:pStyle w:val="af5"/>
            </w:pPr>
            <w:r w:rsidRPr="00802592">
              <w:t>Ограничения</w:t>
            </w:r>
          </w:p>
        </w:tc>
      </w:tr>
      <w:tr w:rsidR="00F61203" w:rsidRPr="00802592" w:rsidTr="00176087">
        <w:tc>
          <w:tcPr>
            <w:tcW w:w="1160" w:type="dxa"/>
          </w:tcPr>
          <w:p w:rsidR="00F61203" w:rsidRPr="00802592" w:rsidRDefault="00F61203" w:rsidP="00F61203">
            <w:pPr>
              <w:pStyle w:val="afe"/>
            </w:pPr>
            <w:proofErr w:type="spellStart"/>
            <w:r w:rsidRPr="00802592">
              <w:rPr>
                <w:lang w:val="en-US"/>
              </w:rPr>
              <w:t>pr</w:t>
            </w:r>
            <w:proofErr w:type="spellEnd"/>
          </w:p>
        </w:tc>
        <w:tc>
          <w:tcPr>
            <w:tcW w:w="3093" w:type="dxa"/>
          </w:tcPr>
          <w:p w:rsidR="00F61203" w:rsidRPr="00802592" w:rsidRDefault="00F61203" w:rsidP="00176087">
            <w:pPr>
              <w:pStyle w:val="afe"/>
            </w:pPr>
            <w:r w:rsidRPr="00802592">
              <w:t>Сведения о проведении консилиума</w:t>
            </w:r>
          </w:p>
        </w:tc>
        <w:tc>
          <w:tcPr>
            <w:tcW w:w="1842" w:type="dxa"/>
          </w:tcPr>
          <w:p w:rsidR="00F61203" w:rsidRPr="00802592" w:rsidRDefault="00F61203" w:rsidP="00176087">
            <w:pPr>
              <w:pStyle w:val="afe"/>
            </w:pPr>
            <w:r w:rsidRPr="00802592">
              <w:t>Обязательный</w:t>
            </w:r>
          </w:p>
        </w:tc>
        <w:tc>
          <w:tcPr>
            <w:tcW w:w="0" w:type="auto"/>
          </w:tcPr>
          <w:p w:rsidR="00F61203" w:rsidRPr="00802592" w:rsidRDefault="00F61203" w:rsidP="00176087">
            <w:pPr>
              <w:pStyle w:val="afe"/>
            </w:pPr>
            <w:r w:rsidRPr="00802592">
              <w:rPr>
                <w:lang w:val="en-US"/>
              </w:rPr>
              <w:t>integer</w:t>
            </w:r>
          </w:p>
        </w:tc>
        <w:tc>
          <w:tcPr>
            <w:tcW w:w="2993" w:type="dxa"/>
          </w:tcPr>
          <w:p w:rsidR="00F61203" w:rsidRPr="00802592" w:rsidRDefault="00F61203" w:rsidP="00220E22">
            <w:pPr>
              <w:autoSpaceDE w:val="0"/>
              <w:autoSpaceDN w:val="0"/>
              <w:adjustRightInd w:val="0"/>
              <w:spacing w:after="0"/>
              <w:jc w:val="left"/>
            </w:pPr>
            <w:r w:rsidRPr="00802592">
              <w:t xml:space="preserve">Заполняется в случае проведения консилиума в целях определения тактики обследования или лечения </w:t>
            </w:r>
            <w:r w:rsidR="00220E22" w:rsidRPr="00802592">
              <w:t>в соответствии со справочником «Сведения о проведении консилиума».</w:t>
            </w:r>
          </w:p>
          <w:p w:rsidR="00F61203" w:rsidRPr="00802592" w:rsidRDefault="00F61203" w:rsidP="00176087">
            <w:pPr>
              <w:autoSpaceDE w:val="0"/>
              <w:autoSpaceDN w:val="0"/>
              <w:adjustRightInd w:val="0"/>
              <w:spacing w:after="0"/>
              <w:jc w:val="left"/>
            </w:pPr>
          </w:p>
        </w:tc>
      </w:tr>
      <w:tr w:rsidR="00F61203" w:rsidRPr="00802592" w:rsidTr="00176087">
        <w:tc>
          <w:tcPr>
            <w:tcW w:w="1160" w:type="dxa"/>
          </w:tcPr>
          <w:p w:rsidR="00F61203" w:rsidRPr="00802592" w:rsidRDefault="00F61203" w:rsidP="00F61203">
            <w:pPr>
              <w:pStyle w:val="afe"/>
            </w:pPr>
            <w:proofErr w:type="spellStart"/>
            <w:r w:rsidRPr="00802592">
              <w:rPr>
                <w:lang w:val="en-US"/>
              </w:rPr>
              <w:t>dt</w:t>
            </w:r>
            <w:proofErr w:type="spellEnd"/>
          </w:p>
        </w:tc>
        <w:tc>
          <w:tcPr>
            <w:tcW w:w="3093" w:type="dxa"/>
          </w:tcPr>
          <w:p w:rsidR="00F61203" w:rsidRPr="00802592" w:rsidRDefault="00F61203" w:rsidP="00176087">
            <w:pPr>
              <w:pStyle w:val="afe"/>
            </w:pPr>
            <w:r w:rsidRPr="00802592">
              <w:t>Дата проведения консилиума</w:t>
            </w:r>
          </w:p>
        </w:tc>
        <w:tc>
          <w:tcPr>
            <w:tcW w:w="1842" w:type="dxa"/>
          </w:tcPr>
          <w:p w:rsidR="00F61203" w:rsidRPr="00802592" w:rsidRDefault="007C0DBA" w:rsidP="00176087">
            <w:pPr>
              <w:pStyle w:val="afe"/>
            </w:pPr>
            <w:r w:rsidRPr="00802592">
              <w:t>Условно-обязательный</w:t>
            </w:r>
          </w:p>
        </w:tc>
        <w:tc>
          <w:tcPr>
            <w:tcW w:w="0" w:type="auto"/>
          </w:tcPr>
          <w:p w:rsidR="00F61203" w:rsidRPr="00802592" w:rsidRDefault="00F61203" w:rsidP="00176087">
            <w:pPr>
              <w:pStyle w:val="afe"/>
            </w:pPr>
            <w:r w:rsidRPr="00802592">
              <w:rPr>
                <w:lang w:val="en-US"/>
              </w:rPr>
              <w:t>date</w:t>
            </w:r>
          </w:p>
        </w:tc>
        <w:tc>
          <w:tcPr>
            <w:tcW w:w="2993" w:type="dxa"/>
          </w:tcPr>
          <w:p w:rsidR="00F61203" w:rsidRPr="00802592" w:rsidRDefault="00F61203" w:rsidP="001A2A07">
            <w:pPr>
              <w:autoSpaceDE w:val="0"/>
              <w:autoSpaceDN w:val="0"/>
              <w:adjustRightInd w:val="0"/>
              <w:spacing w:after="0"/>
              <w:jc w:val="left"/>
            </w:pPr>
            <w:r w:rsidRPr="00802592">
              <w:t xml:space="preserve">Обязательно заполнению, если </w:t>
            </w:r>
            <w:proofErr w:type="spellStart"/>
            <w:r w:rsidR="00220E22" w:rsidRPr="00802592">
              <w:rPr>
                <w:lang w:val="en-US"/>
              </w:rPr>
              <w:t>pr</w:t>
            </w:r>
            <w:proofErr w:type="spellEnd"/>
            <w:r w:rsidR="00220E22" w:rsidRPr="00802592">
              <w:t xml:space="preserve"> </w:t>
            </w:r>
            <w:proofErr w:type="gramStart"/>
            <w:r w:rsidRPr="00802592">
              <w:t>равен</w:t>
            </w:r>
            <w:proofErr w:type="gramEnd"/>
            <w:r w:rsidRPr="00802592">
              <w:t xml:space="preserve"> </w:t>
            </w:r>
            <w:r w:rsidR="001A2A07" w:rsidRPr="00802592">
              <w:t>1, 2, 3</w:t>
            </w:r>
          </w:p>
        </w:tc>
      </w:tr>
    </w:tbl>
    <w:p w:rsidR="00B4388B" w:rsidRPr="00802592" w:rsidRDefault="002A3B71" w:rsidP="00BA5AC3">
      <w:pPr>
        <w:pStyle w:val="3"/>
      </w:pPr>
      <w:bookmarkStart w:id="89" w:name="_Toc190875689"/>
      <w:r>
        <w:t>3.4.60</w:t>
      </w:r>
      <w:r w:rsidR="00BA5AC3" w:rsidRPr="00802592">
        <w:t xml:space="preserve">. </w:t>
      </w:r>
      <w:r w:rsidR="00B4388B" w:rsidRPr="00802592">
        <w:t>Элемент «</w:t>
      </w:r>
      <w:r w:rsidR="00B4388B" w:rsidRPr="00802592">
        <w:rPr>
          <w:lang w:val="en-US"/>
        </w:rPr>
        <w:t>medicament</w:t>
      </w:r>
      <w:r w:rsidR="00B4388B" w:rsidRPr="00802592">
        <w:t>» – Сведения о введенном противоопухолевом лекарственном препарате</w:t>
      </w:r>
      <w:bookmarkEnd w:id="89"/>
    </w:p>
    <w:p w:rsidR="005C6491" w:rsidRPr="00802592" w:rsidRDefault="005C6491" w:rsidP="00B4388B">
      <w:r w:rsidRPr="00802592">
        <w:t>Входит в элемент «</w:t>
      </w:r>
      <w:proofErr w:type="spellStart"/>
      <w:r w:rsidRPr="00802592">
        <w:t>onkologie</w:t>
      </w:r>
      <w:proofErr w:type="spellEnd"/>
      <w:r w:rsidRPr="00802592">
        <w:t>» – «</w:t>
      </w:r>
      <w:proofErr w:type="spellStart"/>
      <w:r w:rsidRPr="00802592">
        <w:t>medicaments</w:t>
      </w:r>
      <w:proofErr w:type="spellEnd"/>
      <w:r w:rsidRPr="00802592">
        <w:t>».</w:t>
      </w:r>
    </w:p>
    <w:p w:rsidR="00B4388B" w:rsidRPr="00802592" w:rsidRDefault="00B4388B" w:rsidP="00B4388B">
      <w:r w:rsidRPr="00802592">
        <w:t xml:space="preserve">Элемент </w:t>
      </w:r>
      <w:r w:rsidR="007C0DBA" w:rsidRPr="00802592">
        <w:t>Условно-обязательный</w:t>
      </w:r>
      <w:r w:rsidRPr="00802592">
        <w:t>.</w:t>
      </w:r>
      <w:r w:rsidR="00C039B1" w:rsidRPr="00802592">
        <w:rPr>
          <w:webHidden/>
        </w:rPr>
        <w:tab/>
      </w:r>
      <w:r w:rsidRPr="00802592">
        <w:t xml:space="preserve">Обязательно к заполнению при </w:t>
      </w:r>
      <w:proofErr w:type="spellStart"/>
      <w:r w:rsidRPr="00802592">
        <w:rPr>
          <w:lang w:val="en-US"/>
        </w:rPr>
        <w:t>usl</w:t>
      </w:r>
      <w:proofErr w:type="spellEnd"/>
      <w:r w:rsidRPr="00802592">
        <w:t>_</w:t>
      </w:r>
      <w:r w:rsidRPr="00802592">
        <w:rPr>
          <w:lang w:val="en-US"/>
        </w:rPr>
        <w:t>tip</w:t>
      </w:r>
      <w:r w:rsidRPr="00802592">
        <w:t xml:space="preserve"> = 2 (лекарственная противоопухолевая терапия) или </w:t>
      </w:r>
      <w:proofErr w:type="spellStart"/>
      <w:r w:rsidRPr="00802592">
        <w:rPr>
          <w:lang w:val="en-US"/>
        </w:rPr>
        <w:t>usl</w:t>
      </w:r>
      <w:proofErr w:type="spellEnd"/>
      <w:r w:rsidRPr="00802592">
        <w:t>_</w:t>
      </w:r>
      <w:r w:rsidRPr="00802592">
        <w:rPr>
          <w:lang w:val="en-US"/>
        </w:rPr>
        <w:t>tip</w:t>
      </w:r>
      <w:r w:rsidRPr="00802592">
        <w:t xml:space="preserve"> =</w:t>
      </w:r>
      <w:r w:rsidR="00D336F0" w:rsidRPr="00802592">
        <w:t xml:space="preserve"> </w:t>
      </w:r>
      <w:r w:rsidRPr="00802592">
        <w:t>4 (химиолучевая терапия).</w:t>
      </w:r>
    </w:p>
    <w:p w:rsidR="00B4388B" w:rsidRPr="00802592" w:rsidRDefault="00B4388B" w:rsidP="00B4388B">
      <w:r w:rsidRPr="00802592">
        <w:t>Атрибуты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324"/>
        <w:gridCol w:w="2764"/>
        <w:gridCol w:w="2142"/>
        <w:gridCol w:w="870"/>
        <w:gridCol w:w="2933"/>
      </w:tblGrid>
      <w:tr w:rsidR="00E37E5E" w:rsidRPr="00802592" w:rsidTr="004B08F7">
        <w:tc>
          <w:tcPr>
            <w:tcW w:w="1160" w:type="dxa"/>
            <w:vAlign w:val="center"/>
          </w:tcPr>
          <w:p w:rsidR="00B4388B" w:rsidRPr="00802592" w:rsidRDefault="00B4388B" w:rsidP="00176087">
            <w:pPr>
              <w:pStyle w:val="af5"/>
            </w:pPr>
            <w:r w:rsidRPr="00802592">
              <w:t>Имя</w:t>
            </w:r>
          </w:p>
        </w:tc>
        <w:tc>
          <w:tcPr>
            <w:tcW w:w="3127" w:type="dxa"/>
            <w:vAlign w:val="center"/>
          </w:tcPr>
          <w:p w:rsidR="00B4388B" w:rsidRPr="00802592" w:rsidRDefault="00B4388B" w:rsidP="00176087">
            <w:pPr>
              <w:pStyle w:val="af5"/>
            </w:pPr>
            <w:r w:rsidRPr="00802592">
              <w:t>Назначение</w:t>
            </w:r>
          </w:p>
        </w:tc>
        <w:tc>
          <w:tcPr>
            <w:tcW w:w="1842" w:type="dxa"/>
            <w:vAlign w:val="center"/>
          </w:tcPr>
          <w:p w:rsidR="00B4388B" w:rsidRPr="00802592" w:rsidRDefault="00B4388B" w:rsidP="00176087">
            <w:pPr>
              <w:pStyle w:val="af5"/>
            </w:pPr>
            <w:r w:rsidRPr="00802592">
              <w:t>Условия заполнения</w:t>
            </w:r>
          </w:p>
        </w:tc>
        <w:tc>
          <w:tcPr>
            <w:tcW w:w="0" w:type="auto"/>
            <w:vAlign w:val="center"/>
          </w:tcPr>
          <w:p w:rsidR="00B4388B" w:rsidRPr="00802592" w:rsidRDefault="00B4388B" w:rsidP="00176087">
            <w:pPr>
              <w:pStyle w:val="af5"/>
            </w:pPr>
            <w:r w:rsidRPr="00802592">
              <w:t>Тип</w:t>
            </w:r>
          </w:p>
        </w:tc>
        <w:tc>
          <w:tcPr>
            <w:tcW w:w="2993" w:type="dxa"/>
            <w:vAlign w:val="center"/>
          </w:tcPr>
          <w:p w:rsidR="00B4388B" w:rsidRPr="00802592" w:rsidRDefault="00B4388B" w:rsidP="00176087">
            <w:pPr>
              <w:pStyle w:val="af5"/>
            </w:pPr>
            <w:r w:rsidRPr="00802592">
              <w:t>Ограничения</w:t>
            </w:r>
          </w:p>
        </w:tc>
      </w:tr>
      <w:tr w:rsidR="00E37E5E" w:rsidRPr="00802592" w:rsidTr="004B08F7">
        <w:tc>
          <w:tcPr>
            <w:tcW w:w="1160" w:type="dxa"/>
          </w:tcPr>
          <w:p w:rsidR="00B4388B" w:rsidRPr="00802592" w:rsidRDefault="00B4388B" w:rsidP="00176087">
            <w:pPr>
              <w:pStyle w:val="afe"/>
              <w:rPr>
                <w:lang w:val="en-US"/>
              </w:rPr>
            </w:pPr>
            <w:r w:rsidRPr="00802592">
              <w:rPr>
                <w:lang w:val="en-US"/>
              </w:rPr>
              <w:t>regnum</w:t>
            </w:r>
          </w:p>
        </w:tc>
        <w:tc>
          <w:tcPr>
            <w:tcW w:w="3127" w:type="dxa"/>
          </w:tcPr>
          <w:p w:rsidR="00B4388B" w:rsidRPr="00802592" w:rsidRDefault="008D1B8B" w:rsidP="008D1B8B">
            <w:pPr>
              <w:autoSpaceDE w:val="0"/>
              <w:autoSpaceDN w:val="0"/>
              <w:adjustRightInd w:val="0"/>
              <w:spacing w:after="0"/>
              <w:jc w:val="left"/>
            </w:pPr>
            <w:r w:rsidRPr="00802592">
              <w:t>Идентификатор лекарственного препарата, применяемого при проведении лекарственной противоопухолевой терапии</w:t>
            </w:r>
          </w:p>
        </w:tc>
        <w:tc>
          <w:tcPr>
            <w:tcW w:w="1842" w:type="dxa"/>
          </w:tcPr>
          <w:p w:rsidR="00B4388B" w:rsidRPr="00802592" w:rsidRDefault="008D1B8B" w:rsidP="00B4388B">
            <w:pPr>
              <w:rPr>
                <w:lang w:val="en-US"/>
              </w:rPr>
            </w:pPr>
            <w:r w:rsidRPr="00802592">
              <w:t>Обязательный</w:t>
            </w:r>
          </w:p>
        </w:tc>
        <w:tc>
          <w:tcPr>
            <w:tcW w:w="0" w:type="auto"/>
          </w:tcPr>
          <w:p w:rsidR="00B4388B" w:rsidRPr="00802592" w:rsidRDefault="00B4388B" w:rsidP="00176087">
            <w:pPr>
              <w:pStyle w:val="afe"/>
            </w:pPr>
            <w:r w:rsidRPr="00802592">
              <w:rPr>
                <w:lang w:val="en-US"/>
              </w:rPr>
              <w:t>string</w:t>
            </w:r>
          </w:p>
        </w:tc>
        <w:tc>
          <w:tcPr>
            <w:tcW w:w="2993" w:type="dxa"/>
          </w:tcPr>
          <w:p w:rsidR="00B4388B" w:rsidRPr="00802592" w:rsidRDefault="008D1B8B" w:rsidP="008D1B8B">
            <w:pPr>
              <w:autoSpaceDE w:val="0"/>
              <w:autoSpaceDN w:val="0"/>
              <w:adjustRightInd w:val="0"/>
              <w:spacing w:after="0"/>
              <w:jc w:val="left"/>
            </w:pPr>
            <w:r w:rsidRPr="00802592">
              <w:t>6</w:t>
            </w:r>
            <w:r w:rsidR="00B4388B" w:rsidRPr="00802592">
              <w:t xml:space="preserve"> символов. Заполняется в соответствии </w:t>
            </w:r>
            <w:proofErr w:type="gramStart"/>
            <w:r w:rsidR="00B4388B" w:rsidRPr="00802592">
              <w:t>с</w:t>
            </w:r>
            <w:proofErr w:type="gramEnd"/>
            <w:r w:rsidR="00B4388B" w:rsidRPr="00802592">
              <w:t xml:space="preserve"> </w:t>
            </w:r>
            <w:r w:rsidRPr="00802592">
              <w:t xml:space="preserve">справочником </w:t>
            </w:r>
            <w:r w:rsidRPr="00802592">
              <w:rPr>
                <w:lang w:val="en-US"/>
              </w:rPr>
              <w:t>N</w:t>
            </w:r>
            <w:r w:rsidRPr="00802592">
              <w:t>020</w:t>
            </w:r>
          </w:p>
        </w:tc>
      </w:tr>
      <w:tr w:rsidR="00376282" w:rsidRPr="00802592" w:rsidTr="004B08F7">
        <w:tc>
          <w:tcPr>
            <w:tcW w:w="1160" w:type="dxa"/>
            <w:tcBorders>
              <w:top w:val="single" w:sz="2" w:space="0" w:color="000000"/>
              <w:left w:val="single" w:sz="2" w:space="0" w:color="000000"/>
              <w:bottom w:val="single" w:sz="2" w:space="0" w:color="000000"/>
              <w:right w:val="single" w:sz="2" w:space="0" w:color="000000"/>
            </w:tcBorders>
          </w:tcPr>
          <w:p w:rsidR="00376282" w:rsidRPr="00262808" w:rsidRDefault="00376282" w:rsidP="00351ADF">
            <w:pPr>
              <w:pStyle w:val="afe"/>
              <w:rPr>
                <w:lang w:val="en-US"/>
              </w:rPr>
            </w:pPr>
            <w:proofErr w:type="spellStart"/>
            <w:r w:rsidRPr="00262808">
              <w:rPr>
                <w:lang w:val="en-US"/>
              </w:rPr>
              <w:t>regnum_dop</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76282" w:rsidRPr="00262808" w:rsidRDefault="009C74C3" w:rsidP="008D1B8B">
            <w:pPr>
              <w:autoSpaceDE w:val="0"/>
              <w:autoSpaceDN w:val="0"/>
              <w:adjustRightInd w:val="0"/>
              <w:spacing w:after="0"/>
              <w:jc w:val="left"/>
            </w:pPr>
            <w:r w:rsidRPr="00262808">
              <w:t xml:space="preserve">Расширенный идентификатор МНН лекарственного препарата с указанием пути введения (в том числе с уточнением действующего вещества или формы выпуска), типа лекарственной формы по агрегатному состоянию и виду </w:t>
            </w:r>
            <w:r w:rsidRPr="00262808">
              <w:lastRenderedPageBreak/>
              <w:t>высвобождения, единица измерения</w:t>
            </w:r>
          </w:p>
        </w:tc>
        <w:tc>
          <w:tcPr>
            <w:tcW w:w="1842" w:type="dxa"/>
            <w:tcBorders>
              <w:top w:val="single" w:sz="2" w:space="0" w:color="000000"/>
              <w:left w:val="single" w:sz="2" w:space="0" w:color="000000"/>
              <w:bottom w:val="single" w:sz="2" w:space="0" w:color="000000"/>
              <w:right w:val="single" w:sz="2" w:space="0" w:color="000000"/>
            </w:tcBorders>
          </w:tcPr>
          <w:p w:rsidR="009C74C3" w:rsidRPr="00262808" w:rsidRDefault="009C74C3" w:rsidP="00176087">
            <w:pPr>
              <w:pStyle w:val="afe"/>
            </w:pPr>
            <w:r w:rsidRPr="00262808">
              <w:lastRenderedPageBreak/>
              <w:t>Условно-обязательный</w:t>
            </w:r>
          </w:p>
          <w:p w:rsidR="00376282" w:rsidRPr="00262808" w:rsidRDefault="009C74C3" w:rsidP="009C74C3">
            <w:pPr>
              <w:pStyle w:val="afe"/>
            </w:pPr>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xml:space="preserve">), действующих после 31.12.2024, в </w:t>
            </w:r>
            <w:r w:rsidRPr="00262808">
              <w:lastRenderedPageBreak/>
              <w:t xml:space="preserve">соответствии с классификатором N021 (значением из поля ID_LEKP_EXT).  </w:t>
            </w:r>
          </w:p>
        </w:tc>
        <w:tc>
          <w:tcPr>
            <w:tcW w:w="0" w:type="auto"/>
            <w:tcBorders>
              <w:top w:val="single" w:sz="2" w:space="0" w:color="000000"/>
              <w:left w:val="single" w:sz="2" w:space="0" w:color="000000"/>
              <w:bottom w:val="single" w:sz="2" w:space="0" w:color="000000"/>
              <w:right w:val="single" w:sz="2" w:space="0" w:color="000000"/>
            </w:tcBorders>
          </w:tcPr>
          <w:p w:rsidR="00376282" w:rsidRPr="00262808" w:rsidRDefault="009C74C3" w:rsidP="00176087">
            <w:pPr>
              <w:pStyle w:val="afe"/>
              <w:rPr>
                <w:lang w:val="en-US"/>
              </w:rPr>
            </w:pPr>
            <w:r w:rsidRPr="00262808">
              <w:rPr>
                <w:lang w:val="en-US"/>
              </w:rPr>
              <w:lastRenderedPageBreak/>
              <w:t>string</w:t>
            </w:r>
          </w:p>
        </w:tc>
        <w:tc>
          <w:tcPr>
            <w:tcW w:w="2993" w:type="dxa"/>
            <w:tcBorders>
              <w:top w:val="single" w:sz="2" w:space="0" w:color="000000"/>
              <w:left w:val="single" w:sz="2" w:space="0" w:color="000000"/>
              <w:bottom w:val="single" w:sz="2" w:space="0" w:color="000000"/>
              <w:right w:val="single" w:sz="2" w:space="0" w:color="000000"/>
            </w:tcBorders>
          </w:tcPr>
          <w:p w:rsidR="00A60D04" w:rsidRPr="00262808" w:rsidRDefault="003C49BF" w:rsidP="00351ADF">
            <w:pPr>
              <w:autoSpaceDE w:val="0"/>
              <w:autoSpaceDN w:val="0"/>
              <w:adjustRightInd w:val="0"/>
              <w:spacing w:after="0"/>
              <w:jc w:val="left"/>
            </w:pPr>
            <w:r w:rsidRPr="00262808">
              <w:t xml:space="preserve">До </w:t>
            </w:r>
            <w:r w:rsidR="00A60D04" w:rsidRPr="00262808">
              <w:t>20 символов</w:t>
            </w:r>
          </w:p>
          <w:p w:rsidR="00376282" w:rsidRPr="00262808" w:rsidRDefault="009C74C3" w:rsidP="00351ADF">
            <w:pPr>
              <w:autoSpaceDE w:val="0"/>
              <w:autoSpaceDN w:val="0"/>
              <w:adjustRightInd w:val="0"/>
              <w:spacing w:after="0"/>
              <w:jc w:val="left"/>
            </w:pPr>
            <w:r w:rsidRPr="00262808">
              <w:t xml:space="preserve">Формируется по шаблону REGNUM.PP.D.A.V.EEE, где: </w:t>
            </w:r>
            <w:proofErr w:type="gramStart"/>
            <w:r w:rsidRPr="00262808">
              <w:t xml:space="preserve">REGNUM - идентификатор лекарственного препарата (значение из поля ID_LEKP справочника N021),  PP – идентификатор пути </w:t>
            </w:r>
            <w:r w:rsidRPr="00262808">
              <w:lastRenderedPageBreak/>
              <w:t xml:space="preserve">введения лекарственного препарата по ФРНСИ ЕГИСЗ (OID 1.2.643.5.1.13.13.11.1468),  D - код уточнения действующего вещества или формы выпуска лекарственного препарата (0 - уточнение </w:t>
            </w:r>
            <w:proofErr w:type="spellStart"/>
            <w:r w:rsidRPr="00262808">
              <w:t>отсутсвует</w:t>
            </w:r>
            <w:proofErr w:type="spellEnd"/>
            <w:r w:rsidRPr="00262808">
              <w:t xml:space="preserve">, 1 - </w:t>
            </w:r>
            <w:proofErr w:type="spellStart"/>
            <w:r w:rsidRPr="00262808">
              <w:t>пегилированный</w:t>
            </w:r>
            <w:proofErr w:type="spellEnd"/>
            <w:r w:rsidRPr="00262808">
              <w:t xml:space="preserve"> </w:t>
            </w:r>
            <w:proofErr w:type="spellStart"/>
            <w:r w:rsidRPr="00262808">
              <w:t>липосомальный</w:t>
            </w:r>
            <w:proofErr w:type="spellEnd"/>
            <w:r w:rsidRPr="00262808">
              <w:t xml:space="preserve">, 2 - </w:t>
            </w:r>
            <w:proofErr w:type="spellStart"/>
            <w:r w:rsidRPr="00262808">
              <w:t>лиофилизат</w:t>
            </w:r>
            <w:proofErr w:type="spellEnd"/>
            <w:r w:rsidRPr="00262808">
              <w:t>), A- идентификатор типа лекарственной формы лекарственного препарата по агрегатному состоянию (1 - твердое, 2 -жидкое, 3 - мягкое), V - идентификатор типа лекарственной</w:t>
            </w:r>
            <w:proofErr w:type="gramEnd"/>
            <w:r w:rsidRPr="00262808">
              <w:t xml:space="preserve"> формы лекарственного препарата по виду высвобождения по ФРНСИ ЕГИСЗ (OID 1.2.643.5.1.13.13.99.2.798), EEE - идентификатор единиц измерения лекарственного препарата по ФРНСИ ЕГИСЗ (OID 1.2.643.5.1.13.13.11.1358)</w:t>
            </w:r>
          </w:p>
          <w:p w:rsidR="00A229B4" w:rsidRPr="00802592" w:rsidRDefault="00A229B4" w:rsidP="00351ADF">
            <w:pPr>
              <w:autoSpaceDE w:val="0"/>
              <w:autoSpaceDN w:val="0"/>
              <w:adjustRightInd w:val="0"/>
              <w:spacing w:after="0"/>
              <w:jc w:val="left"/>
            </w:pPr>
            <w:r w:rsidRPr="00262808">
              <w:t>Пример: 001004.31.0.2.1.403</w:t>
            </w:r>
          </w:p>
        </w:tc>
      </w:tr>
      <w:tr w:rsidR="008D1B8B" w:rsidRPr="00802592" w:rsidTr="004B08F7">
        <w:tc>
          <w:tcPr>
            <w:tcW w:w="1160"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pStyle w:val="afe"/>
              <w:rPr>
                <w:lang w:val="en-US"/>
              </w:rPr>
            </w:pPr>
            <w:proofErr w:type="spellStart"/>
            <w:r w:rsidRPr="00802592">
              <w:rPr>
                <w:lang w:val="en-US"/>
              </w:rPr>
              <w:lastRenderedPageBreak/>
              <w:t>code_sh</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8D1B8B" w:rsidRPr="00802592" w:rsidRDefault="008D1B8B" w:rsidP="008D1B8B">
            <w:pPr>
              <w:autoSpaceDE w:val="0"/>
              <w:autoSpaceDN w:val="0"/>
              <w:adjustRightInd w:val="0"/>
              <w:spacing w:after="0"/>
              <w:jc w:val="left"/>
              <w:rPr>
                <w:lang w:val="en-US"/>
              </w:rPr>
            </w:pPr>
            <w:r w:rsidRPr="00802592">
              <w:t>Код схемы лекарственной терапии</w:t>
            </w:r>
          </w:p>
        </w:tc>
        <w:tc>
          <w:tcPr>
            <w:tcW w:w="1842" w:type="dxa"/>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8D1B8B" w:rsidRPr="00802592" w:rsidRDefault="008D1B8B" w:rsidP="00176087">
            <w:pPr>
              <w:pStyle w:val="afe"/>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8D1B8B" w:rsidRPr="00802592" w:rsidRDefault="008D1B8B" w:rsidP="00351ADF">
            <w:pPr>
              <w:autoSpaceDE w:val="0"/>
              <w:autoSpaceDN w:val="0"/>
              <w:adjustRightInd w:val="0"/>
              <w:spacing w:after="0"/>
              <w:jc w:val="left"/>
            </w:pPr>
            <w:r w:rsidRPr="00802592">
              <w:t xml:space="preserve">1-10 символов. Заполняется в соответствии </w:t>
            </w:r>
            <w:proofErr w:type="gramStart"/>
            <w:r w:rsidRPr="00802592">
              <w:t>с</w:t>
            </w:r>
            <w:proofErr w:type="gramEnd"/>
            <w:r w:rsidRPr="00802592">
              <w:t xml:space="preserve"> справочником схем лекарственной терапии.</w:t>
            </w: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pStyle w:val="afe"/>
              <w:rPr>
                <w:lang w:val="en-US"/>
              </w:rPr>
            </w:pPr>
            <w:r w:rsidRPr="00802592">
              <w:rPr>
                <w:lang w:val="en-US"/>
              </w:rPr>
              <w:t>dose</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E37E5E">
            <w:pPr>
              <w:pStyle w:val="afe"/>
            </w:pPr>
            <w:r w:rsidRPr="00802592">
              <w:t>Разовая дозировка</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A97BF7" w:rsidP="00176087">
            <w:pPr>
              <w:pStyle w:val="afe"/>
              <w:rPr>
                <w:lang w:val="en-US"/>
              </w:rPr>
            </w:pPr>
            <w:proofErr w:type="spellStart"/>
            <w:r w:rsidRPr="00802592">
              <w:t>decimal</w:t>
            </w:r>
            <w:proofErr w:type="spellEnd"/>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351ADF">
            <w:pPr>
              <w:autoSpaceDE w:val="0"/>
              <w:autoSpaceDN w:val="0"/>
              <w:adjustRightInd w:val="0"/>
              <w:spacing w:after="0"/>
              <w:jc w:val="left"/>
            </w:pPr>
          </w:p>
        </w:tc>
      </w:tr>
      <w:tr w:rsidR="00E37E5E" w:rsidRPr="00802592" w:rsidTr="004B08F7">
        <w:tc>
          <w:tcPr>
            <w:tcW w:w="1160"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proofErr w:type="spellStart"/>
            <w:r w:rsidRPr="00802592">
              <w:rPr>
                <w:lang w:val="en-US"/>
              </w:rPr>
              <w:t>dose_type</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537CCF">
              <w:t>Единица измерения</w:t>
            </w:r>
            <w:r w:rsidR="008D1B8B" w:rsidRPr="00537CCF">
              <w:t xml:space="preserve"> разовой дозировки</w:t>
            </w:r>
          </w:p>
        </w:tc>
        <w:tc>
          <w:tcPr>
            <w:tcW w:w="1842"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E37E5E" w:rsidRPr="00802592" w:rsidRDefault="00E37E5E" w:rsidP="00176087">
            <w:pPr>
              <w:autoSpaceDE w:val="0"/>
              <w:autoSpaceDN w:val="0"/>
              <w:adjustRightInd w:val="0"/>
              <w:spacing w:after="0"/>
              <w:jc w:val="left"/>
            </w:pPr>
            <w:r w:rsidRPr="00802592">
              <w:t xml:space="preserve">1 – </w:t>
            </w:r>
            <w:proofErr w:type="spellStart"/>
            <w:r w:rsidRPr="00802592">
              <w:t>милиграммы</w:t>
            </w:r>
            <w:proofErr w:type="spellEnd"/>
          </w:p>
          <w:p w:rsidR="00E37E5E" w:rsidRPr="00802592" w:rsidRDefault="00E37E5E" w:rsidP="00176087">
            <w:pPr>
              <w:autoSpaceDE w:val="0"/>
              <w:autoSpaceDN w:val="0"/>
              <w:adjustRightInd w:val="0"/>
              <w:spacing w:after="0"/>
              <w:jc w:val="left"/>
            </w:pPr>
            <w:r w:rsidRPr="00802592">
              <w:t xml:space="preserve">2 – </w:t>
            </w:r>
            <w:proofErr w:type="spellStart"/>
            <w:r w:rsidRPr="00802592">
              <w:t>милилитры</w:t>
            </w:r>
            <w:proofErr w:type="spellEnd"/>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t>mult</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Кратность (раз)</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integer</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proofErr w:type="spellStart"/>
            <w:r w:rsidRPr="00802592">
              <w:rPr>
                <w:lang w:val="en-US"/>
              </w:rPr>
              <w:lastRenderedPageBreak/>
              <w:t>freq</w:t>
            </w:r>
            <w:proofErr w:type="spellEnd"/>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Периодичность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r w:rsidR="00351ADF" w:rsidRPr="00802592" w:rsidTr="004B08F7">
        <w:tc>
          <w:tcPr>
            <w:tcW w:w="1160"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dura</w:t>
            </w:r>
          </w:p>
        </w:tc>
        <w:tc>
          <w:tcPr>
            <w:tcW w:w="3127"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Длительность</w:t>
            </w:r>
          </w:p>
        </w:tc>
        <w:tc>
          <w:tcPr>
            <w:tcW w:w="1842"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pStyle w:val="afe"/>
              <w:rPr>
                <w:lang w:val="en-US"/>
              </w:rPr>
            </w:pPr>
            <w:r w:rsidRPr="00802592">
              <w:rPr>
                <w:lang w:val="en-US"/>
              </w:rPr>
              <w:t>string</w:t>
            </w:r>
          </w:p>
        </w:tc>
        <w:tc>
          <w:tcPr>
            <w:tcW w:w="2993" w:type="dxa"/>
            <w:tcBorders>
              <w:top w:val="single" w:sz="2" w:space="0" w:color="000000"/>
              <w:left w:val="single" w:sz="2" w:space="0" w:color="000000"/>
              <w:bottom w:val="single" w:sz="2" w:space="0" w:color="000000"/>
              <w:right w:val="single" w:sz="2" w:space="0" w:color="000000"/>
            </w:tcBorders>
          </w:tcPr>
          <w:p w:rsidR="00351ADF" w:rsidRPr="00802592" w:rsidRDefault="00351ADF" w:rsidP="00176087">
            <w:pPr>
              <w:autoSpaceDE w:val="0"/>
              <w:autoSpaceDN w:val="0"/>
              <w:adjustRightInd w:val="0"/>
              <w:spacing w:after="0"/>
              <w:jc w:val="left"/>
            </w:pPr>
          </w:p>
        </w:tc>
      </w:tr>
    </w:tbl>
    <w:p w:rsidR="004F1FA3" w:rsidRPr="00802592" w:rsidRDefault="002A3B71" w:rsidP="00BA5AC3">
      <w:pPr>
        <w:pStyle w:val="3"/>
      </w:pPr>
      <w:bookmarkStart w:id="90" w:name="_Toc190875690"/>
      <w:r>
        <w:t>3.4.61</w:t>
      </w:r>
      <w:r w:rsidR="00BA5AC3" w:rsidRPr="00802592">
        <w:t xml:space="preserve">. </w:t>
      </w:r>
      <w:r w:rsidR="004F1FA3" w:rsidRPr="00802592">
        <w:t>Элемент «</w:t>
      </w:r>
      <w:r w:rsidR="004F1FA3" w:rsidRPr="00802592">
        <w:rPr>
          <w:lang w:val="en-US"/>
        </w:rPr>
        <w:t>injection</w:t>
      </w:r>
      <w:r w:rsidR="004F1FA3" w:rsidRPr="00802592">
        <w:t>» –</w:t>
      </w:r>
      <w:r w:rsidR="00A229B4">
        <w:t>В</w:t>
      </w:r>
      <w:r w:rsidR="004F1FA3" w:rsidRPr="00802592">
        <w:t>ведени</w:t>
      </w:r>
      <w:r w:rsidR="00A229B4">
        <w:t>е</w:t>
      </w:r>
      <w:r w:rsidR="004F1FA3" w:rsidRPr="00802592">
        <w:t xml:space="preserve"> противоопухолевого лекарственного препарата</w:t>
      </w:r>
      <w:bookmarkEnd w:id="90"/>
    </w:p>
    <w:p w:rsidR="004F1FA3" w:rsidRPr="00802592" w:rsidRDefault="005C6491" w:rsidP="004F1FA3">
      <w:pPr>
        <w:rPr>
          <w:lang w:val="en-US"/>
        </w:rPr>
      </w:pPr>
      <w:r w:rsidRPr="00802592">
        <w:t>Входит</w:t>
      </w:r>
      <w:r w:rsidRPr="00802592">
        <w:rPr>
          <w:lang w:val="en-US"/>
        </w:rPr>
        <w:t xml:space="preserve"> </w:t>
      </w:r>
      <w:r w:rsidRPr="00802592">
        <w:t>в</w:t>
      </w:r>
      <w:r w:rsidRPr="00802592">
        <w:rPr>
          <w:lang w:val="en-US"/>
        </w:rPr>
        <w:t xml:space="preserve"> </w:t>
      </w:r>
      <w:r w:rsidRPr="00802592">
        <w:t>элемент</w:t>
      </w:r>
      <w:r w:rsidRPr="00802592">
        <w:rPr>
          <w:lang w:val="en-US"/>
        </w:rPr>
        <w:t xml:space="preserve"> «medicament» – «injections».</w:t>
      </w:r>
    </w:p>
    <w:p w:rsidR="005C6491" w:rsidRPr="00802592" w:rsidRDefault="005C6491" w:rsidP="004F1FA3">
      <w:r w:rsidRPr="00802592">
        <w:t>Элемент обязательный.</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140"/>
        <w:gridCol w:w="2937"/>
        <w:gridCol w:w="2142"/>
        <w:gridCol w:w="870"/>
        <w:gridCol w:w="2944"/>
      </w:tblGrid>
      <w:tr w:rsidR="004F1FA3" w:rsidRPr="00802592" w:rsidTr="004B08F7">
        <w:tc>
          <w:tcPr>
            <w:tcW w:w="1160" w:type="dxa"/>
            <w:vAlign w:val="center"/>
          </w:tcPr>
          <w:p w:rsidR="004F1FA3" w:rsidRPr="00802592" w:rsidRDefault="004F1FA3" w:rsidP="00176087">
            <w:pPr>
              <w:pStyle w:val="af5"/>
            </w:pPr>
            <w:r w:rsidRPr="00802592">
              <w:t>Имя</w:t>
            </w:r>
          </w:p>
        </w:tc>
        <w:tc>
          <w:tcPr>
            <w:tcW w:w="2989" w:type="dxa"/>
            <w:vAlign w:val="center"/>
          </w:tcPr>
          <w:p w:rsidR="004F1FA3" w:rsidRPr="00802592" w:rsidRDefault="004F1FA3" w:rsidP="00176087">
            <w:pPr>
              <w:pStyle w:val="af5"/>
            </w:pPr>
            <w:r w:rsidRPr="00802592">
              <w:t>Назначение</w:t>
            </w:r>
          </w:p>
        </w:tc>
        <w:tc>
          <w:tcPr>
            <w:tcW w:w="1842" w:type="dxa"/>
            <w:vAlign w:val="center"/>
          </w:tcPr>
          <w:p w:rsidR="004F1FA3" w:rsidRPr="00802592" w:rsidRDefault="004F1FA3" w:rsidP="00176087">
            <w:pPr>
              <w:pStyle w:val="af5"/>
            </w:pPr>
            <w:r w:rsidRPr="00802592">
              <w:t>Условия заполнения</w:t>
            </w:r>
          </w:p>
        </w:tc>
        <w:tc>
          <w:tcPr>
            <w:tcW w:w="0" w:type="auto"/>
            <w:vAlign w:val="center"/>
          </w:tcPr>
          <w:p w:rsidR="004F1FA3" w:rsidRPr="00802592" w:rsidRDefault="004F1FA3" w:rsidP="00176087">
            <w:pPr>
              <w:pStyle w:val="af5"/>
            </w:pPr>
            <w:r w:rsidRPr="00802592">
              <w:t>Тип</w:t>
            </w:r>
          </w:p>
        </w:tc>
        <w:tc>
          <w:tcPr>
            <w:tcW w:w="2993" w:type="dxa"/>
            <w:vAlign w:val="center"/>
          </w:tcPr>
          <w:p w:rsidR="004F1FA3" w:rsidRPr="00802592" w:rsidRDefault="004F1FA3" w:rsidP="00176087">
            <w:pPr>
              <w:pStyle w:val="af5"/>
            </w:pPr>
            <w:r w:rsidRPr="00802592">
              <w:t>Ограничения</w:t>
            </w:r>
          </w:p>
        </w:tc>
      </w:tr>
      <w:tr w:rsidR="004F1FA3" w:rsidRPr="00802592" w:rsidTr="004B08F7">
        <w:tc>
          <w:tcPr>
            <w:tcW w:w="1160" w:type="dxa"/>
          </w:tcPr>
          <w:p w:rsidR="004F1FA3" w:rsidRPr="00802592" w:rsidRDefault="004F1FA3" w:rsidP="00176087">
            <w:pPr>
              <w:pStyle w:val="afe"/>
              <w:rPr>
                <w:lang w:val="en-US"/>
              </w:rPr>
            </w:pPr>
            <w:r w:rsidRPr="00802592">
              <w:rPr>
                <w:lang w:val="en-US"/>
              </w:rPr>
              <w:t>date</w:t>
            </w:r>
          </w:p>
        </w:tc>
        <w:tc>
          <w:tcPr>
            <w:tcW w:w="2989" w:type="dxa"/>
          </w:tcPr>
          <w:p w:rsidR="004F1FA3" w:rsidRPr="00802592" w:rsidRDefault="004F1FA3" w:rsidP="00176087">
            <w:pPr>
              <w:pStyle w:val="afe"/>
            </w:pPr>
            <w:r w:rsidRPr="00802592">
              <w:t>Дата введения лекарственного препарата</w:t>
            </w:r>
          </w:p>
        </w:tc>
        <w:tc>
          <w:tcPr>
            <w:tcW w:w="1842" w:type="dxa"/>
          </w:tcPr>
          <w:p w:rsidR="004F1FA3" w:rsidRPr="00802592" w:rsidRDefault="004F1FA3" w:rsidP="00176087">
            <w:pPr>
              <w:rPr>
                <w:lang w:val="en-US"/>
              </w:rPr>
            </w:pPr>
            <w:r w:rsidRPr="00802592">
              <w:t xml:space="preserve">Обязательный </w:t>
            </w:r>
          </w:p>
        </w:tc>
        <w:tc>
          <w:tcPr>
            <w:tcW w:w="0" w:type="auto"/>
          </w:tcPr>
          <w:p w:rsidR="004F1FA3" w:rsidRPr="00802592" w:rsidRDefault="004F1FA3" w:rsidP="00176087">
            <w:pPr>
              <w:pStyle w:val="afe"/>
            </w:pPr>
            <w:r w:rsidRPr="00802592">
              <w:rPr>
                <w:lang w:val="en-US"/>
              </w:rPr>
              <w:t>date</w:t>
            </w:r>
          </w:p>
        </w:tc>
        <w:tc>
          <w:tcPr>
            <w:tcW w:w="2993" w:type="dxa"/>
          </w:tcPr>
          <w:p w:rsidR="004F1FA3" w:rsidRPr="00A229B4" w:rsidRDefault="004F1FA3" w:rsidP="004F1FA3">
            <w:pPr>
              <w:autoSpaceDE w:val="0"/>
              <w:autoSpaceDN w:val="0"/>
              <w:adjustRightInd w:val="0"/>
              <w:spacing w:after="0"/>
              <w:jc w:val="left"/>
              <w:rPr>
                <w:highlight w:val="yellow"/>
              </w:rPr>
            </w:pP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kv_inj</w:t>
            </w:r>
            <w:proofErr w:type="spellEnd"/>
          </w:p>
        </w:tc>
        <w:tc>
          <w:tcPr>
            <w:tcW w:w="2989" w:type="dxa"/>
          </w:tcPr>
          <w:p w:rsidR="001B7667" w:rsidRPr="00262808" w:rsidRDefault="001B7667" w:rsidP="00176087">
            <w:pPr>
              <w:pStyle w:val="afe"/>
            </w:pPr>
            <w:r w:rsidRPr="00262808">
              <w:t>Количество введенного лекарственного препарата (действующего вещества)</w:t>
            </w:r>
          </w:p>
        </w:tc>
        <w:tc>
          <w:tcPr>
            <w:tcW w:w="1842" w:type="dxa"/>
          </w:tcPr>
          <w:p w:rsidR="001B7667" w:rsidRPr="00262808" w:rsidRDefault="006A3278" w:rsidP="00176087">
            <w:r w:rsidRPr="00262808">
              <w:t>Условно-обязательный</w:t>
            </w:r>
          </w:p>
          <w:p w:rsidR="006A3278" w:rsidRPr="00262808" w:rsidRDefault="006A3278" w:rsidP="00176087">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863E40" w:rsidP="00176087">
            <w:pPr>
              <w:pStyle w:val="afe"/>
            </w:pPr>
            <w:proofErr w:type="spellStart"/>
            <w:r w:rsidRPr="00262808">
              <w:t>decimal</w:t>
            </w:r>
            <w:proofErr w:type="spellEnd"/>
          </w:p>
        </w:tc>
        <w:tc>
          <w:tcPr>
            <w:tcW w:w="2993" w:type="dxa"/>
          </w:tcPr>
          <w:p w:rsidR="00CC1556" w:rsidRPr="00262808" w:rsidRDefault="00CC1556" w:rsidP="006A3278">
            <w:pPr>
              <w:autoSpaceDE w:val="0"/>
              <w:autoSpaceDN w:val="0"/>
              <w:adjustRightInd w:val="0"/>
              <w:spacing w:after="0"/>
              <w:jc w:val="left"/>
            </w:pPr>
            <w:r w:rsidRPr="00262808">
              <w:t>До 8 знаков, 3 десятичных знака.</w:t>
            </w:r>
          </w:p>
          <w:p w:rsidR="001B7667" w:rsidRPr="00262808" w:rsidRDefault="006A3278" w:rsidP="006A3278">
            <w:pPr>
              <w:autoSpaceDE w:val="0"/>
              <w:autoSpaceDN w:val="0"/>
              <w:adjustRightInd w:val="0"/>
              <w:spacing w:after="0"/>
              <w:jc w:val="left"/>
            </w:pPr>
            <w:r w:rsidRPr="00262808">
              <w:t xml:space="preserve">Фактическое количество лекарственного препарата, введенного пациенту в сутки (в соответствии с единицами измерениями).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kiz_inj</w:t>
            </w:r>
            <w:proofErr w:type="spellEnd"/>
          </w:p>
        </w:tc>
        <w:tc>
          <w:tcPr>
            <w:tcW w:w="2989" w:type="dxa"/>
          </w:tcPr>
          <w:p w:rsidR="001B7667" w:rsidRPr="00262808" w:rsidRDefault="001B7667" w:rsidP="00176087">
            <w:pPr>
              <w:pStyle w:val="afe"/>
            </w:pPr>
            <w:r w:rsidRPr="00262808">
              <w:t>Количество израсходованного (</w:t>
            </w:r>
            <w:proofErr w:type="spellStart"/>
            <w:r w:rsidRPr="00262808">
              <w:t>введеного</w:t>
            </w:r>
            <w:proofErr w:type="spellEnd"/>
            <w:r w:rsidRPr="00262808">
              <w:t xml:space="preserve"> + утилизированного) лекарственного препарата (действующего вещества)</w:t>
            </w:r>
          </w:p>
        </w:tc>
        <w:tc>
          <w:tcPr>
            <w:tcW w:w="1842" w:type="dxa"/>
          </w:tcPr>
          <w:p w:rsidR="006A3278" w:rsidRPr="00262808" w:rsidRDefault="006A3278" w:rsidP="006A3278">
            <w:r w:rsidRPr="00262808">
              <w:t>Условно-обязательный</w:t>
            </w:r>
          </w:p>
          <w:p w:rsidR="001B7667" w:rsidRPr="00262808" w:rsidRDefault="006A3278" w:rsidP="006A3278">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t>decimal</w:t>
            </w:r>
            <w:proofErr w:type="spellEnd"/>
          </w:p>
        </w:tc>
        <w:tc>
          <w:tcPr>
            <w:tcW w:w="2993" w:type="dxa"/>
          </w:tcPr>
          <w:p w:rsidR="00CC1556" w:rsidRPr="00262808" w:rsidRDefault="00CC1556" w:rsidP="006A3278">
            <w:pPr>
              <w:autoSpaceDE w:val="0"/>
              <w:autoSpaceDN w:val="0"/>
              <w:adjustRightInd w:val="0"/>
              <w:spacing w:after="0"/>
              <w:jc w:val="left"/>
            </w:pPr>
            <w:r w:rsidRPr="00262808">
              <w:t>До 8 знаков, 3 десятичных знака.</w:t>
            </w:r>
          </w:p>
          <w:p w:rsidR="001B7667" w:rsidRPr="00262808" w:rsidRDefault="006A3278" w:rsidP="006A3278">
            <w:pPr>
              <w:autoSpaceDE w:val="0"/>
              <w:autoSpaceDN w:val="0"/>
              <w:adjustRightInd w:val="0"/>
              <w:spacing w:after="0"/>
              <w:jc w:val="left"/>
            </w:pPr>
            <w:r w:rsidRPr="00262808">
              <w:t xml:space="preserve">Количество списанного (не </w:t>
            </w:r>
            <w:proofErr w:type="gramStart"/>
            <w:r w:rsidRPr="00262808">
              <w:t>введенный</w:t>
            </w:r>
            <w:proofErr w:type="gramEnd"/>
            <w:r w:rsidRPr="00262808">
              <w:t xml:space="preserve"> другому пациенту) лекарственного препарата в соответствии с единицами измерения (количество введенного + количество утилизированного).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s_inj</w:t>
            </w:r>
            <w:proofErr w:type="spellEnd"/>
          </w:p>
        </w:tc>
        <w:tc>
          <w:tcPr>
            <w:tcW w:w="2989" w:type="dxa"/>
          </w:tcPr>
          <w:p w:rsidR="001B7667" w:rsidRPr="00262808" w:rsidRDefault="001B7667" w:rsidP="00176087">
            <w:pPr>
              <w:pStyle w:val="afe"/>
            </w:pPr>
            <w:r w:rsidRPr="00262808">
              <w:t>Фактическая стоимость лекарственного препарата за единицу измерения действующего вещества</w:t>
            </w:r>
          </w:p>
        </w:tc>
        <w:tc>
          <w:tcPr>
            <w:tcW w:w="1842" w:type="dxa"/>
          </w:tcPr>
          <w:p w:rsidR="001A1979" w:rsidRPr="00262808" w:rsidRDefault="001A1979" w:rsidP="001A1979">
            <w:r w:rsidRPr="00262808">
              <w:t>Условно-обязательный</w:t>
            </w:r>
          </w:p>
          <w:p w:rsidR="001B7667" w:rsidRPr="00262808" w:rsidRDefault="001A1979" w:rsidP="001A1979">
            <w:proofErr w:type="gramStart"/>
            <w:r w:rsidRPr="00262808">
              <w:t>Обязателен</w:t>
            </w:r>
            <w:proofErr w:type="gramEnd"/>
            <w:r w:rsidRPr="00262808">
              <w:t xml:space="preserve"> к заполнению для схем противоопухолевой лекарственной </w:t>
            </w:r>
            <w:r w:rsidRPr="00262808">
              <w:lastRenderedPageBreak/>
              <w:t>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lastRenderedPageBreak/>
              <w:t>decimal</w:t>
            </w:r>
            <w:proofErr w:type="spellEnd"/>
          </w:p>
        </w:tc>
        <w:tc>
          <w:tcPr>
            <w:tcW w:w="2993" w:type="dxa"/>
          </w:tcPr>
          <w:p w:rsidR="00CC1556" w:rsidRPr="00262808" w:rsidRDefault="00CC1556" w:rsidP="001A1979">
            <w:pPr>
              <w:autoSpaceDE w:val="0"/>
              <w:autoSpaceDN w:val="0"/>
              <w:adjustRightInd w:val="0"/>
              <w:spacing w:after="0"/>
              <w:jc w:val="left"/>
            </w:pPr>
            <w:r w:rsidRPr="00262808">
              <w:t>До 15 знаков, 6 десятичных знаков</w:t>
            </w:r>
          </w:p>
          <w:p w:rsidR="001B7667" w:rsidRPr="00262808" w:rsidRDefault="006A3278" w:rsidP="001A1979">
            <w:pPr>
              <w:autoSpaceDE w:val="0"/>
              <w:autoSpaceDN w:val="0"/>
              <w:adjustRightInd w:val="0"/>
              <w:spacing w:after="0"/>
              <w:jc w:val="left"/>
            </w:pPr>
            <w:r w:rsidRPr="00262808">
              <w:t xml:space="preserve">Фактическая закупочная цена лекарственного </w:t>
            </w:r>
            <w:proofErr w:type="gramStart"/>
            <w:r w:rsidRPr="00262808">
              <w:t>препарата</w:t>
            </w:r>
            <w:proofErr w:type="gramEnd"/>
            <w:r w:rsidRPr="00262808">
              <w:t xml:space="preserve"> за единицу измерения исходя из фактической закупочной </w:t>
            </w:r>
            <w:r w:rsidRPr="00262808">
              <w:lastRenderedPageBreak/>
              <w:t xml:space="preserve">цены с учетом НДС и региональной надбавкой в соответствии с контрактом.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lastRenderedPageBreak/>
              <w:t>sv_inj</w:t>
            </w:r>
            <w:proofErr w:type="spellEnd"/>
          </w:p>
        </w:tc>
        <w:tc>
          <w:tcPr>
            <w:tcW w:w="2989" w:type="dxa"/>
          </w:tcPr>
          <w:p w:rsidR="001B7667" w:rsidRPr="00262808" w:rsidRDefault="001B7667" w:rsidP="00176087">
            <w:pPr>
              <w:pStyle w:val="afe"/>
            </w:pPr>
            <w:r w:rsidRPr="00262808">
              <w:t>Стоимость введенного лекарственного препарата</w:t>
            </w:r>
          </w:p>
        </w:tc>
        <w:tc>
          <w:tcPr>
            <w:tcW w:w="1842" w:type="dxa"/>
          </w:tcPr>
          <w:p w:rsidR="001A1979" w:rsidRPr="00262808" w:rsidRDefault="001A1979" w:rsidP="001A1979">
            <w:r w:rsidRPr="00262808">
              <w:t>Условно-обязательный</w:t>
            </w:r>
          </w:p>
          <w:p w:rsidR="001B7667" w:rsidRPr="00262808" w:rsidRDefault="001A1979" w:rsidP="001A1979">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t>decimal</w:t>
            </w:r>
            <w:proofErr w:type="spellEnd"/>
          </w:p>
        </w:tc>
        <w:tc>
          <w:tcPr>
            <w:tcW w:w="2993" w:type="dxa"/>
          </w:tcPr>
          <w:p w:rsidR="00CC1556" w:rsidRPr="00262808" w:rsidRDefault="00CC1556" w:rsidP="001A1979">
            <w:pPr>
              <w:autoSpaceDE w:val="0"/>
              <w:autoSpaceDN w:val="0"/>
              <w:adjustRightInd w:val="0"/>
              <w:spacing w:after="0"/>
              <w:jc w:val="left"/>
            </w:pPr>
            <w:r w:rsidRPr="00262808">
              <w:t>До 15 знаков, 2 десятичных знака</w:t>
            </w:r>
          </w:p>
          <w:p w:rsidR="001B7667" w:rsidRPr="00262808" w:rsidRDefault="001A1979" w:rsidP="001A1979">
            <w:pPr>
              <w:autoSpaceDE w:val="0"/>
              <w:autoSpaceDN w:val="0"/>
              <w:adjustRightInd w:val="0"/>
              <w:spacing w:after="0"/>
              <w:jc w:val="left"/>
            </w:pPr>
            <w:r w:rsidRPr="00262808">
              <w:t xml:space="preserve">Расчетное поле. Указывается стоимость введенного лекарственного препарата, рассчитанная как произведение количества введенного лекарственного препарата (действующего вещества) на фактическую закупочную цену лекарственного препарата (с учетом НДС и региональных надбавок). </w:t>
            </w:r>
          </w:p>
        </w:tc>
      </w:tr>
      <w:tr w:rsidR="001B7667" w:rsidRPr="00262808" w:rsidTr="004B08F7">
        <w:tc>
          <w:tcPr>
            <w:tcW w:w="1160" w:type="dxa"/>
          </w:tcPr>
          <w:p w:rsidR="001B7667" w:rsidRPr="00262808" w:rsidRDefault="001B7667" w:rsidP="00176087">
            <w:pPr>
              <w:pStyle w:val="afe"/>
              <w:rPr>
                <w:lang w:val="en-US"/>
              </w:rPr>
            </w:pPr>
            <w:proofErr w:type="spellStart"/>
            <w:r w:rsidRPr="00262808">
              <w:rPr>
                <w:lang w:val="en-US"/>
              </w:rPr>
              <w:t>siz_inj</w:t>
            </w:r>
            <w:proofErr w:type="spellEnd"/>
          </w:p>
        </w:tc>
        <w:tc>
          <w:tcPr>
            <w:tcW w:w="2989" w:type="dxa"/>
          </w:tcPr>
          <w:p w:rsidR="001B7667" w:rsidRPr="00262808" w:rsidRDefault="001B7667" w:rsidP="00176087">
            <w:pPr>
              <w:pStyle w:val="afe"/>
            </w:pPr>
            <w:r w:rsidRPr="00262808">
              <w:rPr>
                <w:iCs/>
                <w:szCs w:val="22"/>
              </w:rPr>
              <w:t>Стоимость израсходованного лекарственного препарата</w:t>
            </w:r>
          </w:p>
        </w:tc>
        <w:tc>
          <w:tcPr>
            <w:tcW w:w="1842" w:type="dxa"/>
          </w:tcPr>
          <w:p w:rsidR="001A1979" w:rsidRPr="00262808" w:rsidRDefault="001A1979" w:rsidP="001A1979">
            <w:r w:rsidRPr="00262808">
              <w:t>Условно-обязательный</w:t>
            </w:r>
          </w:p>
          <w:p w:rsidR="001B7667" w:rsidRPr="00262808" w:rsidRDefault="001A1979" w:rsidP="001A1979">
            <w:proofErr w:type="gramStart"/>
            <w:r w:rsidRPr="00262808">
              <w:t>Обязателен</w:t>
            </w:r>
            <w:proofErr w:type="gramEnd"/>
            <w:r w:rsidRPr="00262808">
              <w:t xml:space="preserve"> к заполнению для схем противоопухолевой 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pPr>
            <w:proofErr w:type="spellStart"/>
            <w:r w:rsidRPr="00262808">
              <w:t>decimal</w:t>
            </w:r>
            <w:proofErr w:type="spellEnd"/>
          </w:p>
        </w:tc>
        <w:tc>
          <w:tcPr>
            <w:tcW w:w="2993" w:type="dxa"/>
          </w:tcPr>
          <w:p w:rsidR="00CC1556" w:rsidRPr="00262808" w:rsidRDefault="00CC1556" w:rsidP="001A1979">
            <w:pPr>
              <w:autoSpaceDE w:val="0"/>
              <w:autoSpaceDN w:val="0"/>
              <w:adjustRightInd w:val="0"/>
              <w:spacing w:after="0"/>
              <w:jc w:val="left"/>
            </w:pPr>
            <w:r w:rsidRPr="00262808">
              <w:t>До 15 знаков, 2 десятичных знака</w:t>
            </w:r>
          </w:p>
          <w:p w:rsidR="001B7667" w:rsidRPr="00262808" w:rsidRDefault="001A1979" w:rsidP="001A1979">
            <w:pPr>
              <w:autoSpaceDE w:val="0"/>
              <w:autoSpaceDN w:val="0"/>
              <w:adjustRightInd w:val="0"/>
              <w:spacing w:after="0"/>
              <w:jc w:val="left"/>
            </w:pPr>
            <w:proofErr w:type="gramStart"/>
            <w:r w:rsidRPr="00262808">
              <w:t xml:space="preserve">Указывается стоимость израсходованного лекарственного препарата, рассчитанная, как произведение списанного (не введенный другому пациенту) лекарственного препарата (количество введенного + количество утилизированного) на фактическую закупочную цену лекарственного препарата (с учетом НДС и региональных надбавок). </w:t>
            </w:r>
            <w:proofErr w:type="gramEnd"/>
          </w:p>
        </w:tc>
      </w:tr>
      <w:tr w:rsidR="001B7667" w:rsidRPr="00802592" w:rsidTr="004B08F7">
        <w:tc>
          <w:tcPr>
            <w:tcW w:w="1160" w:type="dxa"/>
          </w:tcPr>
          <w:p w:rsidR="001B7667" w:rsidRPr="00262808" w:rsidRDefault="001B7667" w:rsidP="00176087">
            <w:pPr>
              <w:pStyle w:val="afe"/>
              <w:rPr>
                <w:lang w:val="en-US"/>
              </w:rPr>
            </w:pPr>
            <w:proofErr w:type="spellStart"/>
            <w:r w:rsidRPr="00262808">
              <w:rPr>
                <w:lang w:val="en-US"/>
              </w:rPr>
              <w:t>red_inj</w:t>
            </w:r>
            <w:proofErr w:type="spellEnd"/>
          </w:p>
        </w:tc>
        <w:tc>
          <w:tcPr>
            <w:tcW w:w="2989" w:type="dxa"/>
          </w:tcPr>
          <w:p w:rsidR="001B7667" w:rsidRPr="00262808" w:rsidRDefault="001B7667" w:rsidP="00176087">
            <w:pPr>
              <w:pStyle w:val="afe"/>
              <w:rPr>
                <w:iCs/>
                <w:szCs w:val="22"/>
              </w:rPr>
            </w:pPr>
            <w:r w:rsidRPr="00262808">
              <w:rPr>
                <w:iCs/>
                <w:szCs w:val="22"/>
              </w:rPr>
              <w:t>Признак применения редукции для лекарственного препарата</w:t>
            </w:r>
          </w:p>
        </w:tc>
        <w:tc>
          <w:tcPr>
            <w:tcW w:w="1842" w:type="dxa"/>
          </w:tcPr>
          <w:p w:rsidR="00966B48" w:rsidRPr="00262808" w:rsidRDefault="00966B48" w:rsidP="00966B48">
            <w:r w:rsidRPr="00262808">
              <w:t>Условно-обязательный</w:t>
            </w:r>
          </w:p>
          <w:p w:rsidR="001B7667" w:rsidRPr="00262808" w:rsidRDefault="00966B48" w:rsidP="00966B48">
            <w:proofErr w:type="gramStart"/>
            <w:r w:rsidRPr="00262808">
              <w:t>Обязателен</w:t>
            </w:r>
            <w:proofErr w:type="gramEnd"/>
            <w:r w:rsidRPr="00262808">
              <w:t xml:space="preserve"> к заполнению для схем противоопухолевой </w:t>
            </w:r>
            <w:r w:rsidRPr="00262808">
              <w:lastRenderedPageBreak/>
              <w:t>лекарственной терапии (</w:t>
            </w:r>
            <w:proofErr w:type="spellStart"/>
            <w:r w:rsidRPr="00262808">
              <w:t>sh</w:t>
            </w:r>
            <w:proofErr w:type="spellEnd"/>
            <w:r w:rsidRPr="00262808">
              <w:t>), действующих после 31.12.2024</w:t>
            </w:r>
          </w:p>
        </w:tc>
        <w:tc>
          <w:tcPr>
            <w:tcW w:w="0" w:type="auto"/>
          </w:tcPr>
          <w:p w:rsidR="001B7667" w:rsidRPr="00262808" w:rsidRDefault="00CC1556" w:rsidP="00176087">
            <w:pPr>
              <w:pStyle w:val="afe"/>
              <w:rPr>
                <w:lang w:val="en-US"/>
              </w:rPr>
            </w:pPr>
            <w:r w:rsidRPr="00262808">
              <w:rPr>
                <w:lang w:val="en-US"/>
              </w:rPr>
              <w:lastRenderedPageBreak/>
              <w:t>integer</w:t>
            </w:r>
          </w:p>
        </w:tc>
        <w:tc>
          <w:tcPr>
            <w:tcW w:w="2993" w:type="dxa"/>
          </w:tcPr>
          <w:p w:rsidR="003C49BF" w:rsidRPr="00262808" w:rsidRDefault="003C49BF" w:rsidP="007317E8">
            <w:pPr>
              <w:autoSpaceDE w:val="0"/>
              <w:autoSpaceDN w:val="0"/>
              <w:adjustRightInd w:val="0"/>
              <w:spacing w:after="0"/>
              <w:jc w:val="left"/>
            </w:pPr>
            <w:r w:rsidRPr="00262808">
              <w:t>1 символ</w:t>
            </w:r>
          </w:p>
          <w:p w:rsidR="001B7667" w:rsidRPr="00262808" w:rsidRDefault="001A1979" w:rsidP="007317E8">
            <w:pPr>
              <w:autoSpaceDE w:val="0"/>
              <w:autoSpaceDN w:val="0"/>
              <w:adjustRightInd w:val="0"/>
              <w:spacing w:after="0"/>
              <w:jc w:val="left"/>
            </w:pPr>
            <w:r w:rsidRPr="00262808">
              <w:t xml:space="preserve">0 – без редукции; 1 – редукция </w:t>
            </w:r>
            <w:proofErr w:type="spellStart"/>
            <w:r w:rsidRPr="00262808">
              <w:t>присутсвует</w:t>
            </w:r>
            <w:proofErr w:type="spellEnd"/>
            <w:r w:rsidRPr="00262808">
              <w:t xml:space="preserve">. </w:t>
            </w:r>
          </w:p>
        </w:tc>
      </w:tr>
    </w:tbl>
    <w:p w:rsidR="002A231C" w:rsidRPr="00802592" w:rsidRDefault="002A3B71" w:rsidP="00BA5AC3">
      <w:pPr>
        <w:pStyle w:val="3"/>
        <w:rPr>
          <w:rStyle w:val="b1"/>
          <w:rFonts w:ascii="Times New Roman" w:hAnsi="Times New Roman" w:cs="Times New Roman"/>
          <w:b/>
          <w:bCs/>
          <w:color w:val="auto"/>
        </w:rPr>
      </w:pPr>
      <w:bookmarkStart w:id="91" w:name="_Toc190875691"/>
      <w:r>
        <w:rPr>
          <w:rStyle w:val="b1"/>
          <w:rFonts w:ascii="Times New Roman" w:hAnsi="Times New Roman" w:cs="Times New Roman"/>
          <w:b/>
          <w:bCs/>
          <w:color w:val="auto"/>
        </w:rPr>
        <w:lastRenderedPageBreak/>
        <w:t>3.4.62</w:t>
      </w:r>
      <w:r w:rsidR="00BA5AC3" w:rsidRPr="00802592">
        <w:rPr>
          <w:rStyle w:val="b1"/>
          <w:rFonts w:ascii="Times New Roman" w:hAnsi="Times New Roman" w:cs="Times New Roman"/>
          <w:b/>
          <w:bCs/>
          <w:color w:val="auto"/>
        </w:rPr>
        <w:t xml:space="preserve">. </w:t>
      </w:r>
      <w:r w:rsidR="002A231C" w:rsidRPr="00802592">
        <w:rPr>
          <w:rStyle w:val="b1"/>
          <w:rFonts w:ascii="Times New Roman" w:hAnsi="Times New Roman" w:cs="Times New Roman"/>
          <w:b/>
          <w:bCs/>
          <w:color w:val="auto"/>
        </w:rPr>
        <w:t>Элемент «</w:t>
      </w:r>
      <w:r w:rsidR="002A231C" w:rsidRPr="00802592">
        <w:rPr>
          <w:rStyle w:val="b1"/>
          <w:rFonts w:ascii="Times New Roman" w:hAnsi="Times New Roman" w:cs="Times New Roman"/>
          <w:b/>
          <w:bCs/>
          <w:color w:val="auto"/>
          <w:lang w:val="en-US"/>
        </w:rPr>
        <w:t>criteria</w:t>
      </w:r>
      <w:r w:rsidR="002A231C" w:rsidRPr="00802592">
        <w:rPr>
          <w:rStyle w:val="b1"/>
          <w:rFonts w:ascii="Times New Roman" w:hAnsi="Times New Roman" w:cs="Times New Roman"/>
          <w:b/>
          <w:bCs/>
          <w:color w:val="auto"/>
        </w:rPr>
        <w:t>» – Классификационный критерий</w:t>
      </w:r>
      <w:bookmarkEnd w:id="91"/>
    </w:p>
    <w:p w:rsidR="007D1E90" w:rsidRPr="005B66B2" w:rsidRDefault="002A231C" w:rsidP="002A231C">
      <w:r w:rsidRPr="00802592">
        <w:t>Входит</w:t>
      </w:r>
      <w:r w:rsidRPr="005B66B2">
        <w:t xml:space="preserve"> </w:t>
      </w:r>
      <w:r w:rsidRPr="00802592">
        <w:t>в</w:t>
      </w:r>
      <w:r w:rsidRPr="005B66B2">
        <w:t xml:space="preserve"> </w:t>
      </w:r>
      <w:r w:rsidRPr="005B66B2">
        <w:rPr>
          <w:rStyle w:val="b1"/>
          <w:rFonts w:ascii="Times New Roman" w:hAnsi="Times New Roman" w:cs="Times New Roman"/>
          <w:b w:val="0"/>
          <w:bCs w:val="0"/>
          <w:color w:val="auto"/>
        </w:rPr>
        <w:t>«</w:t>
      </w:r>
      <w:r w:rsidRPr="00802592">
        <w:rPr>
          <w:rStyle w:val="b1"/>
          <w:rFonts w:ascii="Times New Roman" w:hAnsi="Times New Roman" w:cs="Times New Roman"/>
          <w:b w:val="0"/>
          <w:bCs w:val="0"/>
          <w:color w:val="auto"/>
          <w:lang w:val="en-US"/>
        </w:rPr>
        <w:t>manipulation</w:t>
      </w:r>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lang w:val="en-US"/>
        </w:rPr>
        <w:t>additionals</w:t>
      </w:r>
      <w:proofErr w:type="spellEnd"/>
      <w:r w:rsidRPr="005B66B2">
        <w:rPr>
          <w:rStyle w:val="b1"/>
          <w:rFonts w:ascii="Times New Roman" w:hAnsi="Times New Roman" w:cs="Times New Roman"/>
          <w:b w:val="0"/>
          <w:bCs w:val="0"/>
          <w:color w:val="auto"/>
        </w:rPr>
        <w:t xml:space="preserve">» </w:t>
      </w:r>
      <w:r w:rsidR="00537625" w:rsidRPr="005B66B2">
        <w:rPr>
          <w:rStyle w:val="b1"/>
          <w:rFonts w:ascii="Times New Roman" w:hAnsi="Times New Roman" w:cs="Times New Roman"/>
          <w:b w:val="0"/>
          <w:bCs w:val="0"/>
          <w:color w:val="auto"/>
        </w:rPr>
        <w:t>–</w:t>
      </w:r>
      <w:r w:rsidRPr="005B66B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lang w:val="en-US"/>
        </w:rPr>
        <w:t>criterias</w:t>
      </w:r>
      <w:proofErr w:type="spellEnd"/>
      <w:r w:rsidRPr="005B66B2">
        <w:rPr>
          <w:rStyle w:val="b1"/>
          <w:rFonts w:ascii="Times New Roman" w:hAnsi="Times New Roman" w:cs="Times New Roman"/>
          <w:b w:val="0"/>
          <w:bCs w:val="0"/>
          <w:color w:val="auto"/>
        </w:rPr>
        <w:t>».</w:t>
      </w:r>
    </w:p>
    <w:p w:rsidR="002A231C" w:rsidRPr="00802592" w:rsidRDefault="007C0DBA" w:rsidP="002A231C">
      <w:r w:rsidRPr="00802592">
        <w:t>Условно-обязательный</w:t>
      </w:r>
      <w:r w:rsidR="002A231C" w:rsidRPr="00802592">
        <w:t xml:space="preserve"> </w:t>
      </w:r>
      <w:r w:rsidR="007D1E90" w:rsidRPr="00802592">
        <w:t xml:space="preserve">множественный </w:t>
      </w:r>
      <w:r w:rsidR="002A231C" w:rsidRPr="00802592">
        <w:t>элемент.</w:t>
      </w:r>
      <w:r w:rsidR="00537625" w:rsidRPr="00802592">
        <w:t xml:space="preserve"> Входит в </w:t>
      </w:r>
      <w:r w:rsidR="00537625" w:rsidRPr="00802592">
        <w:rPr>
          <w:rStyle w:val="b1"/>
          <w:rFonts w:ascii="Times New Roman" w:hAnsi="Times New Roman" w:cs="Times New Roman"/>
          <w:b w:val="0"/>
          <w:bCs w:val="0"/>
          <w:color w:val="auto"/>
        </w:rPr>
        <w:t>«</w:t>
      </w:r>
      <w:proofErr w:type="spellStart"/>
      <w:r w:rsidR="00537625" w:rsidRPr="00802592">
        <w:rPr>
          <w:rStyle w:val="b1"/>
          <w:rFonts w:ascii="Times New Roman" w:hAnsi="Times New Roman" w:cs="Times New Roman"/>
          <w:b w:val="0"/>
          <w:bCs w:val="0"/>
          <w:color w:val="auto"/>
          <w:lang w:val="en-US"/>
        </w:rPr>
        <w:t>criterias</w:t>
      </w:r>
      <w:proofErr w:type="spellEnd"/>
      <w:r w:rsidR="00537625" w:rsidRPr="00802592">
        <w:rPr>
          <w:rStyle w:val="b1"/>
          <w:rFonts w:ascii="Times New Roman" w:hAnsi="Times New Roman" w:cs="Times New Roman"/>
          <w:b w:val="0"/>
          <w:bCs w:val="0"/>
          <w:color w:val="auto"/>
        </w:rPr>
        <w:t>».</w:t>
      </w:r>
      <w:r w:rsidR="007D1E90" w:rsidRPr="00802592">
        <w:t xml:space="preserve"> </w:t>
      </w:r>
      <w:r w:rsidR="00537625" w:rsidRPr="00802592">
        <w:t>Заполняется данными классификационных критериев, использованных при выборе КСГ.</w:t>
      </w:r>
    </w:p>
    <w:p w:rsidR="00537625" w:rsidRPr="00802592" w:rsidRDefault="00537625" w:rsidP="002A231C">
      <w:r w:rsidRPr="00802592">
        <w:t xml:space="preserve">Если при выборе КСГ классификационные критерии не применялись, элемент </w:t>
      </w:r>
      <w:r w:rsidRPr="00802592">
        <w:rPr>
          <w:rStyle w:val="b1"/>
          <w:rFonts w:ascii="Times New Roman" w:hAnsi="Times New Roman" w:cs="Times New Roman"/>
          <w:b w:val="0"/>
          <w:bCs w:val="0"/>
          <w:color w:val="auto"/>
        </w:rPr>
        <w:t>«</w:t>
      </w:r>
      <w:proofErr w:type="spellStart"/>
      <w:r w:rsidRPr="00802592">
        <w:rPr>
          <w:rStyle w:val="b1"/>
          <w:rFonts w:ascii="Times New Roman" w:hAnsi="Times New Roman" w:cs="Times New Roman"/>
          <w:b w:val="0"/>
          <w:bCs w:val="0"/>
          <w:color w:val="auto"/>
          <w:lang w:val="en-US"/>
        </w:rPr>
        <w:t>criterias</w:t>
      </w:r>
      <w:proofErr w:type="spellEnd"/>
      <w:r w:rsidRPr="00802592">
        <w:rPr>
          <w:rStyle w:val="b1"/>
          <w:rFonts w:ascii="Times New Roman" w:hAnsi="Times New Roman" w:cs="Times New Roman"/>
          <w:b w:val="0"/>
          <w:bCs w:val="0"/>
          <w:color w:val="auto"/>
        </w:rPr>
        <w:t>» заполнению не подлежит.</w:t>
      </w:r>
      <w:r w:rsidRPr="00802592">
        <w:t xml:space="preserve"> </w:t>
      </w:r>
    </w:p>
    <w:p w:rsidR="002A231C" w:rsidRPr="00802592" w:rsidRDefault="002A231C" w:rsidP="002A231C">
      <w:r w:rsidRPr="00802592">
        <w:t>Атрибуты элемента:</w:t>
      </w:r>
    </w:p>
    <w:tbl>
      <w:tblPr>
        <w:tblW w:w="0" w:type="auto"/>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1444"/>
        <w:gridCol w:w="2551"/>
        <w:gridCol w:w="2694"/>
        <w:gridCol w:w="850"/>
        <w:gridCol w:w="2410"/>
      </w:tblGrid>
      <w:tr w:rsidR="002A231C" w:rsidRPr="00802592" w:rsidTr="005C6491">
        <w:tc>
          <w:tcPr>
            <w:tcW w:w="1444" w:type="dxa"/>
            <w:vAlign w:val="center"/>
          </w:tcPr>
          <w:p w:rsidR="002A231C" w:rsidRPr="00802592" w:rsidRDefault="002A231C" w:rsidP="005C6491">
            <w:pPr>
              <w:pStyle w:val="af5"/>
            </w:pPr>
            <w:r w:rsidRPr="00802592">
              <w:t>Имя</w:t>
            </w:r>
          </w:p>
        </w:tc>
        <w:tc>
          <w:tcPr>
            <w:tcW w:w="2551" w:type="dxa"/>
            <w:vAlign w:val="center"/>
          </w:tcPr>
          <w:p w:rsidR="002A231C" w:rsidRPr="00802592" w:rsidRDefault="002A231C" w:rsidP="005C6491">
            <w:pPr>
              <w:pStyle w:val="af5"/>
            </w:pPr>
            <w:r w:rsidRPr="00802592">
              <w:t>Назначение</w:t>
            </w:r>
          </w:p>
        </w:tc>
        <w:tc>
          <w:tcPr>
            <w:tcW w:w="2694" w:type="dxa"/>
            <w:vAlign w:val="center"/>
          </w:tcPr>
          <w:p w:rsidR="002A231C" w:rsidRPr="00802592" w:rsidRDefault="002A231C" w:rsidP="005C6491">
            <w:pPr>
              <w:pStyle w:val="af5"/>
            </w:pPr>
            <w:r w:rsidRPr="00802592">
              <w:t>Условия заполнения</w:t>
            </w:r>
          </w:p>
        </w:tc>
        <w:tc>
          <w:tcPr>
            <w:tcW w:w="850" w:type="dxa"/>
            <w:vAlign w:val="center"/>
          </w:tcPr>
          <w:p w:rsidR="002A231C" w:rsidRPr="00802592" w:rsidRDefault="002A231C" w:rsidP="005C6491">
            <w:pPr>
              <w:pStyle w:val="af5"/>
            </w:pPr>
            <w:r w:rsidRPr="00802592">
              <w:t>Тип</w:t>
            </w:r>
          </w:p>
        </w:tc>
        <w:tc>
          <w:tcPr>
            <w:tcW w:w="2410" w:type="dxa"/>
            <w:vAlign w:val="center"/>
          </w:tcPr>
          <w:p w:rsidR="002A231C" w:rsidRPr="00802592" w:rsidRDefault="002A231C" w:rsidP="005C6491">
            <w:pPr>
              <w:pStyle w:val="af5"/>
            </w:pPr>
            <w:r w:rsidRPr="00802592">
              <w:t>Ограничения</w:t>
            </w:r>
          </w:p>
        </w:tc>
      </w:tr>
      <w:tr w:rsidR="002A231C" w:rsidRPr="00802592" w:rsidTr="005C6491">
        <w:tc>
          <w:tcPr>
            <w:tcW w:w="1444"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proofErr w:type="spellStart"/>
            <w:r w:rsidRPr="00802592">
              <w:rPr>
                <w:lang w:val="en-US"/>
              </w:rPr>
              <w:t>crit</w:t>
            </w:r>
            <w:proofErr w:type="spellEnd"/>
          </w:p>
        </w:tc>
        <w:tc>
          <w:tcPr>
            <w:tcW w:w="2551" w:type="dxa"/>
            <w:tcBorders>
              <w:top w:val="single" w:sz="2" w:space="0" w:color="000000"/>
              <w:left w:val="single" w:sz="2" w:space="0" w:color="000000"/>
              <w:bottom w:val="single" w:sz="2" w:space="0" w:color="000000"/>
              <w:right w:val="single" w:sz="2" w:space="0" w:color="000000"/>
            </w:tcBorders>
          </w:tcPr>
          <w:p w:rsidR="002A231C" w:rsidRPr="00802592" w:rsidRDefault="007D1E90" w:rsidP="005C6491">
            <w:pPr>
              <w:pStyle w:val="afe"/>
            </w:pPr>
            <w:r w:rsidRPr="00802592">
              <w:t>Классификационный критерий</w:t>
            </w:r>
          </w:p>
        </w:tc>
        <w:tc>
          <w:tcPr>
            <w:tcW w:w="2694"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t>Обязательный</w:t>
            </w:r>
          </w:p>
        </w:tc>
        <w:tc>
          <w:tcPr>
            <w:tcW w:w="850" w:type="dxa"/>
            <w:tcBorders>
              <w:top w:val="single" w:sz="2" w:space="0" w:color="000000"/>
              <w:left w:val="single" w:sz="2" w:space="0" w:color="000000"/>
              <w:bottom w:val="single" w:sz="2" w:space="0" w:color="000000"/>
              <w:right w:val="single" w:sz="2" w:space="0" w:color="000000"/>
            </w:tcBorders>
          </w:tcPr>
          <w:p w:rsidR="002A231C" w:rsidRPr="00802592" w:rsidRDefault="002A231C" w:rsidP="005C6491">
            <w:pPr>
              <w:pStyle w:val="afe"/>
            </w:pPr>
            <w:r w:rsidRPr="00802592">
              <w:rPr>
                <w:lang w:val="en-US"/>
              </w:rPr>
              <w:t>string</w:t>
            </w:r>
          </w:p>
        </w:tc>
        <w:tc>
          <w:tcPr>
            <w:tcW w:w="2410" w:type="dxa"/>
            <w:tcBorders>
              <w:top w:val="single" w:sz="2" w:space="0" w:color="000000"/>
              <w:left w:val="single" w:sz="2" w:space="0" w:color="000000"/>
              <w:bottom w:val="single" w:sz="2" w:space="0" w:color="000000"/>
              <w:right w:val="single" w:sz="2" w:space="0" w:color="000000"/>
            </w:tcBorders>
          </w:tcPr>
          <w:p w:rsidR="002A231C" w:rsidRPr="00802592" w:rsidRDefault="007D1E90" w:rsidP="007D1E90">
            <w:pPr>
              <w:autoSpaceDE w:val="0"/>
              <w:autoSpaceDN w:val="0"/>
              <w:adjustRightInd w:val="0"/>
              <w:spacing w:after="0"/>
              <w:jc w:val="left"/>
            </w:pPr>
            <w:r w:rsidRPr="00802592">
              <w:t>Заполняется из соответствующего справочника НСИ</w:t>
            </w:r>
          </w:p>
        </w:tc>
      </w:tr>
    </w:tbl>
    <w:p w:rsidR="009E723A" w:rsidRPr="002C63A8" w:rsidRDefault="002A3B71" w:rsidP="009E723A">
      <w:pPr>
        <w:pStyle w:val="3"/>
      </w:pPr>
      <w:bookmarkStart w:id="92" w:name="_Toc190875692"/>
      <w:r>
        <w:t>3.4.63</w:t>
      </w:r>
      <w:r w:rsidR="009E723A" w:rsidRPr="002C63A8">
        <w:t>. Элемент «</w:t>
      </w:r>
      <w:r w:rsidR="00AA06A4" w:rsidRPr="002C63A8">
        <w:rPr>
          <w:lang w:val="en-US"/>
        </w:rPr>
        <w:t>med</w:t>
      </w:r>
      <w:r w:rsidR="00AA06A4" w:rsidRPr="002C63A8">
        <w:t>_</w:t>
      </w:r>
      <w:r w:rsidR="00AA06A4" w:rsidRPr="002C63A8">
        <w:rPr>
          <w:lang w:val="en-US"/>
        </w:rPr>
        <w:t>dev</w:t>
      </w:r>
      <w:r w:rsidR="009E723A" w:rsidRPr="002C63A8">
        <w:t xml:space="preserve">» </w:t>
      </w:r>
      <w:r w:rsidR="009E723A" w:rsidRPr="002C63A8">
        <w:rPr>
          <w:rStyle w:val="b1"/>
          <w:rFonts w:ascii="Times New Roman" w:hAnsi="Times New Roman" w:cs="Times New Roman"/>
          <w:b/>
          <w:bCs/>
          <w:color w:val="auto"/>
        </w:rPr>
        <w:t>–</w:t>
      </w:r>
      <w:r w:rsidR="009E723A" w:rsidRPr="002C63A8">
        <w:t xml:space="preserve"> </w:t>
      </w:r>
      <w:r w:rsidR="00AA06A4" w:rsidRPr="002C63A8">
        <w:t xml:space="preserve">Сведения о медицинском </w:t>
      </w:r>
      <w:r w:rsidR="001B2557" w:rsidRPr="002C63A8">
        <w:t>изделии</w:t>
      </w:r>
      <w:r w:rsidR="00AA06A4" w:rsidRPr="002C63A8">
        <w:t>, имплантируемом</w:t>
      </w:r>
      <w:r w:rsidR="009E723A" w:rsidRPr="002C63A8">
        <w:t xml:space="preserve"> в организм человека</w:t>
      </w:r>
      <w:bookmarkEnd w:id="92"/>
    </w:p>
    <w:p w:rsidR="002F3DF1" w:rsidRPr="002C63A8" w:rsidRDefault="009E723A" w:rsidP="002F3DF1">
      <w:pPr>
        <w:rPr>
          <w:lang w:val="en-US"/>
        </w:rPr>
      </w:pPr>
      <w:r w:rsidRPr="002C63A8">
        <w:t>Входит</w:t>
      </w:r>
      <w:r w:rsidRPr="002C63A8">
        <w:rPr>
          <w:lang w:val="en-US"/>
        </w:rPr>
        <w:t xml:space="preserve"> </w:t>
      </w:r>
      <w:r w:rsidRPr="002C63A8">
        <w:t>в</w:t>
      </w:r>
      <w:r w:rsidRPr="002C63A8">
        <w:rPr>
          <w:lang w:val="en-US"/>
        </w:rPr>
        <w:t xml:space="preserve"> </w:t>
      </w:r>
      <w:r w:rsidRPr="002C63A8">
        <w:rPr>
          <w:rStyle w:val="b1"/>
          <w:rFonts w:ascii="Times New Roman" w:hAnsi="Times New Roman" w:cs="Times New Roman"/>
          <w:b w:val="0"/>
          <w:bCs w:val="0"/>
          <w:color w:val="auto"/>
          <w:lang w:val="en-US"/>
        </w:rPr>
        <w:t xml:space="preserve">«manipulation» – </w:t>
      </w:r>
      <w:r w:rsidRPr="002C63A8">
        <w:rPr>
          <w:lang w:val="en-US"/>
        </w:rPr>
        <w:t>«</w:t>
      </w:r>
      <w:proofErr w:type="spellStart"/>
      <w:r w:rsidRPr="002C63A8">
        <w:rPr>
          <w:lang w:val="en-US"/>
        </w:rPr>
        <w:t>additionals</w:t>
      </w:r>
      <w:proofErr w:type="spellEnd"/>
      <w:r w:rsidRPr="002C63A8">
        <w:rPr>
          <w:lang w:val="en-US"/>
        </w:rPr>
        <w:t>»</w:t>
      </w:r>
      <w:r w:rsidR="0068016B" w:rsidRPr="002C63A8">
        <w:rPr>
          <w:rStyle w:val="b1"/>
          <w:rFonts w:ascii="Times New Roman" w:hAnsi="Times New Roman" w:cs="Times New Roman"/>
          <w:b w:val="0"/>
          <w:bCs w:val="0"/>
          <w:color w:val="auto"/>
          <w:lang w:val="en-US"/>
        </w:rPr>
        <w:t xml:space="preserve"> – </w:t>
      </w:r>
      <w:r w:rsidR="0068016B" w:rsidRPr="002C63A8">
        <w:rPr>
          <w:lang w:val="en-US"/>
        </w:rPr>
        <w:t>«implants»</w:t>
      </w:r>
      <w:r w:rsidRPr="002C63A8">
        <w:rPr>
          <w:lang w:val="en-US"/>
        </w:rPr>
        <w:t>.</w:t>
      </w:r>
    </w:p>
    <w:p w:rsidR="002F3DF1" w:rsidRPr="002C63A8" w:rsidRDefault="008E1599" w:rsidP="002F3DF1">
      <w:r w:rsidRPr="002C63A8">
        <w:t>Условно-о</w:t>
      </w:r>
      <w:r w:rsidR="002F3DF1" w:rsidRPr="002C63A8">
        <w:t>бязательный множественный элемент.</w:t>
      </w:r>
    </w:p>
    <w:p w:rsidR="00EF032E" w:rsidRPr="002A3B71" w:rsidRDefault="00EF032E" w:rsidP="00EF032E">
      <w:proofErr w:type="gramStart"/>
      <w:r w:rsidRPr="002A3B71">
        <w:t>Обязателен</w:t>
      </w:r>
      <w:proofErr w:type="gramEnd"/>
      <w:r w:rsidRPr="002A3B71">
        <w:t xml:space="preserve"> для заполнения:</w:t>
      </w:r>
    </w:p>
    <w:p w:rsidR="00EF032E" w:rsidRPr="002A3B71" w:rsidRDefault="00EF032E" w:rsidP="00EF032E">
      <w:pPr>
        <w:ind w:left="567" w:hanging="283"/>
      </w:pPr>
      <w:r w:rsidRPr="002A3B71">
        <w:t>1. При оказании специализированной медицинской помощи (</w:t>
      </w:r>
      <w:r w:rsidRPr="002A3B71">
        <w:rPr>
          <w:lang w:val="en-US"/>
        </w:rPr>
        <w:t>help</w:t>
      </w:r>
      <w:r w:rsidRPr="002A3B71">
        <w:t>_</w:t>
      </w:r>
      <w:r w:rsidRPr="002A3B71">
        <w:rPr>
          <w:lang w:val="en-US"/>
        </w:rPr>
        <w:t>type</w:t>
      </w:r>
      <w:r w:rsidRPr="002A3B71">
        <w:t>=”7”) в стационарных условиях (</w:t>
      </w:r>
      <w:r w:rsidRPr="002A3B71">
        <w:rPr>
          <w:lang w:val="en-US"/>
        </w:rPr>
        <w:t>help</w:t>
      </w:r>
      <w:r w:rsidRPr="002A3B71">
        <w:t>_</w:t>
      </w:r>
      <w:proofErr w:type="spellStart"/>
      <w:r w:rsidRPr="002A3B71">
        <w:rPr>
          <w:lang w:val="en-US"/>
        </w:rPr>
        <w:t>cond</w:t>
      </w:r>
      <w:proofErr w:type="spellEnd"/>
      <w:r w:rsidRPr="002A3B71">
        <w:t>=”1”) и оказании услуг с кодами, входящими в справочник V036 "Перечень услуг, требующих имплантацию медицинских изделий (</w:t>
      </w:r>
      <w:proofErr w:type="spellStart"/>
      <w:r w:rsidRPr="002A3B71">
        <w:t>ServImplDv</w:t>
      </w:r>
      <w:proofErr w:type="spellEnd"/>
      <w:r w:rsidRPr="002A3B71">
        <w:t xml:space="preserve">) и в поле справочника </w:t>
      </w:r>
      <w:r w:rsidRPr="002A3B71">
        <w:rPr>
          <w:lang w:val="en-US"/>
        </w:rPr>
        <w:t>Parameter</w:t>
      </w:r>
      <w:r w:rsidRPr="002A3B71">
        <w:t xml:space="preserve"> указаны значения 1 или 3";</w:t>
      </w:r>
    </w:p>
    <w:p w:rsidR="00EF032E" w:rsidRPr="0005105E" w:rsidRDefault="00EF032E" w:rsidP="00EF032E">
      <w:pPr>
        <w:ind w:left="567" w:hanging="283"/>
      </w:pPr>
      <w:r w:rsidRPr="002A3B71">
        <w:t xml:space="preserve">2. При оказании высокотехнологической помощи, с методом ВМП, входящим в справочник </w:t>
      </w:r>
      <w:r w:rsidRPr="002A3B71">
        <w:rPr>
          <w:lang w:val="en-US"/>
        </w:rPr>
        <w:t>V</w:t>
      </w:r>
      <w:r w:rsidRPr="002A3B71">
        <w:t xml:space="preserve">037 - Перечень методов ВМП, требующих имплантацию медицинских изделий и в поле справочника </w:t>
      </w:r>
      <w:r w:rsidRPr="002A3B71">
        <w:rPr>
          <w:lang w:val="en-US"/>
        </w:rPr>
        <w:t>Parameter</w:t>
      </w:r>
      <w:r w:rsidRPr="002A3B71">
        <w:t xml:space="preserve"> указаны значения 1 или 3"</w:t>
      </w:r>
    </w:p>
    <w:p w:rsidR="008E1599" w:rsidRPr="002C63A8" w:rsidRDefault="008E1599" w:rsidP="002F3DF1">
      <w:r w:rsidRPr="002C63A8">
        <w:t>При отсутствии вложенных элементов элемент «</w:t>
      </w:r>
      <w:r w:rsidRPr="002C63A8">
        <w:rPr>
          <w:lang w:val="en-US"/>
        </w:rPr>
        <w:t>implants</w:t>
      </w:r>
      <w:r w:rsidRPr="002C63A8">
        <w:t>» необязателен</w:t>
      </w:r>
    </w:p>
    <w:p w:rsidR="009E723A" w:rsidRPr="002C63A8" w:rsidRDefault="008E1599" w:rsidP="009E723A">
      <w:r w:rsidRPr="002C63A8">
        <w:t>А</w:t>
      </w:r>
      <w:r w:rsidR="009E723A" w:rsidRPr="002C63A8">
        <w:t>трибуты элемента:</w:t>
      </w:r>
    </w:p>
    <w:tbl>
      <w:tblPr>
        <w:tblW w:w="10033" w:type="dxa"/>
        <w:tblInd w:w="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firstRow="0" w:lastRow="0" w:firstColumn="0" w:lastColumn="0" w:noHBand="0" w:noVBand="0"/>
      </w:tblPr>
      <w:tblGrid>
        <w:gridCol w:w="1243"/>
        <w:gridCol w:w="3093"/>
        <w:gridCol w:w="1842"/>
        <w:gridCol w:w="862"/>
        <w:gridCol w:w="2993"/>
      </w:tblGrid>
      <w:tr w:rsidR="009E723A" w:rsidRPr="002C63A8" w:rsidTr="003C4C44">
        <w:tc>
          <w:tcPr>
            <w:tcW w:w="1243" w:type="dxa"/>
            <w:vAlign w:val="center"/>
          </w:tcPr>
          <w:p w:rsidR="009E723A" w:rsidRPr="002C63A8" w:rsidRDefault="009E723A" w:rsidP="00DB2EF9">
            <w:pPr>
              <w:pStyle w:val="af5"/>
            </w:pPr>
            <w:r w:rsidRPr="002C63A8">
              <w:t>Имя</w:t>
            </w:r>
          </w:p>
        </w:tc>
        <w:tc>
          <w:tcPr>
            <w:tcW w:w="3093" w:type="dxa"/>
            <w:vAlign w:val="center"/>
          </w:tcPr>
          <w:p w:rsidR="009E723A" w:rsidRPr="002C63A8" w:rsidRDefault="009E723A" w:rsidP="00DB2EF9">
            <w:pPr>
              <w:pStyle w:val="af5"/>
            </w:pPr>
            <w:r w:rsidRPr="002C63A8">
              <w:t>Назначение</w:t>
            </w:r>
          </w:p>
        </w:tc>
        <w:tc>
          <w:tcPr>
            <w:tcW w:w="1842" w:type="dxa"/>
            <w:vAlign w:val="center"/>
          </w:tcPr>
          <w:p w:rsidR="009E723A" w:rsidRPr="002C63A8" w:rsidRDefault="009E723A" w:rsidP="00DB2EF9">
            <w:pPr>
              <w:pStyle w:val="af5"/>
            </w:pPr>
            <w:r w:rsidRPr="002C63A8">
              <w:t>Условия заполнения</w:t>
            </w:r>
          </w:p>
        </w:tc>
        <w:tc>
          <w:tcPr>
            <w:tcW w:w="0" w:type="auto"/>
            <w:vAlign w:val="center"/>
          </w:tcPr>
          <w:p w:rsidR="009E723A" w:rsidRPr="002C63A8" w:rsidRDefault="009E723A" w:rsidP="00DB2EF9">
            <w:pPr>
              <w:pStyle w:val="af5"/>
            </w:pPr>
            <w:r w:rsidRPr="002C63A8">
              <w:t>Тип</w:t>
            </w:r>
          </w:p>
        </w:tc>
        <w:tc>
          <w:tcPr>
            <w:tcW w:w="2993" w:type="dxa"/>
            <w:vAlign w:val="center"/>
          </w:tcPr>
          <w:p w:rsidR="009E723A" w:rsidRPr="002C63A8" w:rsidRDefault="009E723A" w:rsidP="00DB2EF9">
            <w:pPr>
              <w:pStyle w:val="af5"/>
            </w:pPr>
            <w:r w:rsidRPr="002C63A8">
              <w:t>Ограничения</w:t>
            </w:r>
          </w:p>
        </w:tc>
      </w:tr>
      <w:tr w:rsidR="009E723A" w:rsidRPr="002C63A8" w:rsidTr="003C4C44">
        <w:tc>
          <w:tcPr>
            <w:tcW w:w="1243" w:type="dxa"/>
          </w:tcPr>
          <w:p w:rsidR="009E723A" w:rsidRPr="002C63A8" w:rsidRDefault="001B2557" w:rsidP="00DB2EF9">
            <w:pPr>
              <w:pStyle w:val="afe"/>
              <w:rPr>
                <w:lang w:val="en-US"/>
              </w:rPr>
            </w:pPr>
            <w:proofErr w:type="spellStart"/>
            <w:r w:rsidRPr="002C63A8">
              <w:rPr>
                <w:lang w:val="en-US"/>
              </w:rPr>
              <w:t>date_med</w:t>
            </w:r>
            <w:proofErr w:type="spellEnd"/>
          </w:p>
        </w:tc>
        <w:tc>
          <w:tcPr>
            <w:tcW w:w="3093" w:type="dxa"/>
          </w:tcPr>
          <w:p w:rsidR="009E723A" w:rsidRPr="002C63A8" w:rsidRDefault="003C4C44" w:rsidP="00DB2EF9">
            <w:pPr>
              <w:pStyle w:val="afe"/>
            </w:pPr>
            <w:r w:rsidRPr="002C63A8">
              <w:t>Дата установки медицинского изделия</w:t>
            </w:r>
          </w:p>
        </w:tc>
        <w:tc>
          <w:tcPr>
            <w:tcW w:w="1842" w:type="dxa"/>
          </w:tcPr>
          <w:p w:rsidR="009E723A" w:rsidRPr="002C63A8" w:rsidRDefault="009E723A"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date</w:t>
            </w:r>
          </w:p>
        </w:tc>
        <w:tc>
          <w:tcPr>
            <w:tcW w:w="2993" w:type="dxa"/>
          </w:tcPr>
          <w:p w:rsidR="009E723A" w:rsidRPr="002C63A8" w:rsidRDefault="009E723A" w:rsidP="003C4C44">
            <w:pPr>
              <w:autoSpaceDE w:val="0"/>
              <w:autoSpaceDN w:val="0"/>
              <w:adjustRightInd w:val="0"/>
              <w:spacing w:after="0"/>
              <w:jc w:val="left"/>
            </w:pPr>
          </w:p>
        </w:tc>
      </w:tr>
      <w:tr w:rsidR="009E723A" w:rsidRPr="002C63A8" w:rsidTr="003C4C44">
        <w:tc>
          <w:tcPr>
            <w:tcW w:w="1243" w:type="dxa"/>
          </w:tcPr>
          <w:p w:rsidR="009E723A" w:rsidRPr="002C63A8" w:rsidRDefault="003C4C44" w:rsidP="00DB2EF9">
            <w:pPr>
              <w:pStyle w:val="afe"/>
              <w:rPr>
                <w:lang w:val="en-US"/>
              </w:rPr>
            </w:pPr>
            <w:proofErr w:type="spellStart"/>
            <w:r w:rsidRPr="002C63A8">
              <w:rPr>
                <w:lang w:val="en-US"/>
              </w:rPr>
              <w:t>code_med</w:t>
            </w:r>
            <w:proofErr w:type="spellEnd"/>
          </w:p>
        </w:tc>
        <w:tc>
          <w:tcPr>
            <w:tcW w:w="3093" w:type="dxa"/>
          </w:tcPr>
          <w:p w:rsidR="009E723A" w:rsidRPr="002C63A8" w:rsidRDefault="003C4C44" w:rsidP="00DB2EF9">
            <w:pPr>
              <w:autoSpaceDE w:val="0"/>
              <w:autoSpaceDN w:val="0"/>
              <w:adjustRightInd w:val="0"/>
              <w:spacing w:after="0"/>
              <w:jc w:val="left"/>
            </w:pPr>
            <w:r w:rsidRPr="002C63A8">
              <w:t xml:space="preserve">Код вида медицинского </w:t>
            </w:r>
            <w:r w:rsidRPr="002C63A8">
              <w:lastRenderedPageBreak/>
              <w:t>изделия</w:t>
            </w:r>
          </w:p>
        </w:tc>
        <w:tc>
          <w:tcPr>
            <w:tcW w:w="1842" w:type="dxa"/>
          </w:tcPr>
          <w:p w:rsidR="009E723A" w:rsidRPr="002C63A8" w:rsidRDefault="003C4C44" w:rsidP="00DB2EF9">
            <w:pPr>
              <w:pStyle w:val="afe"/>
            </w:pPr>
            <w:r w:rsidRPr="002C63A8">
              <w:lastRenderedPageBreak/>
              <w:t>Обязательный</w:t>
            </w:r>
          </w:p>
        </w:tc>
        <w:tc>
          <w:tcPr>
            <w:tcW w:w="0" w:type="auto"/>
          </w:tcPr>
          <w:p w:rsidR="009E723A" w:rsidRPr="002C63A8" w:rsidRDefault="009E723A" w:rsidP="00DB2EF9">
            <w:pPr>
              <w:pStyle w:val="afe"/>
              <w:rPr>
                <w:lang w:val="en-US"/>
              </w:rPr>
            </w:pPr>
            <w:r w:rsidRPr="002C63A8">
              <w:rPr>
                <w:lang w:val="en-US"/>
              </w:rPr>
              <w:t>integer</w:t>
            </w:r>
          </w:p>
        </w:tc>
        <w:tc>
          <w:tcPr>
            <w:tcW w:w="2993" w:type="dxa"/>
          </w:tcPr>
          <w:p w:rsidR="009E723A" w:rsidRPr="002C63A8" w:rsidRDefault="003C4C44" w:rsidP="00DB2EF9">
            <w:pPr>
              <w:autoSpaceDE w:val="0"/>
              <w:autoSpaceDN w:val="0"/>
              <w:adjustRightInd w:val="0"/>
              <w:spacing w:after="0"/>
              <w:jc w:val="left"/>
            </w:pPr>
            <w:r w:rsidRPr="002C63A8">
              <w:t xml:space="preserve">Заполняется в соответствии </w:t>
            </w:r>
            <w:r w:rsidRPr="002C63A8">
              <w:lastRenderedPageBreak/>
              <w:t>с номенклатурной классификацией медицинских изделий справочника Министерства Здравоохранения РФ "1.2.643.5.1.13.13.11.1079 - Виды медицинских изделий, имплантируемых в организм человека, и иных устрой</w:t>
            </w:r>
            <w:proofErr w:type="gramStart"/>
            <w:r w:rsidRPr="002C63A8">
              <w:t>ств дл</w:t>
            </w:r>
            <w:proofErr w:type="gramEnd"/>
            <w:r w:rsidRPr="002C63A8">
              <w:t>я пациентов с ограниченными возможностями" (mz1079)</w:t>
            </w:r>
          </w:p>
        </w:tc>
      </w:tr>
      <w:tr w:rsidR="009E723A" w:rsidRPr="00802592" w:rsidTr="003C4C44">
        <w:tc>
          <w:tcPr>
            <w:tcW w:w="1243" w:type="dxa"/>
          </w:tcPr>
          <w:p w:rsidR="009E723A" w:rsidRPr="002C63A8" w:rsidRDefault="003C4C44" w:rsidP="00DB2EF9">
            <w:pPr>
              <w:pStyle w:val="afe"/>
              <w:rPr>
                <w:lang w:val="en-US"/>
              </w:rPr>
            </w:pPr>
            <w:proofErr w:type="spellStart"/>
            <w:r w:rsidRPr="002C63A8">
              <w:rPr>
                <w:lang w:val="en-US"/>
              </w:rPr>
              <w:lastRenderedPageBreak/>
              <w:t>number_ser</w:t>
            </w:r>
            <w:proofErr w:type="spellEnd"/>
          </w:p>
        </w:tc>
        <w:tc>
          <w:tcPr>
            <w:tcW w:w="3093" w:type="dxa"/>
          </w:tcPr>
          <w:p w:rsidR="009E723A" w:rsidRPr="002C63A8" w:rsidRDefault="003C4C44" w:rsidP="00DB2EF9">
            <w:pPr>
              <w:autoSpaceDE w:val="0"/>
              <w:autoSpaceDN w:val="0"/>
              <w:adjustRightInd w:val="0"/>
              <w:spacing w:after="0"/>
              <w:jc w:val="left"/>
            </w:pPr>
            <w:r w:rsidRPr="002C63A8">
              <w:t>Серийный номер</w:t>
            </w:r>
          </w:p>
        </w:tc>
        <w:tc>
          <w:tcPr>
            <w:tcW w:w="1842" w:type="dxa"/>
          </w:tcPr>
          <w:p w:rsidR="009E723A" w:rsidRPr="002C63A8" w:rsidRDefault="00D031E0" w:rsidP="00DB2EF9">
            <w:pPr>
              <w:pStyle w:val="afe"/>
            </w:pPr>
            <w:r w:rsidRPr="002C63A8">
              <w:t>Обязательный</w:t>
            </w:r>
          </w:p>
        </w:tc>
        <w:tc>
          <w:tcPr>
            <w:tcW w:w="0" w:type="auto"/>
          </w:tcPr>
          <w:p w:rsidR="009E723A" w:rsidRPr="002C63A8" w:rsidRDefault="003C4C44" w:rsidP="00DB2EF9">
            <w:pPr>
              <w:pStyle w:val="afe"/>
              <w:rPr>
                <w:lang w:val="en-US"/>
              </w:rPr>
            </w:pPr>
            <w:r w:rsidRPr="002C63A8">
              <w:rPr>
                <w:lang w:val="en-US"/>
              </w:rPr>
              <w:t>string</w:t>
            </w:r>
          </w:p>
        </w:tc>
        <w:tc>
          <w:tcPr>
            <w:tcW w:w="2993" w:type="dxa"/>
          </w:tcPr>
          <w:p w:rsidR="009E723A" w:rsidRPr="002C63A8" w:rsidRDefault="003C4C44" w:rsidP="00DB2EF9">
            <w:pPr>
              <w:autoSpaceDE w:val="0"/>
              <w:autoSpaceDN w:val="0"/>
              <w:adjustRightInd w:val="0"/>
              <w:spacing w:after="0"/>
              <w:jc w:val="left"/>
            </w:pPr>
            <w:r w:rsidRPr="002C63A8">
              <w:t>До 100 символов</w:t>
            </w:r>
          </w:p>
          <w:p w:rsidR="00A2528D" w:rsidRPr="003C4C44" w:rsidRDefault="00A2528D" w:rsidP="00DB2EF9">
            <w:pPr>
              <w:autoSpaceDE w:val="0"/>
              <w:autoSpaceDN w:val="0"/>
              <w:adjustRightInd w:val="0"/>
              <w:spacing w:after="0"/>
              <w:jc w:val="left"/>
            </w:pPr>
            <w:r w:rsidRPr="002C63A8">
              <w:t>При отсутствии указывать маркировочный код</w:t>
            </w:r>
            <w:r w:rsidR="00D031E0" w:rsidRPr="002C63A8">
              <w:t>, или иной код, используемый МО для идентификации изделия</w:t>
            </w:r>
          </w:p>
        </w:tc>
      </w:tr>
    </w:tbl>
    <w:p w:rsidR="00A93ADD" w:rsidRPr="00802592" w:rsidRDefault="002A3B71" w:rsidP="00A93ADD">
      <w:pPr>
        <w:pStyle w:val="3"/>
      </w:pPr>
      <w:bookmarkStart w:id="93" w:name="_Toc190875693"/>
      <w:r>
        <w:t>3.4.64</w:t>
      </w:r>
      <w:r w:rsidR="00A93ADD" w:rsidRPr="00802592">
        <w:t>. Элемент «</w:t>
      </w:r>
      <w:proofErr w:type="spellStart"/>
      <w:r w:rsidR="00A93ADD" w:rsidRPr="00802592">
        <w:rPr>
          <w:lang w:val="en-US"/>
        </w:rPr>
        <w:t>flk</w:t>
      </w:r>
      <w:proofErr w:type="spellEnd"/>
      <w:r w:rsidR="00A93ADD" w:rsidRPr="00802592">
        <w:t>» – Результаты автоматизированного ФЛК</w:t>
      </w:r>
      <w:bookmarkEnd w:id="93"/>
    </w:p>
    <w:p w:rsidR="000D7368" w:rsidRPr="00802592" w:rsidRDefault="00A93ADD" w:rsidP="00A93ADD">
      <w:r w:rsidRPr="00802592">
        <w:rPr>
          <w:lang w:eastAsia="ar-SA"/>
        </w:rPr>
        <w:t>Элемент является условно обязательным.</w:t>
      </w:r>
      <w:r w:rsidR="0097071A" w:rsidRPr="00802592">
        <w:rPr>
          <w:lang w:eastAsia="ar-SA"/>
        </w:rPr>
        <w:t xml:space="preserve"> </w:t>
      </w:r>
      <w:r w:rsidR="0097071A" w:rsidRPr="00802592">
        <w:t xml:space="preserve">Содержит сведения о результатах автоматизированного ФЛК (см. раздел 4). </w:t>
      </w:r>
    </w:p>
    <w:p w:rsidR="00A93ADD" w:rsidRPr="00802592" w:rsidRDefault="00D312AE" w:rsidP="00A93ADD">
      <w:pPr>
        <w:rPr>
          <w:lang w:eastAsia="ar-SA"/>
        </w:rPr>
      </w:pPr>
      <w:r w:rsidRPr="00802592">
        <w:rPr>
          <w:lang w:eastAsia="ar-SA"/>
        </w:rPr>
        <w:t xml:space="preserve">Заполняется </w:t>
      </w:r>
      <w:r w:rsidR="00A93ADD" w:rsidRPr="00802592">
        <w:rPr>
          <w:lang w:eastAsia="ar-SA"/>
        </w:rPr>
        <w:t>при проведении автоматизированного ФЛК на этапах идентификаци</w:t>
      </w:r>
      <w:r w:rsidRPr="00802592">
        <w:rPr>
          <w:lang w:eastAsia="ar-SA"/>
        </w:rPr>
        <w:t>и</w:t>
      </w:r>
      <w:r w:rsidR="009F5304">
        <w:rPr>
          <w:lang w:eastAsia="ar-SA"/>
        </w:rPr>
        <w:t xml:space="preserve"> застрахованных лиц</w:t>
      </w:r>
      <w:r w:rsidR="009F5304" w:rsidRPr="009F5304">
        <w:rPr>
          <w:lang w:eastAsia="ar-SA"/>
        </w:rPr>
        <w:t xml:space="preserve"> </w:t>
      </w:r>
      <w:r w:rsidR="009F5304">
        <w:rPr>
          <w:lang w:eastAsia="ar-SA"/>
        </w:rPr>
        <w:t xml:space="preserve">и </w:t>
      </w:r>
      <w:r w:rsidR="00A93ADD" w:rsidRPr="00802592">
        <w:rPr>
          <w:lang w:eastAsia="ar-SA"/>
        </w:rPr>
        <w:t>опреде</w:t>
      </w:r>
      <w:r w:rsidR="0097010C">
        <w:rPr>
          <w:lang w:eastAsia="ar-SA"/>
        </w:rPr>
        <w:t xml:space="preserve">ление страховой </w:t>
      </w:r>
      <w:proofErr w:type="gramStart"/>
      <w:r w:rsidR="0097010C">
        <w:rPr>
          <w:lang w:eastAsia="ar-SA"/>
        </w:rPr>
        <w:t>принадлежности</w:t>
      </w:r>
      <w:proofErr w:type="gramEnd"/>
      <w:r w:rsidR="009F5304">
        <w:rPr>
          <w:lang w:eastAsia="ar-SA"/>
        </w:rPr>
        <w:t xml:space="preserve"> а так-же</w:t>
      </w:r>
      <w:r w:rsidR="00A93ADD" w:rsidRPr="00802592">
        <w:rPr>
          <w:lang w:eastAsia="ar-SA"/>
        </w:rPr>
        <w:t xml:space="preserve"> МЭК</w:t>
      </w:r>
      <w:r w:rsidRPr="00802592">
        <w:rPr>
          <w:lang w:eastAsia="ar-SA"/>
        </w:rPr>
        <w:t xml:space="preserve"> (см. раздел 2.1 «этапы информационного обмена»)</w:t>
      </w:r>
      <w:r w:rsidR="00A93ADD" w:rsidRPr="00802592">
        <w:rPr>
          <w:lang w:eastAsia="ar-SA"/>
        </w:rPr>
        <w:t>.</w:t>
      </w:r>
    </w:p>
    <w:p w:rsidR="0064718C" w:rsidRPr="00802592" w:rsidRDefault="0064718C" w:rsidP="0064718C">
      <w:r w:rsidRPr="00802592">
        <w:t>Элемент является уникальным внутри родительского элемента по набору атрибутов «</w:t>
      </w:r>
      <w:r w:rsidRPr="00802592">
        <w:rPr>
          <w:lang w:val="en-US"/>
        </w:rPr>
        <w:t>year</w:t>
      </w:r>
      <w:r w:rsidRPr="00802592">
        <w:t>», «</w:t>
      </w:r>
      <w:r w:rsidRPr="00802592">
        <w:rPr>
          <w:lang w:val="en-US"/>
        </w:rPr>
        <w:t>month</w:t>
      </w:r>
      <w:r w:rsidRPr="00802592">
        <w:t>», «</w:t>
      </w:r>
      <w:r w:rsidRPr="00802592">
        <w:rPr>
          <w:lang w:val="en-US"/>
        </w:rPr>
        <w:t>type</w:t>
      </w:r>
      <w:r w:rsidRPr="00802592">
        <w:t>».</w:t>
      </w:r>
    </w:p>
    <w:p w:rsidR="0064718C" w:rsidRPr="00802592" w:rsidRDefault="0064718C" w:rsidP="00A93ADD"/>
    <w:p w:rsidR="00A93ADD" w:rsidRPr="00802592" w:rsidRDefault="00A93ADD" w:rsidP="00A93AD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D312AE" w:rsidRPr="00802592" w:rsidTr="0020422D">
        <w:tc>
          <w:tcPr>
            <w:tcW w:w="144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A93ADD" w:rsidRPr="00802592" w:rsidRDefault="00A93ADD"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A93ADD" w:rsidRPr="00802592" w:rsidRDefault="00A93ADD" w:rsidP="00D331E6">
            <w:pPr>
              <w:pStyle w:val="af5"/>
            </w:pPr>
            <w:r w:rsidRPr="00802592">
              <w:t>Ограничения</w:t>
            </w:r>
          </w:p>
        </w:tc>
      </w:tr>
      <w:tr w:rsidR="00D312AE" w:rsidRPr="00802592" w:rsidTr="0020422D">
        <w:trPr>
          <w:trHeight w:val="19"/>
        </w:trPr>
        <w:tc>
          <w:tcPr>
            <w:tcW w:w="1444" w:type="dxa"/>
            <w:tcBorders>
              <w:left w:val="single" w:sz="2" w:space="0" w:color="000000"/>
              <w:bottom w:val="single" w:sz="2" w:space="0" w:color="000000"/>
            </w:tcBorders>
          </w:tcPr>
          <w:p w:rsidR="00A93ADD" w:rsidRPr="00802592" w:rsidRDefault="00D312AE" w:rsidP="0020422D">
            <w:pPr>
              <w:pStyle w:val="afe"/>
            </w:pPr>
            <w:r w:rsidRPr="00802592">
              <w:rPr>
                <w:lang w:val="en-US"/>
              </w:rPr>
              <w:t>version</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Версия ФЛК</w:t>
            </w:r>
          </w:p>
        </w:tc>
        <w:tc>
          <w:tcPr>
            <w:tcW w:w="1843" w:type="dxa"/>
            <w:tcBorders>
              <w:left w:val="single" w:sz="2" w:space="0" w:color="000000"/>
              <w:bottom w:val="single" w:sz="2" w:space="0" w:color="000000"/>
            </w:tcBorders>
          </w:tcPr>
          <w:p w:rsidR="00A93ADD" w:rsidRPr="00802592" w:rsidRDefault="00A93ADD" w:rsidP="0020422D">
            <w:pPr>
              <w:pStyle w:val="afe"/>
            </w:pPr>
            <w:r w:rsidRPr="00802592">
              <w:t>Обязательный</w:t>
            </w:r>
          </w:p>
        </w:tc>
        <w:tc>
          <w:tcPr>
            <w:tcW w:w="1134" w:type="dxa"/>
            <w:tcBorders>
              <w:left w:val="single" w:sz="2" w:space="0" w:color="000000"/>
              <w:bottom w:val="single" w:sz="2" w:space="0" w:color="000000"/>
            </w:tcBorders>
          </w:tcPr>
          <w:p w:rsidR="00A93ADD" w:rsidRPr="00802592" w:rsidRDefault="00A93ADD" w:rsidP="0020422D">
            <w:pPr>
              <w:pStyle w:val="afe"/>
            </w:pPr>
            <w:r w:rsidRPr="00802592">
              <w:rPr>
                <w:lang w:val="en-US"/>
              </w:rPr>
              <w:t>byte</w:t>
            </w:r>
          </w:p>
        </w:tc>
        <w:tc>
          <w:tcPr>
            <w:tcW w:w="3260" w:type="dxa"/>
            <w:tcBorders>
              <w:left w:val="single" w:sz="2" w:space="0" w:color="000000"/>
              <w:bottom w:val="single" w:sz="2" w:space="0" w:color="000000"/>
              <w:right w:val="single" w:sz="2" w:space="0" w:color="000000"/>
            </w:tcBorders>
          </w:tcPr>
          <w:p w:rsidR="00D312AE" w:rsidRPr="00802592" w:rsidRDefault="00D312AE" w:rsidP="00E7373E">
            <w:pPr>
              <w:pStyle w:val="afe"/>
              <w:ind w:left="29"/>
            </w:pPr>
            <w:r w:rsidRPr="00802592">
              <w:t xml:space="preserve">Версия положения об электронном обмене данными, в соответствии с которым </w:t>
            </w:r>
            <w:proofErr w:type="gramStart"/>
            <w:r w:rsidRPr="00802592">
              <w:t>проведен</w:t>
            </w:r>
            <w:proofErr w:type="gramEnd"/>
            <w:r w:rsidRPr="00802592">
              <w:t xml:space="preserve"> ФЛК. Допускаются значения</w:t>
            </w:r>
            <w:r w:rsidRPr="00802592">
              <w:rPr>
                <w:lang w:val="en-US"/>
              </w:rPr>
              <w:t xml:space="preserve">: </w:t>
            </w:r>
            <w:r w:rsidRPr="00802592">
              <w:t>«</w:t>
            </w:r>
            <w:r w:rsidR="00BB7461">
              <w:rPr>
                <w:highlight w:val="yellow"/>
                <w:lang w:val="en-US"/>
              </w:rPr>
              <w:t>6.2</w:t>
            </w:r>
            <w:r w:rsidR="00E7373E">
              <w:rPr>
                <w:highlight w:val="yellow"/>
              </w:rPr>
              <w:t>7</w:t>
            </w:r>
            <w:r w:rsidRPr="00802592">
              <w:t>»</w:t>
            </w:r>
          </w:p>
        </w:tc>
      </w:tr>
      <w:tr w:rsidR="00D312AE" w:rsidRPr="00802592" w:rsidTr="0020422D">
        <w:tc>
          <w:tcPr>
            <w:tcW w:w="1444" w:type="dxa"/>
            <w:tcBorders>
              <w:left w:val="single" w:sz="2" w:space="0" w:color="000000"/>
              <w:bottom w:val="single" w:sz="2" w:space="0" w:color="000000"/>
            </w:tcBorders>
          </w:tcPr>
          <w:p w:rsidR="00A93ADD" w:rsidRPr="00802592" w:rsidRDefault="00D312AE" w:rsidP="0020422D">
            <w:pPr>
              <w:pStyle w:val="afe"/>
            </w:pPr>
            <w:proofErr w:type="spellStart"/>
            <w:r w:rsidRPr="00802592">
              <w:t>year</w:t>
            </w:r>
            <w:proofErr w:type="spellEnd"/>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год</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D312AE" w:rsidP="0020422D">
            <w:pPr>
              <w:pStyle w:val="afe"/>
              <w:rPr>
                <w:lang w:val="en-US"/>
              </w:rPr>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Соответствует отчетному году</w:t>
            </w:r>
            <w:r w:rsidR="00411AB8" w:rsidRPr="00802592">
              <w:t xml:space="preserve"> </w:t>
            </w:r>
            <w:r w:rsidR="00411AB8" w:rsidRPr="00802592">
              <w:lastRenderedPageBreak/>
              <w:t>(см. раздел 3.4.1.)</w:t>
            </w:r>
            <w:r w:rsidRPr="00802592">
              <w:t xml:space="preserve"> файл</w:t>
            </w:r>
            <w:r w:rsidR="00411AB8" w:rsidRPr="00802592">
              <w:t>а</w:t>
            </w:r>
            <w:r w:rsidRPr="00802592">
              <w:t xml:space="preserve"> реестра счетов на оплату медицинской помощи</w:t>
            </w:r>
          </w:p>
        </w:tc>
      </w:tr>
      <w:tr w:rsidR="00D312AE" w:rsidRPr="00802592" w:rsidTr="0020422D">
        <w:trPr>
          <w:trHeight w:val="28"/>
        </w:trPr>
        <w:tc>
          <w:tcPr>
            <w:tcW w:w="1444" w:type="dxa"/>
            <w:tcBorders>
              <w:left w:val="single" w:sz="2" w:space="0" w:color="000000"/>
              <w:bottom w:val="single" w:sz="2" w:space="0" w:color="000000"/>
            </w:tcBorders>
          </w:tcPr>
          <w:p w:rsidR="00A93ADD" w:rsidRPr="00802592" w:rsidRDefault="00D312AE" w:rsidP="0020422D">
            <w:pPr>
              <w:pStyle w:val="afe"/>
              <w:rPr>
                <w:lang w:val="en-US"/>
              </w:rPr>
            </w:pPr>
            <w:r w:rsidRPr="00802592">
              <w:rPr>
                <w:lang w:val="en-US"/>
              </w:rPr>
              <w:lastRenderedPageBreak/>
              <w:t>month</w:t>
            </w:r>
          </w:p>
        </w:tc>
        <w:tc>
          <w:tcPr>
            <w:tcW w:w="2551" w:type="dxa"/>
            <w:tcBorders>
              <w:left w:val="single" w:sz="2" w:space="0" w:color="000000"/>
              <w:bottom w:val="single" w:sz="2" w:space="0" w:color="000000"/>
            </w:tcBorders>
          </w:tcPr>
          <w:p w:rsidR="00A93ADD" w:rsidRPr="00802592" w:rsidRDefault="00D312AE" w:rsidP="0020422D">
            <w:pPr>
              <w:pStyle w:val="afe"/>
            </w:pPr>
            <w:r w:rsidRPr="00802592">
              <w:t>Отчетный месяц</w:t>
            </w:r>
          </w:p>
        </w:tc>
        <w:tc>
          <w:tcPr>
            <w:tcW w:w="1843" w:type="dxa"/>
            <w:tcBorders>
              <w:left w:val="single" w:sz="2" w:space="0" w:color="000000"/>
              <w:bottom w:val="single" w:sz="2" w:space="0" w:color="000000"/>
              <w:right w:val="single" w:sz="2" w:space="0" w:color="000000"/>
            </w:tcBorders>
          </w:tcPr>
          <w:p w:rsidR="00A93ADD" w:rsidRPr="00802592" w:rsidRDefault="009E3B5E" w:rsidP="0020422D">
            <w:pPr>
              <w:pStyle w:val="afe"/>
            </w:pPr>
            <w:r w:rsidRPr="00802592">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411AB8" w:rsidP="0020422D">
            <w:pPr>
              <w:pStyle w:val="afe"/>
            </w:pPr>
            <w:r w:rsidRPr="00802592">
              <w:t>Соответствует отчетному месяцу (см. раздел 3.4.1.) файла реестра счетов на оплату медицинской помощи</w:t>
            </w:r>
          </w:p>
        </w:tc>
      </w:tr>
      <w:tr w:rsidR="00D312AE" w:rsidRPr="00802592" w:rsidTr="0020422D">
        <w:trPr>
          <w:trHeight w:val="28"/>
        </w:trPr>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rPr>
                <w:lang w:val="en-US"/>
              </w:rPr>
              <w:t>type</w:t>
            </w:r>
          </w:p>
        </w:tc>
        <w:tc>
          <w:tcPr>
            <w:tcW w:w="2551" w:type="dxa"/>
            <w:tcBorders>
              <w:top w:val="single" w:sz="2" w:space="0" w:color="000000"/>
              <w:left w:val="single" w:sz="2" w:space="0" w:color="000000"/>
              <w:bottom w:val="single" w:sz="2" w:space="0" w:color="000000"/>
            </w:tcBorders>
          </w:tcPr>
          <w:p w:rsidR="00A93ADD" w:rsidRPr="00802592" w:rsidRDefault="00D312AE" w:rsidP="0020422D">
            <w:pPr>
              <w:pStyle w:val="afe"/>
            </w:pPr>
            <w:r w:rsidRPr="00802592">
              <w:t>Код этапа информационного обмена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rPr>
                <w:lang w:eastAsia="ar-SA"/>
              </w:rPr>
              <w:t xml:space="preserve">Соответствует </w:t>
            </w:r>
            <w:r w:rsidRPr="00802592">
              <w:t xml:space="preserve">ИНД </w:t>
            </w:r>
            <w:r w:rsidR="00411AB8" w:rsidRPr="00802592">
              <w:t>файла реестра счетов на оплату медицинской помощи</w:t>
            </w:r>
            <w:r w:rsidR="0020422D" w:rsidRPr="00802592">
              <w:t xml:space="preserve"> </w:t>
            </w:r>
            <w:r w:rsidR="00411AB8" w:rsidRPr="00802592">
              <w:t>(см. раздел 2.1.)</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r w:rsidRPr="00802592">
              <w:rPr>
                <w:lang w:val="en-US"/>
              </w:rPr>
              <w:t>creator</w:t>
            </w:r>
          </w:p>
        </w:tc>
        <w:tc>
          <w:tcPr>
            <w:tcW w:w="2551" w:type="dxa"/>
            <w:tcBorders>
              <w:top w:val="single" w:sz="2" w:space="0" w:color="000000"/>
              <w:left w:val="single" w:sz="2" w:space="0" w:color="000000"/>
              <w:bottom w:val="single" w:sz="2" w:space="0" w:color="000000"/>
            </w:tcBorders>
          </w:tcPr>
          <w:p w:rsidR="00A93ADD" w:rsidRPr="00802592" w:rsidRDefault="009E3B5E" w:rsidP="0020422D">
            <w:pPr>
              <w:pStyle w:val="afe"/>
            </w:pPr>
            <w:r w:rsidRPr="00802592">
              <w:t>Сведения о разработчике ФЛК</w:t>
            </w:r>
          </w:p>
        </w:tc>
        <w:tc>
          <w:tcPr>
            <w:tcW w:w="1843"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9E3B5E"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9E3B5E" w:rsidP="0020422D">
            <w:pPr>
              <w:pStyle w:val="afe"/>
            </w:pPr>
            <w:r w:rsidRPr="00802592">
              <w:t>Наименование разработчика и наименование программы, осуществившей ФЛК.</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creator_tel</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Телефон разработчика</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Номер телефона</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org_name</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Имя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1-250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A93ADD" w:rsidRPr="00802592" w:rsidRDefault="00D312AE" w:rsidP="0020422D">
            <w:pPr>
              <w:pStyle w:val="afe"/>
              <w:rPr>
                <w:lang w:val="en-US"/>
              </w:rPr>
            </w:pPr>
            <w:proofErr w:type="spellStart"/>
            <w:r w:rsidRPr="00802592">
              <w:rPr>
                <w:lang w:val="en-US"/>
              </w:rPr>
              <w:t>org_ogrn</w:t>
            </w:r>
            <w:proofErr w:type="spellEnd"/>
          </w:p>
        </w:tc>
        <w:tc>
          <w:tcPr>
            <w:tcW w:w="2551"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ОГРН организации, проводившей ФЛК</w:t>
            </w:r>
          </w:p>
        </w:tc>
        <w:tc>
          <w:tcPr>
            <w:tcW w:w="1843"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A93ADD"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A93ADD" w:rsidRPr="00802592" w:rsidRDefault="0020422D" w:rsidP="0020422D">
            <w:pPr>
              <w:pStyle w:val="afe"/>
            </w:pPr>
            <w:r w:rsidRPr="00802592">
              <w:t>13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org_kpp</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КПП организации, проводившей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9 символов</w:t>
            </w: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proofErr w:type="spellStart"/>
            <w:r w:rsidRPr="00802592">
              <w:rPr>
                <w:lang w:val="en-US"/>
              </w:rPr>
              <w:t>datetime</w:t>
            </w:r>
            <w:proofErr w:type="spellEnd"/>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Дата и время проведения ФЛК</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proofErr w:type="spellStart"/>
            <w:r w:rsidRPr="00802592">
              <w:rPr>
                <w:lang w:val="en-US"/>
              </w:rPr>
              <w:t>dateTime</w:t>
            </w:r>
            <w:proofErr w:type="spellEnd"/>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D312AE" w:rsidP="0020422D">
            <w:pPr>
              <w:pStyle w:val="afe"/>
            </w:pPr>
          </w:p>
        </w:tc>
      </w:tr>
      <w:tr w:rsidR="00D312AE" w:rsidRPr="00802592" w:rsidTr="0020422D">
        <w:tc>
          <w:tcPr>
            <w:tcW w:w="1444" w:type="dxa"/>
            <w:tcBorders>
              <w:top w:val="single" w:sz="2" w:space="0" w:color="000000"/>
              <w:left w:val="single" w:sz="2" w:space="0" w:color="000000"/>
              <w:bottom w:val="single" w:sz="2" w:space="0" w:color="000000"/>
            </w:tcBorders>
          </w:tcPr>
          <w:p w:rsidR="00D312AE" w:rsidRPr="00802592" w:rsidRDefault="00D312AE" w:rsidP="0020422D">
            <w:pPr>
              <w:pStyle w:val="afe"/>
              <w:rPr>
                <w:lang w:val="en-US"/>
              </w:rPr>
            </w:pPr>
            <w:r w:rsidRPr="00802592">
              <w:rPr>
                <w:lang w:val="en-US"/>
              </w:rPr>
              <w:t>comment</w:t>
            </w:r>
          </w:p>
        </w:tc>
        <w:tc>
          <w:tcPr>
            <w:tcW w:w="2551" w:type="dxa"/>
            <w:tcBorders>
              <w:top w:val="single" w:sz="2" w:space="0" w:color="000000"/>
              <w:left w:val="single" w:sz="2" w:space="0" w:color="000000"/>
              <w:bottom w:val="single" w:sz="2" w:space="0" w:color="000000"/>
            </w:tcBorders>
          </w:tcPr>
          <w:p w:rsidR="00D312AE" w:rsidRPr="00802592" w:rsidRDefault="0020422D" w:rsidP="0020422D">
            <w:pPr>
              <w:pStyle w:val="afe"/>
            </w:pPr>
            <w:r w:rsidRPr="00802592">
              <w:t>Комментарий</w:t>
            </w:r>
          </w:p>
        </w:tc>
        <w:tc>
          <w:tcPr>
            <w:tcW w:w="1843"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t>Необязательный</w:t>
            </w:r>
          </w:p>
        </w:tc>
        <w:tc>
          <w:tcPr>
            <w:tcW w:w="1134" w:type="dxa"/>
            <w:tcBorders>
              <w:top w:val="single" w:sz="2" w:space="0" w:color="000000"/>
              <w:left w:val="single" w:sz="2" w:space="0" w:color="000000"/>
              <w:bottom w:val="single" w:sz="2" w:space="0" w:color="000000"/>
            </w:tcBorders>
          </w:tcPr>
          <w:p w:rsidR="00D312AE" w:rsidRPr="00802592" w:rsidRDefault="0020422D" w:rsidP="0020422D">
            <w:pPr>
              <w:pStyle w:val="afe"/>
              <w:rPr>
                <w:lang w:val="en-US"/>
              </w:rPr>
            </w:pPr>
            <w:r w:rsidRPr="00802592">
              <w:rPr>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D312AE" w:rsidRPr="00802592" w:rsidRDefault="0020422D" w:rsidP="0020422D">
            <w:pPr>
              <w:pStyle w:val="afe"/>
            </w:pPr>
            <w:r w:rsidRPr="00802592">
              <w:t>до</w:t>
            </w:r>
            <w:r w:rsidRPr="00802592">
              <w:rPr>
                <w:lang w:val="en-US"/>
              </w:rPr>
              <w:t xml:space="preserve"> 500 </w:t>
            </w:r>
            <w:r w:rsidRPr="00802592">
              <w:t>символов</w:t>
            </w:r>
          </w:p>
        </w:tc>
      </w:tr>
    </w:tbl>
    <w:p w:rsidR="0020422D" w:rsidRPr="00802592" w:rsidRDefault="0020422D" w:rsidP="0020422D">
      <w:pPr>
        <w:pStyle w:val="3"/>
      </w:pPr>
      <w:bookmarkStart w:id="94" w:name="_Toc190875694"/>
      <w:r w:rsidRPr="00802592">
        <w:t>3.4.</w:t>
      </w:r>
      <w:r w:rsidR="00154377">
        <w:rPr>
          <w:lang w:val="en-US"/>
        </w:rPr>
        <w:t>6</w:t>
      </w:r>
      <w:r w:rsidR="002A3B71">
        <w:t>5</w:t>
      </w:r>
      <w:r w:rsidRPr="00802592">
        <w:t>. Элемент «</w:t>
      </w:r>
      <w:r w:rsidRPr="00802592">
        <w:rPr>
          <w:lang w:val="en-US"/>
        </w:rPr>
        <w:t>plan</w:t>
      </w:r>
      <w:r w:rsidRPr="00802592">
        <w:t>» – План ФЛК</w:t>
      </w:r>
      <w:bookmarkEnd w:id="94"/>
    </w:p>
    <w:p w:rsidR="0020422D" w:rsidRPr="00802592" w:rsidRDefault="00487968" w:rsidP="0020422D">
      <w:pPr>
        <w:rPr>
          <w:lang w:eastAsia="ar-SA"/>
        </w:rPr>
      </w:pPr>
      <w:r w:rsidRPr="00802592">
        <w:rPr>
          <w:lang w:eastAsia="ar-SA"/>
        </w:rPr>
        <w:t>В</w:t>
      </w:r>
      <w:r w:rsidR="0020422D" w:rsidRPr="00802592">
        <w:rPr>
          <w:lang w:eastAsia="ar-SA"/>
        </w:rPr>
        <w:t>ходит в «</w:t>
      </w:r>
      <w:proofErr w:type="spellStart"/>
      <w:r w:rsidR="0020422D" w:rsidRPr="00802592">
        <w:rPr>
          <w:lang w:val="en-US" w:eastAsia="ar-SA"/>
        </w:rPr>
        <w:t>flk</w:t>
      </w:r>
      <w:proofErr w:type="spellEnd"/>
      <w:r w:rsidR="0020422D" w:rsidRPr="00802592">
        <w:rPr>
          <w:lang w:eastAsia="ar-SA"/>
        </w:rPr>
        <w:t>»</w:t>
      </w:r>
      <w:r w:rsidRPr="00802592">
        <w:rPr>
          <w:lang w:eastAsia="ar-SA"/>
        </w:rPr>
        <w:t>. Элемент</w:t>
      </w:r>
      <w:r w:rsidR="0020422D" w:rsidRPr="00802592">
        <w:rPr>
          <w:lang w:eastAsia="ar-SA"/>
        </w:rPr>
        <w:t xml:space="preserve"> </w:t>
      </w:r>
      <w:r w:rsidRPr="00802592">
        <w:rPr>
          <w:lang w:eastAsia="ar-SA"/>
        </w:rPr>
        <w:t xml:space="preserve">является </w:t>
      </w:r>
      <w:r w:rsidR="00D331E6" w:rsidRPr="00802592">
        <w:rPr>
          <w:lang w:eastAsia="ar-SA"/>
        </w:rPr>
        <w:t>условно-обязательным</w:t>
      </w:r>
      <w:r w:rsidR="0020422D" w:rsidRPr="00802592">
        <w:rPr>
          <w:lang w:eastAsia="ar-SA"/>
        </w:rPr>
        <w:t>.</w:t>
      </w:r>
      <w:r w:rsidR="00D331E6" w:rsidRPr="00802592">
        <w:rPr>
          <w:lang w:eastAsia="ar-SA"/>
        </w:rPr>
        <w:t xml:space="preserve"> </w:t>
      </w:r>
      <w:r w:rsidR="00D331E6" w:rsidRPr="00802592">
        <w:t>Обязателен к заполнению при выгрузке сведений во внешний файл (см. раздел 4.6).</w:t>
      </w:r>
    </w:p>
    <w:p w:rsidR="00487968" w:rsidRPr="00802592" w:rsidRDefault="0020422D" w:rsidP="0020422D">
      <w:r w:rsidRPr="00802592">
        <w:t>Не имеет атрибутов.</w:t>
      </w:r>
    </w:p>
    <w:p w:rsidR="00487968" w:rsidRPr="00802592" w:rsidRDefault="002A3B71" w:rsidP="00487968">
      <w:pPr>
        <w:pStyle w:val="3"/>
      </w:pPr>
      <w:bookmarkStart w:id="95" w:name="_Toc190875695"/>
      <w:r>
        <w:t>3.4.66</w:t>
      </w:r>
      <w:r w:rsidR="00487968" w:rsidRPr="00802592">
        <w:t>. Элемент «</w:t>
      </w:r>
      <w:r w:rsidR="00487968" w:rsidRPr="00802592">
        <w:rPr>
          <w:lang w:val="en-US"/>
        </w:rPr>
        <w:t>test</w:t>
      </w:r>
      <w:r w:rsidR="00487968" w:rsidRPr="00802592">
        <w:t xml:space="preserve">» – </w:t>
      </w:r>
      <w:r w:rsidR="00311ECD" w:rsidRPr="00802592">
        <w:t>Е</w:t>
      </w:r>
      <w:r w:rsidR="00487968" w:rsidRPr="00802592">
        <w:t>диничный сценарий проверки</w:t>
      </w:r>
      <w:bookmarkEnd w:id="95"/>
    </w:p>
    <w:p w:rsidR="00487968" w:rsidRPr="00802592" w:rsidRDefault="00487968" w:rsidP="00487968">
      <w:pPr>
        <w:rPr>
          <w:lang w:eastAsia="ar-SA"/>
        </w:rPr>
      </w:pPr>
      <w:r w:rsidRPr="00802592">
        <w:rPr>
          <w:lang w:eastAsia="ar-SA"/>
        </w:rPr>
        <w:t>Входит в «</w:t>
      </w:r>
      <w:r w:rsidRPr="00802592">
        <w:rPr>
          <w:lang w:val="en-US" w:eastAsia="ar-SA"/>
        </w:rPr>
        <w:t>plan</w:t>
      </w:r>
      <w:r w:rsidRPr="00802592">
        <w:rPr>
          <w:lang w:eastAsia="ar-SA"/>
        </w:rPr>
        <w:t>». Является множественным. Содержит сведения о единичном сценарии, выполнявшемся при проведении ФЛК.</w:t>
      </w:r>
    </w:p>
    <w:p w:rsidR="000D7368" w:rsidRPr="00802592" w:rsidRDefault="000D7368" w:rsidP="000D7368">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0D7368" w:rsidRPr="00802592" w:rsidTr="00D331E6">
        <w:tc>
          <w:tcPr>
            <w:tcW w:w="144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0D7368" w:rsidRPr="00802592" w:rsidRDefault="000D7368"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0D7368" w:rsidRPr="00802592" w:rsidRDefault="000D7368" w:rsidP="00D331E6">
            <w:pPr>
              <w:pStyle w:val="af5"/>
            </w:pPr>
            <w:r w:rsidRPr="00802592">
              <w:t>Ограничения</w:t>
            </w:r>
          </w:p>
        </w:tc>
      </w:tr>
      <w:tr w:rsidR="000D7368" w:rsidRPr="00802592" w:rsidTr="00D331E6">
        <w:trPr>
          <w:trHeight w:val="19"/>
        </w:trPr>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code</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 xml:space="preserve">Уникальный идентификатор сценария </w:t>
            </w:r>
            <w:r w:rsidRPr="00802592">
              <w:rPr>
                <w:sz w:val="24"/>
                <w:lang w:eastAsia="ar-SA"/>
              </w:rPr>
              <w:t>(код сценария)</w:t>
            </w:r>
          </w:p>
        </w:tc>
        <w:tc>
          <w:tcPr>
            <w:tcW w:w="1843"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4 символа</w:t>
            </w:r>
            <w:r w:rsidR="00900B7A" w:rsidRPr="00802592">
              <w:rPr>
                <w:sz w:val="24"/>
              </w:rPr>
              <w:t>. Заполняется кодом сценария в соответсвии с разделом 4.5.</w:t>
            </w:r>
          </w:p>
        </w:tc>
      </w:tr>
      <w:tr w:rsidR="000D7368" w:rsidRPr="00802592" w:rsidTr="00D331E6">
        <w:tc>
          <w:tcPr>
            <w:tcW w:w="1444"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category</w:t>
            </w:r>
          </w:p>
        </w:tc>
        <w:tc>
          <w:tcPr>
            <w:tcW w:w="2551" w:type="dxa"/>
            <w:tcBorders>
              <w:left w:val="single" w:sz="2" w:space="0" w:color="000000"/>
              <w:bottom w:val="single" w:sz="2" w:space="0" w:color="000000"/>
            </w:tcBorders>
          </w:tcPr>
          <w:p w:rsidR="000D7368" w:rsidRPr="00802592" w:rsidRDefault="000D7368" w:rsidP="006924BA">
            <w:pPr>
              <w:pStyle w:val="aff7"/>
              <w:rPr>
                <w:sz w:val="24"/>
              </w:rPr>
            </w:pPr>
            <w:r w:rsidRPr="00802592">
              <w:rPr>
                <w:sz w:val="24"/>
              </w:rPr>
              <w:t>Группа ФЛК</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 xml:space="preserve">1-150 символов. </w:t>
            </w:r>
          </w:p>
          <w:p w:rsidR="000D7368" w:rsidRPr="00802592" w:rsidRDefault="000D7368" w:rsidP="006924BA">
            <w:pPr>
              <w:pStyle w:val="aff7"/>
              <w:rPr>
                <w:sz w:val="24"/>
              </w:rPr>
            </w:pPr>
            <w:r w:rsidRPr="00802592">
              <w:rPr>
                <w:sz w:val="24"/>
              </w:rPr>
              <w:t xml:space="preserve">Заполняется наименованием группы в </w:t>
            </w:r>
            <w:r w:rsidR="006924BA" w:rsidRPr="00802592">
              <w:rPr>
                <w:sz w:val="24"/>
              </w:rPr>
              <w:t>соответствии</w:t>
            </w:r>
            <w:r w:rsidRPr="00802592">
              <w:rPr>
                <w:sz w:val="24"/>
              </w:rPr>
              <w:t xml:space="preserve"> с разделом 4.2.</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element</w:t>
            </w:r>
          </w:p>
        </w:tc>
        <w:tc>
          <w:tcPr>
            <w:tcW w:w="2551" w:type="dxa"/>
            <w:tcBorders>
              <w:left w:val="single" w:sz="2" w:space="0" w:color="000000"/>
              <w:bottom w:val="single" w:sz="2" w:space="0" w:color="000000"/>
            </w:tcBorders>
          </w:tcPr>
          <w:p w:rsidR="000D7368" w:rsidRPr="00802592" w:rsidRDefault="00C1355D" w:rsidP="006924BA">
            <w:pPr>
              <w:pStyle w:val="aff7"/>
              <w:rPr>
                <w:sz w:val="24"/>
              </w:rPr>
            </w:pPr>
            <w:r w:rsidRPr="00802592">
              <w:rPr>
                <w:sz w:val="24"/>
              </w:rPr>
              <w:t>Основной элемент</w:t>
            </w:r>
          </w:p>
        </w:tc>
        <w:tc>
          <w:tcPr>
            <w:tcW w:w="1843" w:type="dxa"/>
            <w:tcBorders>
              <w:left w:val="single" w:sz="2" w:space="0" w:color="000000"/>
              <w:bottom w:val="single" w:sz="2" w:space="0" w:color="000000"/>
              <w:right w:val="single" w:sz="2" w:space="0" w:color="000000"/>
            </w:tcBorders>
          </w:tcPr>
          <w:p w:rsidR="000D7368" w:rsidRPr="00802592" w:rsidRDefault="000D7368"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0D7368" w:rsidP="006924BA">
            <w:pPr>
              <w:pStyle w:val="aff7"/>
              <w:rPr>
                <w:sz w:val="24"/>
              </w:rPr>
            </w:pPr>
            <w:r w:rsidRPr="00802592">
              <w:rPr>
                <w:sz w:val="24"/>
              </w:rPr>
              <w:t>1-1</w:t>
            </w:r>
            <w:r w:rsidR="00C1355D" w:rsidRPr="00802592">
              <w:rPr>
                <w:sz w:val="24"/>
              </w:rPr>
              <w:t>2</w:t>
            </w:r>
            <w:r w:rsidRPr="00802592">
              <w:rPr>
                <w:sz w:val="24"/>
              </w:rPr>
              <w:t>0 символов.</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condition</w:t>
            </w:r>
          </w:p>
        </w:tc>
        <w:tc>
          <w:tcPr>
            <w:tcW w:w="2551" w:type="dxa"/>
            <w:tcBorders>
              <w:left w:val="single" w:sz="2" w:space="0" w:color="000000"/>
              <w:bottom w:val="single" w:sz="2" w:space="0" w:color="000000"/>
            </w:tcBorders>
          </w:tcPr>
          <w:p w:rsidR="000D7368" w:rsidRPr="00802592" w:rsidRDefault="00C1355D" w:rsidP="006924BA">
            <w:pPr>
              <w:pStyle w:val="aff7"/>
              <w:rPr>
                <w:sz w:val="24"/>
                <w:lang w:val="en-US"/>
              </w:rPr>
            </w:pPr>
            <w:r w:rsidRPr="00802592">
              <w:rPr>
                <w:sz w:val="24"/>
                <w:lang w:val="en-US"/>
              </w:rPr>
              <w:t>Условие выполнения алгоритма</w:t>
            </w:r>
          </w:p>
        </w:tc>
        <w:tc>
          <w:tcPr>
            <w:tcW w:w="1843" w:type="dxa"/>
            <w:tcBorders>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expression</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Описание алгоритма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1-2000 символов.</w:t>
            </w:r>
          </w:p>
        </w:tc>
      </w:tr>
      <w:tr w:rsidR="00C1355D" w:rsidRPr="00802592" w:rsidTr="000D7368">
        <w:tc>
          <w:tcPr>
            <w:tcW w:w="1444"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defect_code</w:t>
            </w:r>
          </w:p>
        </w:tc>
        <w:tc>
          <w:tcPr>
            <w:tcW w:w="2551" w:type="dxa"/>
            <w:tcBorders>
              <w:left w:val="single" w:sz="2" w:space="0" w:color="000000"/>
              <w:bottom w:val="single" w:sz="2" w:space="0" w:color="000000"/>
            </w:tcBorders>
          </w:tcPr>
          <w:p w:rsidR="00C1355D" w:rsidRPr="00802592" w:rsidRDefault="00C1355D" w:rsidP="006924BA">
            <w:pPr>
              <w:pStyle w:val="aff7"/>
              <w:rPr>
                <w:sz w:val="24"/>
                <w:lang w:val="en-US"/>
              </w:rPr>
            </w:pPr>
            <w:r w:rsidRPr="00802592">
              <w:rPr>
                <w:sz w:val="24"/>
                <w:lang w:val="en-US"/>
              </w:rPr>
              <w:t>Код дефекта</w:t>
            </w:r>
          </w:p>
        </w:tc>
        <w:tc>
          <w:tcPr>
            <w:tcW w:w="1843" w:type="dxa"/>
            <w:tcBorders>
              <w:left w:val="single" w:sz="2" w:space="0" w:color="000000"/>
              <w:bottom w:val="single" w:sz="2" w:space="0" w:color="000000"/>
              <w:right w:val="single" w:sz="2" w:space="0" w:color="000000"/>
            </w:tcBorders>
          </w:tcPr>
          <w:p w:rsidR="00C1355D" w:rsidRPr="00802592" w:rsidRDefault="00C1355D" w:rsidP="006924BA">
            <w:pPr>
              <w:pStyle w:val="aff7"/>
              <w:rPr>
                <w:sz w:val="24"/>
              </w:rPr>
            </w:pPr>
            <w:r w:rsidRPr="00802592">
              <w:rPr>
                <w:sz w:val="24"/>
              </w:rPr>
              <w:t>Условно-обязательный.</w:t>
            </w:r>
          </w:p>
          <w:p w:rsidR="00C1355D" w:rsidRPr="00802592" w:rsidRDefault="0064718C" w:rsidP="0064718C">
            <w:pPr>
              <w:pStyle w:val="aff7"/>
              <w:rPr>
                <w:sz w:val="24"/>
              </w:rPr>
            </w:pPr>
            <w:r w:rsidRPr="00802592">
              <w:rPr>
                <w:sz w:val="24"/>
              </w:rPr>
              <w:t xml:space="preserve">Заполняется в случае если сценарий предполагает установление дефекта при </w:t>
            </w:r>
            <w:r w:rsidR="00C1355D" w:rsidRPr="00802592">
              <w:rPr>
                <w:sz w:val="24"/>
              </w:rPr>
              <w:t xml:space="preserve">выявлении </w:t>
            </w:r>
            <w:r w:rsidR="006924BA" w:rsidRPr="00802592">
              <w:rPr>
                <w:sz w:val="24"/>
              </w:rPr>
              <w:t>отклонения</w:t>
            </w:r>
            <w:r w:rsidR="00C1355D"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C1355D" w:rsidRPr="00802592" w:rsidRDefault="00C1355D" w:rsidP="006924BA">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64718C" w:rsidRPr="00802592" w:rsidRDefault="00C1355D" w:rsidP="006924BA">
            <w:pPr>
              <w:pStyle w:val="aff7"/>
              <w:rPr>
                <w:sz w:val="24"/>
              </w:rPr>
            </w:pPr>
            <w:r w:rsidRPr="00802592">
              <w:rPr>
                <w:sz w:val="24"/>
              </w:rPr>
              <w:t>от 3 до 8 символов.</w:t>
            </w:r>
          </w:p>
          <w:p w:rsidR="00C1355D" w:rsidRPr="00802592" w:rsidRDefault="00C1355D" w:rsidP="0064718C">
            <w:pPr>
              <w:pStyle w:val="aff7"/>
              <w:rPr>
                <w:sz w:val="24"/>
              </w:rPr>
            </w:pPr>
            <w:r w:rsidRPr="00802592">
              <w:rPr>
                <w:sz w:val="24"/>
              </w:rPr>
              <w:t xml:space="preserve">Заполняется </w:t>
            </w:r>
            <w:r w:rsidR="0064718C" w:rsidRPr="00802592">
              <w:rPr>
                <w:sz w:val="24"/>
              </w:rPr>
              <w:t>кодом дефекта из</w:t>
            </w:r>
            <w:r w:rsidRPr="00802592">
              <w:rPr>
                <w:sz w:val="24"/>
              </w:rPr>
              <w:t xml:space="preserve"> приложение</w:t>
            </w:r>
            <w:r w:rsidR="0064718C" w:rsidRPr="00802592">
              <w:rPr>
                <w:sz w:val="24"/>
              </w:rPr>
              <w:t>я</w:t>
            </w:r>
            <w:r w:rsidRPr="00802592">
              <w:rPr>
                <w:sz w:val="24"/>
              </w:rPr>
              <w:t xml:space="preserve"> №8 приказа ФФОМС от 28 февраля 2019 г. N36</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count_total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Всего проведено проверок по данному сценарию</w:t>
            </w:r>
          </w:p>
        </w:tc>
        <w:tc>
          <w:tcPr>
            <w:tcW w:w="1843" w:type="dxa"/>
            <w:tcBorders>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lang w:val="en-US"/>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или равно 0.</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count_fail</w:t>
            </w:r>
          </w:p>
        </w:tc>
        <w:tc>
          <w:tcPr>
            <w:tcW w:w="2551" w:type="dxa"/>
            <w:tcBorders>
              <w:left w:val="single" w:sz="2" w:space="0" w:color="000000"/>
              <w:bottom w:val="single" w:sz="2" w:space="0" w:color="000000"/>
            </w:tcBorders>
          </w:tcPr>
          <w:p w:rsidR="000D7368" w:rsidRPr="00802592" w:rsidRDefault="006924BA" w:rsidP="006924BA">
            <w:pPr>
              <w:pStyle w:val="aff7"/>
              <w:rPr>
                <w:sz w:val="24"/>
              </w:rPr>
            </w:pPr>
            <w:r w:rsidRPr="00802592">
              <w:rPr>
                <w:sz w:val="24"/>
              </w:rPr>
              <w:t>Сколько сценариев этого вида завершились выявлением отклонения</w:t>
            </w:r>
          </w:p>
        </w:tc>
        <w:tc>
          <w:tcPr>
            <w:tcW w:w="1843" w:type="dxa"/>
            <w:tcBorders>
              <w:left w:val="single" w:sz="2" w:space="0" w:color="000000"/>
              <w:bottom w:val="single" w:sz="2" w:space="0" w:color="000000"/>
              <w:right w:val="single" w:sz="2" w:space="0" w:color="000000"/>
            </w:tcBorders>
          </w:tcPr>
          <w:p w:rsidR="006924BA" w:rsidRPr="00802592" w:rsidRDefault="006924BA" w:rsidP="006924BA">
            <w:pPr>
              <w:pStyle w:val="aff7"/>
              <w:rPr>
                <w:sz w:val="24"/>
              </w:rPr>
            </w:pPr>
            <w:r w:rsidRPr="00802592">
              <w:rPr>
                <w:sz w:val="24"/>
              </w:rPr>
              <w:t>Условно обязательный.</w:t>
            </w:r>
          </w:p>
          <w:p w:rsidR="006924BA" w:rsidRPr="00802592" w:rsidRDefault="006924BA" w:rsidP="006924BA">
            <w:pPr>
              <w:pStyle w:val="aff7"/>
              <w:rPr>
                <w:sz w:val="24"/>
              </w:rPr>
            </w:pPr>
            <w:r w:rsidRPr="00802592">
              <w:rPr>
                <w:sz w:val="24"/>
              </w:rPr>
              <w:t>Заполняется при наличии выявленных отклонений.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lang w:val="en-US"/>
              </w:rPr>
              <w:t>integer</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924BA" w:rsidP="006924BA">
            <w:pPr>
              <w:pStyle w:val="aff7"/>
              <w:rPr>
                <w:sz w:val="24"/>
              </w:rPr>
            </w:pPr>
            <w:r w:rsidRPr="00802592">
              <w:rPr>
                <w:sz w:val="24"/>
              </w:rPr>
              <w:t>Больше нуля.</w:t>
            </w:r>
          </w:p>
        </w:tc>
      </w:tr>
      <w:tr w:rsidR="000D7368" w:rsidRPr="00802592" w:rsidTr="000D7368">
        <w:tc>
          <w:tcPr>
            <w:tcW w:w="1444" w:type="dxa"/>
            <w:tcBorders>
              <w:left w:val="single" w:sz="2" w:space="0" w:color="000000"/>
              <w:bottom w:val="single" w:sz="2" w:space="0" w:color="000000"/>
            </w:tcBorders>
          </w:tcPr>
          <w:p w:rsidR="000D7368" w:rsidRPr="00802592" w:rsidRDefault="000D7368" w:rsidP="006924BA">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0D7368" w:rsidRPr="00802592" w:rsidRDefault="0064718C" w:rsidP="006924BA">
            <w:pPr>
              <w:pStyle w:val="aff7"/>
              <w:rPr>
                <w:sz w:val="24"/>
              </w:rPr>
            </w:pPr>
            <w:r w:rsidRPr="00802592">
              <w:rPr>
                <w:sz w:val="24"/>
              </w:rPr>
              <w:t>Пространство имен</w:t>
            </w:r>
          </w:p>
        </w:tc>
        <w:tc>
          <w:tcPr>
            <w:tcW w:w="1843" w:type="dxa"/>
            <w:tcBorders>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Необязательный</w:t>
            </w:r>
          </w:p>
        </w:tc>
        <w:tc>
          <w:tcPr>
            <w:tcW w:w="1134"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0D7368" w:rsidRPr="00802592" w:rsidRDefault="0064718C" w:rsidP="006924BA">
            <w:pPr>
              <w:pStyle w:val="aff7"/>
              <w:rPr>
                <w:sz w:val="24"/>
              </w:rPr>
            </w:pPr>
            <w:r w:rsidRPr="00802592">
              <w:rPr>
                <w:sz w:val="24"/>
              </w:rPr>
              <w:t>1-4 символа.</w:t>
            </w:r>
          </w:p>
        </w:tc>
      </w:tr>
    </w:tbl>
    <w:p w:rsidR="0064718C" w:rsidRPr="00802592" w:rsidRDefault="00154377" w:rsidP="0064718C">
      <w:pPr>
        <w:pStyle w:val="3"/>
      </w:pPr>
      <w:bookmarkStart w:id="96" w:name="_Toc190875696"/>
      <w:r>
        <w:t>3.4.6</w:t>
      </w:r>
      <w:r w:rsidR="002A3B71">
        <w:t>7</w:t>
      </w:r>
      <w:r w:rsidR="0064718C" w:rsidRPr="00802592">
        <w:t>. Элемент «</w:t>
      </w:r>
      <w:r w:rsidR="0064718C" w:rsidRPr="00802592">
        <w:rPr>
          <w:lang w:val="en-US"/>
        </w:rPr>
        <w:t>register</w:t>
      </w:r>
      <w:r w:rsidR="0064718C" w:rsidRPr="00802592">
        <w:t xml:space="preserve">» – </w:t>
      </w:r>
      <w:r w:rsidR="00311ECD" w:rsidRPr="00802592">
        <w:t>Р</w:t>
      </w:r>
      <w:r w:rsidR="0064718C" w:rsidRPr="00802592">
        <w:t>езультаты проверки реестра персональных счетов</w:t>
      </w:r>
      <w:bookmarkEnd w:id="96"/>
    </w:p>
    <w:p w:rsidR="0064718C" w:rsidRPr="00802592" w:rsidRDefault="0064718C" w:rsidP="0064718C">
      <w:pPr>
        <w:rPr>
          <w:lang w:eastAsia="ar-SA"/>
        </w:rPr>
      </w:pPr>
      <w:r w:rsidRPr="00802592">
        <w:rPr>
          <w:lang w:eastAsia="ar-SA"/>
        </w:rPr>
        <w:t>Входит в «</w:t>
      </w:r>
      <w:proofErr w:type="spellStart"/>
      <w:r w:rsidRPr="00802592">
        <w:rPr>
          <w:lang w:val="en-US" w:eastAsia="ar-SA"/>
        </w:rPr>
        <w:t>flk</w:t>
      </w:r>
      <w:proofErr w:type="spellEnd"/>
      <w:r w:rsidRPr="00802592">
        <w:rPr>
          <w:lang w:eastAsia="ar-SA"/>
        </w:rPr>
        <w:t>». Является множественным. Содержит сведения о результатах ФЛК</w:t>
      </w:r>
      <w:r w:rsidRPr="00802592">
        <w:t xml:space="preserve"> конкретного реестра персональных счетов</w:t>
      </w:r>
      <w:r w:rsidRPr="00802592">
        <w:rPr>
          <w:lang w:eastAsia="ar-SA"/>
        </w:rPr>
        <w:t>.</w:t>
      </w:r>
    </w:p>
    <w:p w:rsidR="0064718C" w:rsidRPr="00802592" w:rsidRDefault="0097071A" w:rsidP="0064718C">
      <w:r w:rsidRPr="00802592">
        <w:t xml:space="preserve">Элемент является уникальным внутри родительского элемента по атрибуту </w:t>
      </w:r>
      <w:r w:rsidR="0064718C" w:rsidRPr="00802592">
        <w:t>«</w:t>
      </w:r>
      <w:r w:rsidR="0064718C" w:rsidRPr="00802592">
        <w:rPr>
          <w:lang w:val="en-US"/>
        </w:rPr>
        <w:t>filename</w:t>
      </w:r>
      <w:r w:rsidR="0064718C" w:rsidRPr="00802592">
        <w:t>».</w:t>
      </w:r>
    </w:p>
    <w:p w:rsidR="0064718C" w:rsidRPr="00802592" w:rsidRDefault="0064718C" w:rsidP="0064718C">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64718C" w:rsidRPr="00802592" w:rsidTr="00D331E6">
        <w:tc>
          <w:tcPr>
            <w:tcW w:w="144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lastRenderedPageBreak/>
              <w:t>Имя</w:t>
            </w:r>
          </w:p>
        </w:tc>
        <w:tc>
          <w:tcPr>
            <w:tcW w:w="2551"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64718C" w:rsidRPr="00802592" w:rsidRDefault="0064718C"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64718C" w:rsidRPr="00802592" w:rsidRDefault="0064718C" w:rsidP="00D331E6">
            <w:pPr>
              <w:pStyle w:val="af5"/>
            </w:pPr>
            <w:r w:rsidRPr="00802592">
              <w:t>Ограничения</w:t>
            </w:r>
          </w:p>
        </w:tc>
      </w:tr>
      <w:tr w:rsidR="0064718C" w:rsidRPr="00802592" w:rsidTr="00D331E6">
        <w:trPr>
          <w:trHeight w:val="19"/>
        </w:trPr>
        <w:tc>
          <w:tcPr>
            <w:tcW w:w="144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filename</w:t>
            </w:r>
          </w:p>
        </w:tc>
        <w:tc>
          <w:tcPr>
            <w:tcW w:w="2551"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rPr>
              <w:t>Имя файла реестра</w:t>
            </w:r>
          </w:p>
        </w:tc>
        <w:tc>
          <w:tcPr>
            <w:tcW w:w="1843" w:type="dxa"/>
            <w:tcBorders>
              <w:left w:val="single" w:sz="2" w:space="0" w:color="000000"/>
              <w:bottom w:val="single" w:sz="2" w:space="0" w:color="000000"/>
            </w:tcBorders>
          </w:tcPr>
          <w:p w:rsidR="0064718C" w:rsidRPr="00802592" w:rsidRDefault="0064718C" w:rsidP="00D331E6">
            <w:pPr>
              <w:pStyle w:val="aff7"/>
              <w:rPr>
                <w:sz w:val="24"/>
                <w:lang w:val="en-US"/>
              </w:rPr>
            </w:pPr>
            <w:r w:rsidRPr="00802592">
              <w:rPr>
                <w:sz w:val="24"/>
              </w:rPr>
              <w:t>Обязательный</w:t>
            </w:r>
          </w:p>
        </w:tc>
        <w:tc>
          <w:tcPr>
            <w:tcW w:w="1134" w:type="dxa"/>
            <w:tcBorders>
              <w:left w:val="single" w:sz="2" w:space="0" w:color="000000"/>
              <w:bottom w:val="single" w:sz="2" w:space="0" w:color="000000"/>
            </w:tcBorders>
          </w:tcPr>
          <w:p w:rsidR="0064718C" w:rsidRPr="00802592" w:rsidRDefault="0064718C"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64718C" w:rsidRPr="00802592" w:rsidRDefault="0097071A" w:rsidP="00D331E6">
            <w:pPr>
              <w:pStyle w:val="aff7"/>
              <w:rPr>
                <w:sz w:val="24"/>
              </w:rPr>
            </w:pPr>
            <w:r w:rsidRPr="00802592">
              <w:rPr>
                <w:sz w:val="24"/>
              </w:rPr>
              <w:t>1-32</w:t>
            </w:r>
            <w:r w:rsidR="0064718C" w:rsidRPr="00802592">
              <w:rPr>
                <w:sz w:val="24"/>
              </w:rPr>
              <w:t xml:space="preserve"> символа</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creator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Сведения о разработчике и наименование программы, сформирвавшей файл (из проверяемого файла)</w:t>
            </w:r>
          </w:p>
        </w:tc>
        <w:tc>
          <w:tcPr>
            <w:tcW w:w="1843" w:type="dxa"/>
            <w:vMerge w:val="restart"/>
            <w:tcBorders>
              <w:left w:val="single" w:sz="2" w:space="0" w:color="000000"/>
              <w:right w:val="single" w:sz="2" w:space="0" w:color="000000"/>
            </w:tcBorders>
          </w:tcPr>
          <w:p w:rsidR="007B60AA" w:rsidRPr="00802592" w:rsidRDefault="007B60AA" w:rsidP="00D331E6">
            <w:pPr>
              <w:pStyle w:val="aff7"/>
              <w:rPr>
                <w:sz w:val="24"/>
              </w:rPr>
            </w:pPr>
            <w:r w:rsidRPr="00802592">
              <w:rPr>
                <w:sz w:val="24"/>
              </w:rPr>
              <w:t>Условно-обязательный.</w:t>
            </w:r>
          </w:p>
          <w:p w:rsidR="007B60AA" w:rsidRPr="00802592" w:rsidRDefault="007B60AA" w:rsidP="00D331E6">
            <w:pPr>
              <w:pStyle w:val="aff7"/>
              <w:rPr>
                <w:sz w:val="24"/>
              </w:rPr>
            </w:pPr>
          </w:p>
          <w:p w:rsidR="007B60AA" w:rsidRPr="00802592" w:rsidRDefault="00D331E6" w:rsidP="00D331E6">
            <w:pPr>
              <w:pStyle w:val="aff7"/>
              <w:rPr>
                <w:sz w:val="24"/>
              </w:rPr>
            </w:pPr>
            <w:r w:rsidRPr="00802592">
              <w:rPr>
                <w:sz w:val="24"/>
              </w:rPr>
              <w:t>Обязательно к заполнению</w:t>
            </w:r>
            <w:r w:rsidR="007B60AA" w:rsidRPr="00802592">
              <w:rPr>
                <w:sz w:val="24"/>
              </w:rPr>
              <w:t xml:space="preserve"> при выгрузке сведений во внешний файл (см</w:t>
            </w:r>
            <w:r w:rsidR="00826528" w:rsidRPr="00802592">
              <w:rPr>
                <w:sz w:val="24"/>
              </w:rPr>
              <w:t>.</w:t>
            </w:r>
            <w:r w:rsidR="007B60AA" w:rsidRPr="00802592">
              <w:rPr>
                <w:sz w:val="24"/>
              </w:rPr>
              <w:t xml:space="preserve"> раздел </w:t>
            </w:r>
            <w:r w:rsidRPr="00802592">
              <w:rPr>
                <w:sz w:val="24"/>
              </w:rPr>
              <w:t>4.6</w:t>
            </w:r>
            <w:r w:rsidR="007B60AA" w:rsidRPr="00802592">
              <w:rPr>
                <w:sz w:val="24"/>
              </w:rPr>
              <w:t>)</w:t>
            </w: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rPr>
              <w:t xml:space="preserve">1-120 символов. </w:t>
            </w:r>
          </w:p>
          <w:p w:rsidR="007B60AA" w:rsidRPr="00802592" w:rsidRDefault="007B60AA" w:rsidP="00D331E6">
            <w:pPr>
              <w:pStyle w:val="aff7"/>
              <w:rPr>
                <w:sz w:val="24"/>
              </w:rPr>
            </w:pPr>
            <w:r w:rsidRPr="00802592">
              <w:rPr>
                <w:sz w:val="24"/>
              </w:rPr>
              <w:t>Заполняется наименованием группы в соответствии с разделом 4.</w:t>
            </w:r>
            <w:r w:rsidR="00D331E6" w:rsidRPr="00802592">
              <w:rPr>
                <w:sz w:val="24"/>
              </w:rPr>
              <w:t>3</w:t>
            </w:r>
            <w:r w:rsidRPr="00802592">
              <w:rPr>
                <w:sz w:val="24"/>
              </w:rPr>
              <w:t>.</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creator</w:t>
            </w:r>
            <w:r w:rsidRPr="00802592">
              <w:rPr>
                <w:sz w:val="24"/>
              </w:rPr>
              <w:t>_</w:t>
            </w:r>
            <w:r w:rsidRPr="00802592">
              <w:rPr>
                <w:sz w:val="24"/>
                <w:lang w:val="en-US"/>
              </w:rPr>
              <w:t>tel</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Телефон разработчика (из проверяемого файла)</w:t>
            </w:r>
          </w:p>
        </w:tc>
        <w:tc>
          <w:tcPr>
            <w:tcW w:w="1843" w:type="dxa"/>
            <w:vMerge/>
            <w:tcBorders>
              <w:left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5-20 символов.</w:t>
            </w:r>
          </w:p>
        </w:tc>
      </w:tr>
      <w:tr w:rsidR="007B60AA" w:rsidRPr="00802592" w:rsidTr="00D331E6">
        <w:tc>
          <w:tcPr>
            <w:tcW w:w="144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provider</w:t>
            </w:r>
          </w:p>
        </w:tc>
        <w:tc>
          <w:tcPr>
            <w:tcW w:w="2551"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Справочно. Наименование медицинской организации  (из проверяемого файла)</w:t>
            </w:r>
          </w:p>
        </w:tc>
        <w:tc>
          <w:tcPr>
            <w:tcW w:w="1843" w:type="dxa"/>
            <w:vMerge/>
            <w:tcBorders>
              <w:left w:val="single" w:sz="2" w:space="0" w:color="000000"/>
              <w:bottom w:val="single" w:sz="2" w:space="0" w:color="000000"/>
              <w:right w:val="single" w:sz="2" w:space="0" w:color="000000"/>
            </w:tcBorders>
          </w:tcPr>
          <w:p w:rsidR="007B60AA" w:rsidRPr="00802592" w:rsidRDefault="007B60AA" w:rsidP="00D331E6">
            <w:pPr>
              <w:pStyle w:val="aff7"/>
              <w:rPr>
                <w:sz w:val="24"/>
              </w:rPr>
            </w:pPr>
          </w:p>
        </w:tc>
        <w:tc>
          <w:tcPr>
            <w:tcW w:w="1134" w:type="dxa"/>
            <w:tcBorders>
              <w:top w:val="single" w:sz="2" w:space="0" w:color="000000"/>
              <w:left w:val="single" w:sz="2" w:space="0" w:color="000000"/>
              <w:bottom w:val="single" w:sz="2" w:space="0" w:color="000000"/>
              <w:right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top w:val="single" w:sz="2" w:space="0" w:color="000000"/>
              <w:left w:val="single" w:sz="2" w:space="0" w:color="000000"/>
              <w:bottom w:val="single" w:sz="2" w:space="0" w:color="000000"/>
              <w:right w:val="single" w:sz="2" w:space="0" w:color="000000"/>
            </w:tcBorders>
          </w:tcPr>
          <w:p w:rsidR="007B60AA" w:rsidRPr="00802592" w:rsidRDefault="007B60AA" w:rsidP="007B60AA">
            <w:pPr>
              <w:pStyle w:val="aff7"/>
              <w:rPr>
                <w:sz w:val="24"/>
              </w:rPr>
            </w:pPr>
            <w:r w:rsidRPr="00802592">
              <w:rPr>
                <w:sz w:val="24"/>
              </w:rPr>
              <w:t>5-500 символов.</w:t>
            </w:r>
          </w:p>
        </w:tc>
      </w:tr>
    </w:tbl>
    <w:p w:rsidR="007B60AA" w:rsidRPr="00802592" w:rsidRDefault="002A3B71" w:rsidP="007B60AA">
      <w:pPr>
        <w:pStyle w:val="3"/>
      </w:pPr>
      <w:bookmarkStart w:id="97" w:name="_Toc190875697"/>
      <w:r>
        <w:t>3.4.68</w:t>
      </w:r>
      <w:r w:rsidR="007B60AA" w:rsidRPr="00802592">
        <w:t>. Элемент «</w:t>
      </w:r>
      <w:r w:rsidR="007B60AA" w:rsidRPr="00802592">
        <w:rPr>
          <w:lang w:val="en-US"/>
        </w:rPr>
        <w:t>fact</w:t>
      </w:r>
      <w:r w:rsidR="007B60AA" w:rsidRPr="00802592">
        <w:t xml:space="preserve">» – </w:t>
      </w:r>
      <w:r w:rsidR="00311ECD" w:rsidRPr="00802592">
        <w:t>В</w:t>
      </w:r>
      <w:r w:rsidR="007B60AA" w:rsidRPr="00802592">
        <w:t>ыявленное отклонение</w:t>
      </w:r>
      <w:bookmarkEnd w:id="97"/>
    </w:p>
    <w:p w:rsidR="007B60AA" w:rsidRPr="00802592" w:rsidRDefault="007B60AA" w:rsidP="007B60AA">
      <w:pPr>
        <w:rPr>
          <w:lang w:eastAsia="ar-SA"/>
        </w:rPr>
      </w:pPr>
      <w:r w:rsidRPr="00802592">
        <w:rPr>
          <w:lang w:eastAsia="ar-SA"/>
        </w:rPr>
        <w:t>Входит в «</w:t>
      </w:r>
      <w:r w:rsidRPr="00802592">
        <w:rPr>
          <w:lang w:val="en-US"/>
        </w:rPr>
        <w:t>register</w:t>
      </w:r>
      <w:r w:rsidRPr="00802592">
        <w:rPr>
          <w:lang w:eastAsia="ar-SA"/>
        </w:rPr>
        <w:t>». Является множественным. Содержит сведения об обнаруженном отклонении.</w:t>
      </w:r>
    </w:p>
    <w:p w:rsidR="007B60AA" w:rsidRPr="00802592" w:rsidRDefault="007B60AA" w:rsidP="007B60AA">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7B60AA" w:rsidRPr="00802592" w:rsidTr="00D331E6">
        <w:tc>
          <w:tcPr>
            <w:tcW w:w="144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7B60AA" w:rsidRPr="00802592" w:rsidRDefault="007B60AA" w:rsidP="00D331E6">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7B60AA" w:rsidRPr="00802592" w:rsidRDefault="007B60AA" w:rsidP="00D331E6">
            <w:pPr>
              <w:pStyle w:val="af5"/>
            </w:pPr>
            <w:r w:rsidRPr="00802592">
              <w:t>Ограничения</w:t>
            </w:r>
          </w:p>
        </w:tc>
      </w:tr>
      <w:tr w:rsidR="007B60AA" w:rsidRPr="00802592" w:rsidTr="00D331E6">
        <w:trPr>
          <w:trHeight w:val="19"/>
        </w:trPr>
        <w:tc>
          <w:tcPr>
            <w:tcW w:w="144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bill</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плательщика в счете (bill/@ogrn_smo) для проверяемого элемента.</w:t>
            </w:r>
          </w:p>
        </w:tc>
        <w:tc>
          <w:tcPr>
            <w:tcW w:w="1843" w:type="dxa"/>
            <w:tcBorders>
              <w:left w:val="single" w:sz="2" w:space="0" w:color="000000"/>
              <w:bottom w:val="single" w:sz="2" w:space="0" w:color="000000"/>
            </w:tcBorders>
          </w:tcPr>
          <w:p w:rsidR="00900B7A" w:rsidRPr="00802592" w:rsidRDefault="007B60AA" w:rsidP="00D331E6">
            <w:pPr>
              <w:pStyle w:val="aff7"/>
              <w:rPr>
                <w:sz w:val="24"/>
              </w:rPr>
            </w:pPr>
            <w:r w:rsidRPr="00802592">
              <w:rPr>
                <w:sz w:val="24"/>
              </w:rPr>
              <w:t>Условно-обязательный</w:t>
            </w:r>
          </w:p>
          <w:p w:rsidR="00900B7A" w:rsidRPr="00802592" w:rsidRDefault="00900B7A" w:rsidP="00D331E6">
            <w:pPr>
              <w:pStyle w:val="aff7"/>
              <w:rPr>
                <w:sz w:val="24"/>
              </w:rPr>
            </w:pPr>
          </w:p>
          <w:p w:rsidR="00900B7A" w:rsidRPr="00802592" w:rsidRDefault="00900B7A" w:rsidP="00311ECD">
            <w:pPr>
              <w:pStyle w:val="aff7"/>
              <w:rPr>
                <w:sz w:val="24"/>
              </w:rPr>
            </w:pPr>
            <w:r w:rsidRPr="00802592">
              <w:rPr>
                <w:sz w:val="24"/>
              </w:rPr>
              <w:t>Заполняется при нахождении на уровне элемента «</w:t>
            </w:r>
            <w:r w:rsidR="00311ECD" w:rsidRPr="00802592">
              <w:rPr>
                <w:sz w:val="24"/>
                <w:lang w:val="en-US"/>
              </w:rPr>
              <w:t>bill</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900B7A">
            <w:pPr>
              <w:pStyle w:val="aff7"/>
              <w:rPr>
                <w:sz w:val="24"/>
              </w:rPr>
            </w:pPr>
            <w:r w:rsidRPr="00802592">
              <w:rPr>
                <w:sz w:val="24"/>
              </w:rPr>
              <w:t>1-38 символов.</w:t>
            </w:r>
          </w:p>
          <w:p w:rsidR="00900B7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pat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пациента МО (patient/@patientcod)</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patient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t>acc</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счета МО (personal_account/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lastRenderedPageBreak/>
              <w:t>Заполняется при нахождении на уровне элемента «</w:t>
            </w:r>
            <w:r w:rsidRPr="00802592">
              <w:rPr>
                <w:sz w:val="24"/>
                <w:lang w:val="en-US"/>
              </w:rPr>
              <w:t>personal</w:t>
            </w:r>
            <w:r w:rsidRPr="00802592">
              <w:rPr>
                <w:sz w:val="24"/>
              </w:rPr>
              <w:t>_</w:t>
            </w:r>
            <w:r w:rsidRPr="00802592">
              <w:rPr>
                <w:sz w:val="24"/>
                <w:lang w:val="en-US"/>
              </w:rPr>
              <w:t>account</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lang w:val="en-US"/>
              </w:rPr>
              <w:lastRenderedPageBreak/>
              <w:t>string</w:t>
            </w:r>
          </w:p>
        </w:tc>
        <w:tc>
          <w:tcPr>
            <w:tcW w:w="3260" w:type="dxa"/>
            <w:tcBorders>
              <w:left w:val="single" w:sz="2" w:space="0" w:color="000000"/>
              <w:bottom w:val="single" w:sz="2" w:space="0" w:color="000000"/>
              <w:right w:val="single" w:sz="2" w:space="0" w:color="000000"/>
            </w:tcBorders>
          </w:tcPr>
          <w:p w:rsidR="00900B7A" w:rsidRPr="00802592" w:rsidRDefault="00900B7A" w:rsidP="00900B7A">
            <w:pPr>
              <w:pStyle w:val="aff7"/>
              <w:rPr>
                <w:sz w:val="24"/>
              </w:rPr>
            </w:pPr>
            <w:r w:rsidRPr="00802592">
              <w:rPr>
                <w:sz w:val="24"/>
              </w:rPr>
              <w:t>1-38 символов.</w:t>
            </w:r>
          </w:p>
          <w:p w:rsidR="007B60AA" w:rsidRPr="00802592" w:rsidRDefault="00900B7A" w:rsidP="00900B7A">
            <w:pPr>
              <w:pStyle w:val="aff7"/>
              <w:rPr>
                <w:sz w:val="24"/>
              </w:rPr>
            </w:pPr>
            <w:r w:rsidRPr="00802592">
              <w:rPr>
                <w:sz w:val="24"/>
              </w:rPr>
              <w:t xml:space="preserve">Заполняется в соответсвии с правилами адресации (см </w:t>
            </w:r>
            <w:r w:rsidRPr="00802592">
              <w:rPr>
                <w:sz w:val="24"/>
              </w:rPr>
              <w:lastRenderedPageBreak/>
              <w:t>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rPr>
            </w:pPr>
            <w:r w:rsidRPr="00802592">
              <w:rPr>
                <w:sz w:val="24"/>
                <w:lang w:val="en-US"/>
              </w:rPr>
              <w:lastRenderedPageBreak/>
              <w:t>man</w:t>
            </w:r>
          </w:p>
        </w:tc>
        <w:tc>
          <w:tcPr>
            <w:tcW w:w="2551" w:type="dxa"/>
            <w:tcBorders>
              <w:left w:val="single" w:sz="2" w:space="0" w:color="000000"/>
              <w:bottom w:val="single" w:sz="2" w:space="0" w:color="000000"/>
            </w:tcBorders>
          </w:tcPr>
          <w:p w:rsidR="007B60AA" w:rsidRPr="00802592" w:rsidRDefault="00311ECD" w:rsidP="00D331E6">
            <w:pPr>
              <w:pStyle w:val="aff7"/>
              <w:rPr>
                <w:sz w:val="24"/>
              </w:rPr>
            </w:pPr>
            <w:r w:rsidRPr="00802592">
              <w:rPr>
                <w:sz w:val="24"/>
              </w:rPr>
              <w:t>Код манипуляции (xkey)</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p w:rsidR="00311ECD" w:rsidRPr="00802592" w:rsidRDefault="00311ECD" w:rsidP="00D331E6">
            <w:pPr>
              <w:pStyle w:val="aff7"/>
              <w:rPr>
                <w:sz w:val="24"/>
              </w:rPr>
            </w:pPr>
          </w:p>
          <w:p w:rsidR="00311ECD" w:rsidRPr="00802592" w:rsidRDefault="00311ECD" w:rsidP="00311ECD">
            <w:pPr>
              <w:pStyle w:val="aff7"/>
              <w:rPr>
                <w:sz w:val="24"/>
              </w:rPr>
            </w:pPr>
            <w:r w:rsidRPr="00802592">
              <w:rPr>
                <w:sz w:val="24"/>
              </w:rPr>
              <w:t>Заполняется при нахождении на уровне элемента «</w:t>
            </w:r>
            <w:r w:rsidRPr="00802592">
              <w:rPr>
                <w:sz w:val="24"/>
                <w:lang w:val="en-US"/>
              </w:rPr>
              <w:t>manipulation</w:t>
            </w:r>
            <w:r w:rsidRPr="00802592">
              <w:rPr>
                <w:sz w:val="24"/>
              </w:rPr>
              <w:t>» или ниже.</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1-38 символов.</w:t>
            </w:r>
          </w:p>
          <w:p w:rsidR="007B60AA" w:rsidRPr="00802592" w:rsidRDefault="00311ECD" w:rsidP="00311ECD">
            <w:pPr>
              <w:pStyle w:val="aff7"/>
              <w:rPr>
                <w:sz w:val="24"/>
              </w:rPr>
            </w:pPr>
            <w:r w:rsidRPr="00802592">
              <w:rPr>
                <w:sz w:val="24"/>
              </w:rPr>
              <w:t>Заполняется в соответсвии с правилами адресации (см раздел 4.2).</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test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Идентификатор сценария</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7B60AA" w:rsidRPr="00802592" w:rsidRDefault="00900B7A" w:rsidP="00D331E6">
            <w:pPr>
              <w:pStyle w:val="aff7"/>
              <w:rPr>
                <w:sz w:val="24"/>
              </w:rPr>
            </w:pPr>
            <w:r w:rsidRPr="00802592">
              <w:rPr>
                <w:sz w:val="24"/>
              </w:rPr>
              <w:t>4 символа. Заполняется кодом сценария в соответсвии с разделом 4.5.</w:t>
            </w:r>
          </w:p>
        </w:tc>
      </w:tr>
      <w:tr w:rsidR="007B60AA" w:rsidRPr="00802592" w:rsidTr="007B60AA">
        <w:trPr>
          <w:trHeight w:val="19"/>
        </w:trPr>
        <w:tc>
          <w:tcPr>
            <w:tcW w:w="1444" w:type="dxa"/>
            <w:tcBorders>
              <w:left w:val="single" w:sz="2" w:space="0" w:color="000000"/>
              <w:bottom w:val="single" w:sz="2" w:space="0" w:color="000000"/>
            </w:tcBorders>
          </w:tcPr>
          <w:p w:rsidR="007B60AA" w:rsidRPr="00802592" w:rsidRDefault="00826528" w:rsidP="00D331E6">
            <w:pPr>
              <w:pStyle w:val="aff7"/>
              <w:rPr>
                <w:sz w:val="24"/>
                <w:lang w:val="en-US"/>
              </w:rPr>
            </w:pPr>
            <w:r w:rsidRPr="00802592">
              <w:rPr>
                <w:sz w:val="24"/>
                <w:lang w:val="en-US"/>
              </w:rPr>
              <w:t>fact</w:t>
            </w:r>
          </w:p>
        </w:tc>
        <w:tc>
          <w:tcPr>
            <w:tcW w:w="2551" w:type="dxa"/>
            <w:tcBorders>
              <w:left w:val="single" w:sz="2" w:space="0" w:color="000000"/>
              <w:bottom w:val="single" w:sz="2" w:space="0" w:color="000000"/>
            </w:tcBorders>
          </w:tcPr>
          <w:p w:rsidR="007B60AA" w:rsidRPr="00802592" w:rsidRDefault="00900B7A" w:rsidP="00D331E6">
            <w:pPr>
              <w:pStyle w:val="aff7"/>
              <w:rPr>
                <w:sz w:val="24"/>
              </w:rPr>
            </w:pPr>
            <w:r w:rsidRPr="00802592">
              <w:rPr>
                <w:sz w:val="24"/>
              </w:rPr>
              <w:t>Выявленный факт</w:t>
            </w:r>
          </w:p>
        </w:tc>
        <w:tc>
          <w:tcPr>
            <w:tcW w:w="1843" w:type="dxa"/>
            <w:tcBorders>
              <w:left w:val="single" w:sz="2" w:space="0" w:color="000000"/>
              <w:bottom w:val="single" w:sz="2" w:space="0" w:color="000000"/>
            </w:tcBorders>
          </w:tcPr>
          <w:p w:rsidR="007B60AA" w:rsidRPr="00802592" w:rsidRDefault="007B60AA" w:rsidP="00D331E6">
            <w:pPr>
              <w:pStyle w:val="aff7"/>
              <w:rPr>
                <w:sz w:val="24"/>
              </w:rPr>
            </w:pPr>
            <w:r w:rsidRPr="00802592">
              <w:rPr>
                <w:sz w:val="24"/>
              </w:rPr>
              <w:t>Условно-обязательный</w:t>
            </w:r>
          </w:p>
        </w:tc>
        <w:tc>
          <w:tcPr>
            <w:tcW w:w="1134" w:type="dxa"/>
            <w:tcBorders>
              <w:left w:val="single" w:sz="2" w:space="0" w:color="000000"/>
              <w:bottom w:val="single" w:sz="2" w:space="0" w:color="000000"/>
            </w:tcBorders>
          </w:tcPr>
          <w:p w:rsidR="007B60AA" w:rsidRPr="00802592" w:rsidRDefault="007B60AA" w:rsidP="00D331E6">
            <w:pPr>
              <w:pStyle w:val="aff7"/>
              <w:rPr>
                <w:sz w:val="24"/>
                <w:lang w:val="en-US"/>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D331E6">
            <w:pPr>
              <w:pStyle w:val="aff7"/>
              <w:rPr>
                <w:sz w:val="24"/>
              </w:rPr>
            </w:pPr>
            <w:r w:rsidRPr="00802592">
              <w:rPr>
                <w:sz w:val="24"/>
              </w:rPr>
              <w:t>1-1000 символов.</w:t>
            </w:r>
          </w:p>
          <w:p w:rsidR="007B60AA" w:rsidRPr="00802592" w:rsidRDefault="00900B7A" w:rsidP="00D331E6">
            <w:pPr>
              <w:pStyle w:val="aff7"/>
              <w:rPr>
                <w:sz w:val="24"/>
              </w:rPr>
            </w:pPr>
            <w:r w:rsidRPr="00802592">
              <w:rPr>
                <w:sz w:val="24"/>
              </w:rPr>
              <w:t>Утверждение или условие, которое может быть верифицировано.</w:t>
            </w:r>
          </w:p>
        </w:tc>
      </w:tr>
      <w:tr w:rsidR="00900B7A" w:rsidRPr="00802592" w:rsidTr="007B60AA">
        <w:trPr>
          <w:trHeight w:val="19"/>
        </w:trPr>
        <w:tc>
          <w:tcPr>
            <w:tcW w:w="1444" w:type="dxa"/>
            <w:tcBorders>
              <w:left w:val="single" w:sz="2" w:space="0" w:color="000000"/>
              <w:bottom w:val="single" w:sz="2" w:space="0" w:color="000000"/>
            </w:tcBorders>
          </w:tcPr>
          <w:p w:rsidR="00900B7A" w:rsidRPr="00802592" w:rsidRDefault="00900B7A" w:rsidP="00D331E6">
            <w:pPr>
              <w:pStyle w:val="aff7"/>
              <w:rPr>
                <w:sz w:val="24"/>
              </w:rPr>
            </w:pPr>
            <w:r w:rsidRPr="00802592">
              <w:rPr>
                <w:sz w:val="24"/>
                <w:lang w:val="en-US"/>
              </w:rPr>
              <w:t>defect</w:t>
            </w:r>
            <w:r w:rsidRPr="00802592">
              <w:rPr>
                <w:sz w:val="24"/>
              </w:rPr>
              <w:t>_</w:t>
            </w:r>
            <w:r w:rsidRPr="00802592">
              <w:rPr>
                <w:sz w:val="24"/>
                <w:lang w:val="en-US"/>
              </w:rPr>
              <w:t>code</w:t>
            </w:r>
          </w:p>
        </w:tc>
        <w:tc>
          <w:tcPr>
            <w:tcW w:w="2551" w:type="dxa"/>
            <w:tcBorders>
              <w:left w:val="single" w:sz="2" w:space="0" w:color="000000"/>
              <w:bottom w:val="single" w:sz="2" w:space="0" w:color="000000"/>
            </w:tcBorders>
          </w:tcPr>
          <w:p w:rsidR="00900B7A" w:rsidRPr="00802592" w:rsidRDefault="00887F49" w:rsidP="00D331E6">
            <w:pPr>
              <w:pStyle w:val="aff7"/>
              <w:rPr>
                <w:sz w:val="24"/>
              </w:rPr>
            </w:pPr>
            <w:r w:rsidRPr="00802592">
              <w:rPr>
                <w:sz w:val="24"/>
              </w:rPr>
              <w:t>Код дефекта</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Условно-обязательный.</w:t>
            </w:r>
          </w:p>
          <w:p w:rsidR="00900B7A" w:rsidRPr="00802592" w:rsidRDefault="00900B7A" w:rsidP="00900B7A">
            <w:pPr>
              <w:pStyle w:val="aff7"/>
              <w:rPr>
                <w:sz w:val="24"/>
              </w:rPr>
            </w:pPr>
            <w:r w:rsidRPr="00802592">
              <w:rPr>
                <w:sz w:val="24"/>
              </w:rPr>
              <w:t>Заполняется в случае если  установлен код дефекта.</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от 3 до 8 символов.</w:t>
            </w:r>
          </w:p>
          <w:p w:rsidR="00900B7A" w:rsidRPr="00802592" w:rsidRDefault="00900B7A" w:rsidP="00311ECD">
            <w:pPr>
              <w:pStyle w:val="aff7"/>
              <w:rPr>
                <w:sz w:val="24"/>
              </w:rPr>
            </w:pPr>
            <w:r w:rsidRPr="00802592">
              <w:rPr>
                <w:sz w:val="24"/>
              </w:rPr>
              <w:t>Заполняется кодом дефекта из приложениея №8 приказа ФФОМС от 28 февраля 2019 г. N36</w:t>
            </w:r>
          </w:p>
        </w:tc>
      </w:tr>
      <w:tr w:rsidR="00900B7A" w:rsidRPr="00802592" w:rsidTr="00826528">
        <w:trPr>
          <w:trHeight w:val="19"/>
        </w:trPr>
        <w:tc>
          <w:tcPr>
            <w:tcW w:w="1444" w:type="dxa"/>
            <w:tcBorders>
              <w:left w:val="single" w:sz="2" w:space="0" w:color="000000"/>
              <w:bottom w:val="single" w:sz="2" w:space="0" w:color="000000"/>
            </w:tcBorders>
          </w:tcPr>
          <w:p w:rsidR="00900B7A" w:rsidRPr="00802592" w:rsidRDefault="00900B7A" w:rsidP="00311ECD">
            <w:pPr>
              <w:pStyle w:val="aff7"/>
              <w:rPr>
                <w:sz w:val="24"/>
                <w:lang w:val="en-US"/>
              </w:rPr>
            </w:pPr>
            <w:r w:rsidRPr="00802592">
              <w:rPr>
                <w:sz w:val="24"/>
                <w:lang w:val="en-US"/>
              </w:rPr>
              <w:t>ns</w:t>
            </w:r>
          </w:p>
        </w:tc>
        <w:tc>
          <w:tcPr>
            <w:tcW w:w="2551"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Пространство имен</w:t>
            </w:r>
          </w:p>
        </w:tc>
        <w:tc>
          <w:tcPr>
            <w:tcW w:w="1843"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rPr>
              <w:t>Необязательный</w:t>
            </w:r>
          </w:p>
        </w:tc>
        <w:tc>
          <w:tcPr>
            <w:tcW w:w="1134" w:type="dxa"/>
            <w:tcBorders>
              <w:left w:val="single" w:sz="2" w:space="0" w:color="000000"/>
              <w:bottom w:val="single" w:sz="2" w:space="0" w:color="000000"/>
            </w:tcBorders>
          </w:tcPr>
          <w:p w:rsidR="00900B7A" w:rsidRPr="00802592" w:rsidRDefault="00900B7A"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900B7A" w:rsidRPr="00802592" w:rsidRDefault="00900B7A" w:rsidP="00311ECD">
            <w:pPr>
              <w:pStyle w:val="aff7"/>
              <w:rPr>
                <w:sz w:val="24"/>
              </w:rPr>
            </w:pPr>
            <w:r w:rsidRPr="00802592">
              <w:rPr>
                <w:sz w:val="24"/>
              </w:rPr>
              <w:t>1-4 символа.</w:t>
            </w:r>
          </w:p>
        </w:tc>
      </w:tr>
    </w:tbl>
    <w:p w:rsidR="00311ECD" w:rsidRPr="00802592" w:rsidRDefault="00154377" w:rsidP="00311ECD">
      <w:pPr>
        <w:pStyle w:val="3"/>
      </w:pPr>
      <w:bookmarkStart w:id="98" w:name="_Toc190875698"/>
      <w:r>
        <w:t>3.4.6</w:t>
      </w:r>
      <w:r w:rsidR="002A3B71">
        <w:t>9</w:t>
      </w:r>
      <w:r w:rsidR="00311ECD" w:rsidRPr="00802592">
        <w:t>. Элемент «</w:t>
      </w:r>
      <w:proofErr w:type="spellStart"/>
      <w:r w:rsidR="00311ECD" w:rsidRPr="00802592">
        <w:rPr>
          <w:lang w:val="en-US"/>
        </w:rPr>
        <w:t>dt</w:t>
      </w:r>
      <w:proofErr w:type="spellEnd"/>
      <w:r w:rsidR="00311ECD" w:rsidRPr="00802592">
        <w:t>» – Подробности</w:t>
      </w:r>
      <w:bookmarkEnd w:id="98"/>
    </w:p>
    <w:p w:rsidR="00311ECD" w:rsidRPr="00802592" w:rsidRDefault="00311ECD" w:rsidP="00311ECD">
      <w:pPr>
        <w:rPr>
          <w:lang w:eastAsia="ar-SA"/>
        </w:rPr>
      </w:pPr>
      <w:r w:rsidRPr="00802592">
        <w:rPr>
          <w:lang w:eastAsia="ar-SA"/>
        </w:rPr>
        <w:t>Входит в «</w:t>
      </w:r>
      <w:r w:rsidRPr="00802592">
        <w:rPr>
          <w:lang w:val="en-US"/>
        </w:rPr>
        <w:t>fact</w:t>
      </w:r>
      <w:r w:rsidRPr="00802592">
        <w:rPr>
          <w:lang w:eastAsia="ar-SA"/>
        </w:rPr>
        <w:t>». Необязательный множественный элемент. Содержит подробности по выявленному факту (например, атрибуты персонального счета, промежуточные показатели при проведении расчетов и т.д.).</w:t>
      </w:r>
    </w:p>
    <w:p w:rsidR="00311ECD" w:rsidRPr="00802592" w:rsidRDefault="00311ECD" w:rsidP="00311ECD">
      <w:r w:rsidRPr="00802592">
        <w:t>Атрибуты элемента:</w:t>
      </w:r>
    </w:p>
    <w:tbl>
      <w:tblPr>
        <w:tblW w:w="0" w:type="auto"/>
        <w:tblInd w:w="29" w:type="dxa"/>
        <w:tblLayout w:type="fixed"/>
        <w:tblCellMar>
          <w:top w:w="55" w:type="dxa"/>
          <w:left w:w="55" w:type="dxa"/>
          <w:bottom w:w="55" w:type="dxa"/>
          <w:right w:w="55" w:type="dxa"/>
        </w:tblCellMar>
        <w:tblLook w:val="0000" w:firstRow="0" w:lastRow="0" w:firstColumn="0" w:lastColumn="0" w:noHBand="0" w:noVBand="0"/>
      </w:tblPr>
      <w:tblGrid>
        <w:gridCol w:w="1444"/>
        <w:gridCol w:w="2551"/>
        <w:gridCol w:w="1843"/>
        <w:gridCol w:w="1134"/>
        <w:gridCol w:w="3260"/>
      </w:tblGrid>
      <w:tr w:rsidR="00311ECD" w:rsidRPr="00802592" w:rsidTr="00311ECD">
        <w:tc>
          <w:tcPr>
            <w:tcW w:w="144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Имя</w:t>
            </w:r>
          </w:p>
        </w:tc>
        <w:tc>
          <w:tcPr>
            <w:tcW w:w="2551"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Назначение</w:t>
            </w:r>
          </w:p>
        </w:tc>
        <w:tc>
          <w:tcPr>
            <w:tcW w:w="1843"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Условия заполнения</w:t>
            </w:r>
          </w:p>
        </w:tc>
        <w:tc>
          <w:tcPr>
            <w:tcW w:w="1134" w:type="dxa"/>
            <w:tcBorders>
              <w:top w:val="single" w:sz="2" w:space="0" w:color="000000"/>
              <w:left w:val="single" w:sz="2" w:space="0" w:color="000000"/>
              <w:bottom w:val="single" w:sz="2" w:space="0" w:color="000000"/>
            </w:tcBorders>
            <w:vAlign w:val="center"/>
          </w:tcPr>
          <w:p w:rsidR="00311ECD" w:rsidRPr="00802592" w:rsidRDefault="00311ECD" w:rsidP="00311ECD">
            <w:pPr>
              <w:pStyle w:val="af5"/>
            </w:pPr>
            <w:r w:rsidRPr="00802592">
              <w:t>Тип</w:t>
            </w:r>
          </w:p>
        </w:tc>
        <w:tc>
          <w:tcPr>
            <w:tcW w:w="3260" w:type="dxa"/>
            <w:tcBorders>
              <w:top w:val="single" w:sz="2" w:space="0" w:color="000000"/>
              <w:left w:val="single" w:sz="2" w:space="0" w:color="000000"/>
              <w:bottom w:val="single" w:sz="2" w:space="0" w:color="000000"/>
              <w:right w:val="single" w:sz="2" w:space="0" w:color="000000"/>
            </w:tcBorders>
            <w:vAlign w:val="center"/>
          </w:tcPr>
          <w:p w:rsidR="00311ECD" w:rsidRPr="00802592" w:rsidRDefault="00311ECD" w:rsidP="00311ECD">
            <w:pPr>
              <w:pStyle w:val="af5"/>
            </w:pPr>
            <w:r w:rsidRPr="00802592">
              <w:t>Ограничения</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lang w:val="en-US"/>
              </w:rPr>
            </w:pPr>
            <w:r w:rsidRPr="00802592">
              <w:rPr>
                <w:sz w:val="24"/>
                <w:lang w:val="en-US"/>
              </w:rPr>
              <w:t>t</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Наименование извлеченной из счета информации/результата вычисления</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100</w:t>
            </w:r>
            <w:r w:rsidRPr="00802592">
              <w:rPr>
                <w:sz w:val="24"/>
              </w:rPr>
              <w:t xml:space="preserve"> символов.</w:t>
            </w:r>
          </w:p>
        </w:tc>
      </w:tr>
      <w:tr w:rsidR="00311ECD" w:rsidRPr="00802592" w:rsidTr="00311ECD">
        <w:trPr>
          <w:trHeight w:val="19"/>
        </w:trPr>
        <w:tc>
          <w:tcPr>
            <w:tcW w:w="1444"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lang w:val="en-US"/>
              </w:rPr>
              <w:t>d</w:t>
            </w:r>
          </w:p>
        </w:tc>
        <w:tc>
          <w:tcPr>
            <w:tcW w:w="2551"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Данные</w:t>
            </w:r>
          </w:p>
        </w:tc>
        <w:tc>
          <w:tcPr>
            <w:tcW w:w="1843" w:type="dxa"/>
            <w:tcBorders>
              <w:left w:val="single" w:sz="2" w:space="0" w:color="000000"/>
              <w:bottom w:val="single" w:sz="2" w:space="0" w:color="000000"/>
            </w:tcBorders>
          </w:tcPr>
          <w:p w:rsidR="00311ECD" w:rsidRPr="00802592" w:rsidRDefault="00C55729" w:rsidP="00311ECD">
            <w:pPr>
              <w:pStyle w:val="aff7"/>
              <w:rPr>
                <w:sz w:val="24"/>
              </w:rPr>
            </w:pPr>
            <w:r w:rsidRPr="00802592">
              <w:rPr>
                <w:sz w:val="24"/>
              </w:rPr>
              <w:t>О</w:t>
            </w:r>
            <w:r w:rsidR="00311ECD" w:rsidRPr="00802592">
              <w:rPr>
                <w:sz w:val="24"/>
              </w:rPr>
              <w:t>бязательный</w:t>
            </w:r>
          </w:p>
          <w:p w:rsidR="00311ECD" w:rsidRPr="00802592" w:rsidRDefault="00311ECD" w:rsidP="00311ECD">
            <w:pPr>
              <w:pStyle w:val="aff7"/>
              <w:rPr>
                <w:sz w:val="24"/>
              </w:rPr>
            </w:pPr>
          </w:p>
        </w:tc>
        <w:tc>
          <w:tcPr>
            <w:tcW w:w="1134" w:type="dxa"/>
            <w:tcBorders>
              <w:left w:val="single" w:sz="2" w:space="0" w:color="000000"/>
              <w:bottom w:val="single" w:sz="2" w:space="0" w:color="000000"/>
            </w:tcBorders>
          </w:tcPr>
          <w:p w:rsidR="00311ECD" w:rsidRPr="00802592" w:rsidRDefault="00311ECD" w:rsidP="00311ECD">
            <w:pPr>
              <w:pStyle w:val="aff7"/>
              <w:rPr>
                <w:sz w:val="24"/>
              </w:rPr>
            </w:pPr>
            <w:r w:rsidRPr="00802592">
              <w:rPr>
                <w:sz w:val="24"/>
                <w:lang w:val="en-US"/>
              </w:rPr>
              <w:t>string</w:t>
            </w:r>
          </w:p>
        </w:tc>
        <w:tc>
          <w:tcPr>
            <w:tcW w:w="3260" w:type="dxa"/>
            <w:tcBorders>
              <w:left w:val="single" w:sz="2" w:space="0" w:color="000000"/>
              <w:bottom w:val="single" w:sz="2" w:space="0" w:color="000000"/>
              <w:right w:val="single" w:sz="2" w:space="0" w:color="000000"/>
            </w:tcBorders>
          </w:tcPr>
          <w:p w:rsidR="00311ECD" w:rsidRPr="00802592" w:rsidRDefault="00311ECD" w:rsidP="00311ECD">
            <w:pPr>
              <w:pStyle w:val="aff7"/>
              <w:rPr>
                <w:sz w:val="24"/>
              </w:rPr>
            </w:pPr>
            <w:r w:rsidRPr="00802592">
              <w:rPr>
                <w:sz w:val="24"/>
              </w:rPr>
              <w:t>1-</w:t>
            </w:r>
            <w:r w:rsidR="00C55729" w:rsidRPr="00802592">
              <w:rPr>
                <w:sz w:val="24"/>
              </w:rPr>
              <w:t>8000</w:t>
            </w:r>
            <w:r w:rsidRPr="00802592">
              <w:rPr>
                <w:sz w:val="24"/>
              </w:rPr>
              <w:t xml:space="preserve"> символов.</w:t>
            </w:r>
          </w:p>
        </w:tc>
      </w:tr>
    </w:tbl>
    <w:p w:rsidR="00311ECD" w:rsidRPr="00802592" w:rsidRDefault="00311ECD" w:rsidP="00311ECD">
      <w:pPr>
        <w:rPr>
          <w:lang w:eastAsia="ar-SA"/>
        </w:rPr>
      </w:pPr>
    </w:p>
    <w:p w:rsidR="007B60AA" w:rsidRPr="00802592" w:rsidRDefault="007B60AA" w:rsidP="007B60AA">
      <w:pPr>
        <w:rPr>
          <w:lang w:eastAsia="ar-SA"/>
        </w:rPr>
      </w:pPr>
    </w:p>
    <w:p w:rsidR="00B54681" w:rsidRPr="00802592" w:rsidRDefault="00B54681" w:rsidP="00AD4BFA">
      <w:pPr>
        <w:pStyle w:val="1"/>
      </w:pPr>
      <w:bookmarkStart w:id="99" w:name="_Toc190875699"/>
      <w:r w:rsidRPr="00802592">
        <w:lastRenderedPageBreak/>
        <w:t xml:space="preserve">4. Описание </w:t>
      </w:r>
      <w:r w:rsidR="00F22532" w:rsidRPr="00802592">
        <w:t>проверок</w:t>
      </w:r>
      <w:r w:rsidRPr="00802592">
        <w:t xml:space="preserve"> </w:t>
      </w:r>
      <w:r w:rsidR="00AD4BFA" w:rsidRPr="00802592">
        <w:t xml:space="preserve">автоматизированного </w:t>
      </w:r>
      <w:r w:rsidR="00F22532" w:rsidRPr="00802592">
        <w:t>форматно-логического контроля</w:t>
      </w:r>
      <w:bookmarkEnd w:id="99"/>
    </w:p>
    <w:p w:rsidR="00A171FC" w:rsidRPr="00802592" w:rsidRDefault="00A171FC" w:rsidP="00C92C39">
      <w:pPr>
        <w:pStyle w:val="2"/>
      </w:pPr>
      <w:bookmarkStart w:id="100" w:name="_Toc190875700"/>
      <w:r w:rsidRPr="00802592">
        <w:t>4.1. Общее описание</w:t>
      </w:r>
      <w:bookmarkEnd w:id="100"/>
    </w:p>
    <w:p w:rsidR="00CE4458" w:rsidRPr="00802592" w:rsidRDefault="0036761A" w:rsidP="00B9367E">
      <w:r w:rsidRPr="00802592">
        <w:t>Проверка ФЛК</w:t>
      </w:r>
      <w:r w:rsidR="00CE4458" w:rsidRPr="00802592">
        <w:t xml:space="preserve"> представля</w:t>
      </w:r>
      <w:r w:rsidRPr="00802592">
        <w:t>е</w:t>
      </w:r>
      <w:r w:rsidR="00CE4458" w:rsidRPr="00802592">
        <w:t>т собой программны</w:t>
      </w:r>
      <w:r w:rsidRPr="00802592">
        <w:t>й</w:t>
      </w:r>
      <w:r w:rsidR="00CE4458" w:rsidRPr="00802592">
        <w:t xml:space="preserve"> сценари</w:t>
      </w:r>
      <w:r w:rsidRPr="00802592">
        <w:t>й</w:t>
      </w:r>
      <w:r w:rsidR="00276B98" w:rsidRPr="00802592">
        <w:t xml:space="preserve">, </w:t>
      </w:r>
      <w:r w:rsidR="00AD0ABE" w:rsidRPr="00802592">
        <w:t>проводимый в рамках меди</w:t>
      </w:r>
      <w:r w:rsidR="00170D20" w:rsidRPr="00802592">
        <w:t>к</w:t>
      </w:r>
      <w:r w:rsidR="00AD0ABE" w:rsidRPr="00802592">
        <w:t xml:space="preserve">о-экономического контроля, </w:t>
      </w:r>
      <w:r w:rsidR="00CE4458" w:rsidRPr="00802592">
        <w:t>которы</w:t>
      </w:r>
      <w:r w:rsidRPr="00802592">
        <w:t>й</w:t>
      </w:r>
      <w:r w:rsidR="00CE4458" w:rsidRPr="00802592">
        <w:t xml:space="preserve"> состоит из</w:t>
      </w:r>
      <w:r w:rsidR="00036F21" w:rsidRPr="00802592">
        <w:t xml:space="preserve"> двух частей</w:t>
      </w:r>
      <w:r w:rsidR="00CE4458" w:rsidRPr="00802592">
        <w:t>:</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Условие выполнения </w:t>
      </w:r>
      <w:r w:rsidR="00F72D4D" w:rsidRPr="00802592">
        <w:rPr>
          <w:sz w:val="24"/>
          <w:szCs w:val="24"/>
        </w:rPr>
        <w:t>–</w:t>
      </w:r>
      <w:r w:rsidR="00CE4458" w:rsidRPr="00802592">
        <w:rPr>
          <w:sz w:val="24"/>
          <w:szCs w:val="24"/>
        </w:rPr>
        <w:t xml:space="preserve"> логическое выражение, истинность которого указывает на необходимость выполнения </w:t>
      </w:r>
      <w:r w:rsidR="00730261" w:rsidRPr="00802592">
        <w:rPr>
          <w:sz w:val="24"/>
          <w:szCs w:val="24"/>
        </w:rPr>
        <w:t>алгоритма</w:t>
      </w:r>
      <w:r w:rsidR="00CE4458" w:rsidRPr="00802592">
        <w:rPr>
          <w:sz w:val="24"/>
          <w:szCs w:val="24"/>
        </w:rPr>
        <w:t xml:space="preserve"> по конкретному случаю;</w:t>
      </w:r>
    </w:p>
    <w:p w:rsidR="00CE4458" w:rsidRPr="00802592" w:rsidRDefault="00036F21" w:rsidP="008306E4">
      <w:pPr>
        <w:pStyle w:val="af"/>
        <w:numPr>
          <w:ilvl w:val="0"/>
          <w:numId w:val="14"/>
        </w:numPr>
        <w:spacing w:before="60" w:after="60" w:line="240" w:lineRule="auto"/>
        <w:ind w:left="425" w:hanging="425"/>
        <w:rPr>
          <w:sz w:val="24"/>
          <w:szCs w:val="24"/>
        </w:rPr>
      </w:pPr>
      <w:r w:rsidRPr="00802592">
        <w:rPr>
          <w:sz w:val="24"/>
          <w:szCs w:val="24"/>
        </w:rPr>
        <w:t xml:space="preserve">Тест </w:t>
      </w:r>
      <w:r w:rsidR="00CE4458" w:rsidRPr="00802592">
        <w:rPr>
          <w:sz w:val="24"/>
          <w:szCs w:val="24"/>
        </w:rPr>
        <w:t>– логическое выражение, истинность которого</w:t>
      </w:r>
      <w:r w:rsidR="00865D1C" w:rsidRPr="00802592">
        <w:rPr>
          <w:sz w:val="24"/>
          <w:szCs w:val="24"/>
        </w:rPr>
        <w:t xml:space="preserve"> </w:t>
      </w:r>
      <w:r w:rsidR="00BF6333" w:rsidRPr="00802592">
        <w:rPr>
          <w:sz w:val="24"/>
          <w:szCs w:val="24"/>
        </w:rPr>
        <w:t xml:space="preserve">указывает на </w:t>
      </w:r>
      <w:r w:rsidR="00CE4458" w:rsidRPr="00802592">
        <w:rPr>
          <w:sz w:val="24"/>
          <w:szCs w:val="24"/>
        </w:rPr>
        <w:t>отсутствие отклонений;</w:t>
      </w:r>
    </w:p>
    <w:p w:rsidR="00CE4458" w:rsidRPr="00802592" w:rsidRDefault="00FC5776" w:rsidP="00591823">
      <w:r w:rsidRPr="00802592">
        <w:t>Результатом сценария является обнаружение отклонени</w:t>
      </w:r>
      <w:r w:rsidR="006D0EEC" w:rsidRPr="00802592">
        <w:t>я</w:t>
      </w:r>
      <w:r w:rsidRPr="00802592">
        <w:t>, или отсутствие отклонения.</w:t>
      </w:r>
      <w:r w:rsidR="00591823" w:rsidRPr="00802592">
        <w:t xml:space="preserve"> </w:t>
      </w:r>
      <w:r w:rsidR="00CE4458" w:rsidRPr="00802592">
        <w:t xml:space="preserve">Обнаруженным отклонением является </w:t>
      </w:r>
      <w:r w:rsidR="00A84B11" w:rsidRPr="00802592">
        <w:t xml:space="preserve">возврат «ложь» для </w:t>
      </w:r>
      <w:r w:rsidR="00036F21" w:rsidRPr="00802592">
        <w:t>теста</w:t>
      </w:r>
      <w:r w:rsidR="00A84B11" w:rsidRPr="00802592">
        <w:t xml:space="preserve"> </w:t>
      </w:r>
      <w:r w:rsidR="00CE4458" w:rsidRPr="00802592">
        <w:t xml:space="preserve">при </w:t>
      </w:r>
      <w:r w:rsidR="00A84B11" w:rsidRPr="00802592">
        <w:t>возврате «</w:t>
      </w:r>
      <w:r w:rsidR="00865D1C" w:rsidRPr="00802592">
        <w:t>истина</w:t>
      </w:r>
      <w:r w:rsidR="00A84B11" w:rsidRPr="00802592">
        <w:t>» для</w:t>
      </w:r>
      <w:r w:rsidR="00CE4458" w:rsidRPr="00802592">
        <w:t xml:space="preserve"> </w:t>
      </w:r>
      <w:r w:rsidR="00036F21" w:rsidRPr="00802592">
        <w:t>условия выполнения</w:t>
      </w:r>
      <w:r w:rsidR="00CE4458" w:rsidRPr="00802592">
        <w:t>.</w:t>
      </w:r>
    </w:p>
    <w:p w:rsidR="00C1355D" w:rsidRPr="00802592" w:rsidRDefault="00F72D4D" w:rsidP="00C1355D">
      <w:r w:rsidRPr="00802592">
        <w:t>Е</w:t>
      </w:r>
      <w:r w:rsidR="00CE4458" w:rsidRPr="00802592">
        <w:t xml:space="preserve">сли </w:t>
      </w:r>
      <w:r w:rsidR="00865D1C" w:rsidRPr="00802592">
        <w:t>сценарий</w:t>
      </w:r>
      <w:r w:rsidR="00CE4458" w:rsidRPr="00802592">
        <w:t xml:space="preserve"> предусматривает установление дефекта, </w:t>
      </w:r>
      <w:r w:rsidRPr="00802592">
        <w:t>то при обнаружении отк</w:t>
      </w:r>
      <w:r w:rsidR="00CE4458" w:rsidRPr="00802592">
        <w:t>лонения автоматически устанавливается код дефекта в соответствии с</w:t>
      </w:r>
      <w:r w:rsidR="00615D64" w:rsidRPr="00802592">
        <w:t xml:space="preserve"> </w:t>
      </w:r>
      <w:r w:rsidR="000E0720" w:rsidRPr="000E0720">
        <w:t>приложением к приказу МЗ РФ от 19.03.2021 N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CE4458" w:rsidRPr="00802592" w:rsidRDefault="00CE4458" w:rsidP="00B9367E">
      <w:r w:rsidRPr="00802592">
        <w:t xml:space="preserve">Не предусматривающие установление дефекта </w:t>
      </w:r>
      <w:r w:rsidR="00036F21" w:rsidRPr="00802592">
        <w:t>сценарии</w:t>
      </w:r>
      <w:r w:rsidRPr="00802592">
        <w:t xml:space="preserve"> используются для мониторинга исключительных ситуаций (</w:t>
      </w:r>
      <w:r w:rsidR="00615D64" w:rsidRPr="00802592">
        <w:t>например,</w:t>
      </w:r>
      <w:r w:rsidRPr="00802592">
        <w:t xml:space="preserve"> </w:t>
      </w:r>
      <w:r w:rsidR="00615D64" w:rsidRPr="00802592">
        <w:t>ошибка</w:t>
      </w:r>
      <w:r w:rsidRPr="00802592">
        <w:t xml:space="preserve"> программного обеспечения</w:t>
      </w:r>
      <w:r w:rsidR="00615D64" w:rsidRPr="00802592">
        <w:t xml:space="preserve"> или технический сбой</w:t>
      </w:r>
      <w:r w:rsidRPr="00802592">
        <w:t>) и не должны влиять на результаты медико-экономического контроля.</w:t>
      </w:r>
    </w:p>
    <w:p w:rsidR="00BD787A" w:rsidRPr="00802592" w:rsidRDefault="00AE1460" w:rsidP="00BD787A">
      <w:pPr>
        <w:rPr>
          <w:lang w:eastAsia="ar-SA"/>
        </w:rPr>
      </w:pPr>
      <w:r w:rsidRPr="00802592">
        <w:rPr>
          <w:lang w:eastAsia="ar-SA"/>
        </w:rPr>
        <w:t xml:space="preserve">В </w:t>
      </w:r>
      <w:proofErr w:type="gramStart"/>
      <w:r w:rsidRPr="00802592">
        <w:rPr>
          <w:lang w:eastAsia="ar-SA"/>
        </w:rPr>
        <w:t>целях</w:t>
      </w:r>
      <w:proofErr w:type="gramEnd"/>
      <w:r w:rsidRPr="00802592">
        <w:rPr>
          <w:lang w:eastAsia="ar-SA"/>
        </w:rPr>
        <w:t xml:space="preserve"> обеспечения </w:t>
      </w:r>
      <w:r w:rsidR="00CE4458" w:rsidRPr="00802592">
        <w:rPr>
          <w:lang w:eastAsia="ar-SA"/>
        </w:rPr>
        <w:t>прозрачности</w:t>
      </w:r>
      <w:r w:rsidR="005C5A27" w:rsidRPr="00802592">
        <w:rPr>
          <w:lang w:eastAsia="ar-SA"/>
        </w:rPr>
        <w:t>, быстроты выполнения</w:t>
      </w:r>
      <w:r w:rsidR="00FC5776" w:rsidRPr="00802592">
        <w:rPr>
          <w:lang w:eastAsia="ar-SA"/>
        </w:rPr>
        <w:t>, и</w:t>
      </w:r>
      <w:r w:rsidRPr="00802592">
        <w:rPr>
          <w:lang w:eastAsia="ar-SA"/>
        </w:rPr>
        <w:t xml:space="preserve"> легкости сопровождения, </w:t>
      </w:r>
      <w:r w:rsidR="00CE4458" w:rsidRPr="00802592">
        <w:rPr>
          <w:lang w:eastAsia="ar-SA"/>
        </w:rPr>
        <w:t>сценарии создаются и группируются</w:t>
      </w:r>
      <w:r w:rsidR="0036761A" w:rsidRPr="00802592">
        <w:rPr>
          <w:lang w:eastAsia="ar-SA"/>
        </w:rPr>
        <w:t xml:space="preserve"> по</w:t>
      </w:r>
      <w:r w:rsidRPr="00802592">
        <w:rPr>
          <w:lang w:eastAsia="ar-SA"/>
        </w:rPr>
        <w:t xml:space="preserve"> следующим правилам:</w:t>
      </w:r>
    </w:p>
    <w:p w:rsidR="001448A0" w:rsidRPr="00802592" w:rsidRDefault="00BF6333" w:rsidP="008306E4">
      <w:pPr>
        <w:pStyle w:val="af"/>
        <w:numPr>
          <w:ilvl w:val="0"/>
          <w:numId w:val="12"/>
        </w:numPr>
        <w:spacing w:before="60" w:after="60" w:line="240" w:lineRule="auto"/>
        <w:ind w:left="714" w:hanging="357"/>
        <w:rPr>
          <w:sz w:val="24"/>
          <w:szCs w:val="24"/>
        </w:rPr>
      </w:pPr>
      <w:r w:rsidRPr="00802592">
        <w:rPr>
          <w:sz w:val="24"/>
          <w:szCs w:val="24"/>
        </w:rPr>
        <w:t>Результаты одного</w:t>
      </w:r>
      <w:r w:rsidR="001448A0" w:rsidRPr="00802592">
        <w:rPr>
          <w:sz w:val="24"/>
          <w:szCs w:val="24"/>
        </w:rPr>
        <w:t xml:space="preserve"> </w:t>
      </w:r>
      <w:r w:rsidR="00036F21" w:rsidRPr="00802592">
        <w:rPr>
          <w:sz w:val="24"/>
          <w:szCs w:val="24"/>
        </w:rPr>
        <w:t>сценария</w:t>
      </w:r>
      <w:r w:rsidR="001448A0" w:rsidRPr="00802592">
        <w:rPr>
          <w:sz w:val="24"/>
          <w:szCs w:val="24"/>
        </w:rPr>
        <w:t xml:space="preserve"> </w:t>
      </w:r>
      <w:r w:rsidR="00170D20" w:rsidRPr="00802592">
        <w:rPr>
          <w:sz w:val="24"/>
          <w:szCs w:val="24"/>
        </w:rPr>
        <w:t>не</w:t>
      </w:r>
      <w:r w:rsidR="001448A0" w:rsidRPr="00802592">
        <w:rPr>
          <w:sz w:val="24"/>
          <w:szCs w:val="24"/>
        </w:rPr>
        <w:t xml:space="preserve"> завис</w:t>
      </w:r>
      <w:r w:rsidR="002C5947" w:rsidRPr="00802592">
        <w:rPr>
          <w:sz w:val="24"/>
          <w:szCs w:val="24"/>
        </w:rPr>
        <w:t>я</w:t>
      </w:r>
      <w:r w:rsidR="00036F21" w:rsidRPr="00802592">
        <w:rPr>
          <w:sz w:val="24"/>
          <w:szCs w:val="24"/>
        </w:rPr>
        <w:t>т от результатов другого</w:t>
      </w:r>
      <w:r w:rsidR="001448A0"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тестами</w:t>
      </w:r>
      <w:r w:rsidR="00BD787A" w:rsidRPr="00802592">
        <w:rPr>
          <w:sz w:val="24"/>
          <w:szCs w:val="24"/>
        </w:rPr>
        <w:t xml:space="preserve"> </w:t>
      </w:r>
      <w:r w:rsidR="00591823" w:rsidRPr="00802592">
        <w:rPr>
          <w:sz w:val="24"/>
          <w:szCs w:val="24"/>
        </w:rPr>
        <w:t>объединены</w:t>
      </w:r>
      <w:r w:rsidR="00BD787A" w:rsidRPr="00802592">
        <w:rPr>
          <w:sz w:val="24"/>
          <w:szCs w:val="24"/>
        </w:rPr>
        <w:t xml:space="preserve"> в методы</w:t>
      </w:r>
      <w:r w:rsidR="00AE1460" w:rsidRPr="00802592">
        <w:rPr>
          <w:sz w:val="24"/>
          <w:szCs w:val="24"/>
        </w:rPr>
        <w:t xml:space="preserve"> </w:t>
      </w:r>
      <w:r w:rsidR="00276B98" w:rsidRPr="00802592">
        <w:rPr>
          <w:sz w:val="24"/>
          <w:szCs w:val="24"/>
        </w:rPr>
        <w:t>ФЛК</w:t>
      </w:r>
      <w:r w:rsidR="00855D8F" w:rsidRPr="00802592">
        <w:rPr>
          <w:sz w:val="24"/>
          <w:szCs w:val="24"/>
        </w:rPr>
        <w:t>;</w:t>
      </w:r>
    </w:p>
    <w:p w:rsidR="00BD787A" w:rsidRPr="00802592" w:rsidRDefault="00170D20" w:rsidP="008306E4">
      <w:pPr>
        <w:pStyle w:val="af"/>
        <w:numPr>
          <w:ilvl w:val="0"/>
          <w:numId w:val="12"/>
        </w:numPr>
        <w:spacing w:before="60" w:after="60" w:line="240" w:lineRule="auto"/>
        <w:ind w:left="714" w:hanging="357"/>
        <w:rPr>
          <w:sz w:val="24"/>
          <w:szCs w:val="24"/>
        </w:rPr>
      </w:pPr>
      <w:r w:rsidRPr="00802592">
        <w:rPr>
          <w:sz w:val="24"/>
          <w:szCs w:val="24"/>
        </w:rPr>
        <w:t xml:space="preserve">Сценарии с похожими </w:t>
      </w:r>
      <w:r w:rsidR="00036F21" w:rsidRPr="00802592">
        <w:rPr>
          <w:sz w:val="24"/>
          <w:szCs w:val="24"/>
        </w:rPr>
        <w:t>условиями</w:t>
      </w:r>
      <w:r w:rsidR="00AE1460" w:rsidRPr="00802592">
        <w:rPr>
          <w:sz w:val="24"/>
          <w:szCs w:val="24"/>
        </w:rPr>
        <w:t xml:space="preserve"> </w:t>
      </w:r>
      <w:r w:rsidR="00591823" w:rsidRPr="00802592">
        <w:rPr>
          <w:sz w:val="24"/>
          <w:szCs w:val="24"/>
        </w:rPr>
        <w:t xml:space="preserve">объединены </w:t>
      </w:r>
      <w:r w:rsidR="00AE1460" w:rsidRPr="00802592">
        <w:rPr>
          <w:sz w:val="24"/>
          <w:szCs w:val="24"/>
        </w:rPr>
        <w:t xml:space="preserve">в группы </w:t>
      </w:r>
      <w:r w:rsidR="00276B98" w:rsidRPr="00802592">
        <w:rPr>
          <w:sz w:val="24"/>
          <w:szCs w:val="24"/>
        </w:rPr>
        <w:t>ФЛК</w:t>
      </w:r>
      <w:r w:rsidR="00FC5776" w:rsidRPr="00802592">
        <w:rPr>
          <w:sz w:val="24"/>
          <w:szCs w:val="24"/>
        </w:rPr>
        <w:t>;</w:t>
      </w:r>
    </w:p>
    <w:p w:rsidR="007B60AA" w:rsidRPr="00802592" w:rsidRDefault="007B60AA" w:rsidP="007B60AA">
      <w:pPr>
        <w:pStyle w:val="2"/>
        <w:rPr>
          <w:sz w:val="24"/>
          <w:szCs w:val="24"/>
        </w:rPr>
      </w:pPr>
      <w:bookmarkStart w:id="101" w:name="_Toc190875701"/>
      <w:r w:rsidRPr="00802592">
        <w:t xml:space="preserve">4.2. </w:t>
      </w:r>
      <w:r w:rsidR="00D331E6" w:rsidRPr="00802592">
        <w:t>Выполнение проверок</w:t>
      </w:r>
      <w:bookmarkEnd w:id="101"/>
    </w:p>
    <w:p w:rsidR="005C5A27" w:rsidRPr="00802592" w:rsidRDefault="005C5A27" w:rsidP="00B9367E">
      <w:r w:rsidRPr="00802592">
        <w:t>К</w:t>
      </w:r>
      <w:r w:rsidR="00F72D4D" w:rsidRPr="00802592">
        <w:t>аждый сценарий</w:t>
      </w:r>
      <w:r w:rsidRPr="00802592">
        <w:t xml:space="preserve"> </w:t>
      </w:r>
      <w:r w:rsidR="00855D8F" w:rsidRPr="00802592">
        <w:t>проводится над элементом</w:t>
      </w:r>
      <w:r w:rsidRPr="00802592">
        <w:t xml:space="preserve"> </w:t>
      </w:r>
      <w:r w:rsidR="000A7EA7">
        <w:t>реестра персональных счетов</w:t>
      </w:r>
      <w:r w:rsidRPr="00802592">
        <w:t xml:space="preserve">, который является для него основным. Адрес </w:t>
      </w:r>
      <w:r w:rsidR="00036F21" w:rsidRPr="00802592">
        <w:t xml:space="preserve">этого </w:t>
      </w:r>
      <w:r w:rsidRPr="00802592">
        <w:t>элемента складывается из следующих компонент:</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Имя файла реестра счетов на оплату медицинской помощи</w:t>
      </w:r>
      <w:r w:rsidR="00746AFE" w:rsidRPr="00802592">
        <w:rPr>
          <w:sz w:val="24"/>
          <w:szCs w:val="24"/>
        </w:rPr>
        <w:t>;</w:t>
      </w:r>
    </w:p>
    <w:p w:rsidR="005C5A27" w:rsidRPr="00802592" w:rsidRDefault="005C5A27" w:rsidP="008306E4">
      <w:pPr>
        <w:pStyle w:val="af"/>
        <w:numPr>
          <w:ilvl w:val="0"/>
          <w:numId w:val="13"/>
        </w:numPr>
        <w:spacing w:before="60" w:after="60" w:line="240" w:lineRule="atLeast"/>
        <w:ind w:left="714" w:hanging="357"/>
        <w:rPr>
          <w:sz w:val="24"/>
          <w:szCs w:val="24"/>
        </w:rPr>
      </w:pPr>
      <w:r w:rsidRPr="00802592">
        <w:rPr>
          <w:sz w:val="24"/>
          <w:szCs w:val="24"/>
        </w:rPr>
        <w:t>ОГРН СМО-плательщика по счету (</w:t>
      </w:r>
      <w:r w:rsidR="00AA2902" w:rsidRPr="00802592">
        <w:rPr>
          <w:sz w:val="24"/>
          <w:szCs w:val="24"/>
        </w:rPr>
        <w:t xml:space="preserve">атрибут </w:t>
      </w:r>
      <w:r w:rsidRPr="00802592">
        <w:rPr>
          <w:sz w:val="24"/>
          <w:szCs w:val="24"/>
          <w:lang w:val="en-US"/>
        </w:rPr>
        <w:t>bill</w:t>
      </w:r>
      <w:r w:rsidRPr="00802592">
        <w:rPr>
          <w:sz w:val="24"/>
          <w:szCs w:val="24"/>
        </w:rPr>
        <w:t>@</w:t>
      </w:r>
      <w:proofErr w:type="spellStart"/>
      <w:r w:rsidRPr="00802592">
        <w:rPr>
          <w:sz w:val="24"/>
          <w:szCs w:val="24"/>
          <w:lang w:val="en-US"/>
        </w:rPr>
        <w:t>ogrn</w:t>
      </w:r>
      <w:proofErr w:type="spellEnd"/>
      <w:r w:rsidRPr="00802592">
        <w:rPr>
          <w:sz w:val="24"/>
          <w:szCs w:val="24"/>
        </w:rPr>
        <w:t>_</w:t>
      </w:r>
      <w:proofErr w:type="spellStart"/>
      <w:r w:rsidRPr="00802592">
        <w:rPr>
          <w:sz w:val="24"/>
          <w:szCs w:val="24"/>
          <w:lang w:val="en-US"/>
        </w:rPr>
        <w:t>smo</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Код пациента (</w:t>
      </w:r>
      <w:r w:rsidR="00AA2902" w:rsidRPr="00802592">
        <w:rPr>
          <w:sz w:val="24"/>
          <w:szCs w:val="24"/>
        </w:rPr>
        <w:t xml:space="preserve">атрибут </w:t>
      </w:r>
      <w:r w:rsidRPr="00802592">
        <w:rPr>
          <w:sz w:val="24"/>
          <w:szCs w:val="24"/>
          <w:lang w:val="en-US"/>
        </w:rPr>
        <w:t>patient</w:t>
      </w:r>
      <w:r w:rsidRPr="00802592">
        <w:rPr>
          <w:sz w:val="24"/>
          <w:szCs w:val="24"/>
        </w:rPr>
        <w:t>@</w:t>
      </w:r>
      <w:proofErr w:type="spellStart"/>
      <w:r w:rsidRPr="00802592">
        <w:rPr>
          <w:sz w:val="24"/>
          <w:szCs w:val="24"/>
          <w:lang w:val="en-US"/>
        </w:rPr>
        <w:t>patientcod</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персонального счета (</w:t>
      </w:r>
      <w:r w:rsidR="00AA2902" w:rsidRPr="00802592">
        <w:rPr>
          <w:sz w:val="24"/>
          <w:szCs w:val="24"/>
        </w:rPr>
        <w:t xml:space="preserve">атрибут </w:t>
      </w:r>
      <w:r w:rsidRPr="00802592">
        <w:rPr>
          <w:sz w:val="24"/>
          <w:szCs w:val="24"/>
          <w:lang w:val="en-US"/>
        </w:rPr>
        <w:t>personal</w:t>
      </w:r>
      <w:r w:rsidRPr="00802592">
        <w:rPr>
          <w:sz w:val="24"/>
          <w:szCs w:val="24"/>
        </w:rPr>
        <w:t>_</w:t>
      </w:r>
      <w:r w:rsidRPr="00802592">
        <w:rPr>
          <w:sz w:val="24"/>
          <w:szCs w:val="24"/>
          <w:lang w:val="en-US"/>
        </w:rPr>
        <w:t>account</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855D8F" w:rsidRPr="00802592" w:rsidRDefault="00855D8F" w:rsidP="008306E4">
      <w:pPr>
        <w:pStyle w:val="af"/>
        <w:numPr>
          <w:ilvl w:val="0"/>
          <w:numId w:val="13"/>
        </w:numPr>
        <w:spacing w:before="60" w:after="60" w:line="240" w:lineRule="atLeast"/>
        <w:ind w:left="714" w:hanging="357"/>
        <w:rPr>
          <w:sz w:val="24"/>
          <w:szCs w:val="24"/>
        </w:rPr>
      </w:pPr>
      <w:r w:rsidRPr="00802592">
        <w:rPr>
          <w:sz w:val="24"/>
          <w:szCs w:val="24"/>
        </w:rPr>
        <w:t>Идентификатор оказанной простой или комплексной медицинской услуги (</w:t>
      </w:r>
      <w:r w:rsidR="00AA2902" w:rsidRPr="00802592">
        <w:rPr>
          <w:sz w:val="24"/>
          <w:szCs w:val="24"/>
        </w:rPr>
        <w:t xml:space="preserve">атрибут </w:t>
      </w:r>
      <w:r w:rsidRPr="00802592">
        <w:rPr>
          <w:sz w:val="24"/>
          <w:szCs w:val="24"/>
          <w:lang w:val="en-US"/>
        </w:rPr>
        <w:t>manipulation</w:t>
      </w:r>
      <w:r w:rsidRPr="00802592">
        <w:rPr>
          <w:sz w:val="24"/>
          <w:szCs w:val="24"/>
        </w:rPr>
        <w:t>@</w:t>
      </w:r>
      <w:proofErr w:type="spellStart"/>
      <w:r w:rsidRPr="00802592">
        <w:rPr>
          <w:sz w:val="24"/>
          <w:szCs w:val="24"/>
          <w:lang w:val="en-US"/>
        </w:rPr>
        <w:t>xkey</w:t>
      </w:r>
      <w:proofErr w:type="spellEnd"/>
      <w:r w:rsidRPr="00802592">
        <w:rPr>
          <w:sz w:val="24"/>
          <w:szCs w:val="24"/>
        </w:rPr>
        <w:t>)</w:t>
      </w:r>
      <w:r w:rsidR="00746AFE" w:rsidRPr="00802592">
        <w:rPr>
          <w:sz w:val="24"/>
          <w:szCs w:val="24"/>
        </w:rPr>
        <w:t>.</w:t>
      </w:r>
    </w:p>
    <w:p w:rsidR="00036F21" w:rsidRPr="00802592" w:rsidRDefault="00036F21" w:rsidP="00BD787A">
      <w:pPr>
        <w:rPr>
          <w:lang w:eastAsia="ar-SA"/>
        </w:rPr>
      </w:pPr>
      <w:r w:rsidRPr="00802592">
        <w:rPr>
          <w:lang w:eastAsia="ar-SA"/>
        </w:rPr>
        <w:t>Уникальный идентификатор сценария (код сценария)</w:t>
      </w:r>
      <w:r w:rsidR="00BD787A" w:rsidRPr="00802592">
        <w:rPr>
          <w:lang w:eastAsia="ar-SA"/>
        </w:rPr>
        <w:t xml:space="preserve"> состоит из 4 символов. </w:t>
      </w:r>
    </w:p>
    <w:p w:rsidR="00BD787A" w:rsidRPr="00802592" w:rsidRDefault="00BD787A" w:rsidP="00BD787A">
      <w:pPr>
        <w:rPr>
          <w:b/>
          <w:lang w:eastAsia="ar-SA"/>
        </w:rPr>
      </w:pPr>
      <w:r w:rsidRPr="00802592">
        <w:rPr>
          <w:b/>
          <w:lang w:eastAsia="ar-SA"/>
        </w:rPr>
        <w:t>Шаблон</w:t>
      </w:r>
      <w:r w:rsidRPr="00802592">
        <w:rPr>
          <w:b/>
          <w:lang w:val="en-US" w:eastAsia="ar-SA"/>
        </w:rPr>
        <w:t xml:space="preserve">: </w:t>
      </w:r>
      <w:r w:rsidRPr="00802592">
        <w:rPr>
          <w:b/>
          <w:lang w:eastAsia="ar-SA"/>
        </w:rPr>
        <w:t>ГМНН</w:t>
      </w:r>
    </w:p>
    <w:tbl>
      <w:tblPr>
        <w:tblStyle w:val="af8"/>
        <w:tblW w:w="0" w:type="auto"/>
        <w:tblInd w:w="108" w:type="dxa"/>
        <w:tblLayout w:type="fixed"/>
        <w:tblLook w:val="04A0" w:firstRow="1" w:lastRow="0" w:firstColumn="1" w:lastColumn="0" w:noHBand="0" w:noVBand="1"/>
      </w:tblPr>
      <w:tblGrid>
        <w:gridCol w:w="851"/>
        <w:gridCol w:w="709"/>
        <w:gridCol w:w="8646"/>
      </w:tblGrid>
      <w:tr w:rsidR="00BD787A" w:rsidRPr="00802592" w:rsidTr="00C34EE2">
        <w:trPr>
          <w:trHeight w:val="444"/>
        </w:trPr>
        <w:tc>
          <w:tcPr>
            <w:tcW w:w="1560" w:type="dxa"/>
            <w:gridSpan w:val="2"/>
            <w:shd w:val="clear" w:color="auto" w:fill="auto"/>
            <w:vAlign w:val="center"/>
          </w:tcPr>
          <w:p w:rsidR="00BD787A" w:rsidRPr="00802592" w:rsidRDefault="00BD787A" w:rsidP="00F2409A">
            <w:pPr>
              <w:pStyle w:val="aff7"/>
              <w:jc w:val="center"/>
              <w:rPr>
                <w:b/>
                <w:sz w:val="24"/>
              </w:rPr>
            </w:pPr>
            <w:r w:rsidRPr="00802592">
              <w:rPr>
                <w:b/>
                <w:sz w:val="24"/>
              </w:rPr>
              <w:t>Интервал</w:t>
            </w:r>
          </w:p>
        </w:tc>
        <w:tc>
          <w:tcPr>
            <w:tcW w:w="8646" w:type="dxa"/>
            <w:shd w:val="clear" w:color="auto" w:fill="auto"/>
            <w:vAlign w:val="center"/>
          </w:tcPr>
          <w:p w:rsidR="00BD787A" w:rsidRPr="00802592" w:rsidRDefault="00BD787A" w:rsidP="00F2409A">
            <w:pPr>
              <w:pStyle w:val="aff7"/>
              <w:jc w:val="center"/>
              <w:rPr>
                <w:b/>
                <w:sz w:val="24"/>
              </w:rPr>
            </w:pPr>
            <w:r w:rsidRPr="00802592">
              <w:rPr>
                <w:b/>
                <w:sz w:val="24"/>
              </w:rPr>
              <w:t>Описание</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 xml:space="preserve">1       </w:t>
            </w:r>
          </w:p>
        </w:tc>
        <w:tc>
          <w:tcPr>
            <w:tcW w:w="709" w:type="dxa"/>
            <w:tcBorders>
              <w:left w:val="nil"/>
            </w:tcBorders>
          </w:tcPr>
          <w:p w:rsidR="00BD787A" w:rsidRPr="00802592" w:rsidRDefault="00BD787A" w:rsidP="00E52FD4">
            <w:pPr>
              <w:pStyle w:val="aff7"/>
              <w:jc w:val="right"/>
              <w:rPr>
                <w:sz w:val="24"/>
              </w:rPr>
            </w:pPr>
            <w:r w:rsidRPr="00802592">
              <w:rPr>
                <w:sz w:val="24"/>
              </w:rPr>
              <w:t>(Г)</w:t>
            </w:r>
          </w:p>
        </w:tc>
        <w:tc>
          <w:tcPr>
            <w:tcW w:w="8646" w:type="dxa"/>
          </w:tcPr>
          <w:p w:rsidR="00BD787A" w:rsidRPr="00802592" w:rsidRDefault="00BD787A" w:rsidP="00D331E6">
            <w:pPr>
              <w:pStyle w:val="aff7"/>
              <w:rPr>
                <w:sz w:val="24"/>
              </w:rPr>
            </w:pPr>
            <w:r w:rsidRPr="00802592">
              <w:rPr>
                <w:sz w:val="24"/>
              </w:rPr>
              <w:t>Группа</w:t>
            </w:r>
            <w:r w:rsidR="007C18E2" w:rsidRPr="00802592">
              <w:rPr>
                <w:sz w:val="24"/>
              </w:rPr>
              <w:t xml:space="preserve">. Перечень групп приведен в </w:t>
            </w:r>
            <w:r w:rsidR="00BF2506" w:rsidRPr="00802592">
              <w:rPr>
                <w:sz w:val="24"/>
              </w:rPr>
              <w:t>разделе 4.</w:t>
            </w:r>
            <w:r w:rsidR="00D331E6" w:rsidRPr="00802592">
              <w:rPr>
                <w:sz w:val="24"/>
              </w:rPr>
              <w:t>3</w:t>
            </w:r>
            <w:r w:rsidR="00F72D4D"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t>2</w:t>
            </w:r>
          </w:p>
        </w:tc>
        <w:tc>
          <w:tcPr>
            <w:tcW w:w="709" w:type="dxa"/>
            <w:tcBorders>
              <w:left w:val="nil"/>
            </w:tcBorders>
          </w:tcPr>
          <w:p w:rsidR="00BD787A" w:rsidRPr="00802592" w:rsidRDefault="00BD787A" w:rsidP="00E52FD4">
            <w:pPr>
              <w:pStyle w:val="aff7"/>
              <w:jc w:val="right"/>
              <w:rPr>
                <w:sz w:val="24"/>
              </w:rPr>
            </w:pPr>
            <w:r w:rsidRPr="00802592">
              <w:rPr>
                <w:sz w:val="24"/>
              </w:rPr>
              <w:t>(М)</w:t>
            </w:r>
          </w:p>
        </w:tc>
        <w:tc>
          <w:tcPr>
            <w:tcW w:w="8646" w:type="dxa"/>
          </w:tcPr>
          <w:p w:rsidR="00BD787A" w:rsidRPr="00802592" w:rsidRDefault="00F72D4D" w:rsidP="00D331E6">
            <w:pPr>
              <w:pStyle w:val="aff7"/>
              <w:rPr>
                <w:sz w:val="24"/>
              </w:rPr>
            </w:pPr>
            <w:r w:rsidRPr="00802592">
              <w:rPr>
                <w:sz w:val="24"/>
              </w:rPr>
              <w:t xml:space="preserve">Метод. Перечень методов </w:t>
            </w:r>
            <w:r w:rsidR="00BF2506" w:rsidRPr="00802592">
              <w:rPr>
                <w:sz w:val="24"/>
              </w:rPr>
              <w:t>приведен в разделе 4.</w:t>
            </w:r>
            <w:r w:rsidR="00D331E6" w:rsidRPr="00802592">
              <w:rPr>
                <w:sz w:val="24"/>
              </w:rPr>
              <w:t>4</w:t>
            </w:r>
            <w:r w:rsidR="00BF2506" w:rsidRPr="00802592">
              <w:rPr>
                <w:sz w:val="24"/>
              </w:rPr>
              <w:t>.</w:t>
            </w:r>
          </w:p>
        </w:tc>
      </w:tr>
      <w:tr w:rsidR="00BD787A" w:rsidRPr="00802592" w:rsidTr="00C34EE2">
        <w:tc>
          <w:tcPr>
            <w:tcW w:w="851" w:type="dxa"/>
            <w:tcBorders>
              <w:right w:val="nil"/>
            </w:tcBorders>
          </w:tcPr>
          <w:p w:rsidR="00BD787A" w:rsidRPr="00802592" w:rsidRDefault="00BD787A" w:rsidP="00F2409A">
            <w:pPr>
              <w:pStyle w:val="aff7"/>
              <w:rPr>
                <w:b/>
                <w:color w:val="000000" w:themeColor="text1"/>
                <w:sz w:val="24"/>
              </w:rPr>
            </w:pPr>
            <w:r w:rsidRPr="00802592">
              <w:rPr>
                <w:b/>
                <w:color w:val="000000" w:themeColor="text1"/>
                <w:sz w:val="24"/>
              </w:rPr>
              <w:lastRenderedPageBreak/>
              <w:t>3-4</w:t>
            </w:r>
          </w:p>
        </w:tc>
        <w:tc>
          <w:tcPr>
            <w:tcW w:w="709" w:type="dxa"/>
            <w:tcBorders>
              <w:left w:val="nil"/>
            </w:tcBorders>
          </w:tcPr>
          <w:p w:rsidR="00BD787A" w:rsidRPr="00802592" w:rsidRDefault="00BD787A" w:rsidP="00E52FD4">
            <w:pPr>
              <w:pStyle w:val="aff7"/>
              <w:jc w:val="right"/>
              <w:rPr>
                <w:sz w:val="24"/>
              </w:rPr>
            </w:pPr>
            <w:r w:rsidRPr="00802592">
              <w:rPr>
                <w:sz w:val="24"/>
              </w:rPr>
              <w:t>(Н)</w:t>
            </w:r>
          </w:p>
        </w:tc>
        <w:tc>
          <w:tcPr>
            <w:tcW w:w="8646" w:type="dxa"/>
          </w:tcPr>
          <w:p w:rsidR="00BD787A" w:rsidRPr="00802592" w:rsidRDefault="00F72D4D" w:rsidP="00C238A7">
            <w:pPr>
              <w:pStyle w:val="aff7"/>
              <w:rPr>
                <w:color w:val="000000" w:themeColor="text1"/>
                <w:sz w:val="24"/>
              </w:rPr>
            </w:pPr>
            <w:r w:rsidRPr="00802592">
              <w:rPr>
                <w:color w:val="000000" w:themeColor="text1"/>
                <w:sz w:val="24"/>
              </w:rPr>
              <w:t xml:space="preserve">Двухсимвольный код </w:t>
            </w:r>
            <w:r w:rsidR="00C238A7" w:rsidRPr="00802592">
              <w:rPr>
                <w:color w:val="000000" w:themeColor="text1"/>
                <w:sz w:val="24"/>
              </w:rPr>
              <w:t>проверки</w:t>
            </w:r>
            <w:r w:rsidRPr="00802592">
              <w:rPr>
                <w:color w:val="000000" w:themeColor="text1"/>
                <w:sz w:val="24"/>
              </w:rPr>
              <w:t>. Является уникальным внутри метода.</w:t>
            </w:r>
          </w:p>
        </w:tc>
      </w:tr>
    </w:tbl>
    <w:p w:rsidR="00BF2506" w:rsidRPr="00802592" w:rsidRDefault="00BF2506" w:rsidP="000A3C6D">
      <w:pPr>
        <w:rPr>
          <w:b/>
        </w:rPr>
      </w:pPr>
      <w:r w:rsidRPr="00802592">
        <w:rPr>
          <w:b/>
        </w:rPr>
        <w:t>Примеры:</w:t>
      </w:r>
    </w:p>
    <w:p w:rsidR="00BF2506" w:rsidRPr="00802592" w:rsidRDefault="00C238A7" w:rsidP="00BF2506">
      <w:pPr>
        <w:jc w:val="left"/>
      </w:pPr>
      <w:proofErr w:type="gramStart"/>
      <w:r w:rsidRPr="00802592">
        <w:rPr>
          <w:b/>
          <w:lang w:val="en-US"/>
        </w:rPr>
        <w:t>F</w:t>
      </w:r>
      <w:r w:rsidR="00BF2506" w:rsidRPr="00802592">
        <w:rPr>
          <w:b/>
        </w:rPr>
        <w:t>301</w:t>
      </w:r>
      <w:r w:rsidR="00BF2506" w:rsidRPr="00802592">
        <w:t xml:space="preserve"> –</w:t>
      </w:r>
      <w:r w:rsidR="00E96455" w:rsidRPr="00802592">
        <w:t xml:space="preserve"> </w:t>
      </w:r>
      <w:r w:rsidRPr="00802592">
        <w:t>Базовый ФЛК</w:t>
      </w:r>
      <w:r w:rsidR="00BF2506" w:rsidRPr="00802592">
        <w:t>.</w:t>
      </w:r>
      <w:proofErr w:type="gramEnd"/>
      <w:r w:rsidR="00BF2506" w:rsidRPr="00802592">
        <w:t xml:space="preserve"> </w:t>
      </w:r>
      <w:r w:rsidRPr="00802592">
        <w:t xml:space="preserve">Корректность значения показателя. </w:t>
      </w:r>
      <w:r w:rsidR="00FC5776" w:rsidRPr="00802592">
        <w:t xml:space="preserve">Сценарий </w:t>
      </w:r>
      <w:r w:rsidRPr="00802592">
        <w:t>1</w:t>
      </w:r>
      <w:r w:rsidR="00E96455" w:rsidRPr="00802592">
        <w:t>.</w:t>
      </w:r>
    </w:p>
    <w:p w:rsidR="00A171FC" w:rsidRPr="00802592" w:rsidRDefault="00A171FC" w:rsidP="00C92C39">
      <w:pPr>
        <w:pStyle w:val="2"/>
      </w:pPr>
      <w:bookmarkStart w:id="102" w:name="_Toc190875702"/>
      <w:r w:rsidRPr="00802592">
        <w:t>4.</w:t>
      </w:r>
      <w:r w:rsidR="007B60AA" w:rsidRPr="00802592">
        <w:t>3</w:t>
      </w:r>
      <w:r w:rsidRPr="00802592">
        <w:t xml:space="preserve">. Перечень групп </w:t>
      </w:r>
      <w:r w:rsidR="00036F21" w:rsidRPr="00802592">
        <w:t>ФЛК</w:t>
      </w:r>
      <w:bookmarkEnd w:id="102"/>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45"/>
        <w:gridCol w:w="4252"/>
      </w:tblGrid>
      <w:tr w:rsidR="000D7368" w:rsidRPr="00802592" w:rsidTr="000D7368">
        <w:trPr>
          <w:trHeight w:val="707"/>
        </w:trPr>
        <w:tc>
          <w:tcPr>
            <w:tcW w:w="709" w:type="dxa"/>
            <w:shd w:val="clear" w:color="auto" w:fill="auto"/>
            <w:vAlign w:val="center"/>
          </w:tcPr>
          <w:p w:rsidR="000D7368" w:rsidRPr="00802592" w:rsidRDefault="000D7368" w:rsidP="00F2409A">
            <w:pPr>
              <w:pStyle w:val="aff7"/>
              <w:jc w:val="center"/>
              <w:rPr>
                <w:b/>
                <w:sz w:val="24"/>
              </w:rPr>
            </w:pPr>
            <w:r w:rsidRPr="00802592">
              <w:rPr>
                <w:b/>
                <w:sz w:val="24"/>
              </w:rPr>
              <w:t>Код</w:t>
            </w:r>
          </w:p>
        </w:tc>
        <w:tc>
          <w:tcPr>
            <w:tcW w:w="5245" w:type="dxa"/>
            <w:shd w:val="clear" w:color="auto" w:fill="auto"/>
            <w:vAlign w:val="center"/>
          </w:tcPr>
          <w:p w:rsidR="000D7368" w:rsidRPr="00802592" w:rsidRDefault="000D7368" w:rsidP="00F2409A">
            <w:pPr>
              <w:pStyle w:val="aff7"/>
              <w:jc w:val="center"/>
              <w:rPr>
                <w:b/>
                <w:sz w:val="24"/>
              </w:rPr>
            </w:pPr>
            <w:r w:rsidRPr="00802592">
              <w:rPr>
                <w:b/>
                <w:sz w:val="24"/>
              </w:rPr>
              <w:t>Наименование</w:t>
            </w:r>
          </w:p>
        </w:tc>
        <w:tc>
          <w:tcPr>
            <w:tcW w:w="4252" w:type="dxa"/>
            <w:shd w:val="clear" w:color="auto" w:fill="auto"/>
            <w:vAlign w:val="center"/>
          </w:tcPr>
          <w:p w:rsidR="000D7368" w:rsidRPr="00802592" w:rsidRDefault="000D7368" w:rsidP="00F2409A">
            <w:pPr>
              <w:pStyle w:val="aff7"/>
              <w:jc w:val="center"/>
              <w:rPr>
                <w:b/>
                <w:sz w:val="24"/>
              </w:rPr>
            </w:pPr>
            <w:r w:rsidRPr="00802592">
              <w:rPr>
                <w:b/>
                <w:sz w:val="24"/>
              </w:rPr>
              <w:t>Цель</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F</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Базовый ФЛК</w:t>
            </w:r>
          </w:p>
        </w:tc>
        <w:tc>
          <w:tcPr>
            <w:tcW w:w="4252" w:type="dxa"/>
            <w:vMerge w:val="restart"/>
            <w:tcBorders>
              <w:top w:val="single" w:sz="4" w:space="0" w:color="auto"/>
              <w:left w:val="single" w:sz="4" w:space="0" w:color="auto"/>
              <w:right w:val="single" w:sz="4" w:space="0" w:color="auto"/>
            </w:tcBorders>
            <w:shd w:val="clear" w:color="auto" w:fill="auto"/>
          </w:tcPr>
          <w:p w:rsidR="000D7368" w:rsidRPr="00C802B7" w:rsidRDefault="00C802B7" w:rsidP="00C802B7">
            <w:pPr>
              <w:pStyle w:val="aff7"/>
              <w:rPr>
                <w:sz w:val="24"/>
              </w:rPr>
            </w:pPr>
            <w:r>
              <w:rPr>
                <w:sz w:val="24"/>
              </w:rPr>
              <w:t>приказ Минздрава РФ от 19 марта 2021</w:t>
            </w:r>
            <w:r w:rsidR="000D7368" w:rsidRPr="00802592">
              <w:rPr>
                <w:sz w:val="24"/>
              </w:rPr>
              <w:t xml:space="preserve"> г. N</w:t>
            </w:r>
            <w:r w:rsidRPr="00C802B7">
              <w:rPr>
                <w:sz w:val="24"/>
              </w:rPr>
              <w:t>231</w:t>
            </w:r>
            <w:r>
              <w:rPr>
                <w:sz w:val="24"/>
              </w:rPr>
              <w:t>н</w:t>
            </w:r>
          </w:p>
        </w:tc>
      </w:tr>
      <w:tr w:rsidR="000D7368" w:rsidRPr="00802592" w:rsidTr="000D7368">
        <w:tc>
          <w:tcPr>
            <w:tcW w:w="709"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E52FD4">
            <w:pPr>
              <w:pStyle w:val="aff7"/>
              <w:jc w:val="center"/>
              <w:rPr>
                <w:sz w:val="24"/>
              </w:rPr>
            </w:pPr>
            <w:r w:rsidRPr="00802592">
              <w:rPr>
                <w:sz w:val="24"/>
                <w:lang w:val="en-US"/>
              </w:rPr>
              <w:t>N</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D7368" w:rsidRPr="00802592" w:rsidRDefault="000D7368" w:rsidP="00F2409A">
            <w:pPr>
              <w:pStyle w:val="aff7"/>
              <w:rPr>
                <w:sz w:val="24"/>
              </w:rPr>
            </w:pPr>
            <w:r w:rsidRPr="00802592">
              <w:rPr>
                <w:sz w:val="24"/>
              </w:rPr>
              <w:t>ФЛК по профилю «Онкология»</w:t>
            </w:r>
          </w:p>
        </w:tc>
        <w:tc>
          <w:tcPr>
            <w:tcW w:w="4252" w:type="dxa"/>
            <w:vMerge/>
            <w:tcBorders>
              <w:left w:val="single" w:sz="4" w:space="0" w:color="auto"/>
              <w:right w:val="single" w:sz="4" w:space="0" w:color="auto"/>
            </w:tcBorders>
            <w:shd w:val="clear" w:color="auto" w:fill="auto"/>
          </w:tcPr>
          <w:p w:rsidR="000D7368" w:rsidRPr="00802592" w:rsidRDefault="000D7368" w:rsidP="00F2409A">
            <w:pPr>
              <w:pStyle w:val="aff7"/>
              <w:rPr>
                <w:sz w:val="24"/>
              </w:rPr>
            </w:pPr>
          </w:p>
        </w:tc>
      </w:tr>
    </w:tbl>
    <w:p w:rsidR="00F2409A" w:rsidRPr="00802592" w:rsidRDefault="00A171FC" w:rsidP="00C92C39">
      <w:pPr>
        <w:pStyle w:val="2"/>
      </w:pPr>
      <w:bookmarkStart w:id="103" w:name="_Toc190875703"/>
      <w:r w:rsidRPr="00802592">
        <w:t>4.</w:t>
      </w:r>
      <w:r w:rsidR="007B60AA" w:rsidRPr="00802592">
        <w:t>4</w:t>
      </w:r>
      <w:r w:rsidRPr="00802592">
        <w:t xml:space="preserve">. </w:t>
      </w:r>
      <w:r w:rsidR="00F2409A" w:rsidRPr="00802592">
        <w:t>Перечень методов ФЛК</w:t>
      </w:r>
      <w:bookmarkEnd w:id="103"/>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497"/>
      </w:tblGrid>
      <w:tr w:rsidR="00A171FC" w:rsidRPr="00802592" w:rsidTr="00A171FC">
        <w:trPr>
          <w:trHeight w:val="707"/>
        </w:trPr>
        <w:tc>
          <w:tcPr>
            <w:tcW w:w="709" w:type="dxa"/>
            <w:shd w:val="clear" w:color="auto" w:fill="auto"/>
            <w:vAlign w:val="center"/>
          </w:tcPr>
          <w:p w:rsidR="00A171FC" w:rsidRPr="00802592" w:rsidRDefault="00A171FC" w:rsidP="00F2409A">
            <w:pPr>
              <w:pStyle w:val="aff7"/>
              <w:jc w:val="center"/>
              <w:rPr>
                <w:b/>
                <w:sz w:val="24"/>
              </w:rPr>
            </w:pPr>
            <w:r w:rsidRPr="00802592">
              <w:rPr>
                <w:b/>
                <w:sz w:val="24"/>
              </w:rPr>
              <w:t>Код</w:t>
            </w:r>
          </w:p>
        </w:tc>
        <w:tc>
          <w:tcPr>
            <w:tcW w:w="9497" w:type="dxa"/>
            <w:shd w:val="clear" w:color="auto" w:fill="auto"/>
            <w:vAlign w:val="center"/>
          </w:tcPr>
          <w:p w:rsidR="00A171FC" w:rsidRPr="00802592" w:rsidRDefault="00A171FC" w:rsidP="00F2409A">
            <w:pPr>
              <w:pStyle w:val="aff7"/>
              <w:jc w:val="center"/>
              <w:rPr>
                <w:b/>
                <w:sz w:val="24"/>
              </w:rPr>
            </w:pPr>
            <w:r w:rsidRPr="00802592">
              <w:rPr>
                <w:b/>
                <w:sz w:val="24"/>
              </w:rPr>
              <w:t>Наименование</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rPr>
            </w:pPr>
            <w:r w:rsidRPr="00802592">
              <w:rPr>
                <w:sz w:val="24"/>
                <w:lang w:val="en-US"/>
              </w:rPr>
              <w:t>S</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BF2506">
            <w:pPr>
              <w:pStyle w:val="aff7"/>
              <w:rPr>
                <w:sz w:val="24"/>
                <w:lang w:val="en-US"/>
              </w:rPr>
            </w:pPr>
            <w:r w:rsidRPr="00802592">
              <w:rPr>
                <w:sz w:val="24"/>
              </w:rPr>
              <w:t>Верификация структуры</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N</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A171FC">
            <w:pPr>
              <w:pStyle w:val="aff7"/>
              <w:rPr>
                <w:sz w:val="24"/>
              </w:rPr>
            </w:pPr>
            <w:r w:rsidRPr="00802592">
              <w:rPr>
                <w:sz w:val="24"/>
              </w:rPr>
              <w:t xml:space="preserve">Корректность имени </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1</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F2409A">
            <w:pPr>
              <w:pStyle w:val="aff7"/>
              <w:rPr>
                <w:sz w:val="24"/>
              </w:rPr>
            </w:pPr>
            <w:r w:rsidRPr="00802592">
              <w:rPr>
                <w:sz w:val="24"/>
              </w:rPr>
              <w:t>Соответствие значения справочнику</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jc w:val="center"/>
              <w:rPr>
                <w:sz w:val="24"/>
                <w:lang w:val="en-US"/>
              </w:rPr>
            </w:pPr>
            <w:r w:rsidRPr="00802592">
              <w:rPr>
                <w:sz w:val="24"/>
                <w:lang w:val="en-US"/>
              </w:rPr>
              <w:t>2</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4D27BD" w:rsidP="00ED4A31">
            <w:pPr>
              <w:pStyle w:val="aff7"/>
              <w:rPr>
                <w:sz w:val="24"/>
                <w:lang w:val="en-US"/>
              </w:rPr>
            </w:pPr>
            <w:r w:rsidRPr="00802592">
              <w:rPr>
                <w:sz w:val="24"/>
              </w:rPr>
              <w:t xml:space="preserve">Соответствие </w:t>
            </w:r>
            <w:r w:rsidR="00E52FD4" w:rsidRPr="00802592">
              <w:rPr>
                <w:sz w:val="24"/>
              </w:rPr>
              <w:t>условию заполнения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lang w:val="en-US"/>
              </w:rPr>
            </w:pPr>
            <w:r w:rsidRPr="00802592">
              <w:rPr>
                <w:sz w:val="24"/>
                <w:lang w:val="en-US"/>
              </w:rPr>
              <w:t>3</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96455" w:rsidP="00F2409A">
            <w:pPr>
              <w:pStyle w:val="aff7"/>
              <w:rPr>
                <w:sz w:val="24"/>
              </w:rPr>
            </w:pPr>
            <w:r w:rsidRPr="00802592">
              <w:rPr>
                <w:sz w:val="24"/>
              </w:rPr>
              <w:t>Допустимость</w:t>
            </w:r>
            <w:r w:rsidR="00A171FC" w:rsidRPr="00802592">
              <w:rPr>
                <w:sz w:val="24"/>
              </w:rPr>
              <w:t xml:space="preserve"> </w:t>
            </w:r>
            <w:r w:rsidR="00E52FD4" w:rsidRPr="00802592">
              <w:rPr>
                <w:sz w:val="24"/>
              </w:rPr>
              <w:t>значения показателя</w:t>
            </w:r>
          </w:p>
        </w:tc>
      </w:tr>
      <w:tr w:rsidR="000A3C6D"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E52FD4" w:rsidP="00E52FD4">
            <w:pPr>
              <w:pStyle w:val="aff7"/>
              <w:jc w:val="center"/>
              <w:rPr>
                <w:sz w:val="24"/>
              </w:rPr>
            </w:pPr>
            <w:r w:rsidRPr="00802592">
              <w:rPr>
                <w:sz w:val="24"/>
              </w:rPr>
              <w:t>4</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0A3C6D" w:rsidRPr="00802592" w:rsidRDefault="000A3C6D" w:rsidP="00E52FD4">
            <w:pPr>
              <w:pStyle w:val="aff7"/>
              <w:rPr>
                <w:sz w:val="24"/>
              </w:rPr>
            </w:pPr>
            <w:r w:rsidRPr="00802592">
              <w:rPr>
                <w:sz w:val="24"/>
              </w:rPr>
              <w:t xml:space="preserve">Корректность </w:t>
            </w:r>
            <w:r w:rsidR="00E52FD4" w:rsidRPr="00802592">
              <w:rPr>
                <w:sz w:val="24"/>
              </w:rPr>
              <w:t>периода</w:t>
            </w:r>
          </w:p>
        </w:tc>
      </w:tr>
      <w:tr w:rsidR="00E52FD4"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E52FD4">
            <w:pPr>
              <w:pStyle w:val="aff7"/>
              <w:jc w:val="center"/>
              <w:rPr>
                <w:sz w:val="24"/>
                <w:lang w:val="en-US"/>
              </w:rPr>
            </w:pPr>
            <w:r w:rsidRPr="00802592">
              <w:rPr>
                <w:sz w:val="24"/>
                <w:lang w:val="en-US"/>
              </w:rPr>
              <w:t>U</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E52FD4" w:rsidRPr="00802592" w:rsidRDefault="00E52FD4" w:rsidP="00F2409A">
            <w:pPr>
              <w:pStyle w:val="aff7"/>
              <w:rPr>
                <w:sz w:val="24"/>
              </w:rPr>
            </w:pPr>
            <w:r w:rsidRPr="00802592">
              <w:rPr>
                <w:sz w:val="24"/>
              </w:rPr>
              <w:t>Уникальность значения</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A171FC" w:rsidP="00E52FD4">
            <w:pPr>
              <w:pStyle w:val="aff7"/>
              <w:jc w:val="center"/>
              <w:rPr>
                <w:sz w:val="24"/>
                <w:lang w:val="en-US"/>
              </w:rPr>
            </w:pPr>
            <w:r w:rsidRPr="00802592">
              <w:rPr>
                <w:sz w:val="24"/>
                <w:lang w:val="en-US"/>
              </w:rPr>
              <w:t>X</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E52FD4" w:rsidP="00F2409A">
            <w:pPr>
              <w:pStyle w:val="aff7"/>
              <w:rPr>
                <w:sz w:val="24"/>
              </w:rPr>
            </w:pPr>
            <w:r w:rsidRPr="00802592">
              <w:rPr>
                <w:sz w:val="24"/>
              </w:rPr>
              <w:t>Тестирование и о</w:t>
            </w:r>
            <w:r w:rsidR="00A171FC" w:rsidRPr="00802592">
              <w:rPr>
                <w:sz w:val="24"/>
              </w:rPr>
              <w:t>бработка исключительных ситуаций</w:t>
            </w:r>
          </w:p>
        </w:tc>
      </w:tr>
      <w:tr w:rsidR="00A171FC" w:rsidRPr="00802592" w:rsidTr="00A171FC">
        <w:tc>
          <w:tcPr>
            <w:tcW w:w="709"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0A3C6D" w:rsidP="00E52FD4">
            <w:pPr>
              <w:pStyle w:val="aff7"/>
              <w:jc w:val="center"/>
              <w:rPr>
                <w:sz w:val="24"/>
              </w:rPr>
            </w:pPr>
            <w:r w:rsidRPr="00802592">
              <w:rPr>
                <w:sz w:val="24"/>
                <w:lang w:val="en-US"/>
              </w:rPr>
              <w:t>5</w:t>
            </w:r>
            <w:r w:rsidR="00BF2506" w:rsidRPr="00802592">
              <w:rPr>
                <w:sz w:val="24"/>
                <w:lang w:val="en-US"/>
              </w:rPr>
              <w:t>-</w:t>
            </w:r>
            <w:r w:rsidR="00BF2506" w:rsidRPr="00802592">
              <w:rPr>
                <w:sz w:val="24"/>
              </w:rPr>
              <w:t>9</w:t>
            </w:r>
          </w:p>
        </w:tc>
        <w:tc>
          <w:tcPr>
            <w:tcW w:w="9497" w:type="dxa"/>
            <w:tcBorders>
              <w:top w:val="single" w:sz="4" w:space="0" w:color="auto"/>
              <w:left w:val="single" w:sz="4" w:space="0" w:color="auto"/>
              <w:bottom w:val="single" w:sz="4" w:space="0" w:color="auto"/>
              <w:right w:val="single" w:sz="4" w:space="0" w:color="auto"/>
            </w:tcBorders>
            <w:shd w:val="clear" w:color="auto" w:fill="auto"/>
          </w:tcPr>
          <w:p w:rsidR="00A171FC" w:rsidRPr="00802592" w:rsidRDefault="00BF2506" w:rsidP="00036F21">
            <w:pPr>
              <w:pStyle w:val="aff7"/>
              <w:rPr>
                <w:sz w:val="24"/>
              </w:rPr>
            </w:pPr>
            <w:r w:rsidRPr="00802592">
              <w:rPr>
                <w:sz w:val="24"/>
              </w:rPr>
              <w:t>Специфические проверки</w:t>
            </w:r>
          </w:p>
        </w:tc>
      </w:tr>
    </w:tbl>
    <w:p w:rsidR="00BF2506" w:rsidRPr="00802592" w:rsidRDefault="00BF2506" w:rsidP="00C92C39">
      <w:pPr>
        <w:pStyle w:val="2"/>
      </w:pPr>
      <w:bookmarkStart w:id="104" w:name="_Toc190875704"/>
      <w:r w:rsidRPr="00802592">
        <w:t>4.</w:t>
      </w:r>
      <w:r w:rsidR="007B60AA" w:rsidRPr="00802592">
        <w:t>5</w:t>
      </w:r>
      <w:r w:rsidRPr="00802592">
        <w:t>. Сценарии ФЛК</w:t>
      </w:r>
      <w:bookmarkEnd w:id="104"/>
    </w:p>
    <w:p w:rsidR="002969C0" w:rsidRPr="00802592" w:rsidRDefault="006D08D3" w:rsidP="007C65C0">
      <w:r w:rsidRPr="00802592">
        <w:t>Общие для всех сценариев т</w:t>
      </w:r>
      <w:r w:rsidR="00BF2506" w:rsidRPr="00802592">
        <w:t>ермины и сокращения</w:t>
      </w:r>
      <w:r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Сокращение</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A171FC">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текущего элемента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diag</w:t>
            </w:r>
            <w:r w:rsidRPr="00802592">
              <w:rPr>
                <w:sz w:val="24"/>
              </w:rPr>
              <w:t>@</w:t>
            </w:r>
            <w:r w:rsidRPr="00802592">
              <w:rPr>
                <w:sz w:val="24"/>
                <w:lang w:val="en-US"/>
              </w:rPr>
              <w:t>attr</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Атрибут «</w:t>
            </w:r>
            <w:r w:rsidRPr="00802592">
              <w:rPr>
                <w:sz w:val="24"/>
                <w:lang w:val="en-US"/>
              </w:rPr>
              <w:t>attr</w:t>
            </w:r>
            <w:r w:rsidRPr="00802592">
              <w:rPr>
                <w:sz w:val="24"/>
              </w:rPr>
              <w:t>» элемента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List</w:t>
            </w:r>
            <w:r w:rsidRPr="00802592">
              <w:rPr>
                <w:sz w:val="24"/>
              </w:rPr>
              <w:t>::</w:t>
            </w:r>
            <w:r w:rsidRPr="00802592">
              <w:rPr>
                <w:sz w:val="24"/>
                <w:lang w:val="en-US"/>
              </w:rPr>
              <w:t>code</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значений (совпадение с одним из значений множества) из справочника НСИ «</w:t>
            </w:r>
            <w:r w:rsidRPr="00802592">
              <w:rPr>
                <w:sz w:val="24"/>
                <w:lang w:val="en-US"/>
              </w:rPr>
              <w:t>List</w:t>
            </w:r>
            <w:r w:rsidRPr="00802592">
              <w:rPr>
                <w:sz w:val="24"/>
              </w:rPr>
              <w:t>» по колонке «</w:t>
            </w:r>
            <w:r w:rsidRPr="00802592">
              <w:rPr>
                <w:sz w:val="24"/>
                <w:lang w:val="en-US"/>
              </w:rPr>
              <w:t>code</w:t>
            </w:r>
            <w:r w:rsidRPr="00802592">
              <w:rPr>
                <w:sz w:val="24"/>
              </w:rPr>
              <w:t>»</w:t>
            </w:r>
          </w:p>
        </w:tc>
      </w:tr>
      <w:tr w:rsidR="0022576D" w:rsidRPr="00802592" w:rsidTr="00276B98">
        <w:tc>
          <w:tcPr>
            <w:tcW w:w="2552" w:type="dxa"/>
            <w:tcBorders>
              <w:top w:val="single" w:sz="4" w:space="0" w:color="000000"/>
              <w:left w:val="single" w:sz="4" w:space="0" w:color="000000"/>
              <w:bottom w:val="single" w:sz="4" w:space="0" w:color="000000"/>
            </w:tcBorders>
          </w:tcPr>
          <w:p w:rsidR="0022576D" w:rsidRPr="00802592" w:rsidRDefault="0022576D" w:rsidP="00A171FC">
            <w:pPr>
              <w:pStyle w:val="aff7"/>
              <w:rPr>
                <w:sz w:val="24"/>
                <w:lang w:val="en-US"/>
              </w:rPr>
            </w:pPr>
            <w:r w:rsidRPr="00802592">
              <w:rPr>
                <w:sz w:val="24"/>
                <w:lang w:val="en-US"/>
              </w:rPr>
              <w:t>&lt;&gt;</w:t>
            </w:r>
          </w:p>
        </w:tc>
        <w:tc>
          <w:tcPr>
            <w:tcW w:w="7654" w:type="dxa"/>
            <w:tcBorders>
              <w:top w:val="single" w:sz="4" w:space="0" w:color="000000"/>
              <w:left w:val="single" w:sz="4" w:space="0" w:color="000000"/>
              <w:bottom w:val="single" w:sz="4" w:space="0" w:color="000000"/>
              <w:right w:val="single" w:sz="4" w:space="0" w:color="000000"/>
            </w:tcBorders>
          </w:tcPr>
          <w:p w:rsidR="0022576D" w:rsidRPr="00802592" w:rsidRDefault="0022576D" w:rsidP="00A171FC">
            <w:pPr>
              <w:pStyle w:val="aff7"/>
              <w:rPr>
                <w:sz w:val="24"/>
              </w:rPr>
            </w:pPr>
            <w:r w:rsidRPr="00802592">
              <w:rPr>
                <w:sz w:val="24"/>
              </w:rPr>
              <w:t>Не равно</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[x, y, z]</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Множество значений (совпадение с одним из значений множества) из фиксированного списка </w:t>
            </w:r>
            <w:r w:rsidRPr="00802592">
              <w:rPr>
                <w:sz w:val="24"/>
                <w:lang w:val="en-US"/>
              </w:rPr>
              <w:t>x</w:t>
            </w:r>
            <w:r w:rsidRPr="00802592">
              <w:rPr>
                <w:sz w:val="24"/>
              </w:rPr>
              <w:t xml:space="preserve">, </w:t>
            </w:r>
            <w:r w:rsidRPr="00802592">
              <w:rPr>
                <w:sz w:val="24"/>
                <w:lang w:val="en-US"/>
              </w:rPr>
              <w:t>y</w:t>
            </w:r>
            <w:r w:rsidRPr="00802592">
              <w:rPr>
                <w:sz w:val="24"/>
              </w:rPr>
              <w:t xml:space="preserve">, </w:t>
            </w:r>
            <w:r w:rsidRPr="00802592">
              <w:rPr>
                <w:sz w:val="24"/>
                <w:lang w:val="en-US"/>
              </w:rPr>
              <w:t>z</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lang w:val="en-US"/>
              </w:rPr>
            </w:pPr>
            <w:r w:rsidRPr="00802592">
              <w:rPr>
                <w:sz w:val="24"/>
                <w:lang w:val="en-US"/>
              </w:rPr>
              <w:t>/diag</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Множество дочерних элементов «</w:t>
            </w:r>
            <w:r w:rsidRPr="00802592">
              <w:rPr>
                <w:sz w:val="24"/>
                <w:lang w:val="en-US"/>
              </w:rPr>
              <w:t>diag</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w:t>
            </w:r>
            <w:r w:rsidRPr="00802592">
              <w:rPr>
                <w:sz w:val="24"/>
                <w:lang w:val="en-US"/>
              </w:rPr>
              <w:t>account</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Ближайший элемент-предок «</w:t>
            </w:r>
            <w:r w:rsidRPr="00802592">
              <w:rPr>
                <w:sz w:val="24"/>
                <w:lang w:val="en-US"/>
              </w:rPr>
              <w:t>account</w:t>
            </w:r>
            <w:r w:rsidRPr="00802592">
              <w:rPr>
                <w:sz w:val="24"/>
              </w:rPr>
              <w:t>»</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ИНД</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Идентификатор набора данных реестра (28 символ)</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lang w:val="en-US"/>
              </w:rPr>
              <w:t>(date)acc</w:t>
            </w:r>
            <w:r w:rsidRPr="00802592">
              <w:rPr>
                <w:sz w:val="24"/>
              </w:rPr>
              <w:t>@</w:t>
            </w:r>
            <w:r w:rsidRPr="00802592">
              <w:rPr>
                <w:sz w:val="24"/>
                <w:lang w:val="en-US"/>
              </w:rPr>
              <w:t>datetime</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 xml:space="preserve">Из значения </w:t>
            </w:r>
            <w:r w:rsidRPr="00802592">
              <w:rPr>
                <w:sz w:val="24"/>
                <w:lang w:val="en-US"/>
              </w:rPr>
              <w:t>acc</w:t>
            </w:r>
            <w:r w:rsidRPr="00802592">
              <w:rPr>
                <w:sz w:val="24"/>
              </w:rPr>
              <w:t>@</w:t>
            </w:r>
            <w:r w:rsidRPr="00802592">
              <w:rPr>
                <w:sz w:val="24"/>
                <w:lang w:val="en-US"/>
              </w:rPr>
              <w:t>datetime</w:t>
            </w:r>
            <w:r w:rsidRPr="00802592">
              <w:rPr>
                <w:sz w:val="24"/>
              </w:rPr>
              <w:t xml:space="preserve"> берется только компонента даты</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A171FC">
            <w:pPr>
              <w:pStyle w:val="aff7"/>
              <w:rPr>
                <w:sz w:val="24"/>
              </w:rPr>
            </w:pPr>
            <w:r w:rsidRPr="00802592">
              <w:rPr>
                <w:sz w:val="24"/>
              </w:rPr>
              <w:t>соотв.</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A171FC">
            <w:pPr>
              <w:pStyle w:val="aff7"/>
              <w:rPr>
                <w:sz w:val="24"/>
              </w:rPr>
            </w:pPr>
            <w:r w:rsidRPr="00802592">
              <w:rPr>
                <w:sz w:val="24"/>
              </w:rPr>
              <w:t>Соответствует</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E361E">
            <w:pPr>
              <w:pStyle w:val="aff7"/>
              <w:rPr>
                <w:sz w:val="24"/>
              </w:rPr>
            </w:pPr>
            <w:r w:rsidRPr="00802592">
              <w:rPr>
                <w:sz w:val="24"/>
              </w:rPr>
              <w:t>ВОЗРАСТ</w:t>
            </w:r>
            <w:r w:rsidRPr="00802592">
              <w:rPr>
                <w:sz w:val="24"/>
                <w:lang w:val="en-US"/>
              </w:rPr>
              <w:t>(d)</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62376C">
            <w:pPr>
              <w:pStyle w:val="aff7"/>
              <w:rPr>
                <w:sz w:val="24"/>
              </w:rPr>
            </w:pPr>
            <w:r w:rsidRPr="00802592">
              <w:rPr>
                <w:sz w:val="24"/>
              </w:rPr>
              <w:t xml:space="preserve">Возраст пациента на дату </w:t>
            </w:r>
            <w:r w:rsidRPr="00802592">
              <w:rPr>
                <w:sz w:val="24"/>
                <w:lang w:val="en-US"/>
              </w:rPr>
              <w:t>d</w:t>
            </w:r>
            <w:r w:rsidR="00223DEE" w:rsidRPr="00802592">
              <w:rPr>
                <w:sz w:val="24"/>
              </w:rPr>
              <w:t xml:space="preserve">, по умолчанию на дату начала лечения </w:t>
            </w:r>
            <w:hyperlink r:id="rId19" w:history="1">
              <w:r w:rsidR="00223DEE" w:rsidRPr="00802592">
                <w:rPr>
                  <w:rStyle w:val="a9"/>
                  <w:sz w:val="24"/>
                </w:rPr>
                <w:t>.../personal_account@curestart</w:t>
              </w:r>
            </w:hyperlink>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276B98">
            <w:pPr>
              <w:pStyle w:val="aff7"/>
              <w:rPr>
                <w:sz w:val="24"/>
              </w:rPr>
            </w:pPr>
            <w:r w:rsidRPr="00802592">
              <w:rPr>
                <w:sz w:val="24"/>
              </w:rPr>
              <w:lastRenderedPageBreak/>
              <w:t>счет ЦКДЛ</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5E0BC6">
            <w:pPr>
              <w:pStyle w:val="aff7"/>
              <w:rPr>
                <w:sz w:val="24"/>
              </w:rPr>
            </w:pPr>
            <w:r w:rsidRPr="00802592">
              <w:rPr>
                <w:sz w:val="24"/>
              </w:rPr>
              <w:t xml:space="preserve">Счет </w:t>
            </w:r>
            <w:r w:rsidR="00223DEE" w:rsidRPr="00802592">
              <w:rPr>
                <w:sz w:val="24"/>
              </w:rPr>
              <w:t>за услуги, выполненны</w:t>
            </w:r>
            <w:r w:rsidR="00C90586" w:rsidRPr="00802592">
              <w:rPr>
                <w:sz w:val="24"/>
              </w:rPr>
              <w:t xml:space="preserve">е </w:t>
            </w:r>
            <w:r w:rsidR="00223DEE" w:rsidRPr="00802592">
              <w:rPr>
                <w:sz w:val="24"/>
              </w:rPr>
              <w:t>в централизованной клини</w:t>
            </w:r>
            <w:r w:rsidRPr="00802592">
              <w:rPr>
                <w:sz w:val="24"/>
              </w:rPr>
              <w:t>ко</w:t>
            </w:r>
            <w:r w:rsidR="00223DEE" w:rsidRPr="00802592">
              <w:rPr>
                <w:sz w:val="24"/>
              </w:rPr>
              <w:t>-</w:t>
            </w:r>
            <w:r w:rsidRPr="00802592">
              <w:rPr>
                <w:sz w:val="24"/>
              </w:rPr>
              <w:t xml:space="preserve">диагностической лаборатории: наличие элементов </w:t>
            </w:r>
            <w:r w:rsidRPr="00802592">
              <w:rPr>
                <w:sz w:val="24"/>
                <w:lang w:val="en-US"/>
              </w:rPr>
              <w:t>manipulation</w:t>
            </w:r>
            <w:r w:rsidRPr="00802592">
              <w:rPr>
                <w:sz w:val="24"/>
              </w:rPr>
              <w:t>[@</w:t>
            </w:r>
            <w:r w:rsidRPr="00802592">
              <w:rPr>
                <w:sz w:val="24"/>
                <w:lang w:val="en-US"/>
              </w:rPr>
              <w:t>prof</w:t>
            </w:r>
            <w:r w:rsidRPr="00802592">
              <w:rPr>
                <w:sz w:val="24"/>
              </w:rPr>
              <w:t>_</w:t>
            </w:r>
            <w:r w:rsidRPr="00802592">
              <w:rPr>
                <w:sz w:val="24"/>
                <w:lang w:val="en-US"/>
              </w:rPr>
              <w:t>oms</w:t>
            </w:r>
            <w:r w:rsidRPr="00802592">
              <w:rPr>
                <w:sz w:val="24"/>
              </w:rPr>
              <w:t xml:space="preserve"> = </w:t>
            </w:r>
            <w:r w:rsidR="005E0BC6" w:rsidRPr="00802592">
              <w:rPr>
                <w:sz w:val="24"/>
              </w:rPr>
              <w:t>34</w:t>
            </w:r>
            <w:r w:rsidRPr="00802592">
              <w:rPr>
                <w:sz w:val="24"/>
              </w:rPr>
              <w:t>] для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mo</w:t>
            </w:r>
            <w:r w:rsidRPr="00802592">
              <w:rPr>
                <w:sz w:val="24"/>
              </w:rPr>
              <w:t xml:space="preserve"> = 1027600847262</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СМП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4"/>
              </w:rPr>
            </w:pPr>
            <w:r w:rsidRPr="00802592">
              <w:rPr>
                <w:sz w:val="24"/>
              </w:rPr>
              <w:t xml:space="preserve">Скорая медицинская помощь: </w:t>
            </w:r>
            <w:r w:rsidRPr="00802592">
              <w:rPr>
                <w:sz w:val="24"/>
                <w:lang w:val="en-US"/>
              </w:rPr>
              <w:t>personal</w:t>
            </w:r>
            <w:r w:rsidRPr="00802592">
              <w:rPr>
                <w:sz w:val="24"/>
              </w:rPr>
              <w:t>_</w:t>
            </w:r>
            <w:r w:rsidRPr="00802592">
              <w:rPr>
                <w:sz w:val="24"/>
                <w:lang w:val="en-US"/>
              </w:rPr>
              <w:t>account</w:t>
            </w:r>
            <w:r w:rsidRPr="00802592">
              <w:rPr>
                <w:sz w:val="24"/>
              </w:rPr>
              <w:t>@</w:t>
            </w:r>
            <w:r w:rsidRPr="00802592">
              <w:rPr>
                <w:sz w:val="24"/>
                <w:lang w:val="en-US"/>
              </w:rPr>
              <w:t>help</w:t>
            </w:r>
            <w:r w:rsidRPr="00802592">
              <w:rPr>
                <w:sz w:val="24"/>
              </w:rPr>
              <w:t>_</w:t>
            </w:r>
            <w:r w:rsidR="001B6460" w:rsidRPr="00802592">
              <w:rPr>
                <w:sz w:val="24"/>
                <w:lang w:val="en-US"/>
              </w:rPr>
              <w:t>cond</w:t>
            </w:r>
            <w:r w:rsidR="001B6460" w:rsidRPr="00802592">
              <w:rPr>
                <w:sz w:val="24"/>
              </w:rPr>
              <w:t xml:space="preserve"> </w:t>
            </w:r>
            <w:r w:rsidRPr="00802592">
              <w:rPr>
                <w:sz w:val="24"/>
              </w:rPr>
              <w:t>= 4</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НМП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1B6460">
            <w:pPr>
              <w:pStyle w:val="aff7"/>
              <w:rPr>
                <w:sz w:val="23"/>
                <w:szCs w:val="23"/>
              </w:rPr>
            </w:pPr>
            <w:r w:rsidRPr="00802592">
              <w:rPr>
                <w:sz w:val="23"/>
                <w:szCs w:val="23"/>
              </w:rPr>
              <w:t>Неотложная медицинская помощь: @</w:t>
            </w:r>
            <w:r w:rsidRPr="00802592">
              <w:rPr>
                <w:sz w:val="23"/>
                <w:szCs w:val="23"/>
                <w:lang w:val="en-US"/>
              </w:rPr>
              <w:t>help</w:t>
            </w:r>
            <w:r w:rsidRPr="00802592">
              <w:rPr>
                <w:sz w:val="23"/>
                <w:szCs w:val="23"/>
              </w:rPr>
              <w:t>_</w:t>
            </w:r>
            <w:r w:rsidR="001B6460" w:rsidRPr="00802592">
              <w:rPr>
                <w:sz w:val="23"/>
                <w:szCs w:val="23"/>
                <w:lang w:val="en-US"/>
              </w:rPr>
              <w:t>cond</w:t>
            </w:r>
            <w:r w:rsidRPr="00802592">
              <w:rPr>
                <w:sz w:val="23"/>
                <w:szCs w:val="23"/>
              </w:rPr>
              <w:t xml:space="preserve"> = 3 и </w:t>
            </w:r>
            <w:r w:rsidRPr="00802592">
              <w:rPr>
                <w:sz w:val="23"/>
                <w:szCs w:val="23"/>
                <w:lang w:val="en-US"/>
              </w:rPr>
              <w:t>additional</w:t>
            </w:r>
            <w:r w:rsidRPr="00802592">
              <w:rPr>
                <w:sz w:val="23"/>
                <w:szCs w:val="23"/>
              </w:rPr>
              <w:t>_</w:t>
            </w:r>
            <w:r w:rsidRPr="00802592">
              <w:rPr>
                <w:sz w:val="23"/>
                <w:szCs w:val="23"/>
                <w:lang w:val="en-US"/>
              </w:rPr>
              <w:t>p</w:t>
            </w:r>
            <w:r w:rsidRPr="00802592">
              <w:rPr>
                <w:sz w:val="23"/>
                <w:szCs w:val="23"/>
              </w:rPr>
              <w:t>/@</w:t>
            </w:r>
            <w:r w:rsidRPr="00802592">
              <w:rPr>
                <w:sz w:val="23"/>
                <w:szCs w:val="23"/>
                <w:lang w:val="en-US"/>
              </w:rPr>
              <w:t>ad</w:t>
            </w:r>
            <w:r w:rsidRPr="00802592">
              <w:rPr>
                <w:sz w:val="23"/>
                <w:szCs w:val="23"/>
              </w:rPr>
              <w:t>_</w:t>
            </w:r>
            <w:r w:rsidRPr="00802592">
              <w:rPr>
                <w:sz w:val="23"/>
                <w:szCs w:val="23"/>
                <w:lang w:val="en-US"/>
              </w:rPr>
              <w:t>pur</w:t>
            </w:r>
            <w:r w:rsidRPr="00802592">
              <w:rPr>
                <w:sz w:val="23"/>
                <w:szCs w:val="23"/>
              </w:rPr>
              <w:t xml:space="preserve"> = 3</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62376C">
            <w:pPr>
              <w:pStyle w:val="aff7"/>
              <w:rPr>
                <w:sz w:val="24"/>
              </w:rPr>
            </w:pPr>
            <w:r w:rsidRPr="00802592">
              <w:rPr>
                <w:sz w:val="24"/>
              </w:rPr>
              <w:t>ВМП</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001C05">
            <w:pPr>
              <w:pStyle w:val="aff7"/>
              <w:rPr>
                <w:sz w:val="23"/>
                <w:szCs w:val="23"/>
              </w:rPr>
            </w:pPr>
            <w:r w:rsidRPr="00802592">
              <w:rPr>
                <w:sz w:val="23"/>
                <w:szCs w:val="23"/>
              </w:rPr>
              <w:t xml:space="preserve">Высокотехнологичная медицинская помощь: </w:t>
            </w:r>
            <w:r w:rsidRPr="00802592">
              <w:rPr>
                <w:sz w:val="24"/>
                <w:lang w:val="en-US"/>
              </w:rPr>
              <w:t>personal</w:t>
            </w:r>
            <w:r w:rsidRPr="00802592">
              <w:rPr>
                <w:sz w:val="24"/>
              </w:rPr>
              <w:t>_</w:t>
            </w:r>
            <w:r w:rsidRPr="00802592">
              <w:rPr>
                <w:sz w:val="24"/>
                <w:lang w:val="en-US"/>
              </w:rPr>
              <w:t>account</w:t>
            </w:r>
            <w:r w:rsidRPr="00802592">
              <w:rPr>
                <w:sz w:val="23"/>
                <w:szCs w:val="23"/>
              </w:rPr>
              <w:t xml:space="preserve"> @</w:t>
            </w:r>
            <w:r w:rsidRPr="00802592">
              <w:rPr>
                <w:sz w:val="23"/>
                <w:szCs w:val="23"/>
                <w:lang w:val="en-US"/>
              </w:rPr>
              <w:t>help</w:t>
            </w:r>
            <w:r w:rsidRPr="00802592">
              <w:rPr>
                <w:sz w:val="23"/>
                <w:szCs w:val="23"/>
              </w:rPr>
              <w:t>_</w:t>
            </w:r>
            <w:r w:rsidRPr="00802592">
              <w:rPr>
                <w:sz w:val="23"/>
                <w:szCs w:val="23"/>
                <w:lang w:val="en-US"/>
              </w:rPr>
              <w:t>type</w:t>
            </w:r>
            <w:r w:rsidRPr="00802592">
              <w:rPr>
                <w:sz w:val="23"/>
                <w:szCs w:val="23"/>
              </w:rPr>
              <w:t xml:space="preserve"> соотв. [</w:t>
            </w:r>
            <w:r w:rsidRPr="00802592">
              <w:rPr>
                <w:sz w:val="23"/>
                <w:szCs w:val="23"/>
                <w:lang w:val="en-US"/>
              </w:rPr>
              <w:t xml:space="preserve"> </w:t>
            </w:r>
            <w:r w:rsidRPr="00802592">
              <w:rPr>
                <w:sz w:val="23"/>
                <w:szCs w:val="23"/>
              </w:rPr>
              <w:t>8, 9</w:t>
            </w:r>
            <w:r w:rsidRPr="00802592">
              <w:rPr>
                <w:sz w:val="23"/>
                <w:szCs w:val="23"/>
                <w:lang w:val="en-US"/>
              </w:rPr>
              <w:t xml:space="preserve"> </w:t>
            </w:r>
            <w:r w:rsidRPr="00802592">
              <w:rPr>
                <w:sz w:val="23"/>
                <w:szCs w:val="23"/>
              </w:rPr>
              <w:t>]</w:t>
            </w:r>
          </w:p>
        </w:tc>
      </w:tr>
    </w:tbl>
    <w:p w:rsidR="00FD1AFD" w:rsidRPr="00802592" w:rsidRDefault="00FD1AFD" w:rsidP="00ED4A31">
      <w:pPr>
        <w:pStyle w:val="3"/>
        <w:spacing w:before="360"/>
      </w:pPr>
      <w:bookmarkStart w:id="105" w:name="_Toc190875705"/>
      <w:r w:rsidRPr="00802592">
        <w:t>4.</w:t>
      </w:r>
      <w:r w:rsidR="007B60AA" w:rsidRPr="00802592">
        <w:t>5</w:t>
      </w:r>
      <w:r w:rsidR="00BF2506" w:rsidRPr="00802592">
        <w:t>.2</w:t>
      </w:r>
      <w:r w:rsidRPr="00802592">
        <w:t xml:space="preserve">. </w:t>
      </w:r>
      <w:r w:rsidR="007C65C0" w:rsidRPr="00802592">
        <w:t>Стандартные с</w:t>
      </w:r>
      <w:r w:rsidR="008E26E3" w:rsidRPr="00802592">
        <w:t>ценарии</w:t>
      </w:r>
      <w:r w:rsidR="00BF2506" w:rsidRPr="00802592">
        <w:t xml:space="preserve"> </w:t>
      </w:r>
      <w:r w:rsidRPr="00802592">
        <w:t>группы «</w:t>
      </w:r>
      <w:proofErr w:type="gramStart"/>
      <w:r w:rsidRPr="00802592">
        <w:t>Базовый</w:t>
      </w:r>
      <w:proofErr w:type="gramEnd"/>
      <w:r w:rsidRPr="00802592">
        <w:t xml:space="preserve"> ФЛК»</w:t>
      </w:r>
      <w:bookmarkEnd w:id="105"/>
    </w:p>
    <w:p w:rsidR="008E26E3" w:rsidRPr="00802592" w:rsidRDefault="008E26E3" w:rsidP="007C65C0">
      <w:r w:rsidRPr="00802592">
        <w:t>Термины и сокращения:</w:t>
      </w:r>
    </w:p>
    <w:tbl>
      <w:tblPr>
        <w:tblW w:w="10206" w:type="dxa"/>
        <w:tblInd w:w="108" w:type="dxa"/>
        <w:tblLayout w:type="fixed"/>
        <w:tblLook w:val="0000" w:firstRow="0" w:lastRow="0" w:firstColumn="0" w:lastColumn="0" w:noHBand="0" w:noVBand="0"/>
      </w:tblPr>
      <w:tblGrid>
        <w:gridCol w:w="2552"/>
        <w:gridCol w:w="7654"/>
      </w:tblGrid>
      <w:tr w:rsidR="008E26E3" w:rsidRPr="00802592" w:rsidTr="00591823">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26E3" w:rsidRPr="00802592" w:rsidRDefault="008E26E3" w:rsidP="00591823">
            <w:pPr>
              <w:pStyle w:val="aff7"/>
              <w:rPr>
                <w:b/>
                <w:sz w:val="24"/>
              </w:rPr>
            </w:pPr>
            <w:r w:rsidRPr="00802592">
              <w:rPr>
                <w:b/>
                <w:sz w:val="24"/>
              </w:rPr>
              <w:t>Расшифровка</w:t>
            </w:r>
          </w:p>
        </w:tc>
      </w:tr>
      <w:tr w:rsidR="00C238A7" w:rsidRPr="00802592" w:rsidTr="00591823">
        <w:tc>
          <w:tcPr>
            <w:tcW w:w="2552" w:type="dxa"/>
            <w:tcBorders>
              <w:top w:val="single" w:sz="4" w:space="0" w:color="000000"/>
              <w:left w:val="single" w:sz="4" w:space="0" w:color="000000"/>
              <w:bottom w:val="single" w:sz="4" w:space="0" w:color="000000"/>
            </w:tcBorders>
          </w:tcPr>
          <w:p w:rsidR="00C238A7" w:rsidRPr="00802592" w:rsidRDefault="00C238A7" w:rsidP="00591823">
            <w:pPr>
              <w:pStyle w:val="aff7"/>
              <w:rPr>
                <w:sz w:val="24"/>
              </w:rPr>
            </w:pPr>
            <w:r w:rsidRPr="00802592">
              <w:rPr>
                <w:sz w:val="24"/>
              </w:rPr>
              <w:t>персональный счет</w:t>
            </w:r>
          </w:p>
        </w:tc>
        <w:tc>
          <w:tcPr>
            <w:tcW w:w="7654" w:type="dxa"/>
            <w:tcBorders>
              <w:top w:val="single" w:sz="4" w:space="0" w:color="000000"/>
              <w:left w:val="single" w:sz="4" w:space="0" w:color="000000"/>
              <w:bottom w:val="single" w:sz="4" w:space="0" w:color="000000"/>
              <w:right w:val="single" w:sz="4" w:space="0" w:color="000000"/>
            </w:tcBorders>
          </w:tcPr>
          <w:p w:rsidR="00C238A7" w:rsidRPr="00802592" w:rsidRDefault="00C238A7" w:rsidP="00591823">
            <w:pPr>
              <w:pStyle w:val="aff7"/>
              <w:rPr>
                <w:sz w:val="24"/>
                <w:lang w:val="en-US"/>
              </w:rPr>
            </w:pPr>
            <w:r w:rsidRPr="00802592">
              <w:rPr>
                <w:sz w:val="24"/>
              </w:rPr>
              <w:t xml:space="preserve">Элемент </w:t>
            </w:r>
            <w:r w:rsidRPr="00802592">
              <w:rPr>
                <w:sz w:val="24"/>
                <w:lang w:val="en-US"/>
              </w:rPr>
              <w:t>personal_account</w:t>
            </w:r>
          </w:p>
        </w:tc>
      </w:tr>
      <w:tr w:rsidR="008E26E3" w:rsidRPr="00802592" w:rsidTr="00591823">
        <w:tc>
          <w:tcPr>
            <w:tcW w:w="2552" w:type="dxa"/>
            <w:tcBorders>
              <w:top w:val="single" w:sz="4" w:space="0" w:color="000000"/>
              <w:left w:val="single" w:sz="4" w:space="0" w:color="000000"/>
              <w:bottom w:val="single" w:sz="4" w:space="0" w:color="000000"/>
            </w:tcBorders>
          </w:tcPr>
          <w:p w:rsidR="008E26E3" w:rsidRPr="00802592" w:rsidRDefault="008E26E3" w:rsidP="00591823">
            <w:pPr>
              <w:pStyle w:val="aff7"/>
              <w:rPr>
                <w:sz w:val="24"/>
              </w:rPr>
            </w:pPr>
            <w:r w:rsidRPr="00802592">
              <w:rPr>
                <w:sz w:val="24"/>
              </w:rPr>
              <w:t>отчетный период</w:t>
            </w:r>
          </w:p>
        </w:tc>
        <w:tc>
          <w:tcPr>
            <w:tcW w:w="7654" w:type="dxa"/>
            <w:tcBorders>
              <w:top w:val="single" w:sz="4" w:space="0" w:color="000000"/>
              <w:left w:val="single" w:sz="4" w:space="0" w:color="000000"/>
              <w:bottom w:val="single" w:sz="4" w:space="0" w:color="000000"/>
              <w:right w:val="single" w:sz="4" w:space="0" w:color="000000"/>
            </w:tcBorders>
          </w:tcPr>
          <w:p w:rsidR="008E26E3" w:rsidRPr="00802592" w:rsidRDefault="008E26E3" w:rsidP="00591823">
            <w:pPr>
              <w:pStyle w:val="aff7"/>
              <w:rPr>
                <w:sz w:val="24"/>
              </w:rPr>
            </w:pPr>
            <w:r w:rsidRPr="00802592">
              <w:rPr>
                <w:sz w:val="24"/>
              </w:rPr>
              <w:t>Значения даты начала и даты окончания, которые определяются по body/@year (год) и body/@</w:t>
            </w:r>
            <w:r w:rsidRPr="00802592">
              <w:rPr>
                <w:sz w:val="24"/>
                <w:lang w:val="en-US"/>
              </w:rPr>
              <w:t>month</w:t>
            </w:r>
            <w:r w:rsidRPr="00802592">
              <w:rPr>
                <w:sz w:val="24"/>
              </w:rPr>
              <w:t xml:space="preserve"> (месяц) из графика предоставления реестров счетов в соответвии с Порядком взаимодействия участников ОМС (см. раздел 2)</w:t>
            </w:r>
          </w:p>
        </w:tc>
      </w:tr>
      <w:tr w:rsidR="00A63B53" w:rsidRPr="00802592" w:rsidTr="006F6F6F">
        <w:trPr>
          <w:trHeight w:val="426"/>
        </w:trPr>
        <w:tc>
          <w:tcPr>
            <w:tcW w:w="2552" w:type="dxa"/>
            <w:tcBorders>
              <w:top w:val="single" w:sz="4" w:space="0" w:color="000000"/>
              <w:left w:val="single" w:sz="4" w:space="0" w:color="000000"/>
              <w:bottom w:val="single" w:sz="4" w:space="0" w:color="000000"/>
            </w:tcBorders>
          </w:tcPr>
          <w:p w:rsidR="00A63B53" w:rsidRPr="00802592" w:rsidRDefault="00A63B53" w:rsidP="00591823">
            <w:pPr>
              <w:pStyle w:val="aff7"/>
              <w:rPr>
                <w:sz w:val="24"/>
              </w:rPr>
            </w:pPr>
            <w:r w:rsidRPr="00802592">
              <w:rPr>
                <w:sz w:val="24"/>
              </w:rPr>
              <w:t xml:space="preserve">первичный </w:t>
            </w:r>
            <w:r w:rsidR="00C238A7" w:rsidRPr="00802592">
              <w:rPr>
                <w:sz w:val="24"/>
              </w:rPr>
              <w:t xml:space="preserve">персональный </w:t>
            </w:r>
            <w:r w:rsidRPr="00802592">
              <w:rPr>
                <w:sz w:val="24"/>
              </w:rPr>
              <w:t>счет</w:t>
            </w:r>
          </w:p>
        </w:tc>
        <w:tc>
          <w:tcPr>
            <w:tcW w:w="7654" w:type="dxa"/>
            <w:tcBorders>
              <w:top w:val="single" w:sz="4" w:space="0" w:color="000000"/>
              <w:left w:val="single" w:sz="4" w:space="0" w:color="000000"/>
              <w:bottom w:val="single" w:sz="4" w:space="0" w:color="000000"/>
              <w:right w:val="single" w:sz="4" w:space="0" w:color="000000"/>
            </w:tcBorders>
          </w:tcPr>
          <w:p w:rsidR="00A63B53" w:rsidRPr="00802592" w:rsidRDefault="00C238A7" w:rsidP="00223DEE">
            <w:pPr>
              <w:pStyle w:val="aff7"/>
              <w:rPr>
                <w:sz w:val="24"/>
              </w:rPr>
            </w:pPr>
            <w:r w:rsidRPr="00802592">
              <w:rPr>
                <w:sz w:val="24"/>
              </w:rPr>
              <w:t>Персональный счет</w:t>
            </w:r>
            <w:r w:rsidR="00A63B53" w:rsidRPr="00802592">
              <w:rPr>
                <w:sz w:val="24"/>
              </w:rPr>
              <w:t>, выставляемый в СМО (</w:t>
            </w:r>
            <w:r w:rsidR="00A63B53" w:rsidRPr="00802592">
              <w:rPr>
                <w:sz w:val="24"/>
                <w:lang w:val="en-US"/>
              </w:rPr>
              <w:t>bill</w:t>
            </w:r>
            <w:r w:rsidR="00A63B53" w:rsidRPr="00802592">
              <w:rPr>
                <w:sz w:val="24"/>
              </w:rPr>
              <w:t>@</w:t>
            </w:r>
            <w:r w:rsidR="00A63B53" w:rsidRPr="00802592">
              <w:rPr>
                <w:sz w:val="24"/>
                <w:lang w:val="en-US"/>
              </w:rPr>
              <w:t>ogrn</w:t>
            </w:r>
            <w:r w:rsidR="00A63B53" w:rsidRPr="00802592">
              <w:rPr>
                <w:sz w:val="24"/>
              </w:rPr>
              <w:t>_</w:t>
            </w:r>
            <w:r w:rsidR="00A63B53" w:rsidRPr="00802592">
              <w:rPr>
                <w:sz w:val="24"/>
                <w:lang w:val="en-US"/>
              </w:rPr>
              <w:t>smo</w:t>
            </w:r>
            <w:r w:rsidR="00A63B53" w:rsidRPr="00802592">
              <w:rPr>
                <w:sz w:val="24"/>
              </w:rPr>
              <w:t>) впервые (@</w:t>
            </w:r>
            <w:r w:rsidR="00A63B53" w:rsidRPr="00802592">
              <w:rPr>
                <w:sz w:val="24"/>
                <w:lang w:val="en-US"/>
              </w:rPr>
              <w:t>type</w:t>
            </w:r>
            <w:r w:rsidR="00A63B53" w:rsidRPr="00802592">
              <w:rPr>
                <w:sz w:val="24"/>
              </w:rPr>
              <w:t>_</w:t>
            </w:r>
            <w:r w:rsidR="00A63B53" w:rsidRPr="00802592">
              <w:rPr>
                <w:sz w:val="24"/>
                <w:lang w:val="en-US"/>
              </w:rPr>
              <w:t>r</w:t>
            </w:r>
            <w:r w:rsidR="00A63B53" w:rsidRPr="00802592">
              <w:rPr>
                <w:sz w:val="24"/>
              </w:rPr>
              <w:t xml:space="preserve"> = 1).</w:t>
            </w:r>
          </w:p>
        </w:tc>
      </w:tr>
      <w:tr w:rsidR="00223DEE" w:rsidRPr="00802592" w:rsidTr="006F6F6F">
        <w:trPr>
          <w:trHeight w:val="426"/>
        </w:trPr>
        <w:tc>
          <w:tcPr>
            <w:tcW w:w="2552" w:type="dxa"/>
            <w:tcBorders>
              <w:top w:val="single" w:sz="4" w:space="0" w:color="000000"/>
              <w:left w:val="single" w:sz="4" w:space="0" w:color="000000"/>
              <w:bottom w:val="single" w:sz="4" w:space="0" w:color="000000"/>
            </w:tcBorders>
          </w:tcPr>
          <w:p w:rsidR="00223DEE" w:rsidRPr="00802592" w:rsidRDefault="00223DEE" w:rsidP="00591823">
            <w:pPr>
              <w:pStyle w:val="aff7"/>
              <w:rPr>
                <w:sz w:val="24"/>
              </w:rPr>
            </w:pPr>
            <w:r w:rsidRPr="00802592">
              <w:rPr>
                <w:sz w:val="24"/>
              </w:rPr>
              <w:t>повторный персональнеый счет</w:t>
            </w:r>
          </w:p>
        </w:tc>
        <w:tc>
          <w:tcPr>
            <w:tcW w:w="7654" w:type="dxa"/>
            <w:tcBorders>
              <w:top w:val="single" w:sz="4" w:space="0" w:color="000000"/>
              <w:left w:val="single" w:sz="4" w:space="0" w:color="000000"/>
              <w:bottom w:val="single" w:sz="4" w:space="0" w:color="000000"/>
              <w:right w:val="single" w:sz="4" w:space="0" w:color="000000"/>
            </w:tcBorders>
          </w:tcPr>
          <w:p w:rsidR="00223DEE" w:rsidRPr="00802592" w:rsidRDefault="00223DEE" w:rsidP="00223DEE">
            <w:pPr>
              <w:pStyle w:val="aff7"/>
              <w:rPr>
                <w:sz w:val="24"/>
              </w:rPr>
            </w:pPr>
            <w:r w:rsidRPr="00802592">
              <w:rPr>
                <w:sz w:val="24"/>
              </w:rPr>
              <w:t>Персональный счет, выставляемый в СМО (</w:t>
            </w:r>
            <w:r w:rsidRPr="00802592">
              <w:rPr>
                <w:sz w:val="24"/>
                <w:lang w:val="en-US"/>
              </w:rPr>
              <w:t>bill</w:t>
            </w:r>
            <w:r w:rsidRPr="00802592">
              <w:rPr>
                <w:sz w:val="24"/>
              </w:rPr>
              <w:t>@</w:t>
            </w:r>
            <w:r w:rsidRPr="00802592">
              <w:rPr>
                <w:sz w:val="24"/>
                <w:lang w:val="en-US"/>
              </w:rPr>
              <w:t>ogrn</w:t>
            </w:r>
            <w:r w:rsidRPr="00802592">
              <w:rPr>
                <w:sz w:val="24"/>
              </w:rPr>
              <w:t>_</w:t>
            </w:r>
            <w:r w:rsidRPr="00802592">
              <w:rPr>
                <w:sz w:val="24"/>
                <w:lang w:val="en-US"/>
              </w:rPr>
              <w:t>smo</w:t>
            </w:r>
            <w:r w:rsidRPr="00802592">
              <w:rPr>
                <w:sz w:val="24"/>
              </w:rPr>
              <w:t>) повторно (@</w:t>
            </w:r>
            <w:r w:rsidRPr="00802592">
              <w:rPr>
                <w:sz w:val="24"/>
                <w:lang w:val="en-US"/>
              </w:rPr>
              <w:t>type</w:t>
            </w:r>
            <w:r w:rsidRPr="00802592">
              <w:rPr>
                <w:sz w:val="24"/>
              </w:rPr>
              <w:t>_</w:t>
            </w:r>
            <w:r w:rsidRPr="00802592">
              <w:rPr>
                <w:sz w:val="24"/>
                <w:lang w:val="en-US"/>
              </w:rPr>
              <w:t>r</w:t>
            </w:r>
            <w:r w:rsidRPr="00802592">
              <w:rPr>
                <w:sz w:val="24"/>
              </w:rPr>
              <w:t xml:space="preserve"> = 2). Для повторно выставляемого счета (@</w:t>
            </w:r>
            <w:r w:rsidRPr="00802592">
              <w:rPr>
                <w:sz w:val="24"/>
                <w:lang w:val="en-US"/>
              </w:rPr>
              <w:t>type</w:t>
            </w:r>
            <w:r w:rsidRPr="00802592">
              <w:rPr>
                <w:sz w:val="24"/>
              </w:rPr>
              <w:t>_</w:t>
            </w:r>
            <w:r w:rsidRPr="00802592">
              <w:rPr>
                <w:sz w:val="24"/>
                <w:lang w:val="en-US"/>
              </w:rPr>
              <w:t>r</w:t>
            </w:r>
            <w:r w:rsidRPr="00802592">
              <w:rPr>
                <w:sz w:val="24"/>
              </w:rPr>
              <w:t xml:space="preserve"> = 2) первичным является счет с тем же @</w:t>
            </w:r>
            <w:r w:rsidRPr="00802592">
              <w:rPr>
                <w:sz w:val="24"/>
                <w:lang w:val="en-US"/>
              </w:rPr>
              <w:t>xkey</w:t>
            </w:r>
            <w:r w:rsidRPr="00802592">
              <w:rPr>
                <w:sz w:val="24"/>
              </w:rPr>
              <w:t>, поданный в ту же СМО в предыдущем отчетном периоде.</w:t>
            </w:r>
          </w:p>
        </w:tc>
      </w:tr>
    </w:tbl>
    <w:p w:rsidR="008E26E3" w:rsidRPr="00802592" w:rsidRDefault="008E26E3" w:rsidP="007C65C0">
      <w:pPr>
        <w:rPr>
          <w:lang w:eastAsia="ar-SA"/>
        </w:rPr>
      </w:pPr>
      <w:r w:rsidRPr="00802592">
        <w:t>Описание сценариев:</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43"/>
      </w:tblGrid>
      <w:tr w:rsidR="008E26E3" w:rsidRPr="00802592" w:rsidTr="008E26E3">
        <w:trPr>
          <w:trHeight w:val="998"/>
          <w:tblHeader/>
        </w:trPr>
        <w:tc>
          <w:tcPr>
            <w:tcW w:w="709" w:type="dxa"/>
            <w:shd w:val="clear" w:color="auto" w:fill="auto"/>
            <w:vAlign w:val="center"/>
          </w:tcPr>
          <w:p w:rsidR="008E26E3" w:rsidRPr="00802592" w:rsidRDefault="008E26E3" w:rsidP="00FD1AFD">
            <w:pPr>
              <w:pStyle w:val="aff7"/>
              <w:jc w:val="center"/>
              <w:rPr>
                <w:b/>
                <w:sz w:val="24"/>
              </w:rPr>
            </w:pPr>
            <w:r w:rsidRPr="00802592">
              <w:rPr>
                <w:b/>
                <w:sz w:val="24"/>
              </w:rPr>
              <w:t>Код</w:t>
            </w:r>
          </w:p>
        </w:tc>
        <w:tc>
          <w:tcPr>
            <w:tcW w:w="2410" w:type="dxa"/>
            <w:shd w:val="clear" w:color="auto" w:fill="auto"/>
            <w:vAlign w:val="center"/>
          </w:tcPr>
          <w:p w:rsidR="008E26E3" w:rsidRPr="00802592" w:rsidRDefault="008E26E3" w:rsidP="008E26E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8E26E3" w:rsidRPr="00802592" w:rsidRDefault="001F179F" w:rsidP="008E26E3">
            <w:pPr>
              <w:pStyle w:val="aff7"/>
              <w:jc w:val="center"/>
              <w:rPr>
                <w:b/>
                <w:sz w:val="24"/>
              </w:rPr>
            </w:pPr>
            <w:r w:rsidRPr="00802592">
              <w:rPr>
                <w:b/>
                <w:sz w:val="24"/>
              </w:rPr>
              <w:t>Основной элемент</w:t>
            </w:r>
          </w:p>
        </w:tc>
        <w:tc>
          <w:tcPr>
            <w:tcW w:w="4643" w:type="dxa"/>
            <w:shd w:val="clear" w:color="auto" w:fill="auto"/>
            <w:vAlign w:val="center"/>
          </w:tcPr>
          <w:p w:rsidR="008E26E3" w:rsidRPr="00802592" w:rsidRDefault="008E26E3" w:rsidP="008E26E3">
            <w:pPr>
              <w:pStyle w:val="aff7"/>
              <w:jc w:val="center"/>
              <w:rPr>
                <w:b/>
                <w:sz w:val="24"/>
              </w:rPr>
            </w:pPr>
            <w:r w:rsidRPr="00802592">
              <w:rPr>
                <w:b/>
                <w:sz w:val="24"/>
              </w:rPr>
              <w:t>Описание теста</w:t>
            </w:r>
          </w:p>
        </w:tc>
        <w:tc>
          <w:tcPr>
            <w:tcW w:w="743" w:type="dxa"/>
            <w:shd w:val="clear" w:color="auto" w:fill="auto"/>
            <w:vAlign w:val="center"/>
          </w:tcPr>
          <w:p w:rsidR="008E26E3" w:rsidRPr="00802592" w:rsidRDefault="008E26E3" w:rsidP="00FD1AFD">
            <w:pPr>
              <w:pStyle w:val="aff7"/>
              <w:jc w:val="center"/>
              <w:rPr>
                <w:b/>
                <w:sz w:val="24"/>
              </w:rPr>
            </w:pPr>
            <w:r w:rsidRPr="00802592">
              <w:rPr>
                <w:b/>
                <w:sz w:val="24"/>
              </w:rPr>
              <w:t>Код дефе-кта</w:t>
            </w:r>
          </w:p>
        </w:tc>
      </w:tr>
      <w:tr w:rsidR="00FD1AFD" w:rsidRPr="00802592" w:rsidTr="00E52FD4">
        <w:tc>
          <w:tcPr>
            <w:tcW w:w="709" w:type="dxa"/>
            <w:shd w:val="clear" w:color="auto" w:fill="auto"/>
          </w:tcPr>
          <w:p w:rsidR="00FD1AFD" w:rsidRPr="00802592" w:rsidRDefault="00FD1AFD" w:rsidP="00FD1AFD">
            <w:pPr>
              <w:pStyle w:val="aff7"/>
              <w:rPr>
                <w:b/>
                <w:sz w:val="24"/>
              </w:rPr>
            </w:pPr>
            <w:r w:rsidRPr="00802592">
              <w:rPr>
                <w:b/>
                <w:sz w:val="24"/>
              </w:rPr>
              <w:t>FS</w:t>
            </w:r>
          </w:p>
        </w:tc>
        <w:tc>
          <w:tcPr>
            <w:tcW w:w="9497" w:type="dxa"/>
            <w:gridSpan w:val="4"/>
            <w:shd w:val="clear" w:color="auto" w:fill="auto"/>
          </w:tcPr>
          <w:p w:rsidR="00FD1AFD" w:rsidRPr="00802592" w:rsidRDefault="00FD1AFD" w:rsidP="00FD1AFD">
            <w:pPr>
              <w:pStyle w:val="aff7"/>
              <w:rPr>
                <w:b/>
                <w:color w:val="FFFFFF" w:themeColor="background1"/>
                <w:sz w:val="24"/>
              </w:rPr>
            </w:pPr>
            <w:r w:rsidRPr="00802592">
              <w:rPr>
                <w:b/>
                <w:sz w:val="24"/>
              </w:rPr>
              <w:t>Верификация структуры файла счета</w:t>
            </w:r>
          </w:p>
        </w:tc>
      </w:tr>
      <w:tr w:rsidR="00FD1AFD" w:rsidRPr="00802592" w:rsidTr="005E2C28">
        <w:tc>
          <w:tcPr>
            <w:tcW w:w="709" w:type="dxa"/>
            <w:shd w:val="clear" w:color="auto" w:fill="auto"/>
          </w:tcPr>
          <w:p w:rsidR="00FD1AFD" w:rsidRPr="00802592" w:rsidRDefault="00FD1AFD" w:rsidP="00FD1AFD">
            <w:pPr>
              <w:pStyle w:val="aff7"/>
            </w:pPr>
            <w:r w:rsidRPr="00802592">
              <w:t>FS01</w:t>
            </w:r>
          </w:p>
        </w:tc>
        <w:tc>
          <w:tcPr>
            <w:tcW w:w="2410" w:type="dxa"/>
          </w:tcPr>
          <w:p w:rsidR="00FD1AFD" w:rsidRPr="00802592" w:rsidRDefault="00B71395" w:rsidP="00771459">
            <w:pPr>
              <w:pStyle w:val="aff7"/>
            </w:pPr>
            <w:r w:rsidRPr="00802592">
              <w:t>д</w:t>
            </w:r>
            <w:r w:rsidR="00FD1AFD" w:rsidRPr="00802592">
              <w:t>ля всех</w:t>
            </w:r>
          </w:p>
        </w:tc>
        <w:tc>
          <w:tcPr>
            <w:tcW w:w="1701" w:type="dxa"/>
          </w:tcPr>
          <w:p w:rsidR="00FD1AFD" w:rsidRPr="00802592" w:rsidRDefault="00FD1AFD" w:rsidP="00771459">
            <w:pPr>
              <w:pStyle w:val="aff7"/>
            </w:pPr>
            <w:r w:rsidRPr="00802592">
              <w:rPr>
                <w:lang w:val="en-US"/>
              </w:rPr>
              <w:t>package</w:t>
            </w:r>
          </w:p>
        </w:tc>
        <w:tc>
          <w:tcPr>
            <w:tcW w:w="4643" w:type="dxa"/>
            <w:shd w:val="clear" w:color="auto" w:fill="auto"/>
          </w:tcPr>
          <w:p w:rsidR="00FD1AFD" w:rsidRPr="00802592" w:rsidRDefault="00FD1AFD" w:rsidP="00FD1AFD">
            <w:pPr>
              <w:pStyle w:val="aff7"/>
            </w:pPr>
            <w:r w:rsidRPr="00802592">
              <w:rPr>
                <w:lang w:val="en-US"/>
              </w:rPr>
              <w:t>c</w:t>
            </w:r>
            <w:r w:rsidRPr="00802592">
              <w:t>оответствие схеме данных bill615.xsd.</w:t>
            </w:r>
          </w:p>
        </w:tc>
        <w:tc>
          <w:tcPr>
            <w:tcW w:w="743" w:type="dxa"/>
            <w:vMerge w:val="restart"/>
            <w:shd w:val="clear" w:color="auto" w:fill="auto"/>
          </w:tcPr>
          <w:p w:rsidR="00FD1AFD" w:rsidRPr="00802592" w:rsidRDefault="00FD1AFD" w:rsidP="00FA7C36">
            <w:pPr>
              <w:pStyle w:val="aff7"/>
            </w:pPr>
            <w:r w:rsidRPr="00802592">
              <w:t>5.1.4</w:t>
            </w:r>
          </w:p>
        </w:tc>
      </w:tr>
      <w:tr w:rsidR="00FD1AFD" w:rsidRPr="00802592" w:rsidTr="005E2C28">
        <w:tc>
          <w:tcPr>
            <w:tcW w:w="709" w:type="dxa"/>
            <w:shd w:val="clear" w:color="auto" w:fill="auto"/>
          </w:tcPr>
          <w:p w:rsidR="00FD1AFD" w:rsidRPr="00802592" w:rsidRDefault="00FD1AFD" w:rsidP="00FD1AFD">
            <w:pPr>
              <w:pStyle w:val="aff7"/>
            </w:pPr>
            <w:r w:rsidRPr="00802592">
              <w:t>FS02</w:t>
            </w:r>
          </w:p>
        </w:tc>
        <w:tc>
          <w:tcPr>
            <w:tcW w:w="2410" w:type="dxa"/>
          </w:tcPr>
          <w:p w:rsidR="00FD1AFD" w:rsidRPr="00802592" w:rsidRDefault="00FD1AFD" w:rsidP="00A75D56">
            <w:pPr>
              <w:pStyle w:val="aff7"/>
              <w:rPr>
                <w:lang w:val="en-US"/>
              </w:rPr>
            </w:pPr>
            <w:r w:rsidRPr="00802592">
              <w:t xml:space="preserve">ИНД </w:t>
            </w:r>
            <w:r w:rsidR="007C18E2" w:rsidRPr="00802592">
              <w:t>соотв.</w:t>
            </w:r>
            <w:r w:rsidR="00A75D56" w:rsidRPr="00802592">
              <w:rPr>
                <w:lang w:val="en-US"/>
              </w:rPr>
              <w:t xml:space="preserve"> [</w:t>
            </w:r>
            <w:r w:rsidRPr="00802592">
              <w:t>4, 5, 8, 2</w:t>
            </w:r>
            <w:r w:rsidR="00A75D56" w:rsidRPr="00802592">
              <w:rPr>
                <w:lang w:val="en-US"/>
              </w:rPr>
              <w:t>]</w:t>
            </w:r>
          </w:p>
        </w:tc>
        <w:tc>
          <w:tcPr>
            <w:tcW w:w="1701" w:type="dxa"/>
          </w:tcPr>
          <w:p w:rsidR="00FD1AFD" w:rsidRPr="00802592" w:rsidRDefault="00FD1AFD" w:rsidP="00771459">
            <w:pPr>
              <w:pStyle w:val="aff7"/>
            </w:pPr>
            <w:r w:rsidRPr="00802592">
              <w:rPr>
                <w:lang w:val="en-US"/>
              </w:rPr>
              <w:t>bill</w:t>
            </w:r>
          </w:p>
        </w:tc>
        <w:tc>
          <w:tcPr>
            <w:tcW w:w="4643" w:type="dxa"/>
            <w:shd w:val="clear" w:color="auto" w:fill="auto"/>
          </w:tcPr>
          <w:p w:rsidR="00FD1AFD" w:rsidRPr="00802592" w:rsidRDefault="00FD1AFD" w:rsidP="00FD1AFD">
            <w:pPr>
              <w:pStyle w:val="aff7"/>
            </w:pPr>
            <w:r w:rsidRPr="00802592">
              <w:t xml:space="preserve">@date_2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c>
          <w:tcPr>
            <w:tcW w:w="709" w:type="dxa"/>
            <w:shd w:val="clear" w:color="auto" w:fill="auto"/>
          </w:tcPr>
          <w:p w:rsidR="00FD1AFD" w:rsidRPr="00802592" w:rsidRDefault="00FD1AFD" w:rsidP="00FD1AFD">
            <w:pPr>
              <w:pStyle w:val="aff7"/>
            </w:pPr>
            <w:r w:rsidRPr="00802592">
              <w:t>FS04</w:t>
            </w:r>
          </w:p>
        </w:tc>
        <w:tc>
          <w:tcPr>
            <w:tcW w:w="2410" w:type="dxa"/>
            <w:vMerge w:val="restart"/>
          </w:tcPr>
          <w:p w:rsidR="00FD1AFD" w:rsidRPr="00802592" w:rsidRDefault="00FD1AFD" w:rsidP="008343A4">
            <w:pPr>
              <w:pStyle w:val="aff7"/>
              <w:rPr>
                <w:lang w:val="en-US"/>
              </w:rPr>
            </w:pPr>
            <w:r w:rsidRPr="00802592">
              <w:t>ИНД</w:t>
            </w:r>
            <w:r w:rsidR="007C18E2" w:rsidRPr="00802592">
              <w:t xml:space="preserve"> 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account_elem_t/</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B437E4">
            <w:pPr>
              <w:pStyle w:val="aff7"/>
            </w:pPr>
            <w:r w:rsidRPr="00802592">
              <w:t>@</w:t>
            </w:r>
            <w:r w:rsidRPr="00802592">
              <w:rPr>
                <w:lang w:val="en-US"/>
              </w:rPr>
              <w:t>amount</w:t>
            </w:r>
            <w:r w:rsidRPr="00802592">
              <w:t xml:space="preserve"> </w:t>
            </w:r>
            <w:r w:rsidR="00D625FB" w:rsidRPr="00802592">
              <w:t>присутствует</w:t>
            </w:r>
          </w:p>
        </w:tc>
        <w:tc>
          <w:tcPr>
            <w:tcW w:w="743" w:type="dxa"/>
            <w:vMerge/>
            <w:shd w:val="clear" w:color="auto" w:fill="auto"/>
            <w:vAlign w:val="center"/>
          </w:tcPr>
          <w:p w:rsidR="00FD1AFD" w:rsidRPr="00802592" w:rsidRDefault="00FD1AFD"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05</w:t>
            </w:r>
          </w:p>
        </w:tc>
        <w:tc>
          <w:tcPr>
            <w:tcW w:w="2410" w:type="dxa"/>
            <w:vMerge/>
          </w:tcPr>
          <w:p w:rsidR="00B71395" w:rsidRPr="00802592" w:rsidRDefault="00B71395" w:rsidP="00771459">
            <w:pPr>
              <w:pStyle w:val="aff7"/>
            </w:pPr>
          </w:p>
        </w:tc>
        <w:tc>
          <w:tcPr>
            <w:tcW w:w="1701" w:type="dxa"/>
            <w:vMerge w:val="restart"/>
          </w:tcPr>
          <w:p w:rsidR="00B71395" w:rsidRPr="00802592" w:rsidRDefault="00B71395" w:rsidP="00771459">
            <w:pPr>
              <w:pStyle w:val="aff7"/>
              <w:rPr>
                <w:lang w:val="en-US"/>
              </w:rPr>
            </w:pPr>
            <w:r w:rsidRPr="00802592">
              <w:rPr>
                <w:lang w:val="en-US"/>
              </w:rPr>
              <w:t>account_elem_f/ account_elem</w:t>
            </w:r>
          </w:p>
        </w:tc>
        <w:tc>
          <w:tcPr>
            <w:tcW w:w="4643" w:type="dxa"/>
            <w:shd w:val="clear" w:color="auto" w:fill="auto"/>
          </w:tcPr>
          <w:p w:rsidR="00B71395" w:rsidRPr="00802592" w:rsidRDefault="00B71395" w:rsidP="00FD1AFD">
            <w:pPr>
              <w:pStyle w:val="aff7"/>
            </w:pPr>
            <w:r w:rsidRPr="00802592">
              <w:t>@</w:t>
            </w:r>
            <w:r w:rsidRPr="00802592">
              <w:rPr>
                <w:lang w:val="en-US"/>
              </w:rPr>
              <w:t>amount</w:t>
            </w:r>
            <w:r w:rsidRPr="00802592">
              <w:t xml:space="preserv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c>
          <w:tcPr>
            <w:tcW w:w="709" w:type="dxa"/>
            <w:shd w:val="clear" w:color="auto" w:fill="auto"/>
          </w:tcPr>
          <w:p w:rsidR="00B71395" w:rsidRPr="00802592" w:rsidRDefault="00B71395" w:rsidP="00FD1AFD">
            <w:pPr>
              <w:pStyle w:val="aff7"/>
            </w:pPr>
            <w:r w:rsidRPr="00802592">
              <w:rPr>
                <w:lang w:val="en-US"/>
              </w:rPr>
              <w:t>FS</w:t>
            </w:r>
            <w:r w:rsidRPr="00802592">
              <w:t>06</w:t>
            </w:r>
          </w:p>
        </w:tc>
        <w:tc>
          <w:tcPr>
            <w:tcW w:w="2410" w:type="dxa"/>
            <w:vMerge w:val="restart"/>
          </w:tcPr>
          <w:p w:rsidR="00B71395" w:rsidRPr="00802592" w:rsidRDefault="00B71395" w:rsidP="007C18E2">
            <w:pPr>
              <w:pStyle w:val="aff7"/>
            </w:pPr>
            <w:r w:rsidRPr="00802592">
              <w:t xml:space="preserve">ИНД </w:t>
            </w:r>
            <w:r w:rsidR="007C18E2" w:rsidRPr="00802592">
              <w:t>равен</w:t>
            </w:r>
            <w:r w:rsidR="002969C0" w:rsidRPr="00802592">
              <w:t xml:space="preserve"> </w:t>
            </w:r>
            <w:r w:rsidRPr="00802592">
              <w:t>2</w:t>
            </w:r>
          </w:p>
        </w:tc>
        <w:tc>
          <w:tcPr>
            <w:tcW w:w="1701" w:type="dxa"/>
            <w:vMerge/>
          </w:tcPr>
          <w:p w:rsidR="00B71395" w:rsidRPr="00802592" w:rsidRDefault="00B71395" w:rsidP="00771459">
            <w:pPr>
              <w:pStyle w:val="aff7"/>
            </w:pPr>
          </w:p>
        </w:tc>
        <w:tc>
          <w:tcPr>
            <w:tcW w:w="4643" w:type="dxa"/>
            <w:shd w:val="clear" w:color="auto" w:fill="auto"/>
          </w:tcPr>
          <w:p w:rsidR="00B71395" w:rsidRPr="00802592" w:rsidRDefault="00B71395" w:rsidP="00FD1AFD">
            <w:pPr>
              <w:pStyle w:val="aff7"/>
              <w:ind w:right="459"/>
            </w:pPr>
            <w:r w:rsidRPr="00802592">
              <w:t xml:space="preserve">@invnumber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shd w:val="clear" w:color="auto" w:fill="auto"/>
          </w:tcPr>
          <w:p w:rsidR="00B71395" w:rsidRPr="00802592" w:rsidRDefault="00B71395" w:rsidP="00FD1AFD">
            <w:pPr>
              <w:pStyle w:val="aff7"/>
            </w:pPr>
            <w:r w:rsidRPr="00802592">
              <w:t>FS07</w:t>
            </w:r>
          </w:p>
        </w:tc>
        <w:tc>
          <w:tcPr>
            <w:tcW w:w="2410" w:type="dxa"/>
            <w:vMerge/>
          </w:tcPr>
          <w:p w:rsidR="00B71395" w:rsidRPr="00802592" w:rsidRDefault="00B71395" w:rsidP="00771459">
            <w:pPr>
              <w:pStyle w:val="aff7"/>
              <w:rPr>
                <w:lang w:val="en-US"/>
              </w:rPr>
            </w:pPr>
          </w:p>
        </w:tc>
        <w:tc>
          <w:tcPr>
            <w:tcW w:w="1701" w:type="dxa"/>
            <w:vMerge/>
          </w:tcPr>
          <w:p w:rsidR="00B71395" w:rsidRPr="00802592" w:rsidRDefault="00B71395" w:rsidP="00771459">
            <w:pPr>
              <w:pStyle w:val="aff7"/>
              <w:rPr>
                <w:lang w:val="en-US"/>
              </w:rPr>
            </w:pPr>
          </w:p>
        </w:tc>
        <w:tc>
          <w:tcPr>
            <w:tcW w:w="4643" w:type="dxa"/>
            <w:shd w:val="clear" w:color="auto" w:fill="auto"/>
          </w:tcPr>
          <w:p w:rsidR="00B71395" w:rsidRPr="00802592" w:rsidRDefault="00B71395" w:rsidP="00FD1AFD">
            <w:pPr>
              <w:pStyle w:val="aff7"/>
            </w:pPr>
            <w:r w:rsidRPr="00802592">
              <w:t xml:space="preserve">@invdate </w:t>
            </w:r>
            <w:r w:rsidR="008D6E65" w:rsidRPr="00802592">
              <w:t>присутствует</w:t>
            </w:r>
          </w:p>
        </w:tc>
        <w:tc>
          <w:tcPr>
            <w:tcW w:w="743" w:type="dxa"/>
            <w:vMerge/>
            <w:shd w:val="clear" w:color="auto" w:fill="auto"/>
            <w:vAlign w:val="center"/>
          </w:tcPr>
          <w:p w:rsidR="00B71395" w:rsidRPr="00802592" w:rsidRDefault="00B71395"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FS08</w:t>
            </w:r>
          </w:p>
        </w:tc>
        <w:tc>
          <w:tcPr>
            <w:tcW w:w="2410" w:type="dxa"/>
            <w:vMerge w:val="restart"/>
          </w:tcPr>
          <w:p w:rsidR="00FD1AFD" w:rsidRPr="00802592" w:rsidRDefault="00FD1AFD" w:rsidP="007C18E2">
            <w:pPr>
              <w:pStyle w:val="aff7"/>
              <w:rPr>
                <w:lang w:val="en-US"/>
              </w:rPr>
            </w:pPr>
            <w:r w:rsidRPr="00802592">
              <w:t xml:space="preserve">ИНД </w:t>
            </w:r>
            <w:r w:rsidR="007C18E2" w:rsidRPr="00802592">
              <w:t>соотв.</w:t>
            </w:r>
            <w:r w:rsidR="00A75D56" w:rsidRPr="00802592">
              <w:t xml:space="preserve"> </w:t>
            </w:r>
            <w:r w:rsidR="00A75D56" w:rsidRPr="00802592">
              <w:rPr>
                <w:lang w:val="en-US"/>
              </w:rPr>
              <w:t>[</w:t>
            </w:r>
            <w:r w:rsidRPr="00802592">
              <w:t>4, 5, 8, 2</w:t>
            </w:r>
            <w:r w:rsidR="00A75D56" w:rsidRPr="00802592">
              <w:rPr>
                <w:lang w:val="en-US"/>
              </w:rPr>
              <w:t>]</w:t>
            </w:r>
          </w:p>
        </w:tc>
        <w:tc>
          <w:tcPr>
            <w:tcW w:w="1701" w:type="dxa"/>
          </w:tcPr>
          <w:p w:rsidR="00FD1AFD" w:rsidRPr="00802592" w:rsidRDefault="00FD1AFD" w:rsidP="00771459">
            <w:pPr>
              <w:pStyle w:val="aff7"/>
              <w:rPr>
                <w:lang w:val="en-US"/>
              </w:rPr>
            </w:pPr>
            <w:r w:rsidRPr="00802592">
              <w:rPr>
                <w:lang w:val="en-US"/>
              </w:rPr>
              <w:t>account_elem_s/</w:t>
            </w:r>
            <w:r w:rsidR="00B71395" w:rsidRPr="00802592">
              <w:rPr>
                <w:lang w:val="en-US"/>
              </w:rPr>
              <w:t xml:space="preserve"> </w:t>
            </w:r>
            <w:r w:rsidRPr="00802592">
              <w:rPr>
                <w:lang w:val="en-US"/>
              </w:rPr>
              <w:t>account_elem</w:t>
            </w:r>
          </w:p>
        </w:tc>
        <w:tc>
          <w:tcPr>
            <w:tcW w:w="4643" w:type="dxa"/>
            <w:shd w:val="clear" w:color="auto" w:fill="auto"/>
          </w:tcPr>
          <w:p w:rsidR="00FD1AFD" w:rsidRPr="00802592" w:rsidRDefault="00FD1AFD" w:rsidP="00FD1AFD">
            <w:pPr>
              <w:pStyle w:val="aff7"/>
            </w:pPr>
            <w:r w:rsidRPr="00802592">
              <w:t xml:space="preserve">@amount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5E2C28">
        <w:trPr>
          <w:trHeight w:val="56"/>
        </w:trPr>
        <w:tc>
          <w:tcPr>
            <w:tcW w:w="709" w:type="dxa"/>
            <w:shd w:val="clear" w:color="auto" w:fill="auto"/>
          </w:tcPr>
          <w:p w:rsidR="00FD1AFD" w:rsidRPr="00802592" w:rsidRDefault="00FD1AFD" w:rsidP="00FD1AFD">
            <w:pPr>
              <w:pStyle w:val="aff7"/>
            </w:pPr>
            <w:r w:rsidRPr="00802592">
              <w:t>FS09</w:t>
            </w:r>
          </w:p>
        </w:tc>
        <w:tc>
          <w:tcPr>
            <w:tcW w:w="2410" w:type="dxa"/>
            <w:vMerge/>
          </w:tcPr>
          <w:p w:rsidR="00FD1AFD" w:rsidRPr="00802592" w:rsidRDefault="00FD1AFD" w:rsidP="00771459">
            <w:pPr>
              <w:pStyle w:val="aff7"/>
            </w:pPr>
          </w:p>
        </w:tc>
        <w:tc>
          <w:tcPr>
            <w:tcW w:w="1701" w:type="dxa"/>
          </w:tcPr>
          <w:p w:rsidR="00FD1AFD" w:rsidRPr="00802592" w:rsidRDefault="00FD1AFD" w:rsidP="00771459">
            <w:pPr>
              <w:pStyle w:val="aff7"/>
            </w:pPr>
            <w:r w:rsidRPr="00802592">
              <w:t>personal_account</w:t>
            </w:r>
          </w:p>
        </w:tc>
        <w:tc>
          <w:tcPr>
            <w:tcW w:w="4643" w:type="dxa"/>
            <w:shd w:val="clear" w:color="auto" w:fill="auto"/>
          </w:tcPr>
          <w:p w:rsidR="00FD1AFD" w:rsidRPr="00802592" w:rsidRDefault="00FD1AFD" w:rsidP="00FD1AFD">
            <w:pPr>
              <w:pStyle w:val="aff7"/>
            </w:pPr>
            <w:r w:rsidRPr="00802592">
              <w:t xml:space="preserve">@x_key2 </w:t>
            </w:r>
            <w:r w:rsidR="008D6E65" w:rsidRPr="00802592">
              <w:t>присутствует</w:t>
            </w:r>
          </w:p>
        </w:tc>
        <w:tc>
          <w:tcPr>
            <w:tcW w:w="743" w:type="dxa"/>
            <w:vMerge/>
            <w:shd w:val="clear" w:color="auto" w:fill="auto"/>
            <w:vAlign w:val="center"/>
          </w:tcPr>
          <w:p w:rsidR="00FD1AFD" w:rsidRPr="00802592" w:rsidRDefault="00FD1AFD" w:rsidP="00FD1AFD">
            <w:pPr>
              <w:pStyle w:val="aff7"/>
            </w:pPr>
          </w:p>
        </w:tc>
      </w:tr>
      <w:tr w:rsidR="00FD1AFD" w:rsidRPr="00802592" w:rsidTr="00E52FD4">
        <w:trPr>
          <w:trHeight w:val="56"/>
        </w:trPr>
        <w:tc>
          <w:tcPr>
            <w:tcW w:w="709" w:type="dxa"/>
            <w:shd w:val="clear" w:color="auto" w:fill="auto"/>
          </w:tcPr>
          <w:p w:rsidR="00FD1AFD" w:rsidRPr="00802592" w:rsidRDefault="00FD1AFD" w:rsidP="00FD1AFD">
            <w:pPr>
              <w:pStyle w:val="aff7"/>
              <w:rPr>
                <w:b/>
                <w:sz w:val="24"/>
              </w:rPr>
            </w:pPr>
            <w:r w:rsidRPr="00802592">
              <w:rPr>
                <w:b/>
                <w:sz w:val="24"/>
              </w:rPr>
              <w:t>FN</w:t>
            </w:r>
          </w:p>
        </w:tc>
        <w:tc>
          <w:tcPr>
            <w:tcW w:w="9497" w:type="dxa"/>
            <w:gridSpan w:val="4"/>
            <w:shd w:val="clear" w:color="auto" w:fill="auto"/>
          </w:tcPr>
          <w:p w:rsidR="00FD1AFD" w:rsidRPr="00802592" w:rsidRDefault="00FD1AFD" w:rsidP="000A3C6D">
            <w:pPr>
              <w:pStyle w:val="aff7"/>
              <w:rPr>
                <w:b/>
                <w:sz w:val="24"/>
              </w:rPr>
            </w:pPr>
            <w:r w:rsidRPr="00802592">
              <w:rPr>
                <w:b/>
                <w:sz w:val="24"/>
              </w:rPr>
              <w:t xml:space="preserve">Корректность </w:t>
            </w:r>
            <w:r w:rsidR="000A3C6D" w:rsidRPr="00802592">
              <w:rPr>
                <w:b/>
                <w:sz w:val="24"/>
              </w:rPr>
              <w:t>имени</w:t>
            </w:r>
            <w:r w:rsidR="00373AF6" w:rsidRPr="00802592">
              <w:rPr>
                <w:b/>
                <w:sz w:val="24"/>
              </w:rPr>
              <w:t xml:space="preserve"> файла</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FN01</w:t>
            </w:r>
          </w:p>
        </w:tc>
        <w:tc>
          <w:tcPr>
            <w:tcW w:w="2410" w:type="dxa"/>
            <w:vMerge w:val="restart"/>
            <w:tcBorders>
              <w:top w:val="single" w:sz="4" w:space="0" w:color="auto"/>
              <w:left w:val="single" w:sz="4" w:space="0" w:color="auto"/>
              <w:right w:val="single" w:sz="4" w:space="0" w:color="auto"/>
            </w:tcBorders>
          </w:tcPr>
          <w:p w:rsidR="00B71395" w:rsidRPr="00802592" w:rsidRDefault="00373AF6" w:rsidP="00771459">
            <w:pPr>
              <w:pStyle w:val="aff7"/>
            </w:pPr>
            <w:r w:rsidRPr="00802592">
              <w:t>д</w:t>
            </w:r>
            <w:r w:rsidR="00B71395" w:rsidRPr="00802592">
              <w:t>ля всех</w:t>
            </w:r>
          </w:p>
        </w:tc>
        <w:tc>
          <w:tcPr>
            <w:tcW w:w="1701" w:type="dxa"/>
            <w:vMerge w:val="restart"/>
            <w:tcBorders>
              <w:top w:val="single" w:sz="4" w:space="0" w:color="auto"/>
              <w:left w:val="single" w:sz="4" w:space="0" w:color="auto"/>
              <w:right w:val="single" w:sz="4" w:space="0" w:color="auto"/>
            </w:tcBorders>
          </w:tcPr>
          <w:p w:rsidR="00B71395" w:rsidRPr="00802592" w:rsidRDefault="00B71395" w:rsidP="00771459">
            <w:pPr>
              <w:pStyle w:val="aff7"/>
            </w:pPr>
            <w:r w:rsidRPr="00802592">
              <w:t>имя файла без расширения</w:t>
            </w: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71395">
            <w:pPr>
              <w:pStyle w:val="aff7"/>
            </w:pPr>
            <w:r w:rsidRPr="00802592">
              <w:t>длина равна 29 символам</w:t>
            </w:r>
          </w:p>
        </w:tc>
        <w:tc>
          <w:tcPr>
            <w:tcW w:w="743" w:type="dxa"/>
            <w:vMerge w:val="restart"/>
            <w:shd w:val="clear" w:color="auto" w:fill="auto"/>
          </w:tcPr>
          <w:p w:rsidR="00B71395" w:rsidRPr="00802592" w:rsidRDefault="00B71395" w:rsidP="00FA7C36">
            <w:pPr>
              <w:pStyle w:val="aff7"/>
            </w:pPr>
            <w:r w:rsidRPr="00802592">
              <w:t>5.1.1</w:t>
            </w: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FN02</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730261" w:rsidP="006C7FF2">
            <w:pPr>
              <w:pStyle w:val="aff7"/>
            </w:pPr>
            <w:r w:rsidRPr="00802592">
              <w:t xml:space="preserve">ОГРН и КПП </w:t>
            </w:r>
            <w:r w:rsidR="006C7FF2" w:rsidRPr="00802592">
              <w:t xml:space="preserve">соотв. </w:t>
            </w:r>
            <w:r w:rsidRPr="00802592">
              <w:t>/</w:t>
            </w:r>
            <w:r w:rsidR="00B71395" w:rsidRPr="00802592">
              <w:t>body/@ogrn_mo</w:t>
            </w:r>
            <w:r w:rsidR="008343A4" w:rsidRPr="00802592">
              <w:t xml:space="preserve"> и @</w:t>
            </w:r>
            <w:r w:rsidR="00B71395" w:rsidRPr="00802592">
              <w:t>kpp_mo</w:t>
            </w:r>
          </w:p>
        </w:tc>
        <w:tc>
          <w:tcPr>
            <w:tcW w:w="743" w:type="dxa"/>
            <w:vMerge/>
            <w:shd w:val="clear" w:color="auto" w:fill="auto"/>
            <w:vAlign w:val="center"/>
          </w:tcPr>
          <w:p w:rsidR="00B71395" w:rsidRPr="00802592" w:rsidRDefault="00B71395" w:rsidP="00FD1AFD">
            <w:pPr>
              <w:pStyle w:val="aff7"/>
            </w:pPr>
          </w:p>
        </w:tc>
      </w:tr>
      <w:tr w:rsidR="00B7139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71395" w:rsidRPr="00802592" w:rsidRDefault="00B71395" w:rsidP="00FD1AFD">
            <w:pPr>
              <w:pStyle w:val="aff7"/>
            </w:pPr>
            <w:r w:rsidRPr="00802592">
              <w:t>FN03</w:t>
            </w:r>
          </w:p>
        </w:tc>
        <w:tc>
          <w:tcPr>
            <w:tcW w:w="2410" w:type="dxa"/>
            <w:vMerge/>
            <w:tcBorders>
              <w:left w:val="single" w:sz="4" w:space="0" w:color="auto"/>
              <w:right w:val="single" w:sz="4" w:space="0" w:color="auto"/>
            </w:tcBorders>
          </w:tcPr>
          <w:p w:rsidR="00B71395" w:rsidRPr="00802592" w:rsidRDefault="00B71395" w:rsidP="00FD1AFD">
            <w:pPr>
              <w:pStyle w:val="aff7"/>
            </w:pPr>
          </w:p>
        </w:tc>
        <w:tc>
          <w:tcPr>
            <w:tcW w:w="1701" w:type="dxa"/>
            <w:vMerge/>
            <w:tcBorders>
              <w:left w:val="single" w:sz="4" w:space="0" w:color="auto"/>
              <w:right w:val="single" w:sz="4" w:space="0" w:color="auto"/>
            </w:tcBorders>
          </w:tcPr>
          <w:p w:rsidR="00B71395" w:rsidRPr="00802592" w:rsidRDefault="00B7139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71395" w:rsidRPr="00802592" w:rsidRDefault="00B71395" w:rsidP="00B26365">
            <w:pPr>
              <w:pStyle w:val="aff7"/>
            </w:pPr>
            <w:r w:rsidRPr="00802592">
              <w:t>символы 23-24</w:t>
            </w:r>
            <w:r w:rsidR="00B26365" w:rsidRPr="00802592">
              <w:t xml:space="preserve"> и 25-26</w:t>
            </w:r>
            <w:r w:rsidRPr="00802592">
              <w:t xml:space="preserve"> </w:t>
            </w:r>
            <w:r w:rsidR="008343A4" w:rsidRPr="00802592">
              <w:t xml:space="preserve">соответствуют </w:t>
            </w:r>
            <w:r w:rsidRPr="00802592">
              <w:rPr>
                <w:lang w:val="en-US"/>
              </w:rPr>
              <w:t>xs</w:t>
            </w:r>
            <w:r w:rsidRPr="00802592">
              <w:t>:integer</w:t>
            </w:r>
          </w:p>
        </w:tc>
        <w:tc>
          <w:tcPr>
            <w:tcW w:w="743" w:type="dxa"/>
            <w:vMerge/>
            <w:shd w:val="clear" w:color="auto" w:fill="auto"/>
            <w:vAlign w:val="center"/>
          </w:tcPr>
          <w:p w:rsidR="00B71395" w:rsidRPr="00802592" w:rsidRDefault="00B7139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FN04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rPr>
                <w:lang w:val="en-US"/>
              </w:rPr>
            </w:pPr>
            <w:r w:rsidRPr="00802592">
              <w:t xml:space="preserve">символ 27 соотв. </w:t>
            </w:r>
            <w:r w:rsidRPr="00802592">
              <w:rPr>
                <w:lang w:val="en-US"/>
              </w:rPr>
              <w:t>[</w:t>
            </w:r>
            <w:r w:rsidRPr="00802592">
              <w:t xml:space="preserve"> 0, 1, 2 </w:t>
            </w:r>
            <w:r w:rsidRPr="00802592">
              <w:rPr>
                <w:lang w:val="en-US"/>
              </w:rPr>
              <w:t>]</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28 соотв. [ 1, 2, 3, 4, 5, 6, 7, 8 ]</w:t>
            </w:r>
          </w:p>
        </w:tc>
        <w:tc>
          <w:tcPr>
            <w:tcW w:w="743" w:type="dxa"/>
            <w:vMerge/>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FN06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tcBorders>
            <w:shd w:val="clear" w:color="auto" w:fill="auto"/>
          </w:tcPr>
          <w:p w:rsidR="00B26365" w:rsidRPr="00802592" w:rsidRDefault="00B26365" w:rsidP="008F6E1F">
            <w:pPr>
              <w:pStyle w:val="aff7"/>
            </w:pPr>
            <w:r w:rsidRPr="00802592">
              <w:t>символ 29 соотв. [ M, B, R, G, F, X ]</w:t>
            </w:r>
          </w:p>
        </w:tc>
        <w:tc>
          <w:tcPr>
            <w:tcW w:w="743" w:type="dxa"/>
            <w:vMerge/>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b/>
                <w:sz w:val="24"/>
              </w:rPr>
            </w:pPr>
            <w:r w:rsidRPr="00802592">
              <w:rPr>
                <w:b/>
                <w:sz w:val="24"/>
              </w:rPr>
              <w:t>F1</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Соответствие значения справочнику</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body</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w:t>
            </w:r>
            <w:r w:rsidRPr="00802592">
              <w:rPr>
                <w:lang w:val="en-US"/>
              </w:rPr>
              <w:t>ogrn</w:t>
            </w:r>
            <w:r w:rsidRPr="00802592">
              <w:t>_</w:t>
            </w:r>
            <w:r w:rsidRPr="00802592">
              <w:rPr>
                <w:lang w:val="en-US"/>
              </w:rPr>
              <w:t>mo</w:t>
            </w:r>
            <w:r w:rsidRPr="00802592">
              <w:t xml:space="preserve"> и @</w:t>
            </w:r>
            <w:r w:rsidRPr="00802592">
              <w:rPr>
                <w:lang w:val="en-US"/>
              </w:rPr>
              <w:t>kpp</w:t>
            </w:r>
            <w:r w:rsidRPr="00802592">
              <w:t>_</w:t>
            </w:r>
            <w:r w:rsidRPr="00802592">
              <w:rPr>
                <w:lang w:val="en-US"/>
              </w:rPr>
              <w:t>mo</w:t>
            </w:r>
            <w:r w:rsidRPr="00802592">
              <w:t xml:space="preserve"> соотв.  </w:t>
            </w:r>
            <w:r w:rsidRPr="00802592">
              <w:rPr>
                <w:lang w:val="en-US"/>
              </w:rPr>
              <w:t>LPUs</w:t>
            </w:r>
            <w:r w:rsidRPr="00802592">
              <w:t>::</w:t>
            </w:r>
            <w:r w:rsidRPr="00802592">
              <w:rPr>
                <w:lang w:val="en-US"/>
              </w:rPr>
              <w:t>ogrn</w:t>
            </w:r>
            <w:r w:rsidRPr="00802592">
              <w:t xml:space="preserve"> и </w:t>
            </w:r>
            <w:r w:rsidRPr="00802592">
              <w:rPr>
                <w:lang w:val="en-US"/>
              </w:rPr>
              <w:t>kpp</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F102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343A4">
            <w:pPr>
              <w:pStyle w:val="aff7"/>
              <w:rPr>
                <w:lang w:val="en-US"/>
              </w:rPr>
            </w:pPr>
            <w:r w:rsidRPr="00802592">
              <w:rPr>
                <w:lang w:val="en-US"/>
              </w:rPr>
              <w:t xml:space="preserve">@ogrn_smo </w:t>
            </w:r>
            <w:r w:rsidRPr="00802592">
              <w:t>соотв</w:t>
            </w:r>
            <w:r w:rsidRPr="00802592">
              <w:rPr>
                <w:lang w:val="en-US"/>
              </w:rPr>
              <w:t>. YaroslavlRegionSMOs::ogrn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rPr>
                <w:lang w:val="en-US"/>
              </w:rPr>
            </w:pPr>
            <w:r w:rsidRPr="00802592">
              <w:t>F</w:t>
            </w:r>
            <w:r w:rsidRPr="00802592">
              <w:rPr>
                <w:lang w:val="en-US"/>
              </w:rPr>
              <w:t>1</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@type_control </w:t>
            </w:r>
            <w:r w:rsidRPr="00802592">
              <w:t>соотв</w:t>
            </w:r>
            <w:r w:rsidRPr="00802592">
              <w:rPr>
                <w:lang w:val="en-US"/>
              </w:rPr>
              <w:t>. TypeControl::code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account_elem_t/ account_elem</w:t>
            </w:r>
          </w:p>
        </w:tc>
        <w:tc>
          <w:tcPr>
            <w:tcW w:w="4643" w:type="dxa"/>
            <w:vMerge w:val="restart"/>
            <w:tcBorders>
              <w:top w:val="single" w:sz="4" w:space="0" w:color="auto"/>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r w:rsidRPr="00802592">
              <w:rPr>
                <w:lang w:val="en-US"/>
              </w:rPr>
              <w:t xml:space="preserve">@type_acc </w:t>
            </w:r>
            <w:r w:rsidRPr="00802592">
              <w:t>соотв</w:t>
            </w:r>
            <w:r w:rsidRPr="00802592">
              <w:rPr>
                <w:lang w:val="en-US"/>
              </w:rPr>
              <w:t>. SumTypes::code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account_elem_f/ account_elem</w:t>
            </w:r>
          </w:p>
        </w:tc>
        <w:tc>
          <w:tcPr>
            <w:tcW w:w="4643" w:type="dxa"/>
            <w:vMerge/>
            <w:tcBorders>
              <w:left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rPr>
                <w:lang w:val="en-US"/>
              </w:rPr>
            </w:pPr>
            <w:r w:rsidRPr="00802592">
              <w:rPr>
                <w:lang w:val="en-US"/>
              </w:rPr>
              <w:t>account_elem_s/ account_elem</w:t>
            </w:r>
          </w:p>
        </w:tc>
        <w:tc>
          <w:tcPr>
            <w:tcW w:w="4643" w:type="dxa"/>
            <w:vMerge/>
            <w:tcBorders>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07</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polis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@region_oms </w:t>
            </w:r>
            <w:r w:rsidRPr="00802592">
              <w:t>соотв</w:t>
            </w:r>
            <w:r w:rsidRPr="00802592">
              <w:rPr>
                <w:lang w:val="en-US"/>
              </w:rPr>
              <w:t>. Regions:code_region</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08</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doc</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@doc_type </w:t>
            </w:r>
            <w:r w:rsidRPr="00802592">
              <w:t>соотв</w:t>
            </w:r>
            <w:r w:rsidRPr="00802592">
              <w:rPr>
                <w:lang w:val="en-US"/>
              </w:rPr>
              <w:t>. DocumentTypes::code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09</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t>additional_data</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@socialstat соотв.</w:t>
            </w:r>
            <w:r w:rsidRPr="00802592">
              <w:rPr>
                <w:lang w:val="en-US"/>
              </w:rPr>
              <w:t xml:space="preserve"> </w:t>
            </w:r>
            <w:r w:rsidRPr="00802592">
              <w:t>SocialCategories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10</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rPr>
                <w:lang w:val="en-US"/>
              </w:rPr>
            </w:pPr>
            <w:r w:rsidRPr="00802592">
              <w:rPr>
                <w:lang w:val="en-US"/>
              </w:rPr>
              <w:t xml:space="preserve">@help_type </w:t>
            </w:r>
            <w:r w:rsidRPr="00802592">
              <w:t>соотв</w:t>
            </w:r>
            <w:r w:rsidRPr="00802592">
              <w:rPr>
                <w:lang w:val="en-US"/>
              </w:rPr>
              <w:t>. Aiding_types::code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11</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@help_cond </w:t>
            </w:r>
            <w:r w:rsidRPr="00802592">
              <w:t>соотв</w:t>
            </w:r>
            <w:r w:rsidRPr="00802592">
              <w:rPr>
                <w:lang w:val="en-US"/>
              </w:rPr>
              <w:t>. Help_types::code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5E2C28">
            <w:pPr>
              <w:pStyle w:val="aff7"/>
            </w:pPr>
            <w:r w:rsidRPr="00802592">
              <w:t>F</w:t>
            </w:r>
            <w:r w:rsidRPr="00802592">
              <w:rPr>
                <w:lang w:val="en-US"/>
              </w:rPr>
              <w:t>1</w:t>
            </w:r>
            <w:r w:rsidRPr="00802592">
              <w:t>13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@outcome соотв.</w:t>
            </w:r>
            <w:r w:rsidRPr="00802592">
              <w:rPr>
                <w:lang w:val="en-US"/>
              </w:rPr>
              <w:t xml:space="preserve"> </w:t>
            </w:r>
            <w:r w:rsidRPr="00802592">
              <w:t>TreatmentOutcomes</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15AC5">
            <w:pPr>
              <w:pStyle w:val="aff7"/>
            </w:pPr>
            <w:r w:rsidRPr="00802592">
              <w:t xml:space="preserve">@vg соотв. </w:t>
            </w:r>
            <w:r w:rsidRPr="00802592">
              <w:rPr>
                <w:lang w:val="en-US"/>
              </w:rPr>
              <w:t>v</w:t>
            </w:r>
            <w:r w:rsidRPr="00802592">
              <w:t>g</w:t>
            </w:r>
            <w:r w:rsidRPr="00802592">
              <w:rPr>
                <w:lang w:val="en-US"/>
              </w:rPr>
              <w:t>::code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F81EC8"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rPr>
                <w:rStyle w:val="b1"/>
                <w:rFonts w:ascii="Times New Roman" w:hAnsi="Times New Roman" w:cs="Times New Roman"/>
                <w:b w:val="0"/>
                <w:bCs w:val="0"/>
                <w:color w:val="auto"/>
                <w:lang w:val="en-US"/>
              </w:rPr>
              <w:t>personal</w:t>
            </w:r>
            <w:r w:rsidRPr="00802592">
              <w:rPr>
                <w:rStyle w:val="b1"/>
                <w:rFonts w:ascii="Times New Roman" w:hAnsi="Times New Roman" w:cs="Times New Roman"/>
                <w:b w:val="0"/>
                <w:bCs w:val="0"/>
                <w:color w:val="auto"/>
              </w:rPr>
              <w:t>_</w:t>
            </w:r>
            <w:r w:rsidRPr="00802592">
              <w:rPr>
                <w:rStyle w:val="b1"/>
                <w:rFonts w:ascii="Times New Roman" w:hAnsi="Times New Roman" w:cs="Times New Roman"/>
                <w:b w:val="0"/>
                <w:bCs w:val="0"/>
                <w:color w:val="auto"/>
                <w:lang w:val="en-US"/>
              </w:rPr>
              <w:t>account</w:t>
            </w:r>
            <w:r w:rsidRPr="00802592">
              <w:t>/</w:t>
            </w:r>
          </w:p>
          <w:p w:rsidR="00B26365" w:rsidRPr="00802592" w:rsidRDefault="00B26365" w:rsidP="00FD1AFD">
            <w:pPr>
              <w:pStyle w:val="aff7"/>
            </w:pPr>
            <w:r w:rsidRPr="00802592">
              <w:t>diagnose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 xml:space="preserve">@code_d </w:t>
            </w:r>
            <w:r w:rsidRPr="00802592">
              <w:t>соотв</w:t>
            </w:r>
            <w:r w:rsidRPr="00802592">
              <w:rPr>
                <w:lang w:val="en-US"/>
              </w:rPr>
              <w:t>. MedicalStates::code</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rPr>
                <w:lang w:val="en-US"/>
              </w:rPr>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16</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B71395">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@code_</w:t>
            </w:r>
            <w:r w:rsidRPr="00802592">
              <w:rPr>
                <w:lang w:val="en-US"/>
              </w:rPr>
              <w:t>z</w:t>
            </w:r>
            <w:r w:rsidRPr="00802592">
              <w:t xml:space="preserve"> соотв. [ 1, 2, 3, 4 ]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1</w:t>
            </w:r>
            <w:r w:rsidRPr="00802592">
              <w:t>18</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bottom w:val="single" w:sz="4" w:space="0" w:color="auto"/>
              <w:right w:val="single" w:sz="4" w:space="0" w:color="auto"/>
            </w:tcBorders>
          </w:tcPr>
          <w:p w:rsidR="00B26365" w:rsidRPr="00802592" w:rsidRDefault="00192D4D" w:rsidP="00FD1AFD">
            <w:pPr>
              <w:pStyle w:val="aff7"/>
            </w:pPr>
            <w:r w:rsidRPr="00802592">
              <w:rPr>
                <w:lang w:val="en-US"/>
              </w:rPr>
              <w:t>personal</w:t>
            </w:r>
            <w:r w:rsidRPr="00802592">
              <w:t>_</w:t>
            </w:r>
            <w:r w:rsidRPr="00802592">
              <w:rPr>
                <w:lang w:val="en-US"/>
              </w:rPr>
              <w:t>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additionals</w:t>
            </w:r>
            <w:r w:rsidRPr="00802592">
              <w:t>/additional@type_r соотв. [ 1, 2 ]</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084E14"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084E14" w:rsidRPr="00802592" w:rsidRDefault="00084E14" w:rsidP="00FD1AFD">
            <w:pPr>
              <w:pStyle w:val="aff7"/>
              <w:rPr>
                <w:b/>
                <w:sz w:val="24"/>
              </w:rPr>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lang w:val="en-US"/>
              </w:rPr>
              <w:t>F4</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Корректность</w:t>
            </w:r>
            <w:r w:rsidRPr="00802592">
              <w:rPr>
                <w:b/>
                <w:sz w:val="24"/>
                <w:lang w:val="en-US"/>
              </w:rPr>
              <w:t xml:space="preserve"> </w:t>
            </w:r>
            <w:r w:rsidRPr="00802592">
              <w:rPr>
                <w:b/>
                <w:sz w:val="24"/>
              </w:rPr>
              <w:t>даты</w:t>
            </w:r>
            <w:r w:rsidRPr="00802592">
              <w:rPr>
                <w:b/>
                <w:sz w:val="24"/>
                <w:lang w:val="en-US"/>
              </w:rPr>
              <w:t xml:space="preserve"> </w:t>
            </w:r>
            <w:r w:rsidRPr="00802592">
              <w:rPr>
                <w:b/>
                <w:sz w:val="24"/>
              </w:rPr>
              <w:t>или</w:t>
            </w:r>
            <w:r w:rsidRPr="00802592">
              <w:rPr>
                <w:b/>
                <w:sz w:val="24"/>
                <w:lang w:val="en-US"/>
              </w:rPr>
              <w:t xml:space="preserve"> </w:t>
            </w:r>
            <w:r w:rsidRPr="00802592">
              <w:rPr>
                <w:b/>
                <w:sz w:val="24"/>
              </w:rPr>
              <w:t>периода</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rPr>
                <w:lang w:val="en-US"/>
              </w:rPr>
            </w:pPr>
            <w:r w:rsidRPr="00802592">
              <w:t>атрибут</w:t>
            </w:r>
            <w:r w:rsidRPr="00802592">
              <w:rPr>
                <w:lang w:val="en-US"/>
              </w:rPr>
              <w:t xml:space="preserve"> </w:t>
            </w:r>
            <w:r w:rsidRPr="00802592">
              <w:t>присутствует</w:t>
            </w:r>
          </w:p>
        </w:tc>
        <w:tc>
          <w:tcPr>
            <w:tcW w:w="1701" w:type="dxa"/>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bill</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w:t>
            </w:r>
            <w:r w:rsidRPr="00802592">
              <w:rPr>
                <w:lang w:val="en-US"/>
              </w:rPr>
              <w:t>date</w:t>
            </w:r>
            <w:r w:rsidRPr="00802592">
              <w:t>_2 больше или равно …/</w:t>
            </w:r>
            <w:r w:rsidRPr="00802592">
              <w:rPr>
                <w:lang w:val="en-US"/>
              </w:rPr>
              <w:t>body</w:t>
            </w:r>
            <w:r w:rsidRPr="00802592">
              <w:t>/@</w:t>
            </w:r>
            <w:r w:rsidRPr="00802592">
              <w:rPr>
                <w:lang w:val="en-US"/>
              </w:rPr>
              <w:t>date</w:t>
            </w:r>
            <w:r w:rsidRPr="00802592">
              <w:t>_1</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rPr>
                <w:lang w:val="en-US"/>
              </w:rPr>
            </w:pPr>
            <w:r w:rsidRPr="00802592">
              <w:rPr>
                <w:lang w:val="en-US"/>
              </w:rPr>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lang w:val="en-US"/>
              </w:rPr>
            </w:pPr>
            <w:r w:rsidRPr="00802592">
              <w:rPr>
                <w:lang w:val="en-US"/>
              </w:rPr>
              <w:t>F402</w:t>
            </w:r>
          </w:p>
        </w:tc>
        <w:tc>
          <w:tcPr>
            <w:tcW w:w="2410" w:type="dxa"/>
            <w:vMerge/>
            <w:tcBorders>
              <w:left w:val="single" w:sz="4" w:space="0" w:color="auto"/>
              <w:right w:val="single" w:sz="4" w:space="0" w:color="auto"/>
            </w:tcBorders>
          </w:tcPr>
          <w:p w:rsidR="00B26365" w:rsidRPr="00802592" w:rsidRDefault="00B26365" w:rsidP="00FD1AFD">
            <w:pPr>
              <w:pStyle w:val="aff7"/>
              <w:rPr>
                <w:lang w:val="en-US"/>
              </w:rPr>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pati</w:t>
            </w:r>
            <w:r w:rsidRPr="00802592">
              <w:t>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8D36EE">
            <w:pPr>
              <w:pStyle w:val="aff7"/>
            </w:pPr>
            <w:r w:rsidRPr="00802592">
              <w:t>@birthdate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tcBorders>
              <w:left w:val="single" w:sz="4" w:space="0" w:color="auto"/>
              <w:right w:val="single" w:sz="4" w:space="0" w:color="auto"/>
            </w:tcBorders>
          </w:tcPr>
          <w:p w:rsidR="00B26365" w:rsidRPr="00802592" w:rsidRDefault="00B26365" w:rsidP="00FD1AFD">
            <w:pPr>
              <w:pStyle w:val="aff7"/>
            </w:pPr>
            <w:r w:rsidRPr="00802592">
              <w:rPr>
                <w:lang w:val="en-US"/>
              </w:rPr>
              <w:t>lawful</w:t>
            </w:r>
            <w:r w:rsidRPr="00802592">
              <w:t>_</w:t>
            </w:r>
            <w:r w:rsidRPr="00802592">
              <w:rPr>
                <w:lang w:val="en-US"/>
              </w:rPr>
              <w:t>repr</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7C18E2">
            <w:pPr>
              <w:pStyle w:val="aff7"/>
            </w:pPr>
            <w:r w:rsidRPr="00802592">
              <w:t>@</w:t>
            </w:r>
            <w:r w:rsidRPr="00802592">
              <w:rPr>
                <w:lang w:val="en-US"/>
              </w:rPr>
              <w:t>birthdate</w:t>
            </w:r>
            <w:r w:rsidRPr="00802592">
              <w:t>_</w:t>
            </w:r>
            <w:r w:rsidRPr="00802592">
              <w:rPr>
                <w:lang w:val="en-US"/>
              </w:rPr>
              <w:t>p</w:t>
            </w:r>
            <w:r w:rsidRPr="00802592">
              <w:t xml:space="preserve"> меньше …/</w:t>
            </w:r>
            <w:r w:rsidRPr="00802592">
              <w:rPr>
                <w:lang w:val="en-US"/>
              </w:rPr>
              <w:t>body</w:t>
            </w:r>
            <w:r w:rsidRPr="00802592">
              <w:t>/@</w:t>
            </w:r>
            <w:r w:rsidRPr="00802592">
              <w:rPr>
                <w:lang w:val="en-US"/>
              </w:rPr>
              <w:t>date</w:t>
            </w:r>
            <w:r w:rsidRPr="00802592">
              <w:t>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771459">
            <w:pPr>
              <w:pStyle w:val="aff7"/>
              <w:rPr>
                <w:lang w:val="en-US"/>
              </w:rPr>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1F56EA" w:rsidP="00B00493">
            <w:pPr>
              <w:pStyle w:val="aff7"/>
            </w:pPr>
            <w:r w:rsidRPr="00802592">
              <w:t>@curestart меньше или равно @cureend</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4</w:t>
            </w:r>
            <w:r w:rsidRPr="00802592">
              <w:t>05</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00493">
            <w:pPr>
              <w:pStyle w:val="aff7"/>
            </w:pPr>
            <w:r w:rsidRPr="00802592">
              <w:t>(</w:t>
            </w:r>
            <w:r w:rsidRPr="00802592">
              <w:rPr>
                <w:lang w:val="en-US"/>
              </w:rPr>
              <w:t>date</w:t>
            </w:r>
            <w:r w:rsidRPr="00802592">
              <w:t>)@cureend меньше или равно …/body/@date_1</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w:t>
            </w:r>
            <w:r w:rsidRPr="00802592">
              <w:rPr>
                <w:b/>
                <w:sz w:val="24"/>
                <w:lang w:val="en-US"/>
              </w:rPr>
              <w:t>U</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Уникальность значения</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771459">
            <w:pPr>
              <w:pStyle w:val="aff7"/>
            </w:pPr>
            <w:r w:rsidRPr="00802592">
              <w:t>атрибут присутствует</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rPr>
                <w:lang w:val="en-US"/>
              </w:rPr>
              <w:t>p</w:t>
            </w:r>
            <w:r w:rsidRPr="00802592">
              <w:t>atient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B35995">
            <w:pPr>
              <w:pStyle w:val="aff7"/>
            </w:pPr>
            <w:r w:rsidRPr="00802592">
              <w:t xml:space="preserve">@patientcod </w:t>
            </w:r>
            <w:r w:rsidR="00B35995" w:rsidRPr="00802592">
              <w:t>соответствует единственной комбинации</w:t>
            </w:r>
            <w:r w:rsidR="00CC27D7" w:rsidRPr="00802592">
              <w:t xml:space="preserve"> </w:t>
            </w:r>
            <w:r w:rsidRPr="00802592">
              <w:t>@</w:t>
            </w:r>
            <w:r w:rsidRPr="00802592">
              <w:rPr>
                <w:lang w:val="en-US"/>
              </w:rPr>
              <w:t>surname</w:t>
            </w:r>
            <w:r w:rsidRPr="00802592">
              <w:t>, @</w:t>
            </w:r>
            <w:r w:rsidRPr="00802592">
              <w:rPr>
                <w:lang w:val="en-US"/>
              </w:rPr>
              <w:t>name</w:t>
            </w:r>
            <w:r w:rsidRPr="00802592">
              <w:t>, @</w:t>
            </w:r>
            <w:r w:rsidRPr="00802592">
              <w:rPr>
                <w:lang w:val="en-US"/>
              </w:rPr>
              <w:t>patronymic</w:t>
            </w:r>
            <w:r w:rsidRPr="00802592">
              <w:t>, @</w:t>
            </w:r>
            <w:r w:rsidRPr="00802592">
              <w:rPr>
                <w:lang w:val="en-US"/>
              </w:rPr>
              <w:t>birthdate</w:t>
            </w:r>
            <w:r w:rsidR="00B35995" w:rsidRPr="00802592">
              <w:t xml:space="preserve"> (регистронезависимый набор</w:t>
            </w:r>
            <w:r w:rsidRPr="00802592">
              <w:t>)</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r w:rsidRPr="00802592">
              <w:t>5.1.4</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35995" w:rsidP="00B35995">
            <w:pPr>
              <w:pStyle w:val="aff7"/>
            </w:pPr>
            <w:r w:rsidRPr="00802592">
              <w:t xml:space="preserve">@ss соответствует единственной комбинации </w:t>
            </w:r>
            <w:r w:rsidR="00CC27D7" w:rsidRPr="00802592">
              <w:t xml:space="preserve"> </w:t>
            </w:r>
            <w:r w:rsidR="00B26365" w:rsidRPr="00802592">
              <w:t>@</w:t>
            </w:r>
            <w:r w:rsidR="00B26365" w:rsidRPr="00802592">
              <w:rPr>
                <w:lang w:val="en-US"/>
              </w:rPr>
              <w:t>surname</w:t>
            </w:r>
            <w:r w:rsidR="00B26365" w:rsidRPr="00802592">
              <w:t>, @</w:t>
            </w:r>
            <w:r w:rsidR="00B26365" w:rsidRPr="00802592">
              <w:rPr>
                <w:lang w:val="en-US"/>
              </w:rPr>
              <w:t>name</w:t>
            </w:r>
            <w:r w:rsidR="00B26365" w:rsidRPr="00802592">
              <w:t>, @</w:t>
            </w:r>
            <w:r w:rsidR="00B26365" w:rsidRPr="00802592">
              <w:rPr>
                <w:lang w:val="en-US"/>
              </w:rPr>
              <w:t>patronymic</w:t>
            </w:r>
            <w:r w:rsidR="00B26365" w:rsidRPr="00802592">
              <w:t>, @</w:t>
            </w:r>
            <w:r w:rsidR="00B26365" w:rsidRPr="00802592">
              <w:rPr>
                <w:lang w:val="en-US"/>
              </w:rPr>
              <w:t>birthdate</w:t>
            </w:r>
            <w:r w:rsidRPr="00802592">
              <w:t xml:space="preserve"> (регистронезависимый набор)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val="restart"/>
            <w:tcBorders>
              <w:left w:val="single" w:sz="4" w:space="0" w:color="auto"/>
              <w:right w:val="single" w:sz="4" w:space="0" w:color="auto"/>
            </w:tcBorders>
          </w:tcPr>
          <w:p w:rsidR="00B26365" w:rsidRPr="00802592" w:rsidRDefault="00B26365" w:rsidP="00FD1AFD">
            <w:pPr>
              <w:pStyle w:val="aff7"/>
            </w:pPr>
            <w:r w:rsidRPr="00802592">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@n_pp уникален в пределах …/bill</w:t>
            </w:r>
          </w:p>
        </w:tc>
        <w:tc>
          <w:tcPr>
            <w:tcW w:w="743" w:type="dxa"/>
            <w:vMerge/>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04</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@xkey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w:t>
            </w:r>
            <w:r w:rsidRPr="00802592">
              <w:rPr>
                <w:lang w:val="en-US"/>
              </w:rPr>
              <w:t>U</w:t>
            </w:r>
            <w:r w:rsidRPr="00802592">
              <w:t>05</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6C7FF2">
            <w:pPr>
              <w:pStyle w:val="aff7"/>
            </w:pPr>
            <w:r w:rsidRPr="00802592">
              <w:t>@x_key2 уникален в пределах …/bill</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lang w:val="en-US"/>
              </w:rPr>
            </w:pPr>
            <w:r w:rsidRPr="00802592">
              <w:rPr>
                <w:b/>
                <w:sz w:val="24"/>
              </w:rPr>
              <w:t>FX</w:t>
            </w:r>
          </w:p>
        </w:tc>
        <w:tc>
          <w:tcPr>
            <w:tcW w:w="9497" w:type="dxa"/>
            <w:gridSpan w:val="4"/>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rPr>
                <w:b/>
                <w:sz w:val="24"/>
              </w:rPr>
            </w:pPr>
            <w:r w:rsidRPr="00802592">
              <w:rPr>
                <w:b/>
                <w:sz w:val="24"/>
              </w:rPr>
              <w:t>Отслеживание исключительных ситуаций</w:t>
            </w: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FX01</w:t>
            </w:r>
          </w:p>
        </w:tc>
        <w:tc>
          <w:tcPr>
            <w:tcW w:w="2410" w:type="dxa"/>
            <w:vMerge w:val="restart"/>
            <w:tcBorders>
              <w:top w:val="single" w:sz="4" w:space="0" w:color="auto"/>
              <w:left w:val="single" w:sz="4" w:space="0" w:color="auto"/>
              <w:right w:val="single" w:sz="4" w:space="0" w:color="auto"/>
            </w:tcBorders>
          </w:tcPr>
          <w:p w:rsidR="00B26365" w:rsidRPr="00802592" w:rsidRDefault="00B26365" w:rsidP="003B2478">
            <w:pPr>
              <w:pStyle w:val="aff7"/>
            </w:pPr>
            <w:r w:rsidRPr="00802592">
              <w:t>для всех</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pPr>
            <w:r w:rsidRPr="00802592">
              <w:t>все</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выполнение алгоритма</w:t>
            </w:r>
          </w:p>
        </w:tc>
        <w:tc>
          <w:tcPr>
            <w:tcW w:w="743" w:type="dxa"/>
            <w:vMerge w:val="restart"/>
            <w:tcBorders>
              <w:left w:val="single" w:sz="4" w:space="0" w:color="auto"/>
              <w:right w:val="single" w:sz="4" w:space="0" w:color="auto"/>
            </w:tcBorders>
            <w:shd w:val="clear" w:color="auto" w:fill="auto"/>
          </w:tcPr>
          <w:p w:rsidR="00B26365" w:rsidRPr="00802592" w:rsidRDefault="00B26365" w:rsidP="00FA7C36">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FX02</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элементу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207"/>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lastRenderedPageBreak/>
              <w:t>FX03</w:t>
            </w:r>
          </w:p>
        </w:tc>
        <w:tc>
          <w:tcPr>
            <w:tcW w:w="2410" w:type="dxa"/>
            <w:vMerge/>
            <w:tcBorders>
              <w:left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переход к атрибуту</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FX04</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3B2478">
            <w:pPr>
              <w:pStyle w:val="aff7"/>
            </w:pPr>
            <w:r w:rsidRPr="00802592">
              <w:t>синтаксический разбор</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FX05</w:t>
            </w:r>
          </w:p>
        </w:tc>
        <w:tc>
          <w:tcPr>
            <w:tcW w:w="2410" w:type="dxa"/>
            <w:tcBorders>
              <w:top w:val="single" w:sz="4" w:space="0" w:color="auto"/>
              <w:left w:val="single" w:sz="4" w:space="0" w:color="auto"/>
              <w:right w:val="single" w:sz="4" w:space="0" w:color="auto"/>
            </w:tcBorders>
          </w:tcPr>
          <w:p w:rsidR="00B26365" w:rsidRPr="00802592" w:rsidRDefault="00B26365" w:rsidP="00BF6333">
            <w:pPr>
              <w:pStyle w:val="aff7"/>
            </w:pPr>
            <w:r w:rsidRPr="00802592">
              <w:t>включен режим ручной проверки счетов</w:t>
            </w:r>
          </w:p>
        </w:tc>
        <w:tc>
          <w:tcPr>
            <w:tcW w:w="1701" w:type="dxa"/>
            <w:vMerge w:val="restart"/>
            <w:tcBorders>
              <w:top w:val="single" w:sz="4" w:space="0" w:color="auto"/>
              <w:left w:val="single" w:sz="4" w:space="0" w:color="auto"/>
              <w:right w:val="single" w:sz="4" w:space="0" w:color="auto"/>
            </w:tcBorders>
          </w:tcPr>
          <w:p w:rsidR="00B26365" w:rsidRPr="00802592" w:rsidRDefault="00B26365" w:rsidP="00FD1AFD">
            <w:pPr>
              <w:pStyle w:val="aff7"/>
              <w:rPr>
                <w:lang w:val="en-US"/>
              </w:rPr>
            </w:pPr>
            <w:r w:rsidRPr="00802592">
              <w:rPr>
                <w:lang w:val="en-US"/>
              </w:rPr>
              <w:t>personal_account</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отсутствие счета в списке для ручной проверки</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FX06</w:t>
            </w:r>
          </w:p>
        </w:tc>
        <w:tc>
          <w:tcPr>
            <w:tcW w:w="2410" w:type="dxa"/>
            <w:vMerge w:val="restart"/>
            <w:tcBorders>
              <w:left w:val="single" w:sz="4" w:space="0" w:color="auto"/>
              <w:right w:val="single" w:sz="4" w:space="0" w:color="auto"/>
            </w:tcBorders>
          </w:tcPr>
          <w:p w:rsidR="00B26365" w:rsidRPr="00802592" w:rsidRDefault="00B26365" w:rsidP="00BF6333">
            <w:pPr>
              <w:pStyle w:val="aff7"/>
            </w:pPr>
            <w:r w:rsidRPr="00802592">
              <w:t>включен режим сравнения результатов МЭК</w:t>
            </w:r>
          </w:p>
        </w:tc>
        <w:tc>
          <w:tcPr>
            <w:tcW w:w="1701" w:type="dxa"/>
            <w:vMerge/>
            <w:tcBorders>
              <w:left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обнаружении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FX07</w:t>
            </w:r>
          </w:p>
        </w:tc>
        <w:tc>
          <w:tcPr>
            <w:tcW w:w="2410"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1701" w:type="dxa"/>
            <w:vMerge/>
            <w:tcBorders>
              <w:left w:val="single" w:sz="4" w:space="0" w:color="auto"/>
              <w:bottom w:val="single" w:sz="4" w:space="0" w:color="auto"/>
              <w:right w:val="single" w:sz="4" w:space="0" w:color="auto"/>
            </w:tcBorders>
          </w:tcPr>
          <w:p w:rsidR="00B26365" w:rsidRPr="00802592" w:rsidRDefault="00B2636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соответствие признака оплаты при отсутствии дефекта</w:t>
            </w:r>
          </w:p>
        </w:tc>
        <w:tc>
          <w:tcPr>
            <w:tcW w:w="743" w:type="dxa"/>
            <w:vMerge/>
            <w:tcBorders>
              <w:left w:val="single" w:sz="4" w:space="0" w:color="auto"/>
              <w:right w:val="single" w:sz="4" w:space="0" w:color="auto"/>
            </w:tcBorders>
            <w:shd w:val="clear" w:color="auto" w:fill="auto"/>
            <w:vAlign w:val="center"/>
          </w:tcPr>
          <w:p w:rsidR="00B26365" w:rsidRPr="00802592" w:rsidRDefault="00B26365" w:rsidP="00FD1AFD">
            <w:pPr>
              <w:pStyle w:val="aff7"/>
            </w:pPr>
          </w:p>
        </w:tc>
      </w:tr>
      <w:tr w:rsidR="00B26365" w:rsidRPr="00802592" w:rsidTr="008F6E1F">
        <w:trPr>
          <w:trHeight w:val="56"/>
        </w:trPr>
        <w:tc>
          <w:tcPr>
            <w:tcW w:w="3119" w:type="dxa"/>
            <w:gridSpan w:val="2"/>
            <w:tcBorders>
              <w:top w:val="single" w:sz="4" w:space="0" w:color="auto"/>
              <w:left w:val="single" w:sz="4" w:space="0" w:color="auto"/>
              <w:bottom w:val="single" w:sz="4" w:space="0" w:color="auto"/>
              <w:right w:val="single" w:sz="4" w:space="0" w:color="auto"/>
            </w:tcBorders>
            <w:shd w:val="clear" w:color="auto" w:fill="auto"/>
          </w:tcPr>
          <w:p w:rsidR="00B26365" w:rsidRPr="00802592" w:rsidRDefault="00B26365" w:rsidP="00FD1AFD">
            <w:pPr>
              <w:pStyle w:val="aff7"/>
            </w:pPr>
            <w:r w:rsidRPr="00802592">
              <w:t>FX2</w:t>
            </w:r>
            <w:r w:rsidRPr="00802592">
              <w:rPr>
                <w:lang w:val="en-US"/>
              </w:rPr>
              <w:t>0-FX</w:t>
            </w:r>
            <w:r w:rsidRPr="00802592">
              <w:t>99</w:t>
            </w:r>
          </w:p>
        </w:tc>
        <w:tc>
          <w:tcPr>
            <w:tcW w:w="6344" w:type="dxa"/>
            <w:gridSpan w:val="2"/>
            <w:tcBorders>
              <w:top w:val="single" w:sz="4" w:space="0" w:color="auto"/>
              <w:left w:val="single" w:sz="4" w:space="0" w:color="auto"/>
              <w:bottom w:val="single" w:sz="4" w:space="0" w:color="auto"/>
              <w:right w:val="single" w:sz="4" w:space="0" w:color="auto"/>
            </w:tcBorders>
          </w:tcPr>
          <w:p w:rsidR="00B26365" w:rsidRPr="00802592" w:rsidRDefault="00B26365" w:rsidP="00FD1AFD">
            <w:pPr>
              <w:pStyle w:val="aff7"/>
            </w:pPr>
            <w:r w:rsidRPr="00802592">
              <w:t>зарезервировано для тестовых проверок</w:t>
            </w:r>
          </w:p>
        </w:tc>
        <w:tc>
          <w:tcPr>
            <w:tcW w:w="743" w:type="dxa"/>
            <w:vMerge/>
            <w:tcBorders>
              <w:left w:val="single" w:sz="4" w:space="0" w:color="auto"/>
              <w:bottom w:val="single" w:sz="4" w:space="0" w:color="auto"/>
              <w:right w:val="single" w:sz="4" w:space="0" w:color="auto"/>
            </w:tcBorders>
            <w:shd w:val="clear" w:color="auto" w:fill="auto"/>
            <w:vAlign w:val="center"/>
          </w:tcPr>
          <w:p w:rsidR="00B26365" w:rsidRPr="00802592" w:rsidRDefault="00B26365" w:rsidP="00FD1AFD">
            <w:pPr>
              <w:pStyle w:val="aff7"/>
            </w:pPr>
          </w:p>
        </w:tc>
      </w:tr>
    </w:tbl>
    <w:p w:rsidR="00FD1AFD" w:rsidRPr="00802592" w:rsidRDefault="00FD1AFD" w:rsidP="00ED4A31">
      <w:pPr>
        <w:pStyle w:val="3"/>
        <w:spacing w:before="360"/>
      </w:pPr>
      <w:bookmarkStart w:id="106" w:name="_Toc190875706"/>
      <w:r w:rsidRPr="00802592">
        <w:t>4.</w:t>
      </w:r>
      <w:r w:rsidR="007B60AA" w:rsidRPr="00802592">
        <w:t>5</w:t>
      </w:r>
      <w:r w:rsidRPr="00802592">
        <w:t>.</w:t>
      </w:r>
      <w:r w:rsidR="00ED4A31" w:rsidRPr="00802592">
        <w:t>3.</w:t>
      </w:r>
      <w:r w:rsidRPr="00802592">
        <w:t xml:space="preserve"> </w:t>
      </w:r>
      <w:r w:rsidR="007C65C0" w:rsidRPr="00802592">
        <w:t xml:space="preserve">Стандартные сценарии </w:t>
      </w:r>
      <w:r w:rsidRPr="00802592">
        <w:t>группы «ФЛК по профилю «Онкология»</w:t>
      </w:r>
      <w:bookmarkEnd w:id="106"/>
    </w:p>
    <w:p w:rsidR="006D08D3" w:rsidRPr="00802592" w:rsidRDefault="00036F21" w:rsidP="007C65C0">
      <w:r w:rsidRPr="00802592">
        <w:t>Т</w:t>
      </w:r>
      <w:r w:rsidR="00276B98" w:rsidRPr="00802592">
        <w:t>ермины</w:t>
      </w:r>
      <w:r w:rsidRPr="00802592">
        <w:t xml:space="preserve"> и сокращения</w:t>
      </w:r>
      <w:r w:rsidR="006D08D3" w:rsidRPr="00802592">
        <w:t>:</w:t>
      </w:r>
    </w:p>
    <w:tbl>
      <w:tblPr>
        <w:tblW w:w="10206" w:type="dxa"/>
        <w:tblInd w:w="108" w:type="dxa"/>
        <w:tblLayout w:type="fixed"/>
        <w:tblLook w:val="0000" w:firstRow="0" w:lastRow="0" w:firstColumn="0" w:lastColumn="0" w:noHBand="0" w:noVBand="0"/>
      </w:tblPr>
      <w:tblGrid>
        <w:gridCol w:w="2552"/>
        <w:gridCol w:w="7654"/>
      </w:tblGrid>
      <w:tr w:rsidR="00276B98" w:rsidRPr="00802592" w:rsidTr="00276B98">
        <w:trPr>
          <w:trHeight w:val="385"/>
        </w:trPr>
        <w:tc>
          <w:tcPr>
            <w:tcW w:w="2552" w:type="dxa"/>
            <w:tcBorders>
              <w:top w:val="single" w:sz="4" w:space="0" w:color="000000"/>
              <w:left w:val="single" w:sz="4" w:space="0" w:color="000000"/>
              <w:bottom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Термин</w:t>
            </w:r>
          </w:p>
        </w:tc>
        <w:tc>
          <w:tcPr>
            <w:tcW w:w="76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76B98" w:rsidRPr="00802592" w:rsidRDefault="00276B98" w:rsidP="00591823">
            <w:pPr>
              <w:pStyle w:val="aff7"/>
              <w:rPr>
                <w:b/>
                <w:sz w:val="24"/>
              </w:rPr>
            </w:pPr>
            <w:r w:rsidRPr="00802592">
              <w:rPr>
                <w:b/>
                <w:sz w:val="24"/>
              </w:rPr>
              <w:t>Расшифровка</w:t>
            </w:r>
          </w:p>
        </w:tc>
      </w:tr>
      <w:tr w:rsidR="00276B98" w:rsidRPr="00802592" w:rsidTr="00276B98">
        <w:tc>
          <w:tcPr>
            <w:tcW w:w="2552" w:type="dxa"/>
            <w:tcBorders>
              <w:top w:val="single" w:sz="4" w:space="0" w:color="000000"/>
              <w:left w:val="single" w:sz="4" w:space="0" w:color="000000"/>
              <w:bottom w:val="single" w:sz="4" w:space="0" w:color="000000"/>
            </w:tcBorders>
          </w:tcPr>
          <w:p w:rsidR="00276B98" w:rsidRPr="00802592" w:rsidRDefault="00276B98" w:rsidP="00591823">
            <w:pPr>
              <w:pStyle w:val="aff7"/>
              <w:rPr>
                <w:sz w:val="24"/>
              </w:rPr>
            </w:pPr>
            <w:r w:rsidRPr="00802592">
              <w:rPr>
                <w:sz w:val="24"/>
              </w:rPr>
              <w:t>онкологический</w:t>
            </w:r>
            <w:r w:rsidRPr="00802592">
              <w:rPr>
                <w:sz w:val="24"/>
                <w:lang w:val="en-US"/>
              </w:rPr>
              <w:t xml:space="preserve"> DS</w:t>
            </w:r>
            <w:r w:rsidRPr="00802592">
              <w:rPr>
                <w:sz w:val="24"/>
              </w:rPr>
              <w:t xml:space="preserve"> </w:t>
            </w:r>
          </w:p>
        </w:tc>
        <w:tc>
          <w:tcPr>
            <w:tcW w:w="7654" w:type="dxa"/>
            <w:tcBorders>
              <w:top w:val="single" w:sz="4" w:space="0" w:color="000000"/>
              <w:left w:val="single" w:sz="4" w:space="0" w:color="000000"/>
              <w:bottom w:val="single" w:sz="4" w:space="0" w:color="000000"/>
              <w:right w:val="single" w:sz="4" w:space="0" w:color="000000"/>
            </w:tcBorders>
          </w:tcPr>
          <w:p w:rsidR="00276B98" w:rsidRPr="00802592" w:rsidRDefault="00276B98" w:rsidP="0093734C">
            <w:pPr>
              <w:pStyle w:val="aff7"/>
              <w:rPr>
                <w:sz w:val="24"/>
              </w:rPr>
            </w:pPr>
            <w:r w:rsidRPr="00802592">
              <w:rPr>
                <w:sz w:val="24"/>
              </w:rPr>
              <w:t xml:space="preserve">Основной диагноз (diagnosis[@type=1]/@mkb) </w:t>
            </w:r>
            <w:r w:rsidR="00223DEE" w:rsidRPr="00802592">
              <w:rPr>
                <w:sz w:val="24"/>
              </w:rPr>
              <w:t>находится в диапазоне с</w:t>
            </w:r>
            <w:r w:rsidRPr="00802592">
              <w:rPr>
                <w:sz w:val="24"/>
              </w:rPr>
              <w:t xml:space="preserve"> «C</w:t>
            </w:r>
            <w:r w:rsidR="00223DEE" w:rsidRPr="00802592">
              <w:rPr>
                <w:sz w:val="24"/>
              </w:rPr>
              <w:t>00</w:t>
            </w:r>
            <w:r w:rsidRPr="00802592">
              <w:rPr>
                <w:sz w:val="24"/>
              </w:rPr>
              <w:t>»</w:t>
            </w:r>
            <w:r w:rsidR="00223DEE" w:rsidRPr="00802592">
              <w:rPr>
                <w:sz w:val="24"/>
              </w:rPr>
              <w:t xml:space="preserve"> по «С97»</w:t>
            </w:r>
            <w:r w:rsidRPr="00802592">
              <w:rPr>
                <w:sz w:val="24"/>
              </w:rPr>
              <w:t>, или находится в диапазоне D00-D09</w:t>
            </w:r>
            <w:r w:rsidR="00F81EC8" w:rsidRPr="00F81EC8">
              <w:rPr>
                <w:sz w:val="24"/>
              </w:rPr>
              <w:t xml:space="preserve"> или D45-D47</w:t>
            </w:r>
            <w:r w:rsidRPr="00802592">
              <w:rPr>
                <w:sz w:val="24"/>
              </w:rPr>
              <w:t>, или равен D70 при наличии сопутствующего диагноза (diagnosis[@type=3]/@mkb) в диапазоне C00-C80 или равном C97</w:t>
            </w:r>
          </w:p>
        </w:tc>
      </w:tr>
    </w:tbl>
    <w:p w:rsidR="006D08D3" w:rsidRPr="00802592" w:rsidRDefault="006D08D3" w:rsidP="006D08D3">
      <w:pPr>
        <w:rPr>
          <w:lang w:val="en-US" w:eastAsia="ar-SA"/>
        </w:rPr>
      </w:pPr>
      <w:r w:rsidRPr="00802592">
        <w:t>Описание сценари</w:t>
      </w:r>
      <w:r w:rsidR="00036F21" w:rsidRPr="00802592">
        <w:t>ев</w:t>
      </w:r>
      <w:r w:rsidRPr="00802592">
        <w:rPr>
          <w:lang w:val="en-US"/>
        </w:rPr>
        <w:t>:</w:t>
      </w:r>
    </w:p>
    <w:tbl>
      <w:tblPr>
        <w:tblW w:w="102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1701"/>
        <w:gridCol w:w="4643"/>
        <w:gridCol w:w="750"/>
      </w:tblGrid>
      <w:tr w:rsidR="006D08D3" w:rsidRPr="00802592" w:rsidTr="006D08D3">
        <w:trPr>
          <w:trHeight w:val="998"/>
          <w:tblHeader/>
        </w:trPr>
        <w:tc>
          <w:tcPr>
            <w:tcW w:w="709" w:type="dxa"/>
            <w:shd w:val="clear" w:color="auto" w:fill="auto"/>
            <w:vAlign w:val="center"/>
          </w:tcPr>
          <w:p w:rsidR="006D08D3" w:rsidRPr="00802592" w:rsidRDefault="006D08D3" w:rsidP="006D08D3">
            <w:pPr>
              <w:pStyle w:val="aff7"/>
              <w:jc w:val="center"/>
              <w:rPr>
                <w:b/>
                <w:sz w:val="24"/>
              </w:rPr>
            </w:pPr>
            <w:r w:rsidRPr="00802592">
              <w:rPr>
                <w:b/>
                <w:sz w:val="24"/>
              </w:rPr>
              <w:t>Код</w:t>
            </w:r>
          </w:p>
        </w:tc>
        <w:tc>
          <w:tcPr>
            <w:tcW w:w="2410" w:type="dxa"/>
            <w:shd w:val="clear" w:color="auto" w:fill="auto"/>
            <w:vAlign w:val="center"/>
          </w:tcPr>
          <w:p w:rsidR="006D08D3" w:rsidRPr="00802592" w:rsidRDefault="006D08D3" w:rsidP="006D08D3">
            <w:pPr>
              <w:pStyle w:val="aff7"/>
              <w:jc w:val="center"/>
              <w:rPr>
                <w:b/>
                <w:sz w:val="24"/>
              </w:rPr>
            </w:pPr>
            <w:r w:rsidRPr="00802592">
              <w:rPr>
                <w:b/>
                <w:sz w:val="24"/>
              </w:rPr>
              <w:t xml:space="preserve">Условие </w:t>
            </w:r>
            <w:r w:rsidRPr="00802592">
              <w:rPr>
                <w:b/>
                <w:sz w:val="24"/>
              </w:rPr>
              <w:br/>
              <w:t>выполнения</w:t>
            </w:r>
          </w:p>
        </w:tc>
        <w:tc>
          <w:tcPr>
            <w:tcW w:w="1701" w:type="dxa"/>
            <w:shd w:val="clear" w:color="auto" w:fill="auto"/>
            <w:vAlign w:val="center"/>
          </w:tcPr>
          <w:p w:rsidR="006D08D3" w:rsidRPr="00802592" w:rsidRDefault="001F179F" w:rsidP="006D08D3">
            <w:pPr>
              <w:pStyle w:val="aff7"/>
              <w:jc w:val="center"/>
              <w:rPr>
                <w:b/>
                <w:sz w:val="24"/>
              </w:rPr>
            </w:pPr>
            <w:r w:rsidRPr="00802592">
              <w:rPr>
                <w:b/>
                <w:sz w:val="24"/>
              </w:rPr>
              <w:t>Основной элемент</w:t>
            </w:r>
          </w:p>
        </w:tc>
        <w:tc>
          <w:tcPr>
            <w:tcW w:w="4643" w:type="dxa"/>
            <w:shd w:val="clear" w:color="auto" w:fill="auto"/>
            <w:vAlign w:val="center"/>
          </w:tcPr>
          <w:p w:rsidR="006D08D3" w:rsidRPr="00802592" w:rsidRDefault="006D08D3" w:rsidP="006D08D3">
            <w:pPr>
              <w:pStyle w:val="aff7"/>
              <w:jc w:val="center"/>
              <w:rPr>
                <w:b/>
                <w:sz w:val="24"/>
              </w:rPr>
            </w:pPr>
            <w:r w:rsidRPr="00802592">
              <w:rPr>
                <w:b/>
                <w:sz w:val="24"/>
              </w:rPr>
              <w:t>Описание алгоритма</w:t>
            </w:r>
          </w:p>
        </w:tc>
        <w:tc>
          <w:tcPr>
            <w:tcW w:w="750" w:type="dxa"/>
            <w:shd w:val="clear" w:color="auto" w:fill="auto"/>
            <w:vAlign w:val="center"/>
          </w:tcPr>
          <w:p w:rsidR="006D08D3" w:rsidRPr="00802592" w:rsidRDefault="006D08D3" w:rsidP="00FD1AFD">
            <w:pPr>
              <w:pStyle w:val="aff7"/>
              <w:jc w:val="center"/>
              <w:rPr>
                <w:b/>
                <w:sz w:val="24"/>
              </w:rPr>
            </w:pPr>
            <w:r w:rsidRPr="00802592">
              <w:rPr>
                <w:b/>
                <w:sz w:val="24"/>
              </w:rPr>
              <w:t>Код дефе-кта</w:t>
            </w:r>
          </w:p>
        </w:tc>
      </w:tr>
      <w:tr w:rsidR="00771459" w:rsidRPr="00802592" w:rsidTr="00E52FD4">
        <w:tc>
          <w:tcPr>
            <w:tcW w:w="709" w:type="dxa"/>
            <w:shd w:val="clear" w:color="auto" w:fill="auto"/>
          </w:tcPr>
          <w:p w:rsidR="00771459" w:rsidRPr="00802592" w:rsidRDefault="00771459" w:rsidP="00FD1AFD">
            <w:pPr>
              <w:pStyle w:val="aff7"/>
              <w:rPr>
                <w:b/>
                <w:sz w:val="24"/>
              </w:rPr>
            </w:pPr>
            <w:r w:rsidRPr="00802592">
              <w:rPr>
                <w:b/>
                <w:sz w:val="24"/>
                <w:lang w:val="en-US"/>
              </w:rPr>
              <w:t>N</w:t>
            </w:r>
            <w:r w:rsidR="005E2C28" w:rsidRPr="00802592">
              <w:rPr>
                <w:b/>
                <w:sz w:val="24"/>
              </w:rPr>
              <w:t>1</w:t>
            </w:r>
          </w:p>
        </w:tc>
        <w:tc>
          <w:tcPr>
            <w:tcW w:w="9504" w:type="dxa"/>
            <w:gridSpan w:val="4"/>
            <w:shd w:val="clear" w:color="auto" w:fill="auto"/>
          </w:tcPr>
          <w:p w:rsidR="00771459" w:rsidRPr="00802592" w:rsidRDefault="00771459" w:rsidP="00FD1AFD">
            <w:pPr>
              <w:pStyle w:val="aff7"/>
              <w:rPr>
                <w:sz w:val="24"/>
              </w:rPr>
            </w:pPr>
            <w:r w:rsidRPr="00802592">
              <w:rPr>
                <w:b/>
                <w:sz w:val="24"/>
              </w:rPr>
              <w:t>Соответствие значения справочнику</w:t>
            </w:r>
          </w:p>
        </w:tc>
      </w:tr>
      <w:tr w:rsidR="003113B5" w:rsidRPr="00802592" w:rsidTr="005E2C28">
        <w:tc>
          <w:tcPr>
            <w:tcW w:w="709" w:type="dxa"/>
            <w:shd w:val="clear" w:color="auto" w:fill="auto"/>
          </w:tcPr>
          <w:p w:rsidR="003113B5" w:rsidRPr="00802592" w:rsidRDefault="003113B5" w:rsidP="00FD1AFD">
            <w:pPr>
              <w:pStyle w:val="aff7"/>
            </w:pPr>
            <w:r w:rsidRPr="00802592">
              <w:t>N</w:t>
            </w:r>
            <w:r w:rsidRPr="00802592">
              <w:rPr>
                <w:lang w:val="en-US"/>
              </w:rPr>
              <w:t>1</w:t>
            </w:r>
            <w:r w:rsidRPr="00802592">
              <w:t>01</w:t>
            </w:r>
          </w:p>
        </w:tc>
        <w:tc>
          <w:tcPr>
            <w:tcW w:w="2410" w:type="dxa"/>
            <w:vMerge w:val="restart"/>
          </w:tcPr>
          <w:p w:rsidR="003113B5" w:rsidRPr="00802592" w:rsidRDefault="003113B5" w:rsidP="005820E7">
            <w:pPr>
              <w:pStyle w:val="aff7"/>
            </w:pPr>
            <w:r w:rsidRPr="00802592">
              <w:t>атрибут присутствует</w:t>
            </w:r>
          </w:p>
        </w:tc>
        <w:tc>
          <w:tcPr>
            <w:tcW w:w="1701" w:type="dxa"/>
            <w:vMerge w:val="restart"/>
          </w:tcPr>
          <w:p w:rsidR="003113B5" w:rsidRPr="00802592" w:rsidRDefault="003113B5" w:rsidP="005820E7">
            <w:pPr>
              <w:pStyle w:val="aff7"/>
            </w:pPr>
            <w:r w:rsidRPr="00802592">
              <w:t>additional_onk</w:t>
            </w:r>
          </w:p>
        </w:tc>
        <w:tc>
          <w:tcPr>
            <w:tcW w:w="4643" w:type="dxa"/>
            <w:shd w:val="clear" w:color="auto" w:fill="auto"/>
          </w:tcPr>
          <w:p w:rsidR="003113B5" w:rsidRPr="00802592" w:rsidRDefault="003113B5" w:rsidP="00B00493">
            <w:pPr>
              <w:pStyle w:val="aff7"/>
              <w:rPr>
                <w:lang w:val="en-US"/>
              </w:rPr>
            </w:pPr>
            <w:r w:rsidRPr="00802592">
              <w:rPr>
                <w:lang w:val="en-US"/>
              </w:rPr>
              <w:t xml:space="preserve">@ds1_t </w:t>
            </w:r>
            <w:r w:rsidRPr="00802592">
              <w:t>соотв</w:t>
            </w:r>
            <w:r w:rsidRPr="00802592">
              <w:rPr>
                <w:lang w:val="en-US"/>
              </w:rPr>
              <w:t>. N018::ID_REAS</w:t>
            </w:r>
          </w:p>
        </w:tc>
        <w:tc>
          <w:tcPr>
            <w:tcW w:w="750" w:type="dxa"/>
            <w:vMerge w:val="restart"/>
            <w:shd w:val="clear" w:color="auto" w:fill="auto"/>
          </w:tcPr>
          <w:p w:rsidR="003113B5" w:rsidRPr="00802592" w:rsidRDefault="003113B5" w:rsidP="00FD1AFD">
            <w:pPr>
              <w:pStyle w:val="aff7"/>
            </w:pPr>
            <w:r w:rsidRPr="00802592">
              <w:t>5.1.1</w:t>
            </w:r>
          </w:p>
        </w:tc>
      </w:tr>
      <w:tr w:rsidR="003113B5" w:rsidRPr="00F81EC8"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02</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rPr>
                <w:lang w:val="en-US"/>
              </w:rPr>
            </w:pPr>
            <w:r w:rsidRPr="00802592">
              <w:rPr>
                <w:lang w:val="en-US"/>
              </w:rPr>
              <w:t xml:space="preserve">@stad </w:t>
            </w:r>
            <w:r w:rsidRPr="00802592">
              <w:t>соотв</w:t>
            </w:r>
            <w:r w:rsidRPr="00802592">
              <w:rPr>
                <w:lang w:val="en-US"/>
              </w:rPr>
              <w:t>. N002::ID_St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shd w:val="clear" w:color="auto" w:fill="auto"/>
          </w:tcPr>
          <w:p w:rsidR="003113B5" w:rsidRPr="00802592" w:rsidRDefault="003113B5" w:rsidP="005E2C28">
            <w:pPr>
              <w:pStyle w:val="aff7"/>
            </w:pPr>
            <w:r w:rsidRPr="00802592">
              <w:t>N</w:t>
            </w:r>
            <w:r w:rsidRPr="00802592">
              <w:rPr>
                <w:lang w:val="en-US"/>
              </w:rPr>
              <w:t>1</w:t>
            </w:r>
            <w:r w:rsidRPr="00802592">
              <w:t>03</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shd w:val="clear" w:color="auto" w:fill="auto"/>
          </w:tcPr>
          <w:p w:rsidR="003113B5" w:rsidRPr="00802592" w:rsidRDefault="003113B5" w:rsidP="00B00493">
            <w:pPr>
              <w:pStyle w:val="aff7"/>
            </w:pPr>
            <w:r w:rsidRPr="00802592">
              <w:t>@onk_t соотв. N003::</w:t>
            </w:r>
            <w:r w:rsidRPr="00802592">
              <w:rPr>
                <w:lang w:val="en-US"/>
              </w:rPr>
              <w:t>ID</w:t>
            </w:r>
            <w:r w:rsidRPr="00802592">
              <w:t>_</w:t>
            </w:r>
            <w:r w:rsidRPr="00802592">
              <w:rPr>
                <w:lang w:val="en-US"/>
              </w:rPr>
              <w:t>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04</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@onk_n соотв. N004::</w:t>
            </w:r>
            <w:r w:rsidRPr="00802592">
              <w:rPr>
                <w:lang w:val="en-US"/>
              </w:rPr>
              <w:t>ID</w:t>
            </w:r>
            <w:r w:rsidRPr="00802592">
              <w:t>_</w:t>
            </w:r>
            <w:r w:rsidRPr="00802592">
              <w:rPr>
                <w:lang w:val="en-US"/>
              </w:rPr>
              <w:t>N</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05</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@onk_m соотв. N005::</w:t>
            </w:r>
            <w:r w:rsidRPr="00802592">
              <w:rPr>
                <w:lang w:val="en-US"/>
              </w:rPr>
              <w:t>ID</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06</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 xml:space="preserve">@mtstz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F81EC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07</w:t>
            </w:r>
          </w:p>
        </w:tc>
        <w:tc>
          <w:tcPr>
            <w:tcW w:w="2410" w:type="dxa"/>
            <w:vMerge/>
          </w:tcPr>
          <w:p w:rsidR="003113B5" w:rsidRPr="00802592" w:rsidRDefault="003113B5" w:rsidP="005820E7">
            <w:pPr>
              <w:pStyle w:val="aff7"/>
            </w:pPr>
          </w:p>
        </w:tc>
        <w:tc>
          <w:tcPr>
            <w:tcW w:w="1701" w:type="dxa"/>
            <w:vMerge w:val="restart"/>
          </w:tcPr>
          <w:p w:rsidR="003113B5" w:rsidRPr="00802592" w:rsidRDefault="0022576D" w:rsidP="005820E7">
            <w:pPr>
              <w:pStyle w:val="aff7"/>
            </w:pPr>
            <w:r w:rsidRPr="00802592">
              <w:rPr>
                <w:lang w:val="en-US"/>
              </w:rPr>
              <w:t>d</w:t>
            </w:r>
            <w:r w:rsidR="003113B5" w:rsidRPr="00802592">
              <w:t>iagnostic</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@diag_tip </w:t>
            </w:r>
            <w:r w:rsidRPr="00802592">
              <w:t>соотв</w:t>
            </w:r>
            <w:r w:rsidRPr="00802592">
              <w:rPr>
                <w:lang w:val="en-US"/>
              </w:rPr>
              <w:t>. TypeDiagnosticIndicators::code</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08</w:t>
            </w:r>
          </w:p>
        </w:tc>
        <w:tc>
          <w:tcPr>
            <w:tcW w:w="2410" w:type="dxa"/>
            <w:vMerge w:val="restart"/>
            <w:vAlign w:val="center"/>
          </w:tcPr>
          <w:p w:rsidR="003113B5" w:rsidRPr="00802592" w:rsidRDefault="003113B5" w:rsidP="002969C0">
            <w:pPr>
              <w:pStyle w:val="aff7"/>
            </w:pPr>
            <w:r w:rsidRPr="00802592">
              <w:t>Атрибут присутствует и @diag_tip=1</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w:t>
            </w:r>
            <w:r w:rsidRPr="00802592">
              <w:rPr>
                <w:lang w:val="en-US"/>
              </w:rPr>
              <w:t xml:space="preserve"> </w:t>
            </w:r>
            <w:r w:rsidRPr="00802592">
              <w:t>N007::</w:t>
            </w:r>
            <w:r w:rsidRPr="00802592">
              <w:rPr>
                <w:lang w:val="en-US"/>
              </w:rPr>
              <w:t>ID</w:t>
            </w:r>
            <w:r w:rsidRPr="00802592">
              <w:t>_</w:t>
            </w:r>
            <w:r w:rsidRPr="00802592">
              <w:rPr>
                <w:lang w:val="en-US"/>
              </w:rPr>
              <w:t>Mrf</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09</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@diag_rslt соотв. N008::</w:t>
            </w:r>
            <w:r w:rsidRPr="00802592">
              <w:rPr>
                <w:lang w:val="en-US"/>
              </w:rPr>
              <w:t>ID</w:t>
            </w:r>
            <w:r w:rsidRPr="00802592">
              <w:t>_</w:t>
            </w:r>
            <w:r w:rsidRPr="00802592">
              <w:rPr>
                <w:lang w:val="en-US"/>
              </w:rPr>
              <w:t>R</w:t>
            </w:r>
            <w:r w:rsidRPr="00802592">
              <w:t>_</w:t>
            </w:r>
            <w:r w:rsidRPr="00802592">
              <w:rPr>
                <w:lang w:val="en-US"/>
              </w:rPr>
              <w:t>M</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10</w:t>
            </w:r>
          </w:p>
        </w:tc>
        <w:tc>
          <w:tcPr>
            <w:tcW w:w="2410" w:type="dxa"/>
            <w:vMerge w:val="restart"/>
            <w:vAlign w:val="center"/>
          </w:tcPr>
          <w:p w:rsidR="003113B5" w:rsidRPr="00802592" w:rsidRDefault="003113B5" w:rsidP="002969C0">
            <w:pPr>
              <w:pStyle w:val="aff7"/>
            </w:pPr>
            <w:r w:rsidRPr="00802592">
              <w:t>Атрибут присутствует и @diag_tip=2</w:t>
            </w: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@diag_code соотв. N010</w:t>
            </w:r>
            <w:r w:rsidRPr="00802592">
              <w:rPr>
                <w:lang w:val="en-US"/>
              </w:rPr>
              <w:t>::</w:t>
            </w:r>
            <w:r w:rsidRPr="00802592">
              <w:t>ID_Igh</w:t>
            </w:r>
          </w:p>
        </w:tc>
        <w:tc>
          <w:tcPr>
            <w:tcW w:w="750" w:type="dxa"/>
            <w:vMerge/>
            <w:shd w:val="clear" w:color="auto" w:fill="auto"/>
          </w:tcPr>
          <w:p w:rsidR="003113B5" w:rsidRPr="00802592" w:rsidRDefault="003113B5" w:rsidP="00FD1AFD">
            <w:pPr>
              <w:pStyle w:val="aff7"/>
            </w:pPr>
          </w:p>
        </w:tc>
      </w:tr>
      <w:tr w:rsidR="003113B5" w:rsidRPr="00F81EC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11</w:t>
            </w:r>
          </w:p>
        </w:tc>
        <w:tc>
          <w:tcPr>
            <w:tcW w:w="2410" w:type="dxa"/>
            <w:vMerge/>
          </w:tcPr>
          <w:p w:rsidR="003113B5" w:rsidRPr="00802592" w:rsidRDefault="003113B5" w:rsidP="005820E7">
            <w:pPr>
              <w:pStyle w:val="aff7"/>
            </w:pPr>
          </w:p>
        </w:tc>
        <w:tc>
          <w:tcPr>
            <w:tcW w:w="1701" w:type="dxa"/>
            <w:vMerge/>
          </w:tcPr>
          <w:p w:rsidR="003113B5" w:rsidRPr="00802592" w:rsidRDefault="003113B5" w:rsidP="005820E7">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@diag_rslt </w:t>
            </w:r>
            <w:r w:rsidRPr="00802592">
              <w:t>соотв</w:t>
            </w:r>
            <w:r w:rsidRPr="00802592">
              <w:rPr>
                <w:lang w:val="en-US"/>
              </w:rPr>
              <w:t>. N011::ID_R_I</w:t>
            </w:r>
          </w:p>
        </w:tc>
        <w:tc>
          <w:tcPr>
            <w:tcW w:w="750" w:type="dxa"/>
            <w:vMerge/>
            <w:shd w:val="clear" w:color="auto" w:fill="auto"/>
          </w:tcPr>
          <w:p w:rsidR="003113B5" w:rsidRPr="00802592" w:rsidRDefault="003113B5" w:rsidP="00FD1AFD">
            <w:pPr>
              <w:pStyle w:val="aff7"/>
              <w:rPr>
                <w:lang w:val="en-US"/>
              </w:rPr>
            </w:pPr>
          </w:p>
        </w:tc>
      </w:tr>
      <w:tr w:rsidR="003113B5" w:rsidRPr="00F81EC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13</w:t>
            </w:r>
          </w:p>
        </w:tc>
        <w:tc>
          <w:tcPr>
            <w:tcW w:w="2410" w:type="dxa"/>
            <w:vMerge w:val="restart"/>
            <w:vAlign w:val="center"/>
          </w:tcPr>
          <w:p w:rsidR="003113B5" w:rsidRPr="00802592" w:rsidRDefault="003113B5" w:rsidP="005820E7">
            <w:pPr>
              <w:pStyle w:val="aff7"/>
            </w:pPr>
            <w:r w:rsidRPr="00802592">
              <w:t>атрибут присутствует</w:t>
            </w:r>
          </w:p>
        </w:tc>
        <w:tc>
          <w:tcPr>
            <w:tcW w:w="1701" w:type="dxa"/>
          </w:tcPr>
          <w:p w:rsidR="003113B5" w:rsidRPr="00802592" w:rsidRDefault="003113B5" w:rsidP="005820E7">
            <w:pPr>
              <w:pStyle w:val="aff7"/>
            </w:pPr>
            <w:r w:rsidRPr="00802592">
              <w:t>contraindication</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@prot </w:t>
            </w:r>
            <w:r w:rsidRPr="00802592">
              <w:t>соотв</w:t>
            </w:r>
            <w:r w:rsidRPr="00802592">
              <w:rPr>
                <w:lang w:val="en-US"/>
              </w:rPr>
              <w:t>. N001::ID_PrOt</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14</w:t>
            </w:r>
          </w:p>
        </w:tc>
        <w:tc>
          <w:tcPr>
            <w:tcW w:w="2410" w:type="dxa"/>
            <w:vMerge/>
          </w:tcPr>
          <w:p w:rsidR="003113B5" w:rsidRPr="00802592" w:rsidRDefault="003113B5" w:rsidP="005820E7">
            <w:pPr>
              <w:pStyle w:val="aff7"/>
            </w:pPr>
          </w:p>
        </w:tc>
        <w:tc>
          <w:tcPr>
            <w:tcW w:w="1701" w:type="dxa"/>
          </w:tcPr>
          <w:p w:rsidR="003113B5" w:rsidRPr="00802592" w:rsidRDefault="003113B5" w:rsidP="005820E7">
            <w:pPr>
              <w:pStyle w:val="aff7"/>
            </w:pPr>
            <w:r w:rsidRPr="00802592">
              <w:t>localization_metastase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@code соотв.</w:t>
            </w:r>
            <w:r w:rsidRPr="00802592">
              <w:rPr>
                <w:lang w:val="en-US"/>
              </w:rPr>
              <w:t xml:space="preserve"> </w:t>
            </w:r>
            <w:r w:rsidRPr="00802592">
              <w:t>LocalizationMetastases</w:t>
            </w:r>
            <w:r w:rsidRPr="00802592">
              <w:rPr>
                <w:lang w:val="en-US"/>
              </w:rPr>
              <w:t>::code</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15</w:t>
            </w:r>
          </w:p>
        </w:tc>
        <w:tc>
          <w:tcPr>
            <w:tcW w:w="2410" w:type="dxa"/>
            <w:vMerge/>
          </w:tcPr>
          <w:p w:rsidR="003113B5" w:rsidRPr="00802592" w:rsidRDefault="003113B5" w:rsidP="005820E7">
            <w:pPr>
              <w:pStyle w:val="aff7"/>
            </w:pPr>
          </w:p>
        </w:tc>
        <w:tc>
          <w:tcPr>
            <w:tcW w:w="1701" w:type="dxa"/>
            <w:vMerge w:val="restart"/>
          </w:tcPr>
          <w:p w:rsidR="003113B5" w:rsidRPr="00802592" w:rsidRDefault="003113B5" w:rsidP="002969C0">
            <w:pPr>
              <w:pStyle w:val="aff7"/>
            </w:pPr>
            <w:r w:rsidRPr="00802592">
              <w:t>onkologie</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@usl_tip соотв. N013::</w:t>
            </w:r>
            <w:r w:rsidRPr="00802592">
              <w:rPr>
                <w:lang w:val="en-US"/>
              </w:rPr>
              <w:t>ID</w:t>
            </w:r>
            <w:r w:rsidRPr="00802592">
              <w:t>_</w:t>
            </w:r>
            <w:r w:rsidRPr="00802592">
              <w:rPr>
                <w:lang w:val="en-US"/>
              </w:rPr>
              <w:t>TLech</w:t>
            </w:r>
          </w:p>
        </w:tc>
        <w:tc>
          <w:tcPr>
            <w:tcW w:w="750" w:type="dxa"/>
            <w:vMerge/>
            <w:shd w:val="clear" w:color="auto" w:fill="auto"/>
          </w:tcPr>
          <w:p w:rsidR="003113B5" w:rsidRPr="00802592" w:rsidRDefault="003113B5" w:rsidP="00FD1AFD">
            <w:pPr>
              <w:pStyle w:val="aff7"/>
            </w:pPr>
          </w:p>
        </w:tc>
      </w:tr>
      <w:tr w:rsidR="003113B5" w:rsidRPr="00F81EC8"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16</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rPr>
                <w:lang w:val="en-US"/>
              </w:rPr>
              <w:t xml:space="preserve">@hir_tip </w:t>
            </w:r>
            <w:r w:rsidRPr="00802592">
              <w:t>соотв</w:t>
            </w:r>
            <w:r w:rsidRPr="00802592">
              <w:rPr>
                <w:lang w:val="en-US"/>
              </w:rPr>
              <w:t>. N014::ID_THir</w:t>
            </w:r>
          </w:p>
        </w:tc>
        <w:tc>
          <w:tcPr>
            <w:tcW w:w="750" w:type="dxa"/>
            <w:vMerge/>
            <w:shd w:val="clear" w:color="auto" w:fill="auto"/>
          </w:tcPr>
          <w:p w:rsidR="003113B5" w:rsidRPr="00802592" w:rsidRDefault="003113B5" w:rsidP="00FD1AFD">
            <w:pPr>
              <w:pStyle w:val="aff7"/>
              <w:rPr>
                <w:lang w:val="en-US"/>
              </w:rPr>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17</w:t>
            </w:r>
          </w:p>
        </w:tc>
        <w:tc>
          <w:tcPr>
            <w:tcW w:w="2410" w:type="dxa"/>
            <w:vMerge/>
          </w:tcPr>
          <w:p w:rsidR="003113B5" w:rsidRPr="00802592" w:rsidRDefault="003113B5" w:rsidP="005820E7">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@lek_tip_l соотв. N015::</w:t>
            </w:r>
            <w:r w:rsidRPr="00802592">
              <w:rPr>
                <w:lang w:val="en-US"/>
              </w:rPr>
              <w:t>ID</w:t>
            </w:r>
            <w:r w:rsidRPr="00802592">
              <w:t>_</w:t>
            </w:r>
            <w:r w:rsidRPr="00802592">
              <w:rPr>
                <w:lang w:val="en-US"/>
              </w:rPr>
              <w:t>TLek</w:t>
            </w:r>
            <w:r w:rsidRPr="00802592">
              <w:t>_</w:t>
            </w:r>
            <w:r w:rsidRPr="00802592">
              <w:rPr>
                <w:lang w:val="en-US"/>
              </w:rPr>
              <w:t>L</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18</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@lek_tip_v соотв.  N016::</w:t>
            </w:r>
            <w:r w:rsidRPr="00802592">
              <w:rPr>
                <w:lang w:val="en-US"/>
              </w:rPr>
              <w:t>ID</w:t>
            </w:r>
            <w:r w:rsidRPr="00802592">
              <w:t>_</w:t>
            </w:r>
            <w:r w:rsidRPr="00802592">
              <w:rPr>
                <w:lang w:val="en-US"/>
              </w:rPr>
              <w:t>TLek</w:t>
            </w:r>
            <w:r w:rsidRPr="00802592">
              <w:t>_</w:t>
            </w:r>
            <w:r w:rsidRPr="00802592">
              <w:rPr>
                <w:lang w:val="en-US"/>
              </w:rPr>
              <w:t>V</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19</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FD1AFD">
            <w:pPr>
              <w:pStyle w:val="aff7"/>
              <w:rPr>
                <w:lang w:val="en-US"/>
              </w:rPr>
            </w:pPr>
            <w:r w:rsidRPr="00802592">
              <w:t xml:space="preserve">@pptr соотв. </w:t>
            </w:r>
            <w:r w:rsidRPr="00802592">
              <w:rPr>
                <w:lang w:val="en-US"/>
              </w:rPr>
              <w:t>[</w:t>
            </w:r>
            <w:r w:rsidRPr="00802592">
              <w:t xml:space="preserve"> 1 </w:t>
            </w:r>
            <w:r w:rsidRPr="00802592">
              <w:rPr>
                <w:lang w:val="en-US"/>
              </w:rPr>
              <w: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lastRenderedPageBreak/>
              <w:t>N</w:t>
            </w:r>
            <w:r w:rsidRPr="00802592">
              <w:rPr>
                <w:lang w:val="en-US"/>
              </w:rPr>
              <w:t>1</w:t>
            </w:r>
            <w:r w:rsidRPr="00802592">
              <w:t>20</w:t>
            </w:r>
          </w:p>
        </w:tc>
        <w:tc>
          <w:tcPr>
            <w:tcW w:w="2410" w:type="dxa"/>
            <w:vMerge/>
          </w:tcPr>
          <w:p w:rsidR="003113B5" w:rsidRPr="00802592" w:rsidRDefault="003113B5" w:rsidP="00FD1AFD">
            <w:pPr>
              <w:pStyle w:val="aff7"/>
            </w:pP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@luch_tip соотв. N017::</w:t>
            </w:r>
            <w:r w:rsidRPr="00802592">
              <w:rPr>
                <w:lang w:val="en-US"/>
              </w:rPr>
              <w:t>ID</w:t>
            </w:r>
            <w:r w:rsidRPr="00802592">
              <w:t>_</w:t>
            </w:r>
            <w:r w:rsidRPr="00802592">
              <w:rPr>
                <w:lang w:val="en-US"/>
              </w:rPr>
              <w:t>TLuch</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21</w:t>
            </w:r>
          </w:p>
        </w:tc>
        <w:tc>
          <w:tcPr>
            <w:tcW w:w="2410" w:type="dxa"/>
            <w:vMerge/>
            <w:tcBorders>
              <w:bottom w:val="single" w:sz="4" w:space="0" w:color="auto"/>
            </w:tcBorders>
          </w:tcPr>
          <w:p w:rsidR="003113B5" w:rsidRPr="00802592" w:rsidRDefault="003113B5" w:rsidP="00FD1AFD">
            <w:pPr>
              <w:pStyle w:val="aff7"/>
            </w:pPr>
          </w:p>
        </w:tc>
        <w:tc>
          <w:tcPr>
            <w:tcW w:w="1701" w:type="dxa"/>
            <w:vMerge w:val="restart"/>
          </w:tcPr>
          <w:p w:rsidR="003113B5" w:rsidRPr="00802592" w:rsidRDefault="003113B5" w:rsidP="002969C0">
            <w:pPr>
              <w:pStyle w:val="aff7"/>
            </w:pPr>
            <w:r w:rsidRPr="00802592">
              <w:t>onkologie/</w:t>
            </w:r>
            <w:r w:rsidRPr="00802592">
              <w:br/>
              <w:t>medicaments/</w:t>
            </w:r>
            <w:r w:rsidRPr="00802592">
              <w:br/>
            </w:r>
            <w:r w:rsidRPr="00802592">
              <w:rPr>
                <w:lang w:val="en-US"/>
              </w:rPr>
              <w:t>medicament</w:t>
            </w: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pPr>
            <w:r w:rsidRPr="00802592">
              <w:t>@regnum соотв. N020::</w:t>
            </w:r>
            <w:r w:rsidRPr="00802592">
              <w:rPr>
                <w:lang w:val="en-US"/>
              </w:rPr>
              <w:t>ID</w:t>
            </w:r>
            <w:r w:rsidRPr="00802592">
              <w:t>_</w:t>
            </w:r>
            <w:r w:rsidRPr="00802592">
              <w:rPr>
                <w:lang w:val="en-US"/>
              </w:rPr>
              <w:t>LEKP</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22</w:t>
            </w:r>
          </w:p>
        </w:tc>
        <w:tc>
          <w:tcPr>
            <w:tcW w:w="2410" w:type="dxa"/>
            <w:tcBorders>
              <w:top w:val="single" w:sz="4" w:space="0" w:color="auto"/>
              <w:left w:val="single" w:sz="4" w:space="0" w:color="auto"/>
              <w:bottom w:val="single" w:sz="4" w:space="0" w:color="auto"/>
            </w:tcBorders>
          </w:tcPr>
          <w:p w:rsidR="003113B5" w:rsidRPr="00802592" w:rsidRDefault="003113B5" w:rsidP="002969C0">
            <w:pPr>
              <w:pStyle w:val="aff7"/>
            </w:pPr>
            <w:r w:rsidRPr="00802592">
              <w:t>атрибут присутствует и @usl_tip = 2</w:t>
            </w:r>
          </w:p>
        </w:tc>
        <w:tc>
          <w:tcPr>
            <w:tcW w:w="1701" w:type="dxa"/>
            <w:vMerge/>
          </w:tcPr>
          <w:p w:rsidR="003113B5" w:rsidRPr="00802592" w:rsidRDefault="003113B5" w:rsidP="002969C0">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@code_sh начинается с «</w:t>
            </w:r>
            <w:r w:rsidRPr="00802592">
              <w:rPr>
                <w:lang w:val="en-US"/>
              </w:rPr>
              <w:t>sh</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23</w:t>
            </w:r>
          </w:p>
        </w:tc>
        <w:tc>
          <w:tcPr>
            <w:tcW w:w="2410" w:type="dxa"/>
            <w:tcBorders>
              <w:top w:val="single" w:sz="4" w:space="0" w:color="auto"/>
              <w:left w:val="single" w:sz="4" w:space="0" w:color="auto"/>
              <w:bottom w:val="single" w:sz="4" w:space="0" w:color="auto"/>
            </w:tcBorders>
          </w:tcPr>
          <w:p w:rsidR="003113B5" w:rsidRPr="00802592" w:rsidRDefault="003113B5" w:rsidP="00FD1AFD">
            <w:pPr>
              <w:pStyle w:val="aff7"/>
            </w:pPr>
            <w:r w:rsidRPr="00802592">
              <w:t>атрибут присутствует и @</w:t>
            </w:r>
            <w:r w:rsidRPr="00802592">
              <w:rPr>
                <w:lang w:val="en-US"/>
              </w:rPr>
              <w:t>usl</w:t>
            </w:r>
            <w:r w:rsidRPr="00802592">
              <w:t>_</w:t>
            </w:r>
            <w:r w:rsidRPr="00802592">
              <w:rPr>
                <w:lang w:val="en-US"/>
              </w:rPr>
              <w:t>tip</w:t>
            </w:r>
            <w:r w:rsidRPr="00802592">
              <w:t xml:space="preserve"> = 4</w:t>
            </w:r>
          </w:p>
        </w:tc>
        <w:tc>
          <w:tcPr>
            <w:tcW w:w="1701" w:type="dxa"/>
            <w:vMerge/>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916A38">
            <w:pPr>
              <w:pStyle w:val="aff7"/>
            </w:pPr>
            <w:r w:rsidRPr="00802592">
              <w:t>@</w:t>
            </w:r>
            <w:r w:rsidRPr="00802592">
              <w:rPr>
                <w:lang w:val="en-US"/>
              </w:rPr>
              <w:t>code</w:t>
            </w:r>
            <w:r w:rsidRPr="00802592">
              <w:t>_</w:t>
            </w:r>
            <w:r w:rsidRPr="00802592">
              <w:rPr>
                <w:lang w:val="en-US"/>
              </w:rPr>
              <w:t>sh</w:t>
            </w:r>
            <w:r w:rsidRPr="00802592">
              <w:t xml:space="preserve"> начинается с «</w:t>
            </w:r>
            <w:r w:rsidRPr="00802592">
              <w:rPr>
                <w:lang w:val="en-US"/>
              </w:rPr>
              <w:t>sh</w:t>
            </w:r>
            <w:r w:rsidRPr="00802592">
              <w:t>» или «</w:t>
            </w:r>
            <w:r w:rsidRPr="00802592">
              <w:rPr>
                <w:lang w:val="en-US"/>
              </w:rPr>
              <w:t>mt</w:t>
            </w:r>
            <w:r w:rsidRPr="00802592">
              <w:t>», или равно «нет», и соответствует справ. CSG_Crit::crit</w:t>
            </w:r>
          </w:p>
        </w:tc>
        <w:tc>
          <w:tcPr>
            <w:tcW w:w="750" w:type="dxa"/>
            <w:vMerge/>
            <w:shd w:val="clear" w:color="auto" w:fill="auto"/>
          </w:tcPr>
          <w:p w:rsidR="003113B5" w:rsidRPr="00802592" w:rsidRDefault="003113B5" w:rsidP="00FD1AFD">
            <w:pPr>
              <w:pStyle w:val="aff7"/>
            </w:pPr>
          </w:p>
        </w:tc>
      </w:tr>
      <w:tr w:rsidR="003113B5" w:rsidRPr="00802592" w:rsidTr="008F6E1F">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3113B5" w:rsidRPr="00802592" w:rsidRDefault="003113B5" w:rsidP="005E2C28">
            <w:pPr>
              <w:pStyle w:val="aff7"/>
            </w:pPr>
            <w:r w:rsidRPr="00802592">
              <w:t>N</w:t>
            </w:r>
            <w:r w:rsidRPr="00802592">
              <w:rPr>
                <w:lang w:val="en-US"/>
              </w:rPr>
              <w:t>1</w:t>
            </w:r>
            <w:r w:rsidRPr="00802592">
              <w:t>24</w:t>
            </w:r>
          </w:p>
        </w:tc>
        <w:tc>
          <w:tcPr>
            <w:tcW w:w="2410" w:type="dxa"/>
            <w:tcBorders>
              <w:top w:val="single" w:sz="4" w:space="0" w:color="auto"/>
              <w:left w:val="single" w:sz="4" w:space="0" w:color="auto"/>
            </w:tcBorders>
          </w:tcPr>
          <w:p w:rsidR="003113B5" w:rsidRPr="00802592" w:rsidRDefault="003113B5" w:rsidP="00FD1AFD">
            <w:pPr>
              <w:pStyle w:val="aff7"/>
            </w:pPr>
            <w:r w:rsidRPr="00802592">
              <w:t>атрибут присутствует</w:t>
            </w:r>
          </w:p>
        </w:tc>
        <w:tc>
          <w:tcPr>
            <w:tcW w:w="1701" w:type="dxa"/>
            <w:tcBorders>
              <w:bottom w:val="single" w:sz="4" w:space="0" w:color="auto"/>
            </w:tcBorders>
          </w:tcPr>
          <w:p w:rsidR="003113B5" w:rsidRPr="00802592" w:rsidRDefault="003113B5" w:rsidP="00FD1AFD">
            <w:pPr>
              <w:pStyle w:val="aff7"/>
            </w:pPr>
          </w:p>
        </w:tc>
        <w:tc>
          <w:tcPr>
            <w:tcW w:w="4643" w:type="dxa"/>
            <w:tcBorders>
              <w:top w:val="single" w:sz="4" w:space="0" w:color="auto"/>
              <w:bottom w:val="single" w:sz="4" w:space="0" w:color="auto"/>
            </w:tcBorders>
            <w:shd w:val="clear" w:color="auto" w:fill="auto"/>
          </w:tcPr>
          <w:p w:rsidR="003113B5" w:rsidRPr="00802592" w:rsidRDefault="003113B5" w:rsidP="00B00493">
            <w:pPr>
              <w:pStyle w:val="aff7"/>
              <w:rPr>
                <w:lang w:val="en-US"/>
              </w:rPr>
            </w:pPr>
            <w:r w:rsidRPr="00802592">
              <w:t>@dose_type соотв.</w:t>
            </w:r>
            <w:r w:rsidRPr="00802592">
              <w:rPr>
                <w:lang w:val="en-US"/>
              </w:rPr>
              <w:t xml:space="preserve"> [</w:t>
            </w:r>
            <w:r w:rsidRPr="00802592">
              <w:t xml:space="preserve"> 1, 2 </w:t>
            </w:r>
            <w:r w:rsidRPr="00802592">
              <w:rPr>
                <w:lang w:val="en-US"/>
              </w:rPr>
              <w:t>]</w:t>
            </w:r>
          </w:p>
        </w:tc>
        <w:tc>
          <w:tcPr>
            <w:tcW w:w="750" w:type="dxa"/>
            <w:vMerge/>
            <w:shd w:val="clear" w:color="auto" w:fill="auto"/>
          </w:tcPr>
          <w:p w:rsidR="003113B5" w:rsidRPr="00802592" w:rsidRDefault="003113B5" w:rsidP="00FD1AFD">
            <w:pPr>
              <w:pStyle w:val="aff7"/>
            </w:pPr>
          </w:p>
        </w:tc>
      </w:tr>
      <w:tr w:rsidR="00730261"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30261" w:rsidRPr="00802592" w:rsidRDefault="000A3C6D" w:rsidP="00FD1AFD">
            <w:pPr>
              <w:pStyle w:val="aff7"/>
              <w:rPr>
                <w:b/>
                <w:sz w:val="24"/>
                <w:lang w:val="en-US"/>
              </w:rPr>
            </w:pPr>
            <w:r w:rsidRPr="00802592">
              <w:rPr>
                <w:b/>
                <w:sz w:val="24"/>
              </w:rPr>
              <w:t>N</w:t>
            </w:r>
            <w:r w:rsidR="00B00DDC" w:rsidRPr="00802592">
              <w:rPr>
                <w:b/>
                <w:sz w:val="24"/>
                <w:lang w:val="en-US"/>
              </w:rPr>
              <w:t>2</w:t>
            </w:r>
          </w:p>
        </w:tc>
        <w:tc>
          <w:tcPr>
            <w:tcW w:w="9504" w:type="dxa"/>
            <w:gridSpan w:val="4"/>
            <w:tcBorders>
              <w:top w:val="single" w:sz="4" w:space="0" w:color="auto"/>
              <w:left w:val="single" w:sz="4" w:space="0" w:color="auto"/>
              <w:bottom w:val="single" w:sz="4" w:space="0" w:color="auto"/>
            </w:tcBorders>
            <w:shd w:val="clear" w:color="auto" w:fill="auto"/>
          </w:tcPr>
          <w:p w:rsidR="00730261" w:rsidRPr="00802592" w:rsidRDefault="004D27BD" w:rsidP="00FD1AFD">
            <w:pPr>
              <w:pStyle w:val="aff7"/>
              <w:rPr>
                <w:b/>
                <w:sz w:val="24"/>
              </w:rPr>
            </w:pPr>
            <w:r w:rsidRPr="00802592">
              <w:rPr>
                <w:b/>
                <w:sz w:val="24"/>
              </w:rPr>
              <w:t>Соответствие условию заполнения</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N201</w:t>
            </w:r>
          </w:p>
        </w:tc>
        <w:tc>
          <w:tcPr>
            <w:tcW w:w="2410" w:type="dxa"/>
            <w:vMerge w:val="restart"/>
            <w:tcBorders>
              <w:top w:val="single" w:sz="4" w:space="0" w:color="auto"/>
              <w:left w:val="single" w:sz="4" w:space="0" w:color="auto"/>
            </w:tcBorders>
          </w:tcPr>
          <w:p w:rsidR="004202E0" w:rsidRPr="00802592" w:rsidRDefault="004202E0" w:rsidP="00FD1AFD">
            <w:pPr>
              <w:pStyle w:val="aff7"/>
              <w:rPr>
                <w:szCs w:val="20"/>
              </w:rPr>
            </w:pPr>
            <w:r w:rsidRPr="00802592">
              <w:rPr>
                <w:szCs w:val="20"/>
                <w:lang w:val="en-US"/>
              </w:rPr>
              <w:t>additional</w:t>
            </w:r>
            <w:r w:rsidRPr="00802592">
              <w:rPr>
                <w:szCs w:val="20"/>
              </w:rPr>
              <w:t>@</w:t>
            </w:r>
            <w:r w:rsidRPr="00802592">
              <w:rPr>
                <w:szCs w:val="20"/>
                <w:lang w:val="en-US"/>
              </w:rPr>
              <w:t>ds</w:t>
            </w:r>
            <w:r w:rsidRPr="00802592">
              <w:rPr>
                <w:szCs w:val="20"/>
              </w:rPr>
              <w:t>_</w:t>
            </w:r>
            <w:r w:rsidRPr="00802592">
              <w:rPr>
                <w:szCs w:val="20"/>
                <w:lang w:val="en-US"/>
              </w:rPr>
              <w:t>onk</w:t>
            </w:r>
            <w:r w:rsidRPr="00802592">
              <w:rPr>
                <w:szCs w:val="20"/>
              </w:rPr>
              <w:t xml:space="preserve"> = 1</w:t>
            </w:r>
          </w:p>
        </w:tc>
        <w:tc>
          <w:tcPr>
            <w:tcW w:w="1701" w:type="dxa"/>
            <w:vMerge w:val="restart"/>
            <w:tcBorders>
              <w:top w:val="single" w:sz="4" w:space="0" w:color="auto"/>
              <w:left w:val="single" w:sz="4" w:space="0" w:color="auto"/>
              <w:right w:val="single" w:sz="4" w:space="0" w:color="auto"/>
            </w:tcBorders>
          </w:tcPr>
          <w:p w:rsidR="004202E0" w:rsidRPr="00802592" w:rsidRDefault="004202E0" w:rsidP="00492DF3">
            <w:pPr>
              <w:pStyle w:val="aff7"/>
              <w:rPr>
                <w:szCs w:val="20"/>
                <w:lang w:val="en-US"/>
              </w:rPr>
            </w:pPr>
            <w:r w:rsidRPr="00802592">
              <w:rPr>
                <w:szCs w:val="20"/>
                <w:lang w:val="en-US"/>
              </w:rPr>
              <w:t>personal_account</w:t>
            </w:r>
          </w:p>
        </w:tc>
        <w:tc>
          <w:tcPr>
            <w:tcW w:w="4643" w:type="dxa"/>
            <w:tcBorders>
              <w:top w:val="single" w:sz="4" w:space="0" w:color="auto"/>
              <w:left w:val="single" w:sz="4" w:space="0" w:color="auto"/>
            </w:tcBorders>
            <w:shd w:val="clear" w:color="auto" w:fill="auto"/>
          </w:tcPr>
          <w:p w:rsidR="004202E0" w:rsidRPr="00802592" w:rsidRDefault="004202E0" w:rsidP="00AF6958">
            <w:pPr>
              <w:pStyle w:val="aff7"/>
              <w:rPr>
                <w:szCs w:val="20"/>
              </w:rPr>
            </w:pPr>
            <w:r w:rsidRPr="00802592">
              <w:rPr>
                <w:szCs w:val="20"/>
              </w:rPr>
              <w:t>диагноз не является онкологическим</w:t>
            </w:r>
          </w:p>
        </w:tc>
        <w:tc>
          <w:tcPr>
            <w:tcW w:w="750" w:type="dxa"/>
            <w:vMerge w:val="restart"/>
            <w:shd w:val="clear" w:color="auto" w:fill="auto"/>
          </w:tcPr>
          <w:p w:rsidR="004202E0" w:rsidRPr="00802592" w:rsidRDefault="004202E0" w:rsidP="00FA7C36">
            <w:pPr>
              <w:pStyle w:val="aff7"/>
            </w:pPr>
            <w:r w:rsidRPr="00802592">
              <w:t>5.1.4</w:t>
            </w: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FD1AFD">
            <w:pPr>
              <w:pStyle w:val="aff7"/>
              <w:rPr>
                <w:szCs w:val="20"/>
                <w:lang w:val="en-US"/>
              </w:rPr>
            </w:pPr>
            <w:r w:rsidRPr="00802592">
              <w:rPr>
                <w:szCs w:val="20"/>
                <w:lang w:val="en-US"/>
              </w:rPr>
              <w:t>N202</w:t>
            </w:r>
          </w:p>
        </w:tc>
        <w:tc>
          <w:tcPr>
            <w:tcW w:w="2410" w:type="dxa"/>
            <w:vMerge/>
            <w:tcBorders>
              <w:left w:val="single" w:sz="4" w:space="0" w:color="auto"/>
              <w:bottom w:val="single" w:sz="4" w:space="0" w:color="auto"/>
            </w:tcBorders>
          </w:tcPr>
          <w:p w:rsidR="004202E0" w:rsidRPr="00802592" w:rsidRDefault="004202E0" w:rsidP="00FD1AFD">
            <w:pPr>
              <w:pStyle w:val="aff7"/>
              <w:rPr>
                <w:szCs w:val="20"/>
                <w:lang w:val="en-US"/>
              </w:rPr>
            </w:pP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val="restart"/>
            <w:tcBorders>
              <w:top w:val="single" w:sz="4" w:space="0" w:color="auto"/>
              <w:left w:val="single" w:sz="4" w:space="0" w:color="auto"/>
            </w:tcBorders>
            <w:shd w:val="clear" w:color="auto" w:fill="auto"/>
          </w:tcPr>
          <w:p w:rsidR="004202E0" w:rsidRPr="00802592" w:rsidRDefault="004202E0" w:rsidP="00492DF3">
            <w:pPr>
              <w:pStyle w:val="aff7"/>
              <w:rPr>
                <w:szCs w:val="20"/>
              </w:rPr>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отсутствует</w:t>
            </w: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rPr>
            </w:pPr>
            <w:r w:rsidRPr="00802592">
              <w:rPr>
                <w:szCs w:val="20"/>
                <w:lang w:val="en-US"/>
              </w:rPr>
              <w:t>N203</w:t>
            </w:r>
          </w:p>
        </w:tc>
        <w:tc>
          <w:tcPr>
            <w:tcW w:w="2410" w:type="dxa"/>
            <w:tcBorders>
              <w:top w:val="single" w:sz="4" w:space="0" w:color="auto"/>
              <w:left w:val="single" w:sz="4" w:space="0" w:color="auto"/>
              <w:bottom w:val="single" w:sz="4" w:space="0" w:color="auto"/>
            </w:tcBorders>
          </w:tcPr>
          <w:p w:rsidR="004202E0" w:rsidRPr="00802592" w:rsidRDefault="004202E0" w:rsidP="0062376C">
            <w:pPr>
              <w:pStyle w:val="aff7"/>
              <w:rPr>
                <w:szCs w:val="20"/>
              </w:rPr>
            </w:pPr>
            <w:r w:rsidRPr="00802592">
              <w:rPr>
                <w:szCs w:val="20"/>
              </w:rPr>
              <w:t>НМП или СМП</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62376C">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N204</w:t>
            </w:r>
          </w:p>
        </w:tc>
        <w:tc>
          <w:tcPr>
            <w:tcW w:w="2410" w:type="dxa"/>
            <w:tcBorders>
              <w:top w:val="single" w:sz="4" w:space="0" w:color="auto"/>
              <w:left w:val="single" w:sz="4" w:space="0" w:color="auto"/>
              <w:bottom w:val="single" w:sz="4" w:space="0" w:color="auto"/>
            </w:tcBorders>
          </w:tcPr>
          <w:p w:rsidR="004202E0" w:rsidRPr="00802592" w:rsidRDefault="00276B98" w:rsidP="00276B98">
            <w:pPr>
              <w:pStyle w:val="aff7"/>
              <w:rPr>
                <w:szCs w:val="20"/>
                <w:lang w:val="en-US"/>
              </w:rPr>
            </w:pPr>
            <w:r w:rsidRPr="00802592">
              <w:rPr>
                <w:szCs w:val="20"/>
              </w:rPr>
              <w:t xml:space="preserve">счет </w:t>
            </w:r>
            <w:r w:rsidR="004202E0"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AF6958">
            <w:pPr>
              <w:pStyle w:val="aff7"/>
              <w:rPr>
                <w:szCs w:val="20"/>
                <w:lang w:val="en-US"/>
              </w:rPr>
            </w:pPr>
            <w:r w:rsidRPr="00802592">
              <w:rPr>
                <w:szCs w:val="20"/>
                <w:lang w:val="en-US"/>
              </w:rPr>
              <w:t>N205</w:t>
            </w:r>
          </w:p>
        </w:tc>
        <w:tc>
          <w:tcPr>
            <w:tcW w:w="2410" w:type="dxa"/>
            <w:tcBorders>
              <w:top w:val="single" w:sz="4" w:space="0" w:color="auto"/>
              <w:left w:val="single" w:sz="4" w:space="0" w:color="auto"/>
              <w:bottom w:val="single" w:sz="4" w:space="0" w:color="auto"/>
            </w:tcBorders>
          </w:tcPr>
          <w:p w:rsidR="004202E0" w:rsidRPr="00802592" w:rsidRDefault="0022576D" w:rsidP="005E361E">
            <w:pPr>
              <w:pStyle w:val="aff7"/>
              <w:rPr>
                <w:szCs w:val="20"/>
                <w:lang w:val="en-US"/>
              </w:rPr>
            </w:pPr>
            <w:r w:rsidRPr="00802592">
              <w:rPr>
                <w:szCs w:val="20"/>
              </w:rPr>
              <w:t>не</w:t>
            </w:r>
            <w:r w:rsidRPr="00802592">
              <w:rPr>
                <w:szCs w:val="20"/>
                <w:lang w:val="en-US"/>
              </w:rPr>
              <w:t xml:space="preserve"> </w:t>
            </w:r>
            <w:r w:rsidR="004202E0" w:rsidRPr="00802592">
              <w:rPr>
                <w:szCs w:val="20"/>
              </w:rPr>
              <w:t xml:space="preserve">онкологический </w:t>
            </w:r>
            <w:r w:rsidR="004202E0" w:rsidRPr="00802592">
              <w:rPr>
                <w:szCs w:val="20"/>
                <w:lang w:val="en-US"/>
              </w:rPr>
              <w:t>DS</w:t>
            </w:r>
          </w:p>
        </w:tc>
        <w:tc>
          <w:tcPr>
            <w:tcW w:w="1701" w:type="dxa"/>
            <w:vMerge/>
            <w:tcBorders>
              <w:left w:val="single" w:sz="4" w:space="0" w:color="auto"/>
              <w:right w:val="single" w:sz="4" w:space="0" w:color="auto"/>
            </w:tcBorders>
          </w:tcPr>
          <w:p w:rsidR="004202E0" w:rsidRPr="00802592" w:rsidRDefault="004202E0" w:rsidP="00492DF3">
            <w:pPr>
              <w:pStyle w:val="aff7"/>
              <w:rPr>
                <w:szCs w:val="20"/>
                <w:lang w:val="en-US"/>
              </w:rPr>
            </w:pPr>
          </w:p>
        </w:tc>
        <w:tc>
          <w:tcPr>
            <w:tcW w:w="4643" w:type="dxa"/>
            <w:vMerge/>
            <w:tcBorders>
              <w:left w:val="single" w:sz="4" w:space="0" w:color="auto"/>
              <w:bottom w:val="single" w:sz="4" w:space="0" w:color="auto"/>
            </w:tcBorders>
            <w:shd w:val="clear" w:color="auto" w:fill="auto"/>
          </w:tcPr>
          <w:p w:rsidR="004202E0" w:rsidRPr="00802592" w:rsidRDefault="004202E0" w:rsidP="00492DF3">
            <w:pPr>
              <w:pStyle w:val="aff7"/>
              <w:rPr>
                <w:szCs w:val="20"/>
              </w:rPr>
            </w:pPr>
          </w:p>
        </w:tc>
        <w:tc>
          <w:tcPr>
            <w:tcW w:w="750" w:type="dxa"/>
            <w:vMerge/>
            <w:shd w:val="clear" w:color="auto" w:fill="auto"/>
          </w:tcPr>
          <w:p w:rsidR="004202E0" w:rsidRPr="00802592" w:rsidRDefault="004202E0" w:rsidP="00FA7C36">
            <w:pPr>
              <w:pStyle w:val="aff7"/>
            </w:pPr>
          </w:p>
        </w:tc>
      </w:tr>
      <w:tr w:rsidR="004202E0" w:rsidRPr="00802592" w:rsidTr="005E361E">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202E0" w:rsidRPr="00802592" w:rsidRDefault="004202E0" w:rsidP="005E361E">
            <w:pPr>
              <w:pStyle w:val="aff7"/>
            </w:pPr>
            <w:r w:rsidRPr="00802592">
              <w:rPr>
                <w:lang w:val="en-US"/>
              </w:rPr>
              <w:t>N20</w:t>
            </w:r>
            <w:r w:rsidRPr="00802592">
              <w:t>6</w:t>
            </w:r>
          </w:p>
        </w:tc>
        <w:tc>
          <w:tcPr>
            <w:tcW w:w="2410" w:type="dxa"/>
            <w:tcBorders>
              <w:top w:val="single" w:sz="4" w:space="0" w:color="auto"/>
              <w:left w:val="single" w:sz="4" w:space="0" w:color="auto"/>
              <w:bottom w:val="single" w:sz="4" w:space="0" w:color="auto"/>
            </w:tcBorders>
          </w:tcPr>
          <w:p w:rsidR="004202E0" w:rsidRPr="00802592" w:rsidRDefault="004202E0" w:rsidP="00276B98">
            <w:pPr>
              <w:pStyle w:val="aff7"/>
              <w:rPr>
                <w:szCs w:val="20"/>
              </w:rPr>
            </w:pPr>
            <w:r w:rsidRPr="00802592">
              <w:rPr>
                <w:szCs w:val="20"/>
              </w:rPr>
              <w:t xml:space="preserve">онкологический </w:t>
            </w:r>
            <w:r w:rsidRPr="00802592">
              <w:rPr>
                <w:szCs w:val="20"/>
                <w:lang w:val="en-US"/>
              </w:rPr>
              <w:t>DS</w:t>
            </w:r>
            <w:r w:rsidR="00276B98" w:rsidRPr="00802592">
              <w:rPr>
                <w:szCs w:val="20"/>
              </w:rPr>
              <w:t xml:space="preserve"> и не НМП и не СМП и не счет </w:t>
            </w:r>
            <w:r w:rsidRPr="00802592">
              <w:rPr>
                <w:szCs w:val="20"/>
              </w:rPr>
              <w:t>ЦКДЛ</w:t>
            </w:r>
          </w:p>
        </w:tc>
        <w:tc>
          <w:tcPr>
            <w:tcW w:w="1701" w:type="dxa"/>
            <w:vMerge/>
            <w:tcBorders>
              <w:left w:val="single" w:sz="4" w:space="0" w:color="auto"/>
              <w:right w:val="single" w:sz="4" w:space="0" w:color="auto"/>
            </w:tcBorders>
          </w:tcPr>
          <w:p w:rsidR="004202E0" w:rsidRPr="00802592" w:rsidRDefault="004202E0" w:rsidP="00492DF3">
            <w:pPr>
              <w:pStyle w:val="aff7"/>
            </w:pPr>
          </w:p>
        </w:tc>
        <w:tc>
          <w:tcPr>
            <w:tcW w:w="4643" w:type="dxa"/>
            <w:tcBorders>
              <w:top w:val="single" w:sz="4" w:space="0" w:color="auto"/>
              <w:left w:val="single" w:sz="4" w:space="0" w:color="auto"/>
              <w:bottom w:val="single" w:sz="4" w:space="0" w:color="auto"/>
            </w:tcBorders>
            <w:shd w:val="clear" w:color="auto" w:fill="auto"/>
          </w:tcPr>
          <w:p w:rsidR="004202E0" w:rsidRPr="00802592" w:rsidRDefault="004202E0" w:rsidP="004D27BD">
            <w:pPr>
              <w:pStyle w:val="aff7"/>
            </w:pPr>
            <w:r w:rsidRPr="00802592">
              <w:rPr>
                <w:szCs w:val="20"/>
              </w:rPr>
              <w:t xml:space="preserve">элемент </w:t>
            </w:r>
            <w:r w:rsidRPr="00802592">
              <w:rPr>
                <w:szCs w:val="20"/>
                <w:lang w:val="en-US"/>
              </w:rPr>
              <w:t>additional</w:t>
            </w:r>
            <w:r w:rsidRPr="00802592">
              <w:rPr>
                <w:szCs w:val="20"/>
              </w:rPr>
              <w:t>_</w:t>
            </w:r>
            <w:r w:rsidRPr="00802592">
              <w:rPr>
                <w:szCs w:val="20"/>
                <w:lang w:val="en-US"/>
              </w:rPr>
              <w:t>onk</w:t>
            </w:r>
            <w:r w:rsidRPr="00802592">
              <w:rPr>
                <w:szCs w:val="20"/>
              </w:rPr>
              <w:t xml:space="preserve"> присутствует</w:t>
            </w:r>
          </w:p>
        </w:tc>
        <w:tc>
          <w:tcPr>
            <w:tcW w:w="750" w:type="dxa"/>
            <w:vMerge/>
            <w:tcBorders>
              <w:bottom w:val="single" w:sz="4" w:space="0" w:color="auto"/>
            </w:tcBorders>
            <w:shd w:val="clear" w:color="auto" w:fill="auto"/>
          </w:tcPr>
          <w:p w:rsidR="004202E0" w:rsidRPr="00802592" w:rsidRDefault="004202E0" w:rsidP="00FA7C36">
            <w:pPr>
              <w:pStyle w:val="aff7"/>
            </w:pP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7</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5E42D5">
            <w:pPr>
              <w:pStyle w:val="aff7"/>
              <w:rPr>
                <w:szCs w:val="20"/>
              </w:rPr>
            </w:pPr>
            <w:r w:rsidRPr="00802592">
              <w:rPr>
                <w:szCs w:val="20"/>
              </w:rPr>
              <w:t>@</w:t>
            </w:r>
            <w:r w:rsidRPr="00802592">
              <w:rPr>
                <w:szCs w:val="20"/>
                <w:lang w:val="en-US"/>
              </w:rPr>
              <w:t>ds</w:t>
            </w:r>
            <w:r w:rsidRPr="00802592">
              <w:rPr>
                <w:szCs w:val="20"/>
              </w:rPr>
              <w:t>1_</w:t>
            </w:r>
            <w:r w:rsidRPr="00802592">
              <w:rPr>
                <w:szCs w:val="20"/>
                <w:lang w:val="en-US"/>
              </w:rPr>
              <w:t>t</w:t>
            </w:r>
            <w:r w:rsidRPr="00802592">
              <w:rPr>
                <w:szCs w:val="20"/>
              </w:rPr>
              <w:t xml:space="preserve"> соотв. [0, 1, 2]</w:t>
            </w:r>
          </w:p>
        </w:tc>
        <w:tc>
          <w:tcPr>
            <w:tcW w:w="1701" w:type="dxa"/>
            <w:vMerge w:val="restart"/>
            <w:tcBorders>
              <w:left w:val="single" w:sz="4" w:space="0" w:color="auto"/>
              <w:right w:val="single" w:sz="4" w:space="0" w:color="auto"/>
            </w:tcBorders>
          </w:tcPr>
          <w:p w:rsidR="005E42D5" w:rsidRPr="00802592" w:rsidRDefault="005E42D5" w:rsidP="00FD1AFD">
            <w:pPr>
              <w:pStyle w:val="aff7"/>
            </w:pPr>
            <w:r w:rsidRPr="00802592">
              <w:rPr>
                <w:szCs w:val="20"/>
                <w:lang w:val="en-US"/>
              </w:rPr>
              <w:t>additional</w:t>
            </w:r>
            <w:r w:rsidRPr="00802592">
              <w:rPr>
                <w:szCs w:val="20"/>
              </w:rPr>
              <w:t>_</w:t>
            </w:r>
            <w:r w:rsidRPr="00802592">
              <w:rPr>
                <w:szCs w:val="20"/>
                <w:lang w:val="en-US"/>
              </w:rPr>
              <w:t>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362BCD" w:rsidP="00492DF3">
            <w:pPr>
              <w:pStyle w:val="aff7"/>
            </w:pPr>
            <w:r w:rsidRPr="00802592">
              <w:t>э</w:t>
            </w:r>
            <w:r w:rsidR="005E42D5" w:rsidRPr="00802592">
              <w:t xml:space="preserve">лемент </w:t>
            </w:r>
            <w:r w:rsidR="005E42D5" w:rsidRPr="00802592">
              <w:rPr>
                <w:lang w:val="en-US"/>
              </w:rPr>
              <w:t>onkologie</w:t>
            </w:r>
            <w:r w:rsidR="005E42D5" w:rsidRPr="00802592">
              <w:t xml:space="preserve"> присутствует в одном из дочерних элементов </w:t>
            </w:r>
            <w:r w:rsidR="005E42D5" w:rsidRPr="00802592">
              <w:rPr>
                <w:lang w:val="en-US"/>
              </w:rPr>
              <w:t>manipulations</w:t>
            </w:r>
            <w:r w:rsidR="005E42D5" w:rsidRPr="00802592">
              <w:t>/</w:t>
            </w:r>
            <w:r w:rsidR="005E42D5" w:rsidRPr="00802592">
              <w:rPr>
                <w:lang w:val="en-US"/>
              </w:rPr>
              <w:t>manipulation</w:t>
            </w:r>
          </w:p>
        </w:tc>
        <w:tc>
          <w:tcPr>
            <w:tcW w:w="750" w:type="dxa"/>
            <w:vMerge w:val="restart"/>
            <w:tcBorders>
              <w:top w:val="single" w:sz="4" w:space="0" w:color="auto"/>
              <w:left w:val="single" w:sz="4" w:space="0" w:color="auto"/>
              <w:right w:val="single" w:sz="4" w:space="0" w:color="auto"/>
            </w:tcBorders>
            <w:shd w:val="clear" w:color="auto" w:fill="auto"/>
          </w:tcPr>
          <w:p w:rsidR="005E42D5" w:rsidRPr="00802592" w:rsidRDefault="005E42D5" w:rsidP="00FA7C36">
            <w:pPr>
              <w:pStyle w:val="aff7"/>
            </w:pPr>
            <w:r w:rsidRPr="00802592">
              <w:t>5.1.3</w:t>
            </w:r>
          </w:p>
        </w:tc>
      </w:tr>
      <w:tr w:rsidR="005E42D5" w:rsidRPr="00802592" w:rsidTr="00591823">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w:t>
            </w:r>
            <w:r w:rsidRPr="00802592">
              <w:rPr>
                <w:lang w:val="en-US"/>
              </w:rPr>
              <w:t>ds</w:t>
            </w:r>
            <w:r w:rsidRPr="00802592">
              <w:t>1_</w:t>
            </w:r>
            <w:r w:rsidRPr="00802592">
              <w:rPr>
                <w:lang w:val="en-US"/>
              </w:rPr>
              <w:t>t</w:t>
            </w:r>
            <w:r w:rsidRPr="00802592">
              <w:t xml:space="preserve"> соотв. [ 0, 1, 2, 3, 4 ]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@stad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0</w:t>
            </w:r>
            <w:r w:rsidRPr="00802592">
              <w:rPr>
                <w:lang w:val="en-US"/>
              </w:rPr>
              <w:t>9</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276B98">
            <w:pPr>
              <w:pStyle w:val="aff7"/>
            </w:pPr>
            <w:r w:rsidRPr="00802592">
              <w:t xml:space="preserve">@ds1_t = 0 и </w:t>
            </w:r>
            <w:r w:rsidR="00276B98" w:rsidRPr="00802592">
              <w:t>ВОЗРАСТ</w:t>
            </w:r>
            <w:r w:rsidR="00776877" w:rsidRPr="00802592">
              <w:t>(.../</w:t>
            </w:r>
            <w:r w:rsidRPr="00802592">
              <w:rPr>
                <w:lang w:val="en-US"/>
              </w:rPr>
              <w:t>personal</w:t>
            </w:r>
            <w:r w:rsidRPr="00802592">
              <w:t>_</w:t>
            </w:r>
            <w:r w:rsidRPr="00802592">
              <w:rPr>
                <w:lang w:val="en-US"/>
              </w:rPr>
              <w:t>account</w:t>
            </w:r>
            <w:r w:rsidRPr="00802592">
              <w:t>@</w:t>
            </w:r>
            <w:r w:rsidRPr="00802592">
              <w:rPr>
                <w:lang w:val="en-US"/>
              </w:rPr>
              <w:t>curestart</w:t>
            </w:r>
            <w:r w:rsidR="00776877" w:rsidRPr="00802592">
              <w:t>)</w:t>
            </w:r>
            <w:r w:rsidRPr="00802592">
              <w:t xml:space="preserve"> больше или равно 18 лет</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N210</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@onk_n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N211</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@onk_m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64"/>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N212</w:t>
            </w:r>
          </w:p>
        </w:tc>
        <w:tc>
          <w:tcPr>
            <w:tcW w:w="2410" w:type="dxa"/>
            <w:tcBorders>
              <w:top w:val="single" w:sz="4" w:space="0" w:color="auto"/>
              <w:left w:val="single" w:sz="4" w:space="0" w:color="auto"/>
              <w:bottom w:val="single" w:sz="4" w:space="0" w:color="auto"/>
              <w:right w:val="single" w:sz="4" w:space="0" w:color="auto"/>
            </w:tcBorders>
          </w:tcPr>
          <w:p w:rsidR="005E42D5" w:rsidRPr="00802592" w:rsidRDefault="005E42D5" w:rsidP="00816C81">
            <w:pPr>
              <w:pStyle w:val="aff7"/>
            </w:pPr>
            <w:r w:rsidRPr="00802592">
              <w:t>@ds1_t не соотв. [ 1, 2 ]</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@mtstz отсутствует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3</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rPr>
                <w:lang w:val="en-US"/>
              </w:rPr>
            </w:pPr>
            <w:r w:rsidRPr="00802592">
              <w:rPr>
                <w:lang w:val="en-US"/>
              </w:rPr>
              <w:t>/</w:t>
            </w:r>
            <w:r w:rsidRPr="00802592">
              <w:t xml:space="preserve">onkologie/@usl_tip соотв. </w:t>
            </w:r>
            <w:r w:rsidRPr="00802592">
              <w:rPr>
                <w:lang w:val="en-US"/>
              </w:rPr>
              <w:t xml:space="preserve">[ </w:t>
            </w:r>
            <w:r w:rsidRPr="00802592">
              <w:t xml:space="preserve">3, 4 </w:t>
            </w:r>
            <w:r w:rsidRPr="00802592">
              <w:rPr>
                <w:lang w:val="en-US"/>
              </w:rPr>
              <w:t>]</w:t>
            </w:r>
          </w:p>
        </w:tc>
        <w:tc>
          <w:tcPr>
            <w:tcW w:w="1701" w:type="dxa"/>
            <w:vMerge/>
            <w:tcBorders>
              <w:left w:val="single" w:sz="4" w:space="0" w:color="auto"/>
              <w:right w:val="single" w:sz="4" w:space="0" w:color="auto"/>
            </w:tcBorders>
          </w:tcPr>
          <w:p w:rsidR="005E42D5" w:rsidRPr="00802592" w:rsidRDefault="005E42D5" w:rsidP="001D4525">
            <w:pPr>
              <w:pStyle w:val="aff7"/>
              <w:rPr>
                <w:lang w:val="en-US"/>
              </w:rPr>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@sod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4</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@k_fr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5</w:t>
            </w:r>
          </w:p>
        </w:tc>
        <w:tc>
          <w:tcPr>
            <w:tcW w:w="2410" w:type="dxa"/>
            <w:vMerge w:val="restart"/>
            <w:tcBorders>
              <w:top w:val="single" w:sz="4" w:space="0" w:color="auto"/>
              <w:left w:val="single" w:sz="4" w:space="0" w:color="auto"/>
              <w:right w:val="single" w:sz="4" w:space="0" w:color="auto"/>
            </w:tcBorders>
          </w:tcPr>
          <w:p w:rsidR="005E42D5" w:rsidRPr="00802592" w:rsidRDefault="005E42D5" w:rsidP="001D4525">
            <w:pPr>
              <w:pStyle w:val="aff7"/>
            </w:pPr>
            <w:r w:rsidRPr="00802592">
              <w:t>/onkologie/@usl_tip соотв. [ 2, 4</w:t>
            </w:r>
            <w:r w:rsidRPr="00802592">
              <w:rPr>
                <w:lang w:val="en-US"/>
              </w:rPr>
              <w:t xml:space="preserve"> </w:t>
            </w:r>
            <w:r w:rsidRPr="00802592">
              <w:t>]</w:t>
            </w: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@b_weight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6</w:t>
            </w:r>
          </w:p>
        </w:tc>
        <w:tc>
          <w:tcPr>
            <w:tcW w:w="2410" w:type="dxa"/>
            <w:vMerge/>
            <w:tcBorders>
              <w:left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@b_height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5E42D5"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rPr>
                <w:lang w:val="en-US"/>
              </w:rPr>
            </w:pPr>
            <w:r w:rsidRPr="00802592">
              <w:t>N</w:t>
            </w:r>
            <w:r w:rsidRPr="00802592">
              <w:rPr>
                <w:lang w:val="en-US"/>
              </w:rPr>
              <w:t>2</w:t>
            </w:r>
            <w:r w:rsidRPr="00802592">
              <w:t>1</w:t>
            </w:r>
            <w:r w:rsidRPr="00802592">
              <w:rPr>
                <w:lang w:val="en-US"/>
              </w:rPr>
              <w:t>7</w:t>
            </w:r>
          </w:p>
        </w:tc>
        <w:tc>
          <w:tcPr>
            <w:tcW w:w="2410"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1701" w:type="dxa"/>
            <w:vMerge/>
            <w:tcBorders>
              <w:left w:val="single" w:sz="4" w:space="0" w:color="auto"/>
              <w:bottom w:val="single" w:sz="4" w:space="0" w:color="auto"/>
              <w:right w:val="single" w:sz="4" w:space="0" w:color="auto"/>
            </w:tcBorders>
          </w:tcPr>
          <w:p w:rsidR="005E42D5" w:rsidRPr="00802592" w:rsidRDefault="005E42D5"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5E42D5" w:rsidRPr="00802592" w:rsidRDefault="005E42D5" w:rsidP="00FD1AFD">
            <w:pPr>
              <w:pStyle w:val="aff7"/>
            </w:pPr>
            <w:r w:rsidRPr="00802592">
              <w:t>@b_area присутствует</w:t>
            </w:r>
          </w:p>
        </w:tc>
        <w:tc>
          <w:tcPr>
            <w:tcW w:w="750" w:type="dxa"/>
            <w:vMerge/>
            <w:tcBorders>
              <w:left w:val="single" w:sz="4" w:space="0" w:color="auto"/>
              <w:right w:val="single" w:sz="4" w:space="0" w:color="auto"/>
            </w:tcBorders>
            <w:shd w:val="clear" w:color="auto" w:fill="auto"/>
          </w:tcPr>
          <w:p w:rsidR="005E42D5" w:rsidRPr="00802592" w:rsidRDefault="005E42D5"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FD1AFD">
            <w:pPr>
              <w:pStyle w:val="aff7"/>
              <w:rPr>
                <w:lang w:val="en-US"/>
              </w:rPr>
            </w:pPr>
            <w:r w:rsidRPr="00802592">
              <w:t>N</w:t>
            </w:r>
            <w:r w:rsidR="00B00DDC" w:rsidRPr="00802592">
              <w:rPr>
                <w:lang w:val="en-US"/>
              </w:rPr>
              <w:t>2</w:t>
            </w:r>
            <w:r w:rsidR="005E2074" w:rsidRPr="00802592">
              <w:t>1</w:t>
            </w:r>
            <w:r w:rsidR="005E2074" w:rsidRPr="00802592">
              <w:rPr>
                <w:lang w:val="en-US"/>
              </w:rPr>
              <w:t>8</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@usl_tip = 1</w:t>
            </w:r>
          </w:p>
        </w:tc>
        <w:tc>
          <w:tcPr>
            <w:tcW w:w="1701" w:type="dxa"/>
            <w:vMerge w:val="restart"/>
            <w:tcBorders>
              <w:top w:val="single" w:sz="4" w:space="0" w:color="auto"/>
              <w:left w:val="single" w:sz="4" w:space="0" w:color="auto"/>
              <w:right w:val="single" w:sz="4" w:space="0" w:color="auto"/>
            </w:tcBorders>
          </w:tcPr>
          <w:p w:rsidR="002675B3" w:rsidRPr="00802592" w:rsidRDefault="002675B3" w:rsidP="00FD1AFD">
            <w:pPr>
              <w:pStyle w:val="aff7"/>
            </w:pPr>
            <w:r w:rsidRPr="00802592">
              <w:t>onkologie</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@hir_tip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7243C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7243C3" w:rsidP="00FD1AFD">
            <w:pPr>
              <w:pStyle w:val="aff7"/>
              <w:rPr>
                <w:lang w:val="en-US"/>
              </w:rPr>
            </w:pPr>
            <w:r w:rsidRPr="00802592">
              <w:rPr>
                <w:lang w:val="en-US"/>
              </w:rPr>
              <w:t>N219</w:t>
            </w:r>
          </w:p>
        </w:tc>
        <w:tc>
          <w:tcPr>
            <w:tcW w:w="2410" w:type="dxa"/>
            <w:tcBorders>
              <w:top w:val="single" w:sz="4" w:space="0" w:color="auto"/>
              <w:left w:val="single" w:sz="4" w:space="0" w:color="auto"/>
              <w:bottom w:val="single" w:sz="4" w:space="0" w:color="auto"/>
              <w:right w:val="single" w:sz="4" w:space="0" w:color="auto"/>
            </w:tcBorders>
          </w:tcPr>
          <w:p w:rsidR="007243C3" w:rsidRPr="00802592" w:rsidRDefault="004D2F39" w:rsidP="004202E0">
            <w:pPr>
              <w:pStyle w:val="aff7"/>
              <w:rPr>
                <w:lang w:val="en-US"/>
              </w:rPr>
            </w:pPr>
            <w:r w:rsidRPr="00802592">
              <w:t>@usl_tip &lt;&gt;</w:t>
            </w:r>
            <w:r w:rsidRPr="00802592">
              <w:rPr>
                <w:lang w:val="en-US"/>
              </w:rPr>
              <w:t xml:space="preserve"> </w:t>
            </w:r>
            <w:r w:rsidRPr="00802592">
              <w:t>1</w:t>
            </w:r>
          </w:p>
        </w:tc>
        <w:tc>
          <w:tcPr>
            <w:tcW w:w="1701" w:type="dxa"/>
            <w:vMerge/>
            <w:tcBorders>
              <w:top w:val="single" w:sz="4" w:space="0" w:color="auto"/>
              <w:left w:val="single" w:sz="4" w:space="0" w:color="auto"/>
              <w:right w:val="single" w:sz="4" w:space="0" w:color="auto"/>
            </w:tcBorders>
          </w:tcPr>
          <w:p w:rsidR="007243C3" w:rsidRPr="00802592" w:rsidRDefault="007243C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7243C3" w:rsidRPr="00802592" w:rsidRDefault="004D2F39" w:rsidP="004D2F39">
            <w:pPr>
              <w:pStyle w:val="aff7"/>
            </w:pPr>
            <w:r w:rsidRPr="00802592">
              <w:t>@hir_tip отсутствует</w:t>
            </w:r>
          </w:p>
        </w:tc>
        <w:tc>
          <w:tcPr>
            <w:tcW w:w="750" w:type="dxa"/>
            <w:vMerge/>
            <w:tcBorders>
              <w:left w:val="single" w:sz="4" w:space="0" w:color="auto"/>
              <w:right w:val="single" w:sz="4" w:space="0" w:color="auto"/>
            </w:tcBorders>
            <w:shd w:val="clear" w:color="auto" w:fill="auto"/>
          </w:tcPr>
          <w:p w:rsidR="007243C3" w:rsidRPr="00802592" w:rsidRDefault="007243C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4E7B01" w:rsidRPr="00802592">
              <w:rPr>
                <w:lang w:val="en-US"/>
              </w:rPr>
              <w:t>20</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4D2F39">
            <w:pPr>
              <w:pStyle w:val="aff7"/>
            </w:pPr>
            <w:r w:rsidRPr="00802592">
              <w:t xml:space="preserve">@lek_tip_l </w:t>
            </w:r>
            <w:r w:rsidR="004D2F39" w:rsidRPr="00802592">
              <w:t>и @lek_tip_</w:t>
            </w:r>
            <w:r w:rsidR="004D2F39" w:rsidRPr="00802592">
              <w:rPr>
                <w:lang w:val="en-US"/>
              </w:rPr>
              <w:t>v</w:t>
            </w:r>
            <w:r w:rsidR="004D2F39" w:rsidRPr="00802592">
              <w:t xml:space="preserve"> </w:t>
            </w:r>
            <w:r w:rsidRPr="00802592">
              <w:t>присутству</w:t>
            </w:r>
            <w:r w:rsidR="004D2F39" w:rsidRPr="00802592">
              <w:t>ю</w:t>
            </w:r>
            <w:r w:rsidRPr="00802592">
              <w:t>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5E2074" w:rsidRPr="00802592">
              <w:rPr>
                <w:lang w:val="en-US"/>
              </w:rPr>
              <w:t>2</w:t>
            </w:r>
            <w:r w:rsidR="004E7B01" w:rsidRPr="00802592">
              <w:rPr>
                <w:lang w:val="en-US"/>
              </w:rPr>
              <w:t>1</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rPr>
                <w:lang w:val="en-US"/>
              </w:rPr>
            </w:pPr>
            <w:r w:rsidRPr="00802592">
              <w:t xml:space="preserve">@usl_tip </w:t>
            </w:r>
            <w:r w:rsidR="004D2F39" w:rsidRPr="00802592">
              <w:t>&lt;&gt;</w:t>
            </w:r>
            <w:r w:rsidRPr="00802592">
              <w:t xml:space="preserve"> 2 </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4D2F39" w:rsidP="004D2F39">
            <w:pPr>
              <w:pStyle w:val="aff7"/>
            </w:pPr>
            <w:r w:rsidRPr="00802592">
              <w:t>@lek_tip_l и @lek_tip_</w:t>
            </w:r>
            <w:r w:rsidRPr="00802592">
              <w:rPr>
                <w:lang w:val="en-US"/>
              </w:rPr>
              <w:t>v</w:t>
            </w:r>
            <w:r w:rsidRPr="00802592">
              <w:t xml:space="preserve"> отсутствуют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2</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4D2F39">
            <w:pPr>
              <w:pStyle w:val="aff7"/>
            </w:pPr>
            <w:r w:rsidRPr="00802592">
              <w:t xml:space="preserve">@usl_tip соотв. </w:t>
            </w:r>
            <w:r w:rsidR="00A84B11" w:rsidRPr="00802592">
              <w:t xml:space="preserve">[ </w:t>
            </w:r>
            <w:r w:rsidRPr="00802592">
              <w:t>3</w:t>
            </w:r>
            <w:r w:rsidR="00A84B11" w:rsidRPr="00802592">
              <w:t xml:space="preserve">, 4 </w:t>
            </w:r>
            <w:r w:rsidRPr="00802592">
              <w:t>]</w:t>
            </w:r>
          </w:p>
        </w:tc>
        <w:tc>
          <w:tcPr>
            <w:tcW w:w="1701" w:type="dxa"/>
            <w:vMerge/>
            <w:tcBorders>
              <w:left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@luch_tip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4D2F39"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E7B01" w:rsidP="004E7B01">
            <w:pPr>
              <w:pStyle w:val="aff7"/>
            </w:pPr>
            <w:r w:rsidRPr="00802592">
              <w:t>N</w:t>
            </w:r>
            <w:r w:rsidRPr="00802592">
              <w:rPr>
                <w:lang w:val="en-US"/>
              </w:rPr>
              <w:t>2</w:t>
            </w:r>
            <w:r w:rsidRPr="00802592">
              <w:t>2</w:t>
            </w:r>
            <w:r w:rsidRPr="00802592">
              <w:rPr>
                <w:lang w:val="en-US"/>
              </w:rPr>
              <w:t>3</w:t>
            </w:r>
          </w:p>
        </w:tc>
        <w:tc>
          <w:tcPr>
            <w:tcW w:w="2410" w:type="dxa"/>
            <w:tcBorders>
              <w:top w:val="single" w:sz="4" w:space="0" w:color="auto"/>
              <w:left w:val="single" w:sz="4" w:space="0" w:color="auto"/>
              <w:bottom w:val="single" w:sz="4" w:space="0" w:color="auto"/>
              <w:right w:val="single" w:sz="4" w:space="0" w:color="auto"/>
            </w:tcBorders>
          </w:tcPr>
          <w:p w:rsidR="004D2F39" w:rsidRPr="00802592" w:rsidRDefault="004D2F39" w:rsidP="004D2F39">
            <w:pPr>
              <w:pStyle w:val="aff7"/>
            </w:pPr>
            <w:r w:rsidRPr="00802592">
              <w:t>@usl_tip не соотв. [ 3, 4 ]</w:t>
            </w:r>
          </w:p>
        </w:tc>
        <w:tc>
          <w:tcPr>
            <w:tcW w:w="1701" w:type="dxa"/>
            <w:vMerge/>
            <w:tcBorders>
              <w:left w:val="single" w:sz="4" w:space="0" w:color="auto"/>
              <w:right w:val="single" w:sz="4" w:space="0" w:color="auto"/>
            </w:tcBorders>
          </w:tcPr>
          <w:p w:rsidR="004D2F39" w:rsidRPr="00802592" w:rsidRDefault="004D2F39"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4D2F39" w:rsidRPr="00802592" w:rsidRDefault="004D2F39" w:rsidP="004D2F39">
            <w:pPr>
              <w:pStyle w:val="aff7"/>
            </w:pPr>
            <w:r w:rsidRPr="00802592">
              <w:t>@luch_tip отсутствует</w:t>
            </w:r>
          </w:p>
        </w:tc>
        <w:tc>
          <w:tcPr>
            <w:tcW w:w="750" w:type="dxa"/>
            <w:vMerge/>
            <w:tcBorders>
              <w:left w:val="single" w:sz="4" w:space="0" w:color="auto"/>
              <w:right w:val="single" w:sz="4" w:space="0" w:color="auto"/>
            </w:tcBorders>
            <w:shd w:val="clear" w:color="auto" w:fill="auto"/>
          </w:tcPr>
          <w:p w:rsidR="004D2F39" w:rsidRPr="00802592" w:rsidRDefault="004D2F39" w:rsidP="00FD1AFD">
            <w:pPr>
              <w:pStyle w:val="aff7"/>
            </w:pPr>
          </w:p>
        </w:tc>
      </w:tr>
      <w:tr w:rsidR="002675B3"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0A3C6D" w:rsidP="004E7B01">
            <w:pPr>
              <w:pStyle w:val="aff7"/>
              <w:rPr>
                <w:lang w:val="en-US"/>
              </w:rPr>
            </w:pPr>
            <w:r w:rsidRPr="00802592">
              <w:t>N</w:t>
            </w:r>
            <w:r w:rsidR="00B00DDC" w:rsidRPr="00802592">
              <w:rPr>
                <w:lang w:val="en-US"/>
              </w:rPr>
              <w:t>2</w:t>
            </w:r>
            <w:r w:rsidR="002675B3" w:rsidRPr="00802592">
              <w:t>2</w:t>
            </w:r>
            <w:r w:rsidR="004E7B01" w:rsidRPr="00802592">
              <w:rPr>
                <w:lang w:val="en-US"/>
              </w:rPr>
              <w:t>4</w:t>
            </w:r>
          </w:p>
        </w:tc>
        <w:tc>
          <w:tcPr>
            <w:tcW w:w="2410" w:type="dxa"/>
            <w:tcBorders>
              <w:top w:val="single" w:sz="4" w:space="0" w:color="auto"/>
              <w:left w:val="single" w:sz="4" w:space="0" w:color="auto"/>
              <w:bottom w:val="single" w:sz="4" w:space="0" w:color="auto"/>
              <w:right w:val="single" w:sz="4" w:space="0" w:color="auto"/>
            </w:tcBorders>
          </w:tcPr>
          <w:p w:rsidR="002675B3" w:rsidRPr="00802592" w:rsidRDefault="002675B3" w:rsidP="002675B3">
            <w:pPr>
              <w:pStyle w:val="aff7"/>
            </w:pPr>
            <w:r w:rsidRPr="00802592">
              <w:t>@usl_tip соотв.</w:t>
            </w:r>
            <w:r w:rsidR="00A84B11" w:rsidRPr="00802592">
              <w:t xml:space="preserve"> [ </w:t>
            </w:r>
            <w:r w:rsidRPr="00802592">
              <w:t>2</w:t>
            </w:r>
            <w:r w:rsidR="00A84B11" w:rsidRPr="00802592">
              <w:t xml:space="preserve">, 4 </w:t>
            </w:r>
            <w:r w:rsidRPr="00802592">
              <w:t>]</w:t>
            </w:r>
          </w:p>
        </w:tc>
        <w:tc>
          <w:tcPr>
            <w:tcW w:w="1701" w:type="dxa"/>
            <w:vMerge/>
            <w:tcBorders>
              <w:left w:val="single" w:sz="4" w:space="0" w:color="auto"/>
              <w:bottom w:val="single" w:sz="4" w:space="0" w:color="auto"/>
              <w:right w:val="single" w:sz="4" w:space="0" w:color="auto"/>
            </w:tcBorders>
          </w:tcPr>
          <w:p w:rsidR="002675B3" w:rsidRPr="00802592" w:rsidRDefault="002675B3"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2675B3" w:rsidRPr="00802592" w:rsidRDefault="002675B3" w:rsidP="002675B3">
            <w:pPr>
              <w:pStyle w:val="aff7"/>
            </w:pPr>
            <w:r w:rsidRPr="00802592">
              <w:t>/</w:t>
            </w:r>
            <w:r w:rsidRPr="00802592">
              <w:rPr>
                <w:lang w:val="en-US"/>
              </w:rPr>
              <w:t>medicaments</w:t>
            </w:r>
            <w:r w:rsidRPr="00802592">
              <w:t>/</w:t>
            </w:r>
            <w:r w:rsidRPr="00802592">
              <w:rPr>
                <w:lang w:val="en-US"/>
              </w:rPr>
              <w:t>medicament</w:t>
            </w:r>
            <w:r w:rsidRPr="00802592">
              <w:t xml:space="preserve"> присутствует</w:t>
            </w:r>
          </w:p>
        </w:tc>
        <w:tc>
          <w:tcPr>
            <w:tcW w:w="750" w:type="dxa"/>
            <w:vMerge/>
            <w:tcBorders>
              <w:left w:val="single" w:sz="4" w:space="0" w:color="auto"/>
              <w:right w:val="single" w:sz="4" w:space="0" w:color="auto"/>
            </w:tcBorders>
            <w:shd w:val="clear" w:color="auto" w:fill="auto"/>
          </w:tcPr>
          <w:p w:rsidR="002675B3" w:rsidRPr="00802592" w:rsidRDefault="002675B3"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rPr>
                <w:b/>
                <w:sz w:val="24"/>
                <w:lang w:val="en-US"/>
              </w:rPr>
            </w:pPr>
            <w:r w:rsidRPr="00802592">
              <w:rPr>
                <w:b/>
                <w:sz w:val="24"/>
              </w:rPr>
              <w:t>N</w:t>
            </w:r>
            <w:r w:rsidR="00B00DDC" w:rsidRPr="00802592">
              <w:rPr>
                <w:b/>
                <w:sz w:val="24"/>
                <w:lang w:val="en-US"/>
              </w:rPr>
              <w:t>3</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E96455" w:rsidP="00FD1AFD">
            <w:pPr>
              <w:pStyle w:val="aff7"/>
              <w:rPr>
                <w:b/>
                <w:sz w:val="24"/>
              </w:rPr>
            </w:pPr>
            <w:r w:rsidRPr="00802592">
              <w:rPr>
                <w:b/>
                <w:sz w:val="24"/>
              </w:rPr>
              <w:t>Допустимость</w:t>
            </w:r>
            <w:r w:rsidRPr="00802592">
              <w:rPr>
                <w:sz w:val="24"/>
              </w:rPr>
              <w:t xml:space="preserve"> </w:t>
            </w:r>
            <w:r w:rsidRPr="00802592">
              <w:rPr>
                <w:b/>
                <w:sz w:val="24"/>
              </w:rPr>
              <w:t>значения показателя</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01</w:t>
            </w:r>
          </w:p>
        </w:tc>
        <w:tc>
          <w:tcPr>
            <w:tcW w:w="2410" w:type="dxa"/>
            <w:vMerge w:val="restart"/>
            <w:tcBorders>
              <w:top w:val="single" w:sz="4" w:space="0" w:color="auto"/>
              <w:left w:val="single" w:sz="4" w:space="0" w:color="auto"/>
              <w:right w:val="single" w:sz="4" w:space="0" w:color="auto"/>
            </w:tcBorders>
          </w:tcPr>
          <w:p w:rsidR="00FA7C36" w:rsidRPr="00802592" w:rsidRDefault="00362BCD" w:rsidP="00FD1AFD">
            <w:pPr>
              <w:pStyle w:val="aff7"/>
            </w:pPr>
            <w:r w:rsidRPr="00802592">
              <w:t>а</w:t>
            </w:r>
            <w:r w:rsidR="00FA7C36" w:rsidRPr="00802592">
              <w:t>трибут присутс</w:t>
            </w:r>
            <w:r w:rsidR="008D6E65" w:rsidRPr="00802592">
              <w:t>т</w:t>
            </w:r>
            <w:r w:rsidR="00FA7C36" w:rsidRPr="00802592">
              <w:t>вует</w:t>
            </w: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t>additional_onk</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@sod больше или равно 0</w:t>
            </w:r>
          </w:p>
        </w:tc>
        <w:tc>
          <w:tcPr>
            <w:tcW w:w="750" w:type="dxa"/>
            <w:vMerge w:val="restart"/>
            <w:tcBorders>
              <w:left w:val="single" w:sz="4" w:space="0" w:color="auto"/>
              <w:right w:val="single" w:sz="4" w:space="0" w:color="auto"/>
            </w:tcBorders>
            <w:shd w:val="clear" w:color="auto" w:fill="auto"/>
          </w:tcPr>
          <w:p w:rsidR="00FA7C36" w:rsidRPr="00802592" w:rsidRDefault="00FA7C36" w:rsidP="00FA7C36">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B00DDC" w:rsidP="00FD1AFD">
            <w:pPr>
              <w:pStyle w:val="aff7"/>
            </w:pPr>
            <w:r w:rsidRPr="00802592">
              <w:t>N</w:t>
            </w:r>
            <w:r w:rsidRPr="00802592">
              <w:rPr>
                <w:lang w:val="en-US"/>
              </w:rPr>
              <w:t>3</w:t>
            </w:r>
            <w:r w:rsidR="00FA7C36" w:rsidRPr="00802592">
              <w:t>02</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@k_fr больше или равно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03</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@b_weight больше 0 и меньше 500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04</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@b_height больше 0 и меньше 300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0A3C6D" w:rsidP="00FD1AFD">
            <w:pPr>
              <w:pStyle w:val="aff7"/>
            </w:pPr>
            <w:r w:rsidRPr="00802592">
              <w:t>N</w:t>
            </w:r>
            <w:r w:rsidR="00B00DDC" w:rsidRPr="00802592">
              <w:rPr>
                <w:lang w:val="en-US"/>
              </w:rPr>
              <w:t>3</w:t>
            </w:r>
            <w:r w:rsidR="00FA7C36" w:rsidRPr="00802592">
              <w:t>05</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@b_area больше 0 и @b_area меньше 6</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N</w:t>
            </w:r>
            <w:r w:rsidR="00B00DDC" w:rsidRPr="00802592">
              <w:rPr>
                <w:lang w:val="en-US"/>
              </w:rPr>
              <w:t>3</w:t>
            </w:r>
            <w:r w:rsidRPr="00802592">
              <w:t>06</w:t>
            </w:r>
          </w:p>
        </w:tc>
        <w:tc>
          <w:tcPr>
            <w:tcW w:w="2410" w:type="dxa"/>
            <w:vMerge/>
            <w:tcBorders>
              <w:left w:val="single" w:sz="4" w:space="0" w:color="auto"/>
              <w:right w:val="single" w:sz="4" w:space="0" w:color="auto"/>
            </w:tcBorders>
          </w:tcPr>
          <w:p w:rsidR="00FA7C36" w:rsidRPr="00802592" w:rsidRDefault="00FA7C36" w:rsidP="00FD1AFD">
            <w:pPr>
              <w:pStyle w:val="aff7"/>
            </w:pPr>
          </w:p>
        </w:tc>
        <w:tc>
          <w:tcPr>
            <w:tcW w:w="1701" w:type="dxa"/>
            <w:vMerge w:val="restart"/>
            <w:tcBorders>
              <w:top w:val="single" w:sz="4" w:space="0" w:color="auto"/>
              <w:left w:val="single" w:sz="4" w:space="0" w:color="auto"/>
              <w:right w:val="single" w:sz="4" w:space="0" w:color="auto"/>
            </w:tcBorders>
          </w:tcPr>
          <w:p w:rsidR="00FA7C36" w:rsidRPr="00802592" w:rsidRDefault="00FA7C36" w:rsidP="00FD1AFD">
            <w:pPr>
              <w:pStyle w:val="aff7"/>
            </w:pPr>
            <w:r w:rsidRPr="00802592">
              <w:rPr>
                <w:lang w:val="en-US"/>
              </w:rPr>
              <w:t>onkologie</w:t>
            </w:r>
            <w:r w:rsidR="00146DB7" w:rsidRPr="00802592">
              <w:t xml:space="preserve">/ </w:t>
            </w:r>
            <w:r w:rsidR="00146DB7" w:rsidRPr="00802592">
              <w:lastRenderedPageBreak/>
              <w:t>medicaments</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lastRenderedPageBreak/>
              <w:t>@dose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pPr>
            <w:r w:rsidRPr="00802592">
              <w:lastRenderedPageBreak/>
              <w:t>N</w:t>
            </w:r>
            <w:r w:rsidR="00B00DDC" w:rsidRPr="00802592">
              <w:t>3</w:t>
            </w:r>
            <w:r w:rsidRPr="00802592">
              <w:t>07</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146DB7">
            <w:pPr>
              <w:pStyle w:val="aff7"/>
            </w:pPr>
            <w:r w:rsidRPr="00802592">
              <w:t>@mult больше 0</w:t>
            </w:r>
          </w:p>
        </w:tc>
        <w:tc>
          <w:tcPr>
            <w:tcW w:w="750" w:type="dxa"/>
            <w:vMerge/>
            <w:tcBorders>
              <w:left w:val="single" w:sz="4" w:space="0" w:color="auto"/>
              <w:right w:val="single" w:sz="4" w:space="0" w:color="auto"/>
            </w:tcBorders>
            <w:shd w:val="clear" w:color="auto" w:fill="auto"/>
          </w:tcPr>
          <w:p w:rsidR="00FA7C36" w:rsidRPr="00802592" w:rsidRDefault="00FA7C36" w:rsidP="00FD1AFD">
            <w:pPr>
              <w:pStyle w:val="aff7"/>
            </w:pPr>
          </w:p>
        </w:tc>
      </w:tr>
      <w:tr w:rsidR="00FA7C36" w:rsidRPr="00802592" w:rsidTr="00E52FD4">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0A3C6D">
            <w:pPr>
              <w:pStyle w:val="aff7"/>
              <w:rPr>
                <w:b/>
                <w:sz w:val="24"/>
              </w:rPr>
            </w:pPr>
            <w:r w:rsidRPr="00802592">
              <w:rPr>
                <w:b/>
                <w:sz w:val="24"/>
              </w:rPr>
              <w:lastRenderedPageBreak/>
              <w:t>N</w:t>
            </w:r>
            <w:r w:rsidR="00B00DDC" w:rsidRPr="00802592">
              <w:rPr>
                <w:b/>
                <w:sz w:val="24"/>
              </w:rPr>
              <w:t>4</w:t>
            </w:r>
          </w:p>
        </w:tc>
        <w:tc>
          <w:tcPr>
            <w:tcW w:w="9504" w:type="dxa"/>
            <w:gridSpan w:val="4"/>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rPr>
                <w:b/>
                <w:sz w:val="24"/>
              </w:rPr>
            </w:pPr>
            <w:r w:rsidRPr="00802592">
              <w:rPr>
                <w:b/>
                <w:sz w:val="24"/>
              </w:rPr>
              <w:t>Корректность периода</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t>4</w:t>
            </w:r>
            <w:r w:rsidRPr="00802592">
              <w:t>0</w:t>
            </w:r>
            <w:r w:rsidR="008D6E65" w:rsidRPr="00802592">
              <w:t>1</w:t>
            </w:r>
          </w:p>
        </w:tc>
        <w:tc>
          <w:tcPr>
            <w:tcW w:w="2410" w:type="dxa"/>
            <w:vMerge w:val="restart"/>
            <w:tcBorders>
              <w:top w:val="single" w:sz="4" w:space="0" w:color="auto"/>
              <w:left w:val="single" w:sz="4" w:space="0" w:color="auto"/>
              <w:right w:val="single" w:sz="4" w:space="0" w:color="auto"/>
            </w:tcBorders>
          </w:tcPr>
          <w:p w:rsidR="00FA7C36" w:rsidRPr="00802592" w:rsidRDefault="008D6E65" w:rsidP="00FD1AFD">
            <w:pPr>
              <w:pStyle w:val="aff7"/>
            </w:pPr>
            <w:r w:rsidRPr="00802592">
              <w:t>атрибут присутствует</w:t>
            </w: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contraindication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r w:rsidRPr="00802592">
              <w:t>@d_prot меньше или равно bill@date_1</w:t>
            </w:r>
          </w:p>
        </w:tc>
        <w:tc>
          <w:tcPr>
            <w:tcW w:w="750" w:type="dxa"/>
            <w:vMerge w:val="restart"/>
            <w:tcBorders>
              <w:left w:val="single" w:sz="4" w:space="0" w:color="auto"/>
              <w:right w:val="single" w:sz="4" w:space="0" w:color="auto"/>
            </w:tcBorders>
            <w:shd w:val="clear" w:color="auto" w:fill="auto"/>
          </w:tcPr>
          <w:p w:rsidR="00FA7C36" w:rsidRPr="00802592" w:rsidRDefault="00FA7C36" w:rsidP="00FD1AFD">
            <w:pPr>
              <w:pStyle w:val="aff7"/>
            </w:pPr>
            <w:r w:rsidRPr="00802592">
              <w:t>5.1.4</w:t>
            </w:r>
          </w:p>
        </w:tc>
      </w:tr>
      <w:tr w:rsidR="00FA7C36" w:rsidRPr="00802592" w:rsidTr="005E2C28">
        <w:trPr>
          <w:trHeight w:val="56"/>
        </w:trPr>
        <w:tc>
          <w:tcPr>
            <w:tcW w:w="709"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8D6E65">
            <w:pPr>
              <w:pStyle w:val="aff7"/>
            </w:pPr>
            <w:r w:rsidRPr="00802592">
              <w:t>N</w:t>
            </w:r>
            <w:r w:rsidR="00B00DDC" w:rsidRPr="00802592">
              <w:rPr>
                <w:lang w:val="en-US"/>
              </w:rPr>
              <w:t>4</w:t>
            </w:r>
            <w:r w:rsidRPr="00802592">
              <w:t>0</w:t>
            </w:r>
            <w:r w:rsidR="008D6E65" w:rsidRPr="00802592">
              <w:t>2</w:t>
            </w:r>
          </w:p>
        </w:tc>
        <w:tc>
          <w:tcPr>
            <w:tcW w:w="2410" w:type="dxa"/>
            <w:vMerge/>
            <w:tcBorders>
              <w:left w:val="single" w:sz="4" w:space="0" w:color="auto"/>
              <w:bottom w:val="single" w:sz="4" w:space="0" w:color="auto"/>
              <w:right w:val="single" w:sz="4" w:space="0" w:color="auto"/>
            </w:tcBorders>
          </w:tcPr>
          <w:p w:rsidR="00FA7C36" w:rsidRPr="00802592" w:rsidRDefault="00FA7C36" w:rsidP="00FD1AFD">
            <w:pPr>
              <w:pStyle w:val="aff7"/>
            </w:pPr>
          </w:p>
        </w:tc>
        <w:tc>
          <w:tcPr>
            <w:tcW w:w="1701" w:type="dxa"/>
            <w:tcBorders>
              <w:top w:val="single" w:sz="4" w:space="0" w:color="auto"/>
              <w:left w:val="single" w:sz="4" w:space="0" w:color="auto"/>
              <w:bottom w:val="single" w:sz="4" w:space="0" w:color="auto"/>
              <w:right w:val="single" w:sz="4" w:space="0" w:color="auto"/>
            </w:tcBorders>
          </w:tcPr>
          <w:p w:rsidR="00FA7C36" w:rsidRPr="00802592" w:rsidRDefault="00FA7C36" w:rsidP="00FD1AFD">
            <w:pPr>
              <w:pStyle w:val="aff7"/>
            </w:pPr>
            <w:r w:rsidRPr="00802592">
              <w:t>injection</w:t>
            </w:r>
          </w:p>
        </w:tc>
        <w:tc>
          <w:tcPr>
            <w:tcW w:w="4643" w:type="dxa"/>
            <w:tcBorders>
              <w:top w:val="single" w:sz="4" w:space="0" w:color="auto"/>
              <w:left w:val="single" w:sz="4" w:space="0" w:color="auto"/>
              <w:bottom w:val="single" w:sz="4" w:space="0" w:color="auto"/>
              <w:right w:val="single" w:sz="4" w:space="0" w:color="auto"/>
            </w:tcBorders>
            <w:shd w:val="clear" w:color="auto" w:fill="auto"/>
          </w:tcPr>
          <w:p w:rsidR="00FA7C36" w:rsidRPr="00802592" w:rsidRDefault="00FA7C36" w:rsidP="00FA7C36">
            <w:pPr>
              <w:pStyle w:val="aff7"/>
            </w:pPr>
            <w:r w:rsidRPr="00802592">
              <w:t>@date в рамках начала и окончания лечения</w:t>
            </w:r>
          </w:p>
        </w:tc>
        <w:tc>
          <w:tcPr>
            <w:tcW w:w="750" w:type="dxa"/>
            <w:vMerge/>
            <w:tcBorders>
              <w:left w:val="single" w:sz="4" w:space="0" w:color="auto"/>
              <w:bottom w:val="single" w:sz="4" w:space="0" w:color="auto"/>
              <w:right w:val="single" w:sz="4" w:space="0" w:color="auto"/>
            </w:tcBorders>
            <w:shd w:val="clear" w:color="auto" w:fill="auto"/>
          </w:tcPr>
          <w:p w:rsidR="00FA7C36" w:rsidRPr="00802592" w:rsidRDefault="00FA7C36" w:rsidP="00FD1AFD">
            <w:pPr>
              <w:pStyle w:val="aff7"/>
            </w:pPr>
          </w:p>
        </w:tc>
      </w:tr>
    </w:tbl>
    <w:p w:rsidR="00FD1AFD" w:rsidRPr="00802592" w:rsidRDefault="00CB0613" w:rsidP="00CB0613">
      <w:pPr>
        <w:pStyle w:val="1"/>
      </w:pPr>
      <w:bookmarkStart w:id="107" w:name="_Toc190875707"/>
      <w:r w:rsidRPr="00802592">
        <w:lastRenderedPageBreak/>
        <w:t>5</w:t>
      </w:r>
      <w:r w:rsidR="00FD1AFD" w:rsidRPr="00802592">
        <w:t>. Описание реестра застрахованных лиц, подлежащих прохождению профилактических мероприятий</w:t>
      </w:r>
      <w:bookmarkEnd w:id="107"/>
      <w:r w:rsidR="00FD1AFD" w:rsidRPr="00802592">
        <w:t xml:space="preserve"> </w:t>
      </w:r>
    </w:p>
    <w:p w:rsidR="00FD1AFD" w:rsidRPr="00802592" w:rsidRDefault="00D331E6" w:rsidP="00CB0613">
      <w:pPr>
        <w:pStyle w:val="3"/>
      </w:pPr>
      <w:bookmarkStart w:id="108" w:name="_Toc190875708"/>
      <w:r w:rsidRPr="00802592">
        <w:t>5</w:t>
      </w:r>
      <w:r w:rsidR="00CB0613" w:rsidRPr="00802592">
        <w:t>.1.</w:t>
      </w:r>
      <w:r w:rsidR="00FD1AFD" w:rsidRPr="00802592">
        <w:t xml:space="preserve"> Имя файла реестра застрахованных лиц подлежащих прохождению профилактических мероприятий</w:t>
      </w:r>
      <w:bookmarkEnd w:id="108"/>
      <w:r w:rsidR="00FD1AFD" w:rsidRPr="00802592">
        <w:t xml:space="preserve"> </w:t>
      </w:r>
    </w:p>
    <w:p w:rsidR="00FD1AFD" w:rsidRPr="00802592" w:rsidRDefault="00FD1AFD" w:rsidP="00FD1AFD">
      <w:r w:rsidRPr="00802592">
        <w:t>Имя файла состоит из 29 символов.</w:t>
      </w:r>
    </w:p>
    <w:p w:rsidR="00FD1AFD" w:rsidRPr="00802592" w:rsidRDefault="00FD1AFD" w:rsidP="00FD1AFD">
      <w:r w:rsidRPr="00802592">
        <w:t>Первый - тринадцатый символы  – ОГРН поставщика медицинской помощи. См. справочник поставщиков (МО).</w:t>
      </w:r>
    </w:p>
    <w:p w:rsidR="00FD1AFD" w:rsidRPr="00802592" w:rsidRDefault="00FD1AFD" w:rsidP="00FD1AFD">
      <w:r w:rsidRPr="00802592">
        <w:t>Четырнадцатый – двадцать второй символы КПП поставщика медицинской помощи. См. справочник поставщиков (МО).</w:t>
      </w:r>
    </w:p>
    <w:p w:rsidR="00FD1AFD" w:rsidRPr="00802592" w:rsidRDefault="00FD1AFD" w:rsidP="00FD1AFD">
      <w:r w:rsidRPr="00802592">
        <w:t>Двадцать третий и двадцать четвертый символы – последние два символа текущего года.</w:t>
      </w:r>
    </w:p>
    <w:p w:rsidR="00FD1AFD" w:rsidRPr="00802592" w:rsidRDefault="00FD1AFD" w:rsidP="00FD1AFD">
      <w:r w:rsidRPr="00802592">
        <w:t>Двадцать пятый  – порядковый номер квартала в году.</w:t>
      </w:r>
    </w:p>
    <w:p w:rsidR="00FD1AFD" w:rsidRPr="00802592" w:rsidRDefault="00FD1AFD" w:rsidP="00FD1AFD">
      <w:r w:rsidRPr="00802592">
        <w:t>Двадцать шестой символ – номер этапа профилактических мероприятий.</w:t>
      </w:r>
    </w:p>
    <w:p w:rsidR="00FD1AFD" w:rsidRPr="00802592" w:rsidRDefault="00FD1AFD" w:rsidP="00FD1AFD">
      <w:pPr>
        <w:shd w:val="clear" w:color="auto" w:fill="FFFFFF" w:themeFill="background1"/>
      </w:pPr>
      <w:r w:rsidRPr="00802592">
        <w:t>Двадцать седьмой символ - идентификатор набора данных: 1 – информация о перечне лиц подлежащих профилактическим мероприятиям проверенная в ТФОМС, 3 – информация о перечне лиц подлежащих профилактичес</w:t>
      </w:r>
      <w:r w:rsidR="00740704">
        <w:t>ким мероприятиям, направляемая</w:t>
      </w:r>
      <w:r w:rsidRPr="00802592">
        <w:t xml:space="preserve"> в ТФОМС.</w:t>
      </w:r>
    </w:p>
    <w:p w:rsidR="00FD1AFD" w:rsidRPr="00802592" w:rsidRDefault="00FD1AFD" w:rsidP="00FD1AFD">
      <w:r w:rsidRPr="00802592">
        <w:t xml:space="preserve">Двадцать восьмой символ – идентификатор выборки данных: </w:t>
      </w:r>
    </w:p>
    <w:p w:rsidR="00FD1AFD" w:rsidRPr="00802592" w:rsidRDefault="00FD1AFD" w:rsidP="008306E4">
      <w:pPr>
        <w:pStyle w:val="af"/>
        <w:numPr>
          <w:ilvl w:val="0"/>
          <w:numId w:val="5"/>
        </w:numPr>
        <w:ind w:left="1281" w:hanging="357"/>
      </w:pPr>
      <w:r w:rsidRPr="00802592">
        <w:t>«</w:t>
      </w:r>
      <w:r w:rsidRPr="00802592">
        <w:rPr>
          <w:lang w:val="en-US"/>
        </w:rPr>
        <w:t>C</w:t>
      </w:r>
      <w:r w:rsidRPr="00802592">
        <w:t>» - реестр пациентов, подлежащих диспансеризации определенных гру</w:t>
      </w:r>
      <w:proofErr w:type="gramStart"/>
      <w:r w:rsidRPr="00802592">
        <w:t>пп взр</w:t>
      </w:r>
      <w:proofErr w:type="gramEnd"/>
      <w:r w:rsidRPr="00802592">
        <w:t>ослого населения.</w:t>
      </w:r>
    </w:p>
    <w:p w:rsidR="00FD1AFD" w:rsidRPr="00802592" w:rsidRDefault="00FD1AFD" w:rsidP="008306E4">
      <w:pPr>
        <w:pStyle w:val="af"/>
        <w:numPr>
          <w:ilvl w:val="0"/>
          <w:numId w:val="5"/>
        </w:numPr>
        <w:ind w:left="1281" w:hanging="357"/>
        <w:jc w:val="left"/>
      </w:pPr>
      <w:r w:rsidRPr="00802592">
        <w:t>«</w:t>
      </w:r>
      <w:r w:rsidRPr="00802592">
        <w:rPr>
          <w:lang w:val="en-US"/>
        </w:rPr>
        <w:t>D</w:t>
      </w:r>
      <w:r w:rsidRPr="00802592">
        <w:t>» - реестр пациентов, подлежащих проведению исследований кала на скрытую кровь иммунохимическим методом (для мужчин и женщин в возрасте от 49 до 73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E</w:t>
      </w:r>
      <w:r w:rsidRPr="00802592">
        <w:t>» - реестр пациентов, подлежащих маммографии в возрасте 50-70 лет 1 раз в 2 года.</w:t>
      </w:r>
    </w:p>
    <w:p w:rsidR="00FD1AFD" w:rsidRPr="00802592" w:rsidRDefault="00FD1AFD" w:rsidP="008306E4">
      <w:pPr>
        <w:pStyle w:val="af"/>
        <w:numPr>
          <w:ilvl w:val="0"/>
          <w:numId w:val="5"/>
        </w:numPr>
        <w:ind w:left="1281" w:hanging="357"/>
        <w:jc w:val="left"/>
      </w:pPr>
      <w:r w:rsidRPr="00802592">
        <w:t>«</w:t>
      </w:r>
      <w:r w:rsidRPr="00802592">
        <w:rPr>
          <w:lang w:val="en-US"/>
        </w:rPr>
        <w:t>L</w:t>
      </w:r>
      <w:r w:rsidRPr="00802592">
        <w:t>» - реестр пациентов, состоящих на диспансерном учете.</w:t>
      </w:r>
    </w:p>
    <w:p w:rsidR="00FD1AFD" w:rsidRPr="00802592" w:rsidRDefault="00FD1AFD" w:rsidP="008306E4">
      <w:pPr>
        <w:pStyle w:val="af"/>
        <w:numPr>
          <w:ilvl w:val="0"/>
          <w:numId w:val="5"/>
        </w:numPr>
        <w:ind w:left="1281" w:hanging="357"/>
        <w:jc w:val="left"/>
      </w:pPr>
      <w:r w:rsidRPr="00802592">
        <w:t>«</w:t>
      </w:r>
      <w:r w:rsidRPr="00802592">
        <w:rPr>
          <w:lang w:val="en-US"/>
        </w:rPr>
        <w:t>P</w:t>
      </w:r>
      <w:r w:rsidRPr="00802592">
        <w:t>» - реестр пациентов подлежащих профилактическим медицинским мероприятиям.</w:t>
      </w:r>
    </w:p>
    <w:p w:rsidR="00FD1AFD" w:rsidRPr="00802592" w:rsidRDefault="00FD1AFD" w:rsidP="00FD1AFD">
      <w:pPr>
        <w:shd w:val="clear" w:color="auto" w:fill="FFFFFF" w:themeFill="background1"/>
      </w:pPr>
      <w:r w:rsidRPr="00802592">
        <w:t>Двадцать  девятый символ - МО проставляет значение равное «</w:t>
      </w:r>
      <w:r w:rsidRPr="00802592">
        <w:rPr>
          <w:lang w:val="en-US"/>
        </w:rPr>
        <w:t>E</w:t>
      </w:r>
      <w:r w:rsidRPr="00802592">
        <w:t>» при направлении  в ТФОМС для проверки, в проверенном ТФОМС файле указывается код СМО (латинская буква согласно справочнику). Все не идентифицированные и ошибочные записи направляются в МО  со значением равным «</w:t>
      </w:r>
      <w:r w:rsidRPr="00802592">
        <w:rPr>
          <w:lang w:val="en-US"/>
        </w:rPr>
        <w:t>N</w:t>
      </w:r>
      <w:r w:rsidRPr="00802592">
        <w:t>».</w:t>
      </w:r>
    </w:p>
    <w:p w:rsidR="00FD1AFD" w:rsidRPr="00802592" w:rsidRDefault="00FD1AFD" w:rsidP="00FD1AFD">
      <w:r w:rsidRPr="00802592">
        <w:t>Все символы имени файла латинские.</w:t>
      </w:r>
    </w:p>
    <w:p w:rsidR="00FD1AFD" w:rsidRPr="00802592" w:rsidRDefault="00FD1AFD" w:rsidP="00FD1AFD">
      <w:r w:rsidRPr="00802592">
        <w:t>Одно юридическое лицо выставляет один файл за отчетный период.</w:t>
      </w:r>
    </w:p>
    <w:p w:rsidR="00FD1AFD" w:rsidRPr="00802592" w:rsidRDefault="00FD1AFD" w:rsidP="00FD1AFD">
      <w:pPr>
        <w:keepNext/>
      </w:pPr>
      <w:r w:rsidRPr="00802592">
        <w:t>Примеры.</w:t>
      </w:r>
    </w:p>
    <w:p w:rsidR="00FD1AFD" w:rsidRPr="00802592" w:rsidRDefault="00FD1AFD" w:rsidP="00FD1AFD">
      <w:r w:rsidRPr="00802592">
        <w:rPr>
          <w:b/>
        </w:rPr>
        <w:t>102760098889876040100116113</w:t>
      </w:r>
      <w:r w:rsidRPr="00802592">
        <w:rPr>
          <w:b/>
          <w:lang w:val="en-US"/>
        </w:rPr>
        <w:t>CE</w:t>
      </w:r>
      <w:r w:rsidRPr="00802592">
        <w:rPr>
          <w:b/>
        </w:rPr>
        <w:t>.7z</w:t>
      </w:r>
      <w:r w:rsidRPr="00802592">
        <w:t xml:space="preserve"> - информация о перечне лиц подлежащих 1 этапу профилактических мероприятий, направляемая  в ТФОМС для проверки от ГУЗ ЯО Клиническая больница № 8 за 1 квартал в 2016 года.</w:t>
      </w:r>
    </w:p>
    <w:p w:rsidR="00FD1AFD" w:rsidRPr="00802592" w:rsidRDefault="00FD1AFD" w:rsidP="00FD1AFD">
      <w:r w:rsidRPr="00802592">
        <w:rPr>
          <w:b/>
        </w:rPr>
        <w:t>102760098889876040100116111</w:t>
      </w:r>
      <w:r w:rsidRPr="00802592">
        <w:rPr>
          <w:b/>
          <w:lang w:val="en-US"/>
        </w:rPr>
        <w:t>CB</w:t>
      </w:r>
      <w:r w:rsidRPr="00802592">
        <w:rPr>
          <w:b/>
        </w:rPr>
        <w:t>.7z</w:t>
      </w:r>
      <w:r w:rsidRPr="00802592">
        <w:t xml:space="preserve"> - информация о перечне лиц подлежащих 1 этапу профилактических мероприятий,  проверенная в ТФОМС от ГУЗ ЯО Клиническая больница № 8 за 1 квартал в 2016 году для страховой медицинской организации «Ингосстрах-М».</w:t>
      </w:r>
    </w:p>
    <w:p w:rsidR="00FD1AFD" w:rsidRPr="00802592" w:rsidRDefault="00FD1AFD" w:rsidP="00FD1AFD">
      <w:r w:rsidRPr="00802592">
        <w:t>Если имя файла содержит информацию, расходящуюся с информацией внутри самого файла, то более приоритетным считать информацию, содержащуюся внутри файла.</w:t>
      </w:r>
    </w:p>
    <w:p w:rsidR="00FD1AFD" w:rsidRPr="00802592" w:rsidRDefault="00D331E6" w:rsidP="00CB0613">
      <w:pPr>
        <w:pStyle w:val="3"/>
      </w:pPr>
      <w:bookmarkStart w:id="109" w:name="_Toc190875709"/>
      <w:r w:rsidRPr="00802592">
        <w:lastRenderedPageBreak/>
        <w:t>5</w:t>
      </w:r>
      <w:r w:rsidR="00CB0613" w:rsidRPr="00802592">
        <w:t xml:space="preserve">.2. </w:t>
      </w:r>
      <w:r w:rsidR="00FD1AFD" w:rsidRPr="00802592">
        <w:t>Атрибуты элемента «</w:t>
      </w:r>
      <w:r w:rsidR="00FD1AFD" w:rsidRPr="00802592">
        <w:rPr>
          <w:lang w:val="en-US"/>
        </w:rPr>
        <w:t>body</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Содержание документа</w:t>
      </w:r>
      <w:bookmarkEnd w:id="109"/>
    </w:p>
    <w:p w:rsidR="00FD1AFD" w:rsidRPr="00802592" w:rsidRDefault="00FD1AFD" w:rsidP="00FD1AFD">
      <w:pPr>
        <w:rPr>
          <w:lang w:eastAsia="ar-SA"/>
        </w:rPr>
      </w:pPr>
      <w:r w:rsidRPr="00802592">
        <w:rPr>
          <w:lang w:eastAsia="ar-SA"/>
        </w:rPr>
        <w:t>Элемент обязательный и может появляться в файле только один раз.</w:t>
      </w:r>
    </w:p>
    <w:p w:rsidR="00FD1AFD" w:rsidRPr="00802592" w:rsidRDefault="00FD1AFD" w:rsidP="00FD1AFD">
      <w:r w:rsidRPr="00802592">
        <w:t>Атрибуты элемента:</w:t>
      </w:r>
    </w:p>
    <w:tbl>
      <w:tblPr>
        <w:tblW w:w="0" w:type="auto"/>
        <w:tblInd w:w="55" w:type="dxa"/>
        <w:tblCellMar>
          <w:top w:w="55" w:type="dxa"/>
          <w:left w:w="55" w:type="dxa"/>
          <w:bottom w:w="55" w:type="dxa"/>
          <w:right w:w="55" w:type="dxa"/>
        </w:tblCellMar>
        <w:tblLook w:val="0000" w:firstRow="0" w:lastRow="0" w:firstColumn="0" w:lastColumn="0" w:noHBand="0" w:noVBand="0"/>
      </w:tblPr>
      <w:tblGrid>
        <w:gridCol w:w="1016"/>
        <w:gridCol w:w="2621"/>
        <w:gridCol w:w="1793"/>
        <w:gridCol w:w="1939"/>
        <w:gridCol w:w="2890"/>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rPr>
          <w:cantSplit/>
        </w:trPr>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version</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 xml:space="preserve">Версия протокола. </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keepLines/>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keepLines/>
              <w:rPr>
                <w:lang w:val="en-US"/>
              </w:rPr>
            </w:pPr>
            <w:r w:rsidRPr="00802592">
              <w:t>Единственное значение</w:t>
            </w:r>
            <w:r w:rsidRPr="00802592">
              <w:rPr>
                <w:lang w:val="en-US"/>
              </w:rPr>
              <w:t xml:space="preserve">: </w:t>
            </w:r>
            <w:r w:rsidRPr="00802592">
              <w:t>“</w:t>
            </w:r>
            <w:r w:rsidRPr="00802592">
              <w:rPr>
                <w:b/>
              </w:rPr>
              <w:t>6.</w:t>
            </w:r>
            <w:r w:rsidRPr="00802592">
              <w:rPr>
                <w:b/>
                <w:lang w:val="en-US"/>
              </w:rPr>
              <w:t>12</w:t>
            </w:r>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protocol</w:t>
            </w:r>
          </w:p>
        </w:tc>
        <w:tc>
          <w:tcPr>
            <w:tcW w:w="0" w:type="auto"/>
            <w:tcBorders>
              <w:left w:val="single" w:sz="2" w:space="0" w:color="000000"/>
              <w:bottom w:val="single" w:sz="2" w:space="0" w:color="000000"/>
            </w:tcBorders>
          </w:tcPr>
          <w:p w:rsidR="00FD1AFD" w:rsidRPr="00802592" w:rsidRDefault="00FD1AFD" w:rsidP="00FD1AFD">
            <w:pPr>
              <w:pStyle w:val="afe"/>
            </w:pPr>
            <w:r w:rsidRPr="00802592">
              <w:t xml:space="preserve">Мнемоника протокола. </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t>Единственное значение: “</w:t>
            </w:r>
            <w:proofErr w:type="spellStart"/>
            <w:r w:rsidRPr="00802592">
              <w:t>Reestr</w:t>
            </w:r>
            <w:proofErr w:type="spellEnd"/>
            <w:r w:rsidRPr="00802592">
              <w:t>”</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creator</w:t>
            </w:r>
          </w:p>
        </w:tc>
        <w:tc>
          <w:tcPr>
            <w:tcW w:w="0" w:type="auto"/>
            <w:tcBorders>
              <w:left w:val="single" w:sz="2" w:space="0" w:color="000000"/>
              <w:bottom w:val="single" w:sz="2" w:space="0" w:color="000000"/>
            </w:tcBorders>
          </w:tcPr>
          <w:p w:rsidR="00FD1AFD" w:rsidRPr="00802592" w:rsidRDefault="00FD1AFD" w:rsidP="00FD1AFD">
            <w:pPr>
              <w:pStyle w:val="afe"/>
            </w:pPr>
            <w:r w:rsidRPr="00802592">
              <w:t>Название программы создавшей файл в МО</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0" w:type="auto"/>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120 символов</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telcreator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Телефон  разработчика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20 символов. Указывать с телефонным кодом населенного пункта</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ОГРН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КПП МО</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Год (отчетного периода)</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Обязательный</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gYear</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Минимальное значение 2009. Максимальное значение 2050.</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(отчетного периода)</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rStyle w:val="shorttext"/>
                <w:lang w:val="en-US"/>
              </w:rPr>
            </w:pPr>
            <w:r w:rsidRPr="00802592">
              <w:rPr>
                <w:rStyle w:val="shorttext"/>
                <w:lang w:val="en-US"/>
              </w:rPr>
              <w:t>stage</w:t>
            </w:r>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Этап профилактических мероприятий</w:t>
            </w:r>
          </w:p>
        </w:tc>
        <w:tc>
          <w:tcPr>
            <w:tcW w:w="1793"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193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w:t>
            </w:r>
          </w:p>
        </w:tc>
      </w:tr>
    </w:tbl>
    <w:p w:rsidR="00FD1AFD" w:rsidRPr="00802592" w:rsidRDefault="00D331E6" w:rsidP="00CB0613">
      <w:pPr>
        <w:pStyle w:val="3"/>
      </w:pPr>
      <w:bookmarkStart w:id="110" w:name="_Toc190875710"/>
      <w:r w:rsidRPr="00802592">
        <w:t>5</w:t>
      </w:r>
      <w:r w:rsidR="00CB0613" w:rsidRPr="00802592">
        <w:t xml:space="preserve">.3. </w:t>
      </w:r>
      <w:r w:rsidR="00FD1AFD" w:rsidRPr="00802592">
        <w:t>Элемента «</w:t>
      </w:r>
      <w:r w:rsidR="00FD1AFD" w:rsidRPr="00802592">
        <w:rPr>
          <w:lang w:val="en-US"/>
        </w:rPr>
        <w:t>patient</w:t>
      </w:r>
      <w:r w:rsidR="00FD1AFD" w:rsidRPr="00802592">
        <w:t xml:space="preserve">» </w:t>
      </w:r>
      <w:r w:rsidR="00FD1AFD" w:rsidRPr="00802592">
        <w:rPr>
          <w:rStyle w:val="b1"/>
          <w:rFonts w:ascii="Times New Roman" w:hAnsi="Times New Roman" w:cs="Times New Roman"/>
          <w:b/>
          <w:bCs/>
          <w:color w:val="auto"/>
        </w:rPr>
        <w:t>–</w:t>
      </w:r>
      <w:r w:rsidR="00FD1AFD" w:rsidRPr="00802592">
        <w:t xml:space="preserve"> Сведения о пациенте</w:t>
      </w:r>
      <w:bookmarkEnd w:id="110"/>
    </w:p>
    <w:p w:rsidR="00FD1AFD" w:rsidRPr="00802592" w:rsidRDefault="00FD1AFD" w:rsidP="00FD1AFD">
      <w:r w:rsidRPr="00802592">
        <w:t xml:space="preserve">Входит в </w:t>
      </w:r>
      <w:r w:rsidRPr="00802592">
        <w:rPr>
          <w:rStyle w:val="b1"/>
          <w:rFonts w:ascii="Times New Roman" w:hAnsi="Times New Roman" w:cs="Times New Roman"/>
          <w:b w:val="0"/>
          <w:bCs w:val="0"/>
          <w:color w:val="auto"/>
        </w:rPr>
        <w:t>«</w:t>
      </w:r>
      <w:r w:rsidRPr="00802592">
        <w:rPr>
          <w:lang w:val="en-US"/>
        </w:rPr>
        <w:t>patients</w:t>
      </w:r>
      <w:r w:rsidRPr="00802592">
        <w:t>»</w:t>
      </w:r>
      <w:r w:rsidRPr="00802592">
        <w:rPr>
          <w:rStyle w:val="b1"/>
          <w:rFonts w:ascii="Times New Roman" w:hAnsi="Times New Roman" w:cs="Times New Roman"/>
          <w:b w:val="0"/>
          <w:bCs w:val="0"/>
          <w:color w:val="auto"/>
        </w:rPr>
        <w:t>.</w:t>
      </w:r>
      <w:r w:rsidRPr="00802592">
        <w:t xml:space="preserve"> </w:t>
      </w:r>
      <w:r w:rsidRPr="00802592">
        <w:rPr>
          <w:lang w:eastAsia="ar-SA"/>
        </w:rPr>
        <w:t>Элемент «</w:t>
      </w:r>
      <w:r w:rsidRPr="00802592">
        <w:rPr>
          <w:lang w:val="en-US" w:eastAsia="ar-SA"/>
        </w:rPr>
        <w:t>patients</w:t>
      </w:r>
      <w:r w:rsidRPr="00802592">
        <w:rPr>
          <w:lang w:eastAsia="ar-SA"/>
        </w:rPr>
        <w:t xml:space="preserve">» является обязательным. </w:t>
      </w:r>
    </w:p>
    <w:p w:rsidR="00FD1AFD" w:rsidRPr="00802592" w:rsidRDefault="00FD1AFD" w:rsidP="00FD1AFD">
      <w:r w:rsidRPr="00802592">
        <w:t>Атрибуты элемента:</w:t>
      </w:r>
    </w:p>
    <w:tbl>
      <w:tblPr>
        <w:tblW w:w="10458" w:type="dxa"/>
        <w:tblInd w:w="-53" w:type="dxa"/>
        <w:tblCellMar>
          <w:top w:w="55" w:type="dxa"/>
          <w:left w:w="55" w:type="dxa"/>
          <w:bottom w:w="55" w:type="dxa"/>
          <w:right w:w="55" w:type="dxa"/>
        </w:tblCellMar>
        <w:tblLook w:val="0000" w:firstRow="0" w:lastRow="0" w:firstColumn="0" w:lastColumn="0" w:noHBand="0" w:noVBand="0"/>
      </w:tblPr>
      <w:tblGrid>
        <w:gridCol w:w="1204"/>
        <w:gridCol w:w="2954"/>
        <w:gridCol w:w="3448"/>
        <w:gridCol w:w="778"/>
        <w:gridCol w:w="2074"/>
      </w:tblGrid>
      <w:tr w:rsidR="00FD1AFD" w:rsidRPr="00802592" w:rsidTr="00FD1AFD">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Имя</w:t>
            </w:r>
          </w:p>
        </w:tc>
        <w:tc>
          <w:tcPr>
            <w:tcW w:w="0" w:type="auto"/>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Назначение</w:t>
            </w:r>
          </w:p>
        </w:tc>
        <w:tc>
          <w:tcPr>
            <w:tcW w:w="3441"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Условия заполнения</w:t>
            </w:r>
          </w:p>
        </w:tc>
        <w:tc>
          <w:tcPr>
            <w:tcW w:w="789" w:type="dxa"/>
            <w:tcBorders>
              <w:top w:val="single" w:sz="2" w:space="0" w:color="000000"/>
              <w:left w:val="single" w:sz="2" w:space="0" w:color="000000"/>
              <w:bottom w:val="single" w:sz="2" w:space="0" w:color="000000"/>
            </w:tcBorders>
            <w:vAlign w:val="center"/>
          </w:tcPr>
          <w:p w:rsidR="00FD1AFD" w:rsidRPr="00802592" w:rsidRDefault="00FD1AFD" w:rsidP="00FD1AFD">
            <w:pPr>
              <w:pStyle w:val="af5"/>
            </w:pPr>
            <w:r w:rsidRPr="00802592">
              <w:t>Тип</w:t>
            </w:r>
          </w:p>
        </w:tc>
        <w:tc>
          <w:tcPr>
            <w:tcW w:w="0" w:type="auto"/>
            <w:tcBorders>
              <w:top w:val="single" w:sz="2" w:space="0" w:color="000000"/>
              <w:left w:val="single" w:sz="2" w:space="0" w:color="000000"/>
              <w:bottom w:val="single" w:sz="2" w:space="0" w:color="000000"/>
              <w:right w:val="single" w:sz="2" w:space="0" w:color="000000"/>
            </w:tcBorders>
            <w:vAlign w:val="center"/>
          </w:tcPr>
          <w:p w:rsidR="00FD1AFD" w:rsidRPr="00802592" w:rsidRDefault="00FD1AFD" w:rsidP="00FD1AFD">
            <w:pPr>
              <w:pStyle w:val="af5"/>
            </w:pPr>
            <w:r w:rsidRPr="00802592">
              <w:t>Ограничения</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rPr>
                <w:lang w:val="en-US"/>
              </w:rPr>
            </w:pPr>
            <w:proofErr w:type="spellStart"/>
            <w:r w:rsidRPr="00802592">
              <w:rPr>
                <w:lang w:val="en-US"/>
              </w:rPr>
              <w:t>patientcod</w:t>
            </w:r>
            <w:proofErr w:type="spellEnd"/>
          </w:p>
        </w:tc>
        <w:tc>
          <w:tcPr>
            <w:tcW w:w="0" w:type="auto"/>
            <w:tcBorders>
              <w:left w:val="single" w:sz="2" w:space="0" w:color="000000"/>
              <w:bottom w:val="single" w:sz="2" w:space="0" w:color="000000"/>
            </w:tcBorders>
          </w:tcPr>
          <w:p w:rsidR="00FD1AFD" w:rsidRPr="00802592" w:rsidRDefault="00FD1AFD" w:rsidP="00FD1AFD">
            <w:pPr>
              <w:pStyle w:val="afe"/>
            </w:pPr>
            <w:r w:rsidRPr="00802592">
              <w:t>Идентификатор пациента в БД МО/код ТФОМС</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rPr>
                <w:lang w:val="en-US"/>
              </w:rPr>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До 38 символов. Является уникальным в </w:t>
            </w:r>
            <w:r w:rsidRPr="00802592">
              <w:lastRenderedPageBreak/>
              <w:t>пределах элемента.</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lastRenderedPageBreak/>
              <w:t>surname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Фамилия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name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Имя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patronymic</w:t>
            </w:r>
          </w:p>
        </w:tc>
        <w:tc>
          <w:tcPr>
            <w:tcW w:w="0" w:type="auto"/>
            <w:tcBorders>
              <w:left w:val="single" w:sz="2" w:space="0" w:color="000000"/>
              <w:bottom w:val="single" w:sz="2" w:space="0" w:color="000000"/>
            </w:tcBorders>
          </w:tcPr>
          <w:p w:rsidR="00FD1AFD" w:rsidRPr="00802592" w:rsidRDefault="00FD1AFD" w:rsidP="00FD1AFD">
            <w:pPr>
              <w:pStyle w:val="afe"/>
            </w:pPr>
            <w:r w:rsidRPr="00802592">
              <w:t>Отчество</w:t>
            </w:r>
          </w:p>
        </w:tc>
        <w:tc>
          <w:tcPr>
            <w:tcW w:w="3441" w:type="dxa"/>
            <w:tcBorders>
              <w:left w:val="single" w:sz="2" w:space="0" w:color="000000"/>
              <w:bottom w:val="single" w:sz="2" w:space="0" w:color="000000"/>
            </w:tcBorders>
          </w:tcPr>
          <w:p w:rsidR="00FD1AFD" w:rsidRPr="00802592" w:rsidRDefault="00E34A28" w:rsidP="00FD1AFD">
            <w:pPr>
              <w:pStyle w:val="afe"/>
            </w:pPr>
            <w:r w:rsidRPr="00CC7CD8">
              <w:t>Условно-обязательный. Не заполняется при отсутствии отчества в документе, удостоверяющем личность Пустое значение не допустимо.</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 30 символов</w:t>
            </w: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birthdate</w:t>
            </w:r>
          </w:p>
        </w:tc>
        <w:tc>
          <w:tcPr>
            <w:tcW w:w="0" w:type="auto"/>
            <w:tcBorders>
              <w:left w:val="single" w:sz="2" w:space="0" w:color="000000"/>
              <w:bottom w:val="single" w:sz="2" w:space="0" w:color="000000"/>
            </w:tcBorders>
          </w:tcPr>
          <w:p w:rsidR="00FD1AFD" w:rsidRPr="00802592" w:rsidRDefault="00FD1AFD" w:rsidP="00FD1AFD">
            <w:pPr>
              <w:pStyle w:val="afe"/>
            </w:pPr>
            <w:r w:rsidRPr="00802592">
              <w:t>Дата рождения</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date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p>
        </w:tc>
      </w:tr>
      <w:tr w:rsidR="00FD1AFD" w:rsidRPr="00802592" w:rsidTr="00FD1AFD">
        <w:tc>
          <w:tcPr>
            <w:tcW w:w="0" w:type="auto"/>
            <w:tcBorders>
              <w:left w:val="single" w:sz="2" w:space="0" w:color="000000"/>
              <w:bottom w:val="single" w:sz="2" w:space="0" w:color="000000"/>
            </w:tcBorders>
          </w:tcPr>
          <w:p w:rsidR="00FD1AFD" w:rsidRPr="00802592" w:rsidRDefault="00FD1AFD" w:rsidP="00FD1AFD">
            <w:pPr>
              <w:pStyle w:val="afe"/>
            </w:pPr>
            <w:r w:rsidRPr="00802592">
              <w:rPr>
                <w:lang w:val="en-US"/>
              </w:rPr>
              <w:t>sex</w:t>
            </w:r>
          </w:p>
        </w:tc>
        <w:tc>
          <w:tcPr>
            <w:tcW w:w="0" w:type="auto"/>
            <w:tcBorders>
              <w:left w:val="single" w:sz="2" w:space="0" w:color="000000"/>
              <w:bottom w:val="single" w:sz="2" w:space="0" w:color="000000"/>
            </w:tcBorders>
          </w:tcPr>
          <w:p w:rsidR="00FD1AFD" w:rsidRPr="00802592" w:rsidRDefault="00FD1AFD" w:rsidP="00FD1AFD">
            <w:pPr>
              <w:pStyle w:val="afe"/>
            </w:pPr>
            <w:r w:rsidRPr="00802592">
              <w:t>Пол пациента: 1 - мужской, 2 – женский</w:t>
            </w:r>
          </w:p>
        </w:tc>
        <w:tc>
          <w:tcPr>
            <w:tcW w:w="3441" w:type="dxa"/>
            <w:tcBorders>
              <w:left w:val="single" w:sz="2" w:space="0" w:color="000000"/>
              <w:bottom w:val="single" w:sz="2" w:space="0" w:color="000000"/>
            </w:tcBorders>
          </w:tcPr>
          <w:p w:rsidR="00FD1AFD" w:rsidRPr="00802592" w:rsidRDefault="00FD1AFD" w:rsidP="00FD1AFD">
            <w:pPr>
              <w:pStyle w:val="afe"/>
            </w:pPr>
            <w:r w:rsidRPr="00802592">
              <w:t>Обязательный</w:t>
            </w:r>
          </w:p>
        </w:tc>
        <w:tc>
          <w:tcPr>
            <w:tcW w:w="789" w:type="dxa"/>
            <w:tcBorders>
              <w:left w:val="single" w:sz="2" w:space="0" w:color="000000"/>
              <w:bottom w:val="single" w:sz="2" w:space="0" w:color="000000"/>
            </w:tcBorders>
          </w:tcPr>
          <w:p w:rsidR="00FD1AFD" w:rsidRPr="00802592" w:rsidRDefault="00FD1AFD" w:rsidP="00FD1AFD">
            <w:pPr>
              <w:pStyle w:val="afe"/>
            </w:pPr>
            <w:r w:rsidRPr="00802592">
              <w:rPr>
                <w:lang w:val="en-US"/>
              </w:rPr>
              <w:t>byte</w:t>
            </w:r>
          </w:p>
        </w:tc>
        <w:tc>
          <w:tcPr>
            <w:tcW w:w="0" w:type="auto"/>
            <w:tcBorders>
              <w:left w:val="single" w:sz="2" w:space="0" w:color="000000"/>
              <w:bottom w:val="single" w:sz="2" w:space="0" w:color="000000"/>
              <w:right w:val="single" w:sz="2" w:space="0" w:color="000000"/>
            </w:tcBorders>
          </w:tcPr>
          <w:p w:rsidR="00FD1AFD" w:rsidRPr="00802592" w:rsidRDefault="00FD1AFD" w:rsidP="00FD1AFD">
            <w:pPr>
              <w:pStyle w:val="afe"/>
            </w:pPr>
            <w:r w:rsidRPr="00802592">
              <w:t>Допустимые значения: 1 и 2</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polisser</w:t>
            </w:r>
            <w:proofErr w:type="spellEnd"/>
          </w:p>
        </w:tc>
        <w:tc>
          <w:tcPr>
            <w:tcW w:w="2951" w:type="dxa"/>
          </w:tcPr>
          <w:p w:rsidR="00FD1AFD" w:rsidRPr="00802592" w:rsidRDefault="00FD1AFD" w:rsidP="00FD1AFD">
            <w:pPr>
              <w:pStyle w:val="afe"/>
            </w:pPr>
            <w:r w:rsidRPr="00802592">
              <w:t>Серия полиса ОМС, действующего на момент лечения, выданного до 01.05.2011 года.</w:t>
            </w:r>
          </w:p>
        </w:tc>
        <w:tc>
          <w:tcPr>
            <w:tcW w:w="0" w:type="auto"/>
          </w:tcPr>
          <w:p w:rsidR="00FD1AFD" w:rsidRPr="00802592" w:rsidRDefault="007C0DBA" w:rsidP="00FD1AFD">
            <w:pPr>
              <w:pStyle w:val="afe"/>
            </w:pPr>
            <w:r w:rsidRPr="00802592">
              <w:t>Условно-обязательный</w:t>
            </w:r>
            <w:r w:rsidR="00FD1AFD" w:rsidRPr="00802592">
              <w:t xml:space="preserve">. Заполняется для </w:t>
            </w:r>
            <w:proofErr w:type="spellStart"/>
            <w:r w:rsidR="00FD1AFD" w:rsidRPr="00802592">
              <w:t>type_polis</w:t>
            </w:r>
            <w:proofErr w:type="spellEnd"/>
            <w:r w:rsidR="00FD1AFD" w:rsidRPr="00802592">
              <w:t xml:space="preserve"> = «1»  и  региона = 1178, а так же для регионов у которых присутствует серия в полисе, выданном до 01.05.2011 г.  Заполняется для </w:t>
            </w:r>
            <w:proofErr w:type="spellStart"/>
            <w:r w:rsidR="00FD1AFD" w:rsidRPr="00802592">
              <w:t>type_polis</w:t>
            </w:r>
            <w:proofErr w:type="spellEnd"/>
            <w:r w:rsidR="00FD1AFD" w:rsidRPr="00802592">
              <w:t xml:space="preserve"> = «2». </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12 символов</w:t>
            </w:r>
          </w:p>
        </w:tc>
      </w:tr>
      <w:tr w:rsidR="00FD1AFD" w:rsidRPr="00802592" w:rsidTr="00FD1AF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Look w:val="01E0" w:firstRow="1" w:lastRow="1" w:firstColumn="1" w:lastColumn="1" w:noHBand="0" w:noVBand="0"/>
        </w:tblPrEx>
        <w:tc>
          <w:tcPr>
            <w:tcW w:w="1204" w:type="dxa"/>
          </w:tcPr>
          <w:p w:rsidR="00FD1AFD" w:rsidRPr="00802592" w:rsidRDefault="00FD1AFD" w:rsidP="00FD1AFD">
            <w:pPr>
              <w:pStyle w:val="afe"/>
            </w:pPr>
            <w:proofErr w:type="spellStart"/>
            <w:r w:rsidRPr="00802592">
              <w:t>polisnum</w:t>
            </w:r>
            <w:proofErr w:type="spellEnd"/>
          </w:p>
        </w:tc>
        <w:tc>
          <w:tcPr>
            <w:tcW w:w="2951" w:type="dxa"/>
          </w:tcPr>
          <w:p w:rsidR="00FD1AFD" w:rsidRPr="00802592" w:rsidRDefault="00FD1AFD" w:rsidP="00FD1AFD">
            <w:pPr>
              <w:pStyle w:val="afe"/>
            </w:pPr>
            <w:r w:rsidRPr="00802592">
              <w:t>Номер документа ОМС, действующего на момент лечения</w:t>
            </w:r>
          </w:p>
        </w:tc>
        <w:tc>
          <w:tcPr>
            <w:tcW w:w="0" w:type="auto"/>
          </w:tcPr>
          <w:p w:rsidR="00FD1AFD" w:rsidRPr="00802592" w:rsidRDefault="00FD1AFD" w:rsidP="00FD1AFD">
            <w:pPr>
              <w:pStyle w:val="afe"/>
            </w:pPr>
            <w:r w:rsidRPr="00802592">
              <w:t>Обязательный</w:t>
            </w:r>
          </w:p>
        </w:tc>
        <w:tc>
          <w:tcPr>
            <w:tcW w:w="789" w:type="dxa"/>
          </w:tcPr>
          <w:p w:rsidR="00FD1AFD" w:rsidRPr="00802592" w:rsidRDefault="00FD1AFD" w:rsidP="00FD1AFD">
            <w:pPr>
              <w:pStyle w:val="afe"/>
            </w:pPr>
            <w:proofErr w:type="spellStart"/>
            <w:r w:rsidRPr="00802592">
              <w:t>string</w:t>
            </w:r>
            <w:proofErr w:type="spellEnd"/>
          </w:p>
        </w:tc>
        <w:tc>
          <w:tcPr>
            <w:tcW w:w="2073" w:type="dxa"/>
          </w:tcPr>
          <w:p w:rsidR="00FD1AFD" w:rsidRPr="00802592" w:rsidRDefault="00FD1AFD" w:rsidP="00FD1AFD">
            <w:pPr>
              <w:pStyle w:val="afe"/>
            </w:pPr>
            <w:r w:rsidRPr="00802592">
              <w:t>До 22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Контактный телефон для СМС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t>tel_smo</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t>Контактный телефон для СМС</w:t>
            </w:r>
            <w:r w:rsidRPr="00802592">
              <w:rPr>
                <w:lang w:val="en-US"/>
              </w:rPr>
              <w:t xml:space="preserve"> </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СМО.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10 символов. Формат: XXXXXXXXXX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r</w:t>
            </w:r>
            <w:r w:rsidRPr="00802592">
              <w:t>_</w:t>
            </w:r>
            <w:proofErr w:type="spellStart"/>
            <w:r w:rsidRPr="00802592">
              <w:t>place</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Место регистрации, указывается в том виде, в котором оно записано в предъявленном документе, удостоверяющем личность.</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Обязательно к заполнению, если есть в документе, удостоверяющем личность.</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t>string</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До 100 символов.</w:t>
            </w: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proofErr w:type="spellStart"/>
            <w:r w:rsidRPr="00802592">
              <w:rPr>
                <w:lang w:val="en-US"/>
              </w:rPr>
              <w:lastRenderedPageBreak/>
              <w:t>ss</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Страховой номер индивидуального лицевого счета Пенсионного Фонда РФ (СНИЛС)</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в случае наличия информации у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lang w:val="en-US"/>
              </w:rPr>
              <w:t>string</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14 символов. Формат: XXX-XXX-XXX XX.</w:t>
            </w:r>
          </w:p>
          <w:p w:rsidR="00FD1AFD" w:rsidRPr="00802592" w:rsidRDefault="00FD1AFD" w:rsidP="00FD1AFD">
            <w:pPr>
              <w:pStyle w:val="afe"/>
            </w:pPr>
          </w:p>
        </w:tc>
      </w:tr>
      <w:tr w:rsidR="00FD1AFD" w:rsidRPr="00802592" w:rsidTr="00FD1AFD">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rPr>
                <w:rStyle w:val="shorttext"/>
                <w:lang w:val="en-US"/>
              </w:rPr>
              <w:t>c</w:t>
            </w:r>
            <w:r w:rsidRPr="00802592">
              <w:rPr>
                <w:rStyle w:val="shorttext"/>
              </w:rPr>
              <w:t>_</w:t>
            </w:r>
            <w:proofErr w:type="spellStart"/>
            <w:r w:rsidRPr="00802592">
              <w:rPr>
                <w:rStyle w:val="shorttext"/>
              </w:rPr>
              <w:t>quarter</w:t>
            </w:r>
            <w:proofErr w:type="spellEnd"/>
          </w:p>
        </w:tc>
        <w:tc>
          <w:tcPr>
            <w:tcW w:w="0" w:type="auto"/>
            <w:tcBorders>
              <w:top w:val="single" w:sz="2" w:space="0" w:color="000000"/>
              <w:left w:val="single" w:sz="2" w:space="0" w:color="000000"/>
              <w:bottom w:val="single" w:sz="2" w:space="0" w:color="000000"/>
            </w:tcBorders>
          </w:tcPr>
          <w:p w:rsidR="00FD1AFD" w:rsidRPr="00802592" w:rsidRDefault="00FD1AFD" w:rsidP="00FD1AFD">
            <w:pPr>
              <w:pStyle w:val="afe"/>
            </w:pPr>
            <w:r w:rsidRPr="00802592">
              <w:t>Номер квартала прохождения профилактических мероприятий</w:t>
            </w:r>
          </w:p>
        </w:tc>
        <w:tc>
          <w:tcPr>
            <w:tcW w:w="3441" w:type="dxa"/>
            <w:tcBorders>
              <w:top w:val="single" w:sz="2" w:space="0" w:color="000000"/>
              <w:left w:val="single" w:sz="2" w:space="0" w:color="000000"/>
              <w:bottom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tcBorders>
          </w:tcPr>
          <w:p w:rsidR="00FD1AFD" w:rsidRPr="00802592" w:rsidRDefault="00FD1AFD" w:rsidP="00FD1AFD">
            <w:pPr>
              <w:pStyle w:val="afe"/>
              <w:rPr>
                <w:lang w:val="en-US"/>
              </w:rPr>
            </w:pPr>
            <w:r w:rsidRPr="00802592">
              <w:rPr>
                <w:lang w:val="en-US"/>
              </w:rPr>
              <w:t>integer</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4.</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rPr>
                <w:lang w:val="en-US"/>
              </w:rPr>
              <w:t>c_month</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Номер месяца прохождения профилактических мероприятий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xml:space="preserve">. Заполняется </w:t>
            </w:r>
            <w:proofErr w:type="spellStart"/>
            <w:r w:rsidR="00FD1AFD" w:rsidRPr="00802592">
              <w:t>ДЗиФ</w:t>
            </w:r>
            <w:proofErr w:type="spellEnd"/>
            <w:r w:rsidR="00FD1AFD" w:rsidRPr="00802592">
              <w:t>/ МО.</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 знак. От 0 до 12.</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ogrn_mo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proofErr w:type="spellStart"/>
            <w:r w:rsidRPr="00802592">
              <w:t>kpp_mo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ogrn</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ОГРН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13 символов.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proofErr w:type="spellStart"/>
            <w:r w:rsidRPr="00802592">
              <w:t>kpp</w:t>
            </w:r>
            <w:proofErr w:type="spellEnd"/>
            <w:r w:rsidRPr="00802592">
              <w:t>_</w:t>
            </w:r>
            <w:proofErr w:type="spellStart"/>
            <w:r w:rsidRPr="00802592">
              <w:rPr>
                <w:lang w:val="en-US"/>
              </w:rPr>
              <w:t>smo</w:t>
            </w:r>
            <w:proofErr w:type="spellEnd"/>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 xml:space="preserve">КПП </w:t>
            </w:r>
            <w:proofErr w:type="gramStart"/>
            <w:r w:rsidRPr="00802592">
              <w:t>СМО</w:t>
            </w:r>
            <w:proofErr w:type="gramEnd"/>
            <w:r w:rsidRPr="00802592">
              <w:t xml:space="preserve"> к которой прикреплен застрахованный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7C0DBA" w:rsidP="00FD1AFD">
            <w:pPr>
              <w:pStyle w:val="afe"/>
            </w:pPr>
            <w:r w:rsidRPr="00802592">
              <w:t>Условно-обязательный</w:t>
            </w:r>
            <w:r w:rsidR="00FD1AFD" w:rsidRPr="00802592">
              <w:t>. Заполняется ТФОМС.</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integer</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9 знаков. Из справочника поставщиков (СМО)</w:t>
            </w:r>
          </w:p>
        </w:tc>
      </w:tr>
      <w:tr w:rsidR="00FD1AFD" w:rsidRPr="00802592" w:rsidTr="00FD1AFD">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rPr>
                <w:lang w:val="en-US"/>
              </w:rPr>
            </w:pPr>
            <w:r w:rsidRPr="00802592">
              <w:rPr>
                <w:lang w:val="en-US"/>
              </w:rPr>
              <w:t>comment</w:t>
            </w:r>
          </w:p>
        </w:tc>
        <w:tc>
          <w:tcPr>
            <w:tcW w:w="0" w:type="auto"/>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Комментарий</w:t>
            </w:r>
          </w:p>
        </w:tc>
        <w:tc>
          <w:tcPr>
            <w:tcW w:w="3441"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Необязательный</w:t>
            </w:r>
          </w:p>
        </w:tc>
        <w:tc>
          <w:tcPr>
            <w:tcW w:w="789"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rPr>
                <w:lang w:val="en-US"/>
              </w:rPr>
              <w:t>string</w:t>
            </w:r>
          </w:p>
        </w:tc>
        <w:tc>
          <w:tcPr>
            <w:tcW w:w="2073" w:type="dxa"/>
            <w:tcBorders>
              <w:top w:val="single" w:sz="2" w:space="0" w:color="000000"/>
              <w:left w:val="single" w:sz="2" w:space="0" w:color="000000"/>
              <w:bottom w:val="single" w:sz="2" w:space="0" w:color="000000"/>
              <w:right w:val="single" w:sz="2" w:space="0" w:color="000000"/>
            </w:tcBorders>
          </w:tcPr>
          <w:p w:rsidR="00FD1AFD" w:rsidRPr="00802592" w:rsidRDefault="00FD1AFD" w:rsidP="00FD1AFD">
            <w:pPr>
              <w:pStyle w:val="afe"/>
            </w:pPr>
            <w:r w:rsidRPr="00802592">
              <w:t>25</w:t>
            </w:r>
            <w:r w:rsidRPr="00802592">
              <w:rPr>
                <w:lang w:val="en-US"/>
              </w:rPr>
              <w:t>0</w:t>
            </w:r>
            <w:r w:rsidRPr="00802592">
              <w:t xml:space="preserve"> знаков. </w:t>
            </w:r>
          </w:p>
        </w:tc>
      </w:tr>
    </w:tbl>
    <w:p w:rsidR="00FD1AFD" w:rsidRPr="00802592" w:rsidRDefault="00FD1AFD" w:rsidP="00FD1AFD">
      <w:pPr>
        <w:rPr>
          <w:rStyle w:val="b1"/>
          <w:rFonts w:ascii="Times New Roman" w:hAnsi="Times New Roman" w:cs="Times New Roman"/>
          <w:b w:val="0"/>
          <w:bCs w:val="0"/>
          <w:color w:val="auto"/>
          <w:lang w:val="en-US"/>
        </w:rPr>
      </w:pPr>
    </w:p>
    <w:p w:rsidR="00FD1AFD" w:rsidRPr="0087301F" w:rsidRDefault="00FD1AFD" w:rsidP="00FD1AFD">
      <w:pPr>
        <w:rPr>
          <w:rStyle w:val="b1"/>
          <w:rFonts w:ascii="Times New Roman" w:hAnsi="Times New Roman" w:cs="Times New Roman"/>
          <w:b w:val="0"/>
          <w:bCs w:val="0"/>
          <w:color w:val="auto"/>
        </w:rPr>
      </w:pPr>
      <w:r w:rsidRPr="00802592">
        <w:rPr>
          <w:rStyle w:val="b1"/>
          <w:rFonts w:ascii="Times New Roman" w:hAnsi="Times New Roman" w:cs="Times New Roman"/>
          <w:b w:val="0"/>
          <w:bCs w:val="0"/>
          <w:color w:val="auto"/>
        </w:rPr>
        <w:t>Примечание:</w:t>
      </w:r>
      <w:r w:rsidR="00B35995" w:rsidRPr="00802592">
        <w:rPr>
          <w:rStyle w:val="b1"/>
          <w:rFonts w:ascii="Times New Roman" w:hAnsi="Times New Roman" w:cs="Times New Roman"/>
          <w:b w:val="0"/>
          <w:color w:val="auto"/>
        </w:rPr>
        <w:t xml:space="preserve"> </w:t>
      </w:r>
      <w:r w:rsidRPr="00802592">
        <w:rPr>
          <w:rStyle w:val="b1"/>
          <w:rFonts w:ascii="Times New Roman" w:hAnsi="Times New Roman" w:cs="Times New Roman"/>
          <w:b w:val="0"/>
          <w:bCs w:val="0"/>
          <w:color w:val="auto"/>
        </w:rPr>
        <w:t xml:space="preserve">Поля </w:t>
      </w:r>
      <w:proofErr w:type="spellStart"/>
      <w:r w:rsidRPr="00802592">
        <w:rPr>
          <w:rStyle w:val="b1"/>
          <w:rFonts w:ascii="Times New Roman" w:hAnsi="Times New Roman" w:cs="Times New Roman"/>
          <w:b w:val="0"/>
          <w:bCs w:val="0"/>
          <w:color w:val="auto"/>
        </w:rPr>
        <w:t>ogrn_mo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ogrn_smo</w:t>
      </w:r>
      <w:proofErr w:type="spellEnd"/>
      <w:r w:rsidRPr="00802592">
        <w:rPr>
          <w:rStyle w:val="b1"/>
          <w:rFonts w:ascii="Times New Roman" w:hAnsi="Times New Roman" w:cs="Times New Roman"/>
          <w:b w:val="0"/>
          <w:bCs w:val="0"/>
          <w:color w:val="auto"/>
        </w:rPr>
        <w:t xml:space="preserve">, </w:t>
      </w:r>
      <w:proofErr w:type="spellStart"/>
      <w:r w:rsidRPr="00802592">
        <w:rPr>
          <w:rStyle w:val="b1"/>
          <w:rFonts w:ascii="Times New Roman" w:hAnsi="Times New Roman" w:cs="Times New Roman"/>
          <w:b w:val="0"/>
          <w:bCs w:val="0"/>
          <w:color w:val="auto"/>
        </w:rPr>
        <w:t>kpp_smo</w:t>
      </w:r>
      <w:proofErr w:type="spellEnd"/>
      <w:r w:rsidRPr="00802592">
        <w:rPr>
          <w:rStyle w:val="b1"/>
          <w:rFonts w:ascii="Times New Roman" w:hAnsi="Times New Roman" w:cs="Times New Roman"/>
          <w:b w:val="0"/>
          <w:bCs w:val="0"/>
          <w:color w:val="auto"/>
        </w:rPr>
        <w:t xml:space="preserve">, </w:t>
      </w:r>
      <w:proofErr w:type="spellStart"/>
      <w:r w:rsidRPr="00802592">
        <w:rPr>
          <w:lang w:val="en-US"/>
        </w:rPr>
        <w:t>tel</w:t>
      </w:r>
      <w:proofErr w:type="spellEnd"/>
      <w:r w:rsidRPr="00802592">
        <w:t>_</w:t>
      </w:r>
      <w:proofErr w:type="spellStart"/>
      <w:r w:rsidRPr="00802592">
        <w:rPr>
          <w:lang w:val="en-US"/>
        </w:rPr>
        <w:t>smo</w:t>
      </w:r>
      <w:proofErr w:type="spellEnd"/>
      <w:r w:rsidRPr="00802592">
        <w:rPr>
          <w:rStyle w:val="b1"/>
          <w:rFonts w:ascii="Times New Roman" w:hAnsi="Times New Roman" w:cs="Times New Roman"/>
          <w:b w:val="0"/>
          <w:bCs w:val="0"/>
          <w:color w:val="auto"/>
        </w:rPr>
        <w:t xml:space="preserve"> заполняется ТФОМС Ярославской области при идентификации страховой принадлежности и подтверждения прикрепления к МО.</w:t>
      </w:r>
    </w:p>
    <w:p w:rsidR="00D763D7" w:rsidRPr="0087301F" w:rsidRDefault="00D763D7" w:rsidP="00FD1AFD">
      <w:pPr>
        <w:pStyle w:val="2"/>
        <w:jc w:val="both"/>
        <w:rPr>
          <w:rStyle w:val="b1"/>
          <w:rFonts w:ascii="Times New Roman" w:hAnsi="Times New Roman" w:cs="Times New Roman"/>
          <w:b/>
          <w:bCs/>
          <w:color w:val="auto"/>
        </w:rPr>
      </w:pPr>
    </w:p>
    <w:sectPr w:rsidR="00D763D7" w:rsidRPr="0087301F" w:rsidSect="00FD1AFD">
      <w:headerReference w:type="even" r:id="rId20"/>
      <w:headerReference w:type="default" r:id="rId21"/>
      <w:footerReference w:type="even" r:id="rId22"/>
      <w:footerReference w:type="default" r:id="rId23"/>
      <w:headerReference w:type="first" r:id="rId24"/>
      <w:footerReference w:type="first" r:id="rId25"/>
      <w:pgSz w:w="11906" w:h="16838" w:code="9"/>
      <w:pgMar w:top="244" w:right="709" w:bottom="1134" w:left="993" w:header="284" w:footer="56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48">
      <wne:acd wne:acdName="acd0"/>
    </wne:keymap>
  </wne:keymaps>
  <wne:toolbars>
    <wne:acdManifest>
      <wne:acdEntry wne:acdName="acd0"/>
    </wne:acdManifest>
  </wne:toolbars>
  <wne:acds>
    <wne:acd wne:argValue="AgAXBDAEMwQ+BDsEPgQyBD4EOgQgAEIEMAQxBDsEOARGBEs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EC8" w:rsidRDefault="00F81EC8">
      <w:r>
        <w:separator/>
      </w:r>
    </w:p>
  </w:endnote>
  <w:endnote w:type="continuationSeparator" w:id="0">
    <w:p w:rsidR="00F81EC8" w:rsidRDefault="00F81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altName w:val="Times New Roman"/>
    <w:panose1 w:val="020208030705050203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C8" w:rsidRDefault="00F81EC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C8" w:rsidRPr="00AE1FBD" w:rsidRDefault="00F81EC8" w:rsidP="00BF718A">
    <w:pPr>
      <w:pStyle w:val="a4"/>
      <w:pBdr>
        <w:top w:val="thinThickSmallGap" w:sz="24" w:space="1" w:color="622423"/>
      </w:pBdr>
      <w:tabs>
        <w:tab w:val="clear" w:pos="4677"/>
        <w:tab w:val="clear" w:pos="9355"/>
        <w:tab w:val="right" w:pos="9781"/>
      </w:tabs>
      <w:ind w:firstLine="142"/>
      <w:rPr>
        <w:rFonts w:ascii="Cambria" w:hAnsi="Cambria" w:cs="Cambria"/>
        <w:lang w:val="en-US"/>
      </w:rPr>
    </w:pPr>
    <w:r w:rsidRPr="003935AB">
      <w:rPr>
        <w:rFonts w:ascii="Cambria" w:hAnsi="Cambria" w:cs="Cambria"/>
        <w:sz w:val="16"/>
        <w:szCs w:val="16"/>
      </w:rPr>
      <w:t xml:space="preserve">Положение об электронном обмене данными в системе ОМС </w:t>
    </w:r>
    <w:r>
      <w:rPr>
        <w:rFonts w:ascii="Cambria" w:hAnsi="Cambria" w:cs="Cambria"/>
        <w:sz w:val="16"/>
        <w:szCs w:val="16"/>
      </w:rPr>
      <w:t>Ярославской области</w:t>
    </w:r>
    <w:r w:rsidRPr="003935AB">
      <w:rPr>
        <w:rFonts w:ascii="Cambria" w:hAnsi="Cambria" w:cs="Cambria"/>
        <w:sz w:val="16"/>
        <w:szCs w:val="16"/>
      </w:rPr>
      <w:t xml:space="preserve">. Версия </w:t>
    </w:r>
    <w:r>
      <w:rPr>
        <w:rFonts w:ascii="Cambria" w:hAnsi="Cambria" w:cs="Cambria"/>
        <w:sz w:val="16"/>
        <w:szCs w:val="16"/>
      </w:rPr>
      <w:t>6.24</w:t>
    </w:r>
    <w:r>
      <w:rPr>
        <w:rFonts w:ascii="Cambria" w:hAnsi="Cambria" w:cs="Cambria"/>
      </w:rPr>
      <w:tab/>
      <w:t xml:space="preserve">Страница </w:t>
    </w:r>
    <w:r>
      <w:fldChar w:fldCharType="begin"/>
    </w:r>
    <w:r>
      <w:instrText xml:space="preserve"> PAGE   \* MERGEFORMAT </w:instrText>
    </w:r>
    <w:r>
      <w:fldChar w:fldCharType="separate"/>
    </w:r>
    <w:r w:rsidR="00B31317" w:rsidRPr="00B31317">
      <w:rPr>
        <w:rFonts w:ascii="Cambria" w:hAnsi="Cambria" w:cs="Cambria"/>
        <w:noProof/>
      </w:rPr>
      <w:t>5</w:t>
    </w:r>
    <w:r>
      <w:rPr>
        <w:rFonts w:ascii="Cambria" w:hAnsi="Cambria" w:cs="Cambria"/>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C8" w:rsidRDefault="00F81EC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EC8" w:rsidRDefault="00F81EC8">
      <w:r>
        <w:separator/>
      </w:r>
    </w:p>
  </w:footnote>
  <w:footnote w:type="continuationSeparator" w:id="0">
    <w:p w:rsidR="00F81EC8" w:rsidRDefault="00F81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C8" w:rsidRDefault="00F81EC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C8" w:rsidRDefault="00F81EC8" w:rsidP="003A09FE">
    <w:pPr>
      <w:pStyle w:val="a3"/>
      <w:pBdr>
        <w:bottom w:val="thickThinSmallGap" w:sz="24" w:space="1" w:color="622423"/>
      </w:pBdr>
      <w:jc w:val="right"/>
      <w:rPr>
        <w:rFonts w:ascii="Cambria" w:hAnsi="Cambria"/>
        <w:sz w:val="32"/>
        <w:szCs w:val="32"/>
      </w:rPr>
    </w:pPr>
    <w:r>
      <w:rPr>
        <w:rFonts w:ascii="Cambria" w:hAnsi="Cambria"/>
        <w:sz w:val="32"/>
        <w:szCs w:val="32"/>
      </w:rPr>
      <w:t xml:space="preserve">ТФОМС Ярославской области </w:t>
    </w:r>
  </w:p>
  <w:p w:rsidR="00F81EC8" w:rsidRPr="003A09FE" w:rsidRDefault="00F81EC8" w:rsidP="003A09FE">
    <w:pPr>
      <w:pStyle w:val="a3"/>
      <w:spacing w:before="0" w:after="0" w:line="240" w:lineRule="auto"/>
      <w:rPr>
        <w:sz w:val="12"/>
        <w:szCs w:val="1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EC8" w:rsidRDefault="00F81E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none"/>
      <w:lvlText w:val=""/>
      <w:lvlJc w:val="left"/>
      <w:pPr>
        <w:tabs>
          <w:tab w:val="num" w:pos="432"/>
        </w:tabs>
        <w:ind w:left="792" w:hanging="432"/>
      </w:pPr>
      <w:rPr>
        <w:rFonts w:cs="Times New Roman"/>
      </w:rPr>
    </w:lvl>
    <w:lvl w:ilvl="1">
      <w:start w:val="1"/>
      <w:numFmt w:val="none"/>
      <w:lvlText w:val=""/>
      <w:lvlJc w:val="left"/>
      <w:pPr>
        <w:tabs>
          <w:tab w:val="num" w:pos="576"/>
        </w:tabs>
        <w:ind w:left="936" w:hanging="576"/>
      </w:pPr>
      <w:rPr>
        <w:rFonts w:cs="Times New Roman"/>
      </w:rPr>
    </w:lvl>
    <w:lvl w:ilvl="2">
      <w:start w:val="1"/>
      <w:numFmt w:val="none"/>
      <w:lvlText w:val=""/>
      <w:lvlJc w:val="left"/>
      <w:pPr>
        <w:tabs>
          <w:tab w:val="num" w:pos="720"/>
        </w:tabs>
        <w:ind w:left="1080" w:hanging="720"/>
      </w:pPr>
      <w:rPr>
        <w:rFonts w:cs="Times New Roman"/>
      </w:rPr>
    </w:lvl>
    <w:lvl w:ilvl="3">
      <w:start w:val="1"/>
      <w:numFmt w:val="none"/>
      <w:lvlText w:val=""/>
      <w:lvlJc w:val="left"/>
      <w:pPr>
        <w:tabs>
          <w:tab w:val="num" w:pos="864"/>
        </w:tabs>
        <w:ind w:left="1224" w:hanging="864"/>
      </w:pPr>
      <w:rPr>
        <w:rFonts w:cs="Times New Roman"/>
      </w:rPr>
    </w:lvl>
    <w:lvl w:ilvl="4">
      <w:start w:val="1"/>
      <w:numFmt w:val="none"/>
      <w:lvlText w:val=""/>
      <w:lvlJc w:val="left"/>
      <w:pPr>
        <w:tabs>
          <w:tab w:val="num" w:pos="1008"/>
        </w:tabs>
        <w:ind w:left="1368" w:hanging="1008"/>
      </w:pPr>
      <w:rPr>
        <w:rFonts w:cs="Times New Roman"/>
      </w:rPr>
    </w:lvl>
    <w:lvl w:ilvl="5">
      <w:start w:val="1"/>
      <w:numFmt w:val="none"/>
      <w:lvlText w:val=""/>
      <w:lvlJc w:val="left"/>
      <w:pPr>
        <w:tabs>
          <w:tab w:val="num" w:pos="1152"/>
        </w:tabs>
        <w:ind w:left="1512" w:hanging="1152"/>
      </w:pPr>
      <w:rPr>
        <w:rFonts w:cs="Times New Roman"/>
      </w:rPr>
    </w:lvl>
    <w:lvl w:ilvl="6">
      <w:start w:val="1"/>
      <w:numFmt w:val="none"/>
      <w:lvlText w:val=""/>
      <w:lvlJc w:val="left"/>
      <w:pPr>
        <w:tabs>
          <w:tab w:val="num" w:pos="1296"/>
        </w:tabs>
        <w:ind w:left="1656" w:hanging="1296"/>
      </w:pPr>
      <w:rPr>
        <w:rFonts w:cs="Times New Roman"/>
      </w:rPr>
    </w:lvl>
    <w:lvl w:ilvl="7">
      <w:start w:val="1"/>
      <w:numFmt w:val="none"/>
      <w:lvlText w:val=""/>
      <w:lvlJc w:val="left"/>
      <w:pPr>
        <w:tabs>
          <w:tab w:val="num" w:pos="1440"/>
        </w:tabs>
        <w:ind w:left="1800" w:hanging="1440"/>
      </w:pPr>
      <w:rPr>
        <w:rFonts w:cs="Times New Roman"/>
      </w:rPr>
    </w:lvl>
    <w:lvl w:ilvl="8">
      <w:start w:val="1"/>
      <w:numFmt w:val="none"/>
      <w:lvlText w:val=""/>
      <w:lvlJc w:val="left"/>
      <w:pPr>
        <w:tabs>
          <w:tab w:val="num" w:pos="1584"/>
        </w:tabs>
        <w:ind w:left="1944" w:hanging="1584"/>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0000004"/>
    <w:multiLevelType w:val="multilevel"/>
    <w:tmpl w:val="00000004"/>
    <w:name w:val="WW8Num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7"/>
    <w:multiLevelType w:val="singleLevel"/>
    <w:tmpl w:val="00000007"/>
    <w:name w:val="WW8Num7"/>
    <w:lvl w:ilvl="0">
      <w:start w:val="1"/>
      <w:numFmt w:val="decimal"/>
      <w:lvlText w:val="%1."/>
      <w:lvlJc w:val="left"/>
      <w:pPr>
        <w:tabs>
          <w:tab w:val="num" w:pos="360"/>
        </w:tabs>
        <w:ind w:left="360" w:hanging="360"/>
      </w:pPr>
      <w:rPr>
        <w:rFonts w:cs="Times New Roman"/>
      </w:rPr>
    </w:lvl>
  </w:abstractNum>
  <w:abstractNum w:abstractNumId="6">
    <w:nsid w:val="00000008"/>
    <w:multiLevelType w:val="singleLevel"/>
    <w:tmpl w:val="00000008"/>
    <w:name w:val="WW8Num8"/>
    <w:lvl w:ilvl="0">
      <w:start w:val="1"/>
      <w:numFmt w:val="decimal"/>
      <w:lvlText w:val="%1"/>
      <w:lvlJc w:val="center"/>
      <w:pPr>
        <w:tabs>
          <w:tab w:val="num" w:pos="720"/>
        </w:tabs>
        <w:ind w:left="57" w:firstLine="170"/>
      </w:pPr>
      <w:rPr>
        <w:rFonts w:cs="Times New Roman"/>
      </w:rPr>
    </w:lvl>
  </w:abstractNum>
  <w:abstractNum w:abstractNumId="7">
    <w:nsid w:val="00000009"/>
    <w:multiLevelType w:val="multilevel"/>
    <w:tmpl w:val="004E1762"/>
    <w:name w:val="WW8Num9"/>
    <w:lvl w:ilvl="0">
      <w:start w:val="1"/>
      <w:numFmt w:val="decimal"/>
      <w:lvlText w:val="%1."/>
      <w:lvlJc w:val="left"/>
      <w:pPr>
        <w:tabs>
          <w:tab w:val="num" w:pos="0"/>
        </w:tabs>
        <w:ind w:left="72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b/>
        <w:bCs/>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8">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nsid w:val="0000000B"/>
    <w:multiLevelType w:val="singleLevel"/>
    <w:tmpl w:val="0000000B"/>
    <w:name w:val="WW8Num11"/>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2"/>
    <w:lvl w:ilvl="0">
      <w:start w:val="1"/>
      <w:numFmt w:val="bullet"/>
      <w:lvlText w:val=""/>
      <w:lvlJc w:val="left"/>
      <w:pPr>
        <w:tabs>
          <w:tab w:val="num" w:pos="0"/>
        </w:tabs>
        <w:ind w:left="2007" w:hanging="360"/>
      </w:pPr>
      <w:rPr>
        <w:rFonts w:ascii="Symbol" w:hAnsi="Symbol"/>
      </w:rPr>
    </w:lvl>
  </w:abstractNum>
  <w:abstractNum w:abstractNumId="11">
    <w:nsid w:val="0000000D"/>
    <w:multiLevelType w:val="singleLevel"/>
    <w:tmpl w:val="0000000D"/>
    <w:name w:val="WW8Num13"/>
    <w:lvl w:ilvl="0">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4"/>
    <w:lvl w:ilvl="0">
      <w:start w:val="1"/>
      <w:numFmt w:val="decimal"/>
      <w:lvlText w:val="%1."/>
      <w:lvlJc w:val="left"/>
      <w:pPr>
        <w:tabs>
          <w:tab w:val="num" w:pos="1287"/>
        </w:tabs>
        <w:ind w:left="1287" w:hanging="360"/>
      </w:pPr>
      <w:rPr>
        <w:rFonts w:cs="Times New Roman"/>
      </w:rPr>
    </w:lvl>
  </w:abstractNum>
  <w:abstractNum w:abstractNumId="13">
    <w:nsid w:val="0000000F"/>
    <w:multiLevelType w:val="singleLevel"/>
    <w:tmpl w:val="0000000F"/>
    <w:name w:val="WW8Num15"/>
    <w:lvl w:ilvl="0">
      <w:start w:val="1"/>
      <w:numFmt w:val="bullet"/>
      <w:lvlText w:val=""/>
      <w:lvlJc w:val="left"/>
      <w:pPr>
        <w:tabs>
          <w:tab w:val="num" w:pos="360"/>
        </w:tabs>
        <w:ind w:left="360" w:hanging="360"/>
      </w:pPr>
      <w:rPr>
        <w:rFonts w:ascii="Symbol" w:hAnsi="Symbol"/>
      </w:rPr>
    </w:lvl>
  </w:abstractNum>
  <w:abstractNum w:abstractNumId="14">
    <w:nsid w:val="00000010"/>
    <w:multiLevelType w:val="singleLevel"/>
    <w:tmpl w:val="00000010"/>
    <w:name w:val="WW8Num16"/>
    <w:lvl w:ilvl="0">
      <w:start w:val="1"/>
      <w:numFmt w:val="decimal"/>
      <w:lvlText w:val="%1"/>
      <w:lvlJc w:val="center"/>
      <w:pPr>
        <w:tabs>
          <w:tab w:val="num" w:pos="720"/>
        </w:tabs>
        <w:ind w:left="57" w:firstLine="170"/>
      </w:pPr>
      <w:rPr>
        <w:rFonts w:cs="Times New Roman"/>
      </w:rPr>
    </w:lvl>
  </w:abstractNum>
  <w:abstractNum w:abstractNumId="15">
    <w:nsid w:val="01A67DC1"/>
    <w:multiLevelType w:val="hybridMultilevel"/>
    <w:tmpl w:val="9696A5E2"/>
    <w:lvl w:ilvl="0" w:tplc="FC54D55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2774925"/>
    <w:multiLevelType w:val="hybridMultilevel"/>
    <w:tmpl w:val="4A5066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931418D"/>
    <w:multiLevelType w:val="hybridMultilevel"/>
    <w:tmpl w:val="F0F2052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C565EDD"/>
    <w:multiLevelType w:val="hybridMultilevel"/>
    <w:tmpl w:val="2A44C7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8A1BDE"/>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1F0206"/>
    <w:multiLevelType w:val="hybridMultilevel"/>
    <w:tmpl w:val="35822CFE"/>
    <w:lvl w:ilvl="0" w:tplc="1C4E2D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06C797D"/>
    <w:multiLevelType w:val="hybridMultilevel"/>
    <w:tmpl w:val="FB4C2A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0CB417C"/>
    <w:multiLevelType w:val="hybridMultilevel"/>
    <w:tmpl w:val="EBE8C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8550975"/>
    <w:multiLevelType w:val="hybridMultilevel"/>
    <w:tmpl w:val="D904E7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9F024B5"/>
    <w:multiLevelType w:val="hybridMultilevel"/>
    <w:tmpl w:val="16C271C8"/>
    <w:lvl w:ilvl="0" w:tplc="B9044DE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1F30368"/>
    <w:multiLevelType w:val="hybridMultilevel"/>
    <w:tmpl w:val="CBA2AD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36947A9E"/>
    <w:multiLevelType w:val="hybridMultilevel"/>
    <w:tmpl w:val="9EC4379A"/>
    <w:lvl w:ilvl="0" w:tplc="04190003">
      <w:start w:val="1"/>
      <w:numFmt w:val="bullet"/>
      <w:lvlText w:val="o"/>
      <w:lvlJc w:val="left"/>
      <w:pPr>
        <w:tabs>
          <w:tab w:val="num" w:pos="1287"/>
        </w:tabs>
        <w:ind w:left="1287" w:hanging="360"/>
      </w:pPr>
      <w:rPr>
        <w:rFonts w:ascii="Courier New" w:hAnsi="Courier New"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7">
    <w:nsid w:val="3D1D43B0"/>
    <w:multiLevelType w:val="hybridMultilevel"/>
    <w:tmpl w:val="F44A7E3A"/>
    <w:lvl w:ilvl="0" w:tplc="4CEEC52A">
      <w:start w:val="1"/>
      <w:numFmt w:val="bullet"/>
      <w:pStyle w:val="Arial5555"/>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8">
    <w:nsid w:val="417C0135"/>
    <w:multiLevelType w:val="hybridMultilevel"/>
    <w:tmpl w:val="B61CE8F6"/>
    <w:lvl w:ilvl="0" w:tplc="89AE74F8">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D2E293C"/>
    <w:multiLevelType w:val="hybridMultilevel"/>
    <w:tmpl w:val="5346F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F5751D4"/>
    <w:multiLevelType w:val="hybridMultilevel"/>
    <w:tmpl w:val="1146E7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D2029CA"/>
    <w:multiLevelType w:val="hybridMultilevel"/>
    <w:tmpl w:val="D8B8C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F7A594F"/>
    <w:multiLevelType w:val="hybridMultilevel"/>
    <w:tmpl w:val="E2B25E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4319F1"/>
    <w:multiLevelType w:val="hybridMultilevel"/>
    <w:tmpl w:val="FA62265A"/>
    <w:lvl w:ilvl="0" w:tplc="5CD27708">
      <w:start w:val="3"/>
      <w:numFmt w:val="bullet"/>
      <w:lvlText w:val="-"/>
      <w:lvlJc w:val="left"/>
      <w:pPr>
        <w:ind w:left="389" w:hanging="360"/>
      </w:pPr>
      <w:rPr>
        <w:rFonts w:ascii="Times New Roman" w:eastAsia="Times New Roman" w:hAnsi="Times New Roman" w:cs="Times New Roman" w:hint="default"/>
      </w:rPr>
    </w:lvl>
    <w:lvl w:ilvl="1" w:tplc="04190003" w:tentative="1">
      <w:start w:val="1"/>
      <w:numFmt w:val="bullet"/>
      <w:lvlText w:val="o"/>
      <w:lvlJc w:val="left"/>
      <w:pPr>
        <w:ind w:left="1109" w:hanging="360"/>
      </w:pPr>
      <w:rPr>
        <w:rFonts w:ascii="Courier New" w:hAnsi="Courier New" w:cs="Courier New" w:hint="default"/>
      </w:rPr>
    </w:lvl>
    <w:lvl w:ilvl="2" w:tplc="04190005" w:tentative="1">
      <w:start w:val="1"/>
      <w:numFmt w:val="bullet"/>
      <w:lvlText w:val=""/>
      <w:lvlJc w:val="left"/>
      <w:pPr>
        <w:ind w:left="1829" w:hanging="360"/>
      </w:pPr>
      <w:rPr>
        <w:rFonts w:ascii="Wingdings" w:hAnsi="Wingdings" w:hint="default"/>
      </w:rPr>
    </w:lvl>
    <w:lvl w:ilvl="3" w:tplc="04190001" w:tentative="1">
      <w:start w:val="1"/>
      <w:numFmt w:val="bullet"/>
      <w:lvlText w:val=""/>
      <w:lvlJc w:val="left"/>
      <w:pPr>
        <w:ind w:left="2549" w:hanging="360"/>
      </w:pPr>
      <w:rPr>
        <w:rFonts w:ascii="Symbol" w:hAnsi="Symbol" w:hint="default"/>
      </w:rPr>
    </w:lvl>
    <w:lvl w:ilvl="4" w:tplc="04190003" w:tentative="1">
      <w:start w:val="1"/>
      <w:numFmt w:val="bullet"/>
      <w:lvlText w:val="o"/>
      <w:lvlJc w:val="left"/>
      <w:pPr>
        <w:ind w:left="3269" w:hanging="360"/>
      </w:pPr>
      <w:rPr>
        <w:rFonts w:ascii="Courier New" w:hAnsi="Courier New" w:cs="Courier New" w:hint="default"/>
      </w:rPr>
    </w:lvl>
    <w:lvl w:ilvl="5" w:tplc="04190005" w:tentative="1">
      <w:start w:val="1"/>
      <w:numFmt w:val="bullet"/>
      <w:lvlText w:val=""/>
      <w:lvlJc w:val="left"/>
      <w:pPr>
        <w:ind w:left="3989" w:hanging="360"/>
      </w:pPr>
      <w:rPr>
        <w:rFonts w:ascii="Wingdings" w:hAnsi="Wingdings" w:hint="default"/>
      </w:rPr>
    </w:lvl>
    <w:lvl w:ilvl="6" w:tplc="04190001" w:tentative="1">
      <w:start w:val="1"/>
      <w:numFmt w:val="bullet"/>
      <w:lvlText w:val=""/>
      <w:lvlJc w:val="left"/>
      <w:pPr>
        <w:ind w:left="4709" w:hanging="360"/>
      </w:pPr>
      <w:rPr>
        <w:rFonts w:ascii="Symbol" w:hAnsi="Symbol" w:hint="default"/>
      </w:rPr>
    </w:lvl>
    <w:lvl w:ilvl="7" w:tplc="04190003" w:tentative="1">
      <w:start w:val="1"/>
      <w:numFmt w:val="bullet"/>
      <w:lvlText w:val="o"/>
      <w:lvlJc w:val="left"/>
      <w:pPr>
        <w:ind w:left="5429" w:hanging="360"/>
      </w:pPr>
      <w:rPr>
        <w:rFonts w:ascii="Courier New" w:hAnsi="Courier New" w:cs="Courier New" w:hint="default"/>
      </w:rPr>
    </w:lvl>
    <w:lvl w:ilvl="8" w:tplc="04190005" w:tentative="1">
      <w:start w:val="1"/>
      <w:numFmt w:val="bullet"/>
      <w:lvlText w:val=""/>
      <w:lvlJc w:val="left"/>
      <w:pPr>
        <w:ind w:left="6149" w:hanging="360"/>
      </w:pPr>
      <w:rPr>
        <w:rFonts w:ascii="Wingdings" w:hAnsi="Wingdings" w:hint="default"/>
      </w:rPr>
    </w:lvl>
  </w:abstractNum>
  <w:num w:numId="1">
    <w:abstractNumId w:val="27"/>
  </w:num>
  <w:num w:numId="2">
    <w:abstractNumId w:val="26"/>
  </w:num>
  <w:num w:numId="3">
    <w:abstractNumId w:val="19"/>
  </w:num>
  <w:num w:numId="4">
    <w:abstractNumId w:val="15"/>
  </w:num>
  <w:num w:numId="5">
    <w:abstractNumId w:val="17"/>
  </w:num>
  <w:num w:numId="6">
    <w:abstractNumId w:val="25"/>
  </w:num>
  <w:num w:numId="7">
    <w:abstractNumId w:val="22"/>
  </w:num>
  <w:num w:numId="8">
    <w:abstractNumId w:val="16"/>
  </w:num>
  <w:num w:numId="9">
    <w:abstractNumId w:val="29"/>
  </w:num>
  <w:num w:numId="10">
    <w:abstractNumId w:val="23"/>
  </w:num>
  <w:num w:numId="11">
    <w:abstractNumId w:val="18"/>
  </w:num>
  <w:num w:numId="12">
    <w:abstractNumId w:val="21"/>
  </w:num>
  <w:num w:numId="13">
    <w:abstractNumId w:val="32"/>
  </w:num>
  <w:num w:numId="14">
    <w:abstractNumId w:val="30"/>
  </w:num>
  <w:num w:numId="15">
    <w:abstractNumId w:val="24"/>
  </w:num>
  <w:num w:numId="16">
    <w:abstractNumId w:val="20"/>
  </w:num>
  <w:num w:numId="17">
    <w:abstractNumId w:val="33"/>
  </w:num>
  <w:num w:numId="18">
    <w:abstractNumId w:val="28"/>
  </w:num>
  <w:num w:numId="19">
    <w:abstractNumId w:val="3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BD"/>
    <w:rsid w:val="00000BB0"/>
    <w:rsid w:val="00001C05"/>
    <w:rsid w:val="0000211F"/>
    <w:rsid w:val="00002EAE"/>
    <w:rsid w:val="00003186"/>
    <w:rsid w:val="000038C6"/>
    <w:rsid w:val="0000466B"/>
    <w:rsid w:val="0000473B"/>
    <w:rsid w:val="00004DDF"/>
    <w:rsid w:val="00004F11"/>
    <w:rsid w:val="0000562A"/>
    <w:rsid w:val="00005B50"/>
    <w:rsid w:val="000060F6"/>
    <w:rsid w:val="000063B8"/>
    <w:rsid w:val="000065E1"/>
    <w:rsid w:val="000066BB"/>
    <w:rsid w:val="00007CD6"/>
    <w:rsid w:val="00007D37"/>
    <w:rsid w:val="0001048F"/>
    <w:rsid w:val="00011201"/>
    <w:rsid w:val="0001178A"/>
    <w:rsid w:val="0001189B"/>
    <w:rsid w:val="00011F72"/>
    <w:rsid w:val="000123CC"/>
    <w:rsid w:val="000125DA"/>
    <w:rsid w:val="000135A2"/>
    <w:rsid w:val="00013B80"/>
    <w:rsid w:val="00014CDF"/>
    <w:rsid w:val="00014FF3"/>
    <w:rsid w:val="00015399"/>
    <w:rsid w:val="00015ED3"/>
    <w:rsid w:val="0001607D"/>
    <w:rsid w:val="00017E04"/>
    <w:rsid w:val="00020C65"/>
    <w:rsid w:val="00020DB2"/>
    <w:rsid w:val="0002351A"/>
    <w:rsid w:val="00023E4D"/>
    <w:rsid w:val="00023EAB"/>
    <w:rsid w:val="00025FCA"/>
    <w:rsid w:val="0002601C"/>
    <w:rsid w:val="00027ED8"/>
    <w:rsid w:val="0003092B"/>
    <w:rsid w:val="00030EDD"/>
    <w:rsid w:val="000335BC"/>
    <w:rsid w:val="00034D7E"/>
    <w:rsid w:val="00035E38"/>
    <w:rsid w:val="000367D1"/>
    <w:rsid w:val="00036D69"/>
    <w:rsid w:val="00036F21"/>
    <w:rsid w:val="0003791E"/>
    <w:rsid w:val="00037DFA"/>
    <w:rsid w:val="0004147B"/>
    <w:rsid w:val="00041685"/>
    <w:rsid w:val="00041EEB"/>
    <w:rsid w:val="00042311"/>
    <w:rsid w:val="00042348"/>
    <w:rsid w:val="00042FF9"/>
    <w:rsid w:val="0004531A"/>
    <w:rsid w:val="00045930"/>
    <w:rsid w:val="000459A4"/>
    <w:rsid w:val="000501E8"/>
    <w:rsid w:val="0005028A"/>
    <w:rsid w:val="00050F0C"/>
    <w:rsid w:val="000545AE"/>
    <w:rsid w:val="00054960"/>
    <w:rsid w:val="00054AE2"/>
    <w:rsid w:val="000556C4"/>
    <w:rsid w:val="00055753"/>
    <w:rsid w:val="00055817"/>
    <w:rsid w:val="0006086D"/>
    <w:rsid w:val="0006096B"/>
    <w:rsid w:val="00061A6B"/>
    <w:rsid w:val="00061FCB"/>
    <w:rsid w:val="00064758"/>
    <w:rsid w:val="0006527F"/>
    <w:rsid w:val="00065351"/>
    <w:rsid w:val="00065DE1"/>
    <w:rsid w:val="000677A5"/>
    <w:rsid w:val="00070826"/>
    <w:rsid w:val="00070D8E"/>
    <w:rsid w:val="00071428"/>
    <w:rsid w:val="000714A8"/>
    <w:rsid w:val="00071574"/>
    <w:rsid w:val="00073304"/>
    <w:rsid w:val="00074634"/>
    <w:rsid w:val="000749EA"/>
    <w:rsid w:val="0007533F"/>
    <w:rsid w:val="00075F00"/>
    <w:rsid w:val="000766A8"/>
    <w:rsid w:val="00080E47"/>
    <w:rsid w:val="000817CA"/>
    <w:rsid w:val="00082911"/>
    <w:rsid w:val="00082D75"/>
    <w:rsid w:val="00082E34"/>
    <w:rsid w:val="000837FC"/>
    <w:rsid w:val="00084379"/>
    <w:rsid w:val="00084E14"/>
    <w:rsid w:val="0008521A"/>
    <w:rsid w:val="00085663"/>
    <w:rsid w:val="00085B4E"/>
    <w:rsid w:val="00086DEC"/>
    <w:rsid w:val="00087DF2"/>
    <w:rsid w:val="000905AB"/>
    <w:rsid w:val="0009114C"/>
    <w:rsid w:val="00091B9C"/>
    <w:rsid w:val="00091E7D"/>
    <w:rsid w:val="00091F89"/>
    <w:rsid w:val="0009370C"/>
    <w:rsid w:val="000939BC"/>
    <w:rsid w:val="0009533C"/>
    <w:rsid w:val="00095FDF"/>
    <w:rsid w:val="00097765"/>
    <w:rsid w:val="00097DD6"/>
    <w:rsid w:val="000A14AF"/>
    <w:rsid w:val="000A1E14"/>
    <w:rsid w:val="000A2AC0"/>
    <w:rsid w:val="000A3A0B"/>
    <w:rsid w:val="000A3C6D"/>
    <w:rsid w:val="000A3E51"/>
    <w:rsid w:val="000A4875"/>
    <w:rsid w:val="000A49B6"/>
    <w:rsid w:val="000A4AAA"/>
    <w:rsid w:val="000A4F58"/>
    <w:rsid w:val="000A54A6"/>
    <w:rsid w:val="000A7160"/>
    <w:rsid w:val="000A7755"/>
    <w:rsid w:val="000A7DF3"/>
    <w:rsid w:val="000A7EA7"/>
    <w:rsid w:val="000B031A"/>
    <w:rsid w:val="000B3C84"/>
    <w:rsid w:val="000B41EB"/>
    <w:rsid w:val="000B443C"/>
    <w:rsid w:val="000B5521"/>
    <w:rsid w:val="000B656C"/>
    <w:rsid w:val="000B7765"/>
    <w:rsid w:val="000C0401"/>
    <w:rsid w:val="000C131F"/>
    <w:rsid w:val="000C1324"/>
    <w:rsid w:val="000C145B"/>
    <w:rsid w:val="000C2201"/>
    <w:rsid w:val="000C2A44"/>
    <w:rsid w:val="000C2A7D"/>
    <w:rsid w:val="000C39ED"/>
    <w:rsid w:val="000C4CFC"/>
    <w:rsid w:val="000C6F07"/>
    <w:rsid w:val="000C7AE9"/>
    <w:rsid w:val="000D23F0"/>
    <w:rsid w:val="000D244E"/>
    <w:rsid w:val="000D252C"/>
    <w:rsid w:val="000D2DEC"/>
    <w:rsid w:val="000D2DF6"/>
    <w:rsid w:val="000D3541"/>
    <w:rsid w:val="000D3CA3"/>
    <w:rsid w:val="000D54B2"/>
    <w:rsid w:val="000D6BF9"/>
    <w:rsid w:val="000D6EB1"/>
    <w:rsid w:val="000D7368"/>
    <w:rsid w:val="000D7B07"/>
    <w:rsid w:val="000E0720"/>
    <w:rsid w:val="000E0816"/>
    <w:rsid w:val="000E0A50"/>
    <w:rsid w:val="000E0CAF"/>
    <w:rsid w:val="000E165E"/>
    <w:rsid w:val="000E1FCD"/>
    <w:rsid w:val="000E391E"/>
    <w:rsid w:val="000E3E44"/>
    <w:rsid w:val="000E44C8"/>
    <w:rsid w:val="000E53BB"/>
    <w:rsid w:val="000E7887"/>
    <w:rsid w:val="000E7F64"/>
    <w:rsid w:val="000F08DD"/>
    <w:rsid w:val="000F0910"/>
    <w:rsid w:val="000F0923"/>
    <w:rsid w:val="000F09EA"/>
    <w:rsid w:val="000F0A77"/>
    <w:rsid w:val="000F0DAB"/>
    <w:rsid w:val="000F1E57"/>
    <w:rsid w:val="000F1FFF"/>
    <w:rsid w:val="000F2815"/>
    <w:rsid w:val="000F362E"/>
    <w:rsid w:val="000F47B6"/>
    <w:rsid w:val="000F4CA2"/>
    <w:rsid w:val="000F5C14"/>
    <w:rsid w:val="000F5FA4"/>
    <w:rsid w:val="000F6E48"/>
    <w:rsid w:val="001001CD"/>
    <w:rsid w:val="00100B16"/>
    <w:rsid w:val="00100CB8"/>
    <w:rsid w:val="00102CAC"/>
    <w:rsid w:val="00102FE4"/>
    <w:rsid w:val="001035BF"/>
    <w:rsid w:val="00103A8B"/>
    <w:rsid w:val="00104937"/>
    <w:rsid w:val="00106582"/>
    <w:rsid w:val="00106A2A"/>
    <w:rsid w:val="0010725C"/>
    <w:rsid w:val="00107643"/>
    <w:rsid w:val="001106C3"/>
    <w:rsid w:val="00110E22"/>
    <w:rsid w:val="0011136F"/>
    <w:rsid w:val="001113CB"/>
    <w:rsid w:val="001135BB"/>
    <w:rsid w:val="00113A9B"/>
    <w:rsid w:val="00116E11"/>
    <w:rsid w:val="001204C3"/>
    <w:rsid w:val="00121035"/>
    <w:rsid w:val="00121BCF"/>
    <w:rsid w:val="00122592"/>
    <w:rsid w:val="00122F63"/>
    <w:rsid w:val="00123966"/>
    <w:rsid w:val="00123B26"/>
    <w:rsid w:val="00124322"/>
    <w:rsid w:val="0012477E"/>
    <w:rsid w:val="0012566D"/>
    <w:rsid w:val="00126A84"/>
    <w:rsid w:val="0012710A"/>
    <w:rsid w:val="001273F1"/>
    <w:rsid w:val="00127A07"/>
    <w:rsid w:val="00130069"/>
    <w:rsid w:val="00130C5A"/>
    <w:rsid w:val="00131AA1"/>
    <w:rsid w:val="00132DF2"/>
    <w:rsid w:val="00133243"/>
    <w:rsid w:val="00133DCD"/>
    <w:rsid w:val="00133EF4"/>
    <w:rsid w:val="00134143"/>
    <w:rsid w:val="001356E0"/>
    <w:rsid w:val="0013581B"/>
    <w:rsid w:val="00136C22"/>
    <w:rsid w:val="001377C8"/>
    <w:rsid w:val="00137E0B"/>
    <w:rsid w:val="001407D5"/>
    <w:rsid w:val="0014086E"/>
    <w:rsid w:val="001412F6"/>
    <w:rsid w:val="0014437D"/>
    <w:rsid w:val="00144454"/>
    <w:rsid w:val="001448A0"/>
    <w:rsid w:val="00144974"/>
    <w:rsid w:val="00144B23"/>
    <w:rsid w:val="00144C50"/>
    <w:rsid w:val="00145999"/>
    <w:rsid w:val="00146DB7"/>
    <w:rsid w:val="001470EB"/>
    <w:rsid w:val="001477B9"/>
    <w:rsid w:val="001503CD"/>
    <w:rsid w:val="0015166A"/>
    <w:rsid w:val="001535C9"/>
    <w:rsid w:val="0015399C"/>
    <w:rsid w:val="00154377"/>
    <w:rsid w:val="00157817"/>
    <w:rsid w:val="00160C69"/>
    <w:rsid w:val="00160EFD"/>
    <w:rsid w:val="00161D1E"/>
    <w:rsid w:val="00161D8C"/>
    <w:rsid w:val="00161E15"/>
    <w:rsid w:val="0016213E"/>
    <w:rsid w:val="001628D2"/>
    <w:rsid w:val="001637F3"/>
    <w:rsid w:val="001638B4"/>
    <w:rsid w:val="00164297"/>
    <w:rsid w:val="00164747"/>
    <w:rsid w:val="001647E3"/>
    <w:rsid w:val="0016514F"/>
    <w:rsid w:val="00166BF4"/>
    <w:rsid w:val="00170D20"/>
    <w:rsid w:val="001711DC"/>
    <w:rsid w:val="00173EC1"/>
    <w:rsid w:val="00173F4F"/>
    <w:rsid w:val="001741C7"/>
    <w:rsid w:val="001741DA"/>
    <w:rsid w:val="00175B21"/>
    <w:rsid w:val="00176087"/>
    <w:rsid w:val="00177794"/>
    <w:rsid w:val="00177933"/>
    <w:rsid w:val="0018012F"/>
    <w:rsid w:val="00180F60"/>
    <w:rsid w:val="001812D6"/>
    <w:rsid w:val="00181C94"/>
    <w:rsid w:val="00181DA2"/>
    <w:rsid w:val="0018257D"/>
    <w:rsid w:val="0018321A"/>
    <w:rsid w:val="00183A0A"/>
    <w:rsid w:val="00184114"/>
    <w:rsid w:val="001860BA"/>
    <w:rsid w:val="001869D3"/>
    <w:rsid w:val="001870EC"/>
    <w:rsid w:val="0018764A"/>
    <w:rsid w:val="0018789A"/>
    <w:rsid w:val="00190C69"/>
    <w:rsid w:val="00192B65"/>
    <w:rsid w:val="00192D4D"/>
    <w:rsid w:val="00193796"/>
    <w:rsid w:val="00193BCB"/>
    <w:rsid w:val="001943A2"/>
    <w:rsid w:val="00194660"/>
    <w:rsid w:val="001946AC"/>
    <w:rsid w:val="00196662"/>
    <w:rsid w:val="00197C9C"/>
    <w:rsid w:val="001A097D"/>
    <w:rsid w:val="001A11A4"/>
    <w:rsid w:val="001A1844"/>
    <w:rsid w:val="001A1979"/>
    <w:rsid w:val="001A1AB2"/>
    <w:rsid w:val="001A203D"/>
    <w:rsid w:val="001A2823"/>
    <w:rsid w:val="001A2978"/>
    <w:rsid w:val="001A2A07"/>
    <w:rsid w:val="001A3300"/>
    <w:rsid w:val="001A425F"/>
    <w:rsid w:val="001A47CC"/>
    <w:rsid w:val="001A4AC8"/>
    <w:rsid w:val="001A5302"/>
    <w:rsid w:val="001A5323"/>
    <w:rsid w:val="001A5AFC"/>
    <w:rsid w:val="001A611A"/>
    <w:rsid w:val="001A6D75"/>
    <w:rsid w:val="001A6E7A"/>
    <w:rsid w:val="001B0433"/>
    <w:rsid w:val="001B0A81"/>
    <w:rsid w:val="001B0E14"/>
    <w:rsid w:val="001B0E6D"/>
    <w:rsid w:val="001B17B4"/>
    <w:rsid w:val="001B2557"/>
    <w:rsid w:val="001B34CE"/>
    <w:rsid w:val="001B40FE"/>
    <w:rsid w:val="001B4D12"/>
    <w:rsid w:val="001B5A65"/>
    <w:rsid w:val="001B619C"/>
    <w:rsid w:val="001B6432"/>
    <w:rsid w:val="001B6460"/>
    <w:rsid w:val="001B6470"/>
    <w:rsid w:val="001B67FF"/>
    <w:rsid w:val="001B6A64"/>
    <w:rsid w:val="001B6FDB"/>
    <w:rsid w:val="001B7667"/>
    <w:rsid w:val="001B7EA9"/>
    <w:rsid w:val="001C087E"/>
    <w:rsid w:val="001C0F56"/>
    <w:rsid w:val="001C15B6"/>
    <w:rsid w:val="001C17AF"/>
    <w:rsid w:val="001C1C74"/>
    <w:rsid w:val="001C2929"/>
    <w:rsid w:val="001C3145"/>
    <w:rsid w:val="001C65CC"/>
    <w:rsid w:val="001C75D5"/>
    <w:rsid w:val="001C7DDC"/>
    <w:rsid w:val="001D1A6F"/>
    <w:rsid w:val="001D1F4C"/>
    <w:rsid w:val="001D3401"/>
    <w:rsid w:val="001D3817"/>
    <w:rsid w:val="001D439E"/>
    <w:rsid w:val="001D43E1"/>
    <w:rsid w:val="001D4525"/>
    <w:rsid w:val="001D4852"/>
    <w:rsid w:val="001D5697"/>
    <w:rsid w:val="001D5BED"/>
    <w:rsid w:val="001D6B40"/>
    <w:rsid w:val="001E0483"/>
    <w:rsid w:val="001E1400"/>
    <w:rsid w:val="001E1419"/>
    <w:rsid w:val="001E17EA"/>
    <w:rsid w:val="001E1CFC"/>
    <w:rsid w:val="001E20A5"/>
    <w:rsid w:val="001E2842"/>
    <w:rsid w:val="001E2F90"/>
    <w:rsid w:val="001E4F19"/>
    <w:rsid w:val="001E692F"/>
    <w:rsid w:val="001E6EBE"/>
    <w:rsid w:val="001E7195"/>
    <w:rsid w:val="001E7571"/>
    <w:rsid w:val="001E7D31"/>
    <w:rsid w:val="001F039C"/>
    <w:rsid w:val="001F114A"/>
    <w:rsid w:val="001F179F"/>
    <w:rsid w:val="001F1D29"/>
    <w:rsid w:val="001F307D"/>
    <w:rsid w:val="001F42BA"/>
    <w:rsid w:val="001F4361"/>
    <w:rsid w:val="001F5517"/>
    <w:rsid w:val="001F56EA"/>
    <w:rsid w:val="001F6CE4"/>
    <w:rsid w:val="001F7596"/>
    <w:rsid w:val="001F7DE9"/>
    <w:rsid w:val="00200942"/>
    <w:rsid w:val="00200BD9"/>
    <w:rsid w:val="00200F2E"/>
    <w:rsid w:val="00201633"/>
    <w:rsid w:val="00202CAC"/>
    <w:rsid w:val="00202EBA"/>
    <w:rsid w:val="00203261"/>
    <w:rsid w:val="00203297"/>
    <w:rsid w:val="002033F9"/>
    <w:rsid w:val="0020422D"/>
    <w:rsid w:val="00204581"/>
    <w:rsid w:val="002047E9"/>
    <w:rsid w:val="0020582C"/>
    <w:rsid w:val="0020598F"/>
    <w:rsid w:val="00205BD6"/>
    <w:rsid w:val="0020623F"/>
    <w:rsid w:val="00206C29"/>
    <w:rsid w:val="00206CBA"/>
    <w:rsid w:val="002100C1"/>
    <w:rsid w:val="002109A4"/>
    <w:rsid w:val="00210EE1"/>
    <w:rsid w:val="00210FC5"/>
    <w:rsid w:val="00211E3D"/>
    <w:rsid w:val="0021254B"/>
    <w:rsid w:val="00212B0E"/>
    <w:rsid w:val="0021337E"/>
    <w:rsid w:val="002140C6"/>
    <w:rsid w:val="00214D89"/>
    <w:rsid w:val="0021575E"/>
    <w:rsid w:val="00216B18"/>
    <w:rsid w:val="00217C2F"/>
    <w:rsid w:val="00220A02"/>
    <w:rsid w:val="00220E22"/>
    <w:rsid w:val="00221113"/>
    <w:rsid w:val="002232D5"/>
    <w:rsid w:val="00223DEE"/>
    <w:rsid w:val="002247E1"/>
    <w:rsid w:val="00224825"/>
    <w:rsid w:val="00224DCB"/>
    <w:rsid w:val="00224F35"/>
    <w:rsid w:val="0022576D"/>
    <w:rsid w:val="00225D0A"/>
    <w:rsid w:val="00225F0F"/>
    <w:rsid w:val="00227213"/>
    <w:rsid w:val="0023064B"/>
    <w:rsid w:val="002322C6"/>
    <w:rsid w:val="00232F24"/>
    <w:rsid w:val="0023388B"/>
    <w:rsid w:val="002339E2"/>
    <w:rsid w:val="00234B43"/>
    <w:rsid w:val="0023579E"/>
    <w:rsid w:val="00235F92"/>
    <w:rsid w:val="00236031"/>
    <w:rsid w:val="00237108"/>
    <w:rsid w:val="00240437"/>
    <w:rsid w:val="002405D6"/>
    <w:rsid w:val="00240AEE"/>
    <w:rsid w:val="00241096"/>
    <w:rsid w:val="00241232"/>
    <w:rsid w:val="00241561"/>
    <w:rsid w:val="0024209B"/>
    <w:rsid w:val="002426C7"/>
    <w:rsid w:val="002433F3"/>
    <w:rsid w:val="0024524C"/>
    <w:rsid w:val="002455E8"/>
    <w:rsid w:val="00245CA9"/>
    <w:rsid w:val="00246064"/>
    <w:rsid w:val="00247233"/>
    <w:rsid w:val="00247D20"/>
    <w:rsid w:val="002500D1"/>
    <w:rsid w:val="002503B2"/>
    <w:rsid w:val="002508B0"/>
    <w:rsid w:val="00252003"/>
    <w:rsid w:val="00252DBE"/>
    <w:rsid w:val="0025480A"/>
    <w:rsid w:val="00254DA4"/>
    <w:rsid w:val="00255804"/>
    <w:rsid w:val="00255A71"/>
    <w:rsid w:val="002563E9"/>
    <w:rsid w:val="00257B92"/>
    <w:rsid w:val="00257F3D"/>
    <w:rsid w:val="002601B6"/>
    <w:rsid w:val="00261B04"/>
    <w:rsid w:val="00262537"/>
    <w:rsid w:val="00262760"/>
    <w:rsid w:val="00262808"/>
    <w:rsid w:val="002634C2"/>
    <w:rsid w:val="002640A5"/>
    <w:rsid w:val="002641DA"/>
    <w:rsid w:val="00264762"/>
    <w:rsid w:val="00264996"/>
    <w:rsid w:val="00264C41"/>
    <w:rsid w:val="00264DA3"/>
    <w:rsid w:val="00264F0C"/>
    <w:rsid w:val="002675B3"/>
    <w:rsid w:val="00267B6C"/>
    <w:rsid w:val="0027021F"/>
    <w:rsid w:val="0027098F"/>
    <w:rsid w:val="00273AD4"/>
    <w:rsid w:val="00275ABA"/>
    <w:rsid w:val="00275B3E"/>
    <w:rsid w:val="0027644F"/>
    <w:rsid w:val="0027682B"/>
    <w:rsid w:val="00276B98"/>
    <w:rsid w:val="002803FA"/>
    <w:rsid w:val="002818A7"/>
    <w:rsid w:val="00283107"/>
    <w:rsid w:val="0028327F"/>
    <w:rsid w:val="002849B4"/>
    <w:rsid w:val="00284CAE"/>
    <w:rsid w:val="002855FF"/>
    <w:rsid w:val="00287193"/>
    <w:rsid w:val="0028748A"/>
    <w:rsid w:val="00287AA1"/>
    <w:rsid w:val="00290D59"/>
    <w:rsid w:val="00291955"/>
    <w:rsid w:val="00291D9E"/>
    <w:rsid w:val="00293960"/>
    <w:rsid w:val="00293FED"/>
    <w:rsid w:val="0029421F"/>
    <w:rsid w:val="00294785"/>
    <w:rsid w:val="00295215"/>
    <w:rsid w:val="00295F33"/>
    <w:rsid w:val="00296513"/>
    <w:rsid w:val="002969C0"/>
    <w:rsid w:val="00296FD1"/>
    <w:rsid w:val="002972CC"/>
    <w:rsid w:val="002A0068"/>
    <w:rsid w:val="002A14A5"/>
    <w:rsid w:val="002A1FE9"/>
    <w:rsid w:val="002A231C"/>
    <w:rsid w:val="002A2DCC"/>
    <w:rsid w:val="002A3B71"/>
    <w:rsid w:val="002A3BEC"/>
    <w:rsid w:val="002A499A"/>
    <w:rsid w:val="002A51AF"/>
    <w:rsid w:val="002A76CD"/>
    <w:rsid w:val="002A7B0D"/>
    <w:rsid w:val="002B33F8"/>
    <w:rsid w:val="002B5952"/>
    <w:rsid w:val="002B6A79"/>
    <w:rsid w:val="002B6F5C"/>
    <w:rsid w:val="002B76E9"/>
    <w:rsid w:val="002B792B"/>
    <w:rsid w:val="002C07E8"/>
    <w:rsid w:val="002C181D"/>
    <w:rsid w:val="002C2F86"/>
    <w:rsid w:val="002C3475"/>
    <w:rsid w:val="002C3B2F"/>
    <w:rsid w:val="002C3B37"/>
    <w:rsid w:val="002C5135"/>
    <w:rsid w:val="002C5947"/>
    <w:rsid w:val="002C5D21"/>
    <w:rsid w:val="002C63A8"/>
    <w:rsid w:val="002C679E"/>
    <w:rsid w:val="002C6A7B"/>
    <w:rsid w:val="002C6F12"/>
    <w:rsid w:val="002D178E"/>
    <w:rsid w:val="002D29B2"/>
    <w:rsid w:val="002D2FAF"/>
    <w:rsid w:val="002D34CF"/>
    <w:rsid w:val="002D3F4A"/>
    <w:rsid w:val="002D4B39"/>
    <w:rsid w:val="002D6100"/>
    <w:rsid w:val="002E0204"/>
    <w:rsid w:val="002E04E3"/>
    <w:rsid w:val="002E09E0"/>
    <w:rsid w:val="002E1D11"/>
    <w:rsid w:val="002E27D2"/>
    <w:rsid w:val="002E2FC7"/>
    <w:rsid w:val="002E3A8E"/>
    <w:rsid w:val="002E50FA"/>
    <w:rsid w:val="002E541F"/>
    <w:rsid w:val="002E551C"/>
    <w:rsid w:val="002E65C8"/>
    <w:rsid w:val="002E72B9"/>
    <w:rsid w:val="002E735E"/>
    <w:rsid w:val="002E7F3D"/>
    <w:rsid w:val="002F0A8C"/>
    <w:rsid w:val="002F0C30"/>
    <w:rsid w:val="002F22B1"/>
    <w:rsid w:val="002F2BF0"/>
    <w:rsid w:val="002F3092"/>
    <w:rsid w:val="002F341B"/>
    <w:rsid w:val="002F3718"/>
    <w:rsid w:val="002F3DF1"/>
    <w:rsid w:val="002F4D6A"/>
    <w:rsid w:val="002F6C42"/>
    <w:rsid w:val="00301262"/>
    <w:rsid w:val="0030327D"/>
    <w:rsid w:val="00304372"/>
    <w:rsid w:val="00304BC7"/>
    <w:rsid w:val="00304DCD"/>
    <w:rsid w:val="003064B2"/>
    <w:rsid w:val="00306781"/>
    <w:rsid w:val="00306B75"/>
    <w:rsid w:val="0030767D"/>
    <w:rsid w:val="00307772"/>
    <w:rsid w:val="003105CC"/>
    <w:rsid w:val="003113B5"/>
    <w:rsid w:val="00311D78"/>
    <w:rsid w:val="00311ECD"/>
    <w:rsid w:val="00313072"/>
    <w:rsid w:val="00313FE8"/>
    <w:rsid w:val="00314087"/>
    <w:rsid w:val="00314734"/>
    <w:rsid w:val="00315703"/>
    <w:rsid w:val="00316325"/>
    <w:rsid w:val="003168CA"/>
    <w:rsid w:val="00317482"/>
    <w:rsid w:val="00317661"/>
    <w:rsid w:val="00317CB0"/>
    <w:rsid w:val="00320131"/>
    <w:rsid w:val="00320CEA"/>
    <w:rsid w:val="00320D9A"/>
    <w:rsid w:val="00320E2E"/>
    <w:rsid w:val="0032358B"/>
    <w:rsid w:val="0032366B"/>
    <w:rsid w:val="003246BF"/>
    <w:rsid w:val="00324FEA"/>
    <w:rsid w:val="0032505F"/>
    <w:rsid w:val="00325B6B"/>
    <w:rsid w:val="0032611A"/>
    <w:rsid w:val="00330034"/>
    <w:rsid w:val="00330D86"/>
    <w:rsid w:val="003313B4"/>
    <w:rsid w:val="0033145F"/>
    <w:rsid w:val="003328A6"/>
    <w:rsid w:val="003339BC"/>
    <w:rsid w:val="0033479B"/>
    <w:rsid w:val="00334934"/>
    <w:rsid w:val="00334E35"/>
    <w:rsid w:val="00335B04"/>
    <w:rsid w:val="0033655C"/>
    <w:rsid w:val="0033693F"/>
    <w:rsid w:val="003370C5"/>
    <w:rsid w:val="0033750C"/>
    <w:rsid w:val="00340CB8"/>
    <w:rsid w:val="00340FBF"/>
    <w:rsid w:val="0034190B"/>
    <w:rsid w:val="00341A8B"/>
    <w:rsid w:val="00342591"/>
    <w:rsid w:val="0034312F"/>
    <w:rsid w:val="00343560"/>
    <w:rsid w:val="003456EB"/>
    <w:rsid w:val="003457ED"/>
    <w:rsid w:val="003462E1"/>
    <w:rsid w:val="00346E7A"/>
    <w:rsid w:val="0034769B"/>
    <w:rsid w:val="0034784F"/>
    <w:rsid w:val="0035094B"/>
    <w:rsid w:val="00350BF0"/>
    <w:rsid w:val="00351ADF"/>
    <w:rsid w:val="00351D1B"/>
    <w:rsid w:val="00351DCC"/>
    <w:rsid w:val="003521CE"/>
    <w:rsid w:val="00353247"/>
    <w:rsid w:val="00354445"/>
    <w:rsid w:val="00354C47"/>
    <w:rsid w:val="003561A0"/>
    <w:rsid w:val="00356446"/>
    <w:rsid w:val="00357068"/>
    <w:rsid w:val="00357A37"/>
    <w:rsid w:val="003603A3"/>
    <w:rsid w:val="00362BCD"/>
    <w:rsid w:val="003638B3"/>
    <w:rsid w:val="00364796"/>
    <w:rsid w:val="003647F6"/>
    <w:rsid w:val="00365D1F"/>
    <w:rsid w:val="0036612C"/>
    <w:rsid w:val="003670C1"/>
    <w:rsid w:val="003673D5"/>
    <w:rsid w:val="0036761A"/>
    <w:rsid w:val="00367D62"/>
    <w:rsid w:val="00373AF6"/>
    <w:rsid w:val="0037523F"/>
    <w:rsid w:val="00376282"/>
    <w:rsid w:val="00376284"/>
    <w:rsid w:val="00376359"/>
    <w:rsid w:val="003763D3"/>
    <w:rsid w:val="003808DD"/>
    <w:rsid w:val="00380E5C"/>
    <w:rsid w:val="00381640"/>
    <w:rsid w:val="00381E00"/>
    <w:rsid w:val="003822A1"/>
    <w:rsid w:val="00382437"/>
    <w:rsid w:val="00382985"/>
    <w:rsid w:val="00382DA3"/>
    <w:rsid w:val="00383B86"/>
    <w:rsid w:val="00383C8E"/>
    <w:rsid w:val="00383F0B"/>
    <w:rsid w:val="0038455F"/>
    <w:rsid w:val="00384DB5"/>
    <w:rsid w:val="00385B77"/>
    <w:rsid w:val="003879FB"/>
    <w:rsid w:val="003906EB"/>
    <w:rsid w:val="00390D0B"/>
    <w:rsid w:val="0039189D"/>
    <w:rsid w:val="003921C8"/>
    <w:rsid w:val="00392F96"/>
    <w:rsid w:val="003935AB"/>
    <w:rsid w:val="003935B9"/>
    <w:rsid w:val="00393649"/>
    <w:rsid w:val="003936FC"/>
    <w:rsid w:val="00393DE7"/>
    <w:rsid w:val="003946CF"/>
    <w:rsid w:val="00395874"/>
    <w:rsid w:val="00395F3B"/>
    <w:rsid w:val="00396624"/>
    <w:rsid w:val="00396F1D"/>
    <w:rsid w:val="003A0502"/>
    <w:rsid w:val="003A09FE"/>
    <w:rsid w:val="003A1243"/>
    <w:rsid w:val="003A28CF"/>
    <w:rsid w:val="003A2CF3"/>
    <w:rsid w:val="003A382C"/>
    <w:rsid w:val="003A4CE0"/>
    <w:rsid w:val="003A557C"/>
    <w:rsid w:val="003A5914"/>
    <w:rsid w:val="003A70D2"/>
    <w:rsid w:val="003A70EA"/>
    <w:rsid w:val="003A7304"/>
    <w:rsid w:val="003A764F"/>
    <w:rsid w:val="003B066B"/>
    <w:rsid w:val="003B2478"/>
    <w:rsid w:val="003B48C8"/>
    <w:rsid w:val="003B4E32"/>
    <w:rsid w:val="003B607E"/>
    <w:rsid w:val="003B754A"/>
    <w:rsid w:val="003C03E7"/>
    <w:rsid w:val="003C04D3"/>
    <w:rsid w:val="003C08D1"/>
    <w:rsid w:val="003C0AB7"/>
    <w:rsid w:val="003C1DD9"/>
    <w:rsid w:val="003C25F7"/>
    <w:rsid w:val="003C2862"/>
    <w:rsid w:val="003C29F4"/>
    <w:rsid w:val="003C2EB9"/>
    <w:rsid w:val="003C35A5"/>
    <w:rsid w:val="003C3702"/>
    <w:rsid w:val="003C384B"/>
    <w:rsid w:val="003C3EC0"/>
    <w:rsid w:val="003C4811"/>
    <w:rsid w:val="003C49BF"/>
    <w:rsid w:val="003C4A17"/>
    <w:rsid w:val="003C4C44"/>
    <w:rsid w:val="003C4D3A"/>
    <w:rsid w:val="003C5128"/>
    <w:rsid w:val="003C5AF0"/>
    <w:rsid w:val="003C70A0"/>
    <w:rsid w:val="003C7AEE"/>
    <w:rsid w:val="003C7FB0"/>
    <w:rsid w:val="003D0157"/>
    <w:rsid w:val="003D08B1"/>
    <w:rsid w:val="003D101D"/>
    <w:rsid w:val="003D133D"/>
    <w:rsid w:val="003D1DE8"/>
    <w:rsid w:val="003D2953"/>
    <w:rsid w:val="003D30A7"/>
    <w:rsid w:val="003D3B6F"/>
    <w:rsid w:val="003D4AC1"/>
    <w:rsid w:val="003D665F"/>
    <w:rsid w:val="003E00D1"/>
    <w:rsid w:val="003E0C14"/>
    <w:rsid w:val="003E0E89"/>
    <w:rsid w:val="003E1630"/>
    <w:rsid w:val="003E1E1C"/>
    <w:rsid w:val="003E28CD"/>
    <w:rsid w:val="003E3909"/>
    <w:rsid w:val="003E3D4C"/>
    <w:rsid w:val="003E4508"/>
    <w:rsid w:val="003E49C6"/>
    <w:rsid w:val="003E4D1F"/>
    <w:rsid w:val="003F06FC"/>
    <w:rsid w:val="003F07D9"/>
    <w:rsid w:val="003F0C17"/>
    <w:rsid w:val="003F138B"/>
    <w:rsid w:val="003F1E41"/>
    <w:rsid w:val="003F1F1E"/>
    <w:rsid w:val="003F4ACF"/>
    <w:rsid w:val="003F5040"/>
    <w:rsid w:val="003F5124"/>
    <w:rsid w:val="003F57B1"/>
    <w:rsid w:val="003F6827"/>
    <w:rsid w:val="003F7404"/>
    <w:rsid w:val="003F7B42"/>
    <w:rsid w:val="00400A84"/>
    <w:rsid w:val="00400A9B"/>
    <w:rsid w:val="00400BEE"/>
    <w:rsid w:val="00402472"/>
    <w:rsid w:val="004025DB"/>
    <w:rsid w:val="00402F1F"/>
    <w:rsid w:val="00403A1B"/>
    <w:rsid w:val="00405811"/>
    <w:rsid w:val="0040581C"/>
    <w:rsid w:val="0040635F"/>
    <w:rsid w:val="004065D8"/>
    <w:rsid w:val="0040731C"/>
    <w:rsid w:val="00410455"/>
    <w:rsid w:val="00411AB8"/>
    <w:rsid w:val="00411C6C"/>
    <w:rsid w:val="00411E2A"/>
    <w:rsid w:val="0041226A"/>
    <w:rsid w:val="00412549"/>
    <w:rsid w:val="00412634"/>
    <w:rsid w:val="00412905"/>
    <w:rsid w:val="00413DEF"/>
    <w:rsid w:val="00414052"/>
    <w:rsid w:val="00414C85"/>
    <w:rsid w:val="00415782"/>
    <w:rsid w:val="0041597C"/>
    <w:rsid w:val="0041610F"/>
    <w:rsid w:val="004161B0"/>
    <w:rsid w:val="00416574"/>
    <w:rsid w:val="00416E07"/>
    <w:rsid w:val="0041722E"/>
    <w:rsid w:val="00417691"/>
    <w:rsid w:val="004202E0"/>
    <w:rsid w:val="004219CD"/>
    <w:rsid w:val="00421DA3"/>
    <w:rsid w:val="00422EFF"/>
    <w:rsid w:val="00422F96"/>
    <w:rsid w:val="00423E07"/>
    <w:rsid w:val="00423EFF"/>
    <w:rsid w:val="00424B94"/>
    <w:rsid w:val="00424C2B"/>
    <w:rsid w:val="004251A9"/>
    <w:rsid w:val="00425391"/>
    <w:rsid w:val="00426E8D"/>
    <w:rsid w:val="00427156"/>
    <w:rsid w:val="00427AA1"/>
    <w:rsid w:val="0043096E"/>
    <w:rsid w:val="00430E1F"/>
    <w:rsid w:val="00432969"/>
    <w:rsid w:val="00433AF6"/>
    <w:rsid w:val="00433C7E"/>
    <w:rsid w:val="00435E74"/>
    <w:rsid w:val="00436C56"/>
    <w:rsid w:val="00440CAB"/>
    <w:rsid w:val="0044317B"/>
    <w:rsid w:val="00444A97"/>
    <w:rsid w:val="00444E30"/>
    <w:rsid w:val="00445021"/>
    <w:rsid w:val="004455CA"/>
    <w:rsid w:val="00445A06"/>
    <w:rsid w:val="0044615E"/>
    <w:rsid w:val="00446745"/>
    <w:rsid w:val="00451052"/>
    <w:rsid w:val="004512AE"/>
    <w:rsid w:val="00451BC8"/>
    <w:rsid w:val="00451FFA"/>
    <w:rsid w:val="0045247C"/>
    <w:rsid w:val="00452900"/>
    <w:rsid w:val="00452B2F"/>
    <w:rsid w:val="00452F9C"/>
    <w:rsid w:val="00453158"/>
    <w:rsid w:val="00454B3D"/>
    <w:rsid w:val="00454D13"/>
    <w:rsid w:val="0045561C"/>
    <w:rsid w:val="004579B1"/>
    <w:rsid w:val="00460B54"/>
    <w:rsid w:val="004615D1"/>
    <w:rsid w:val="0046220C"/>
    <w:rsid w:val="00463B2D"/>
    <w:rsid w:val="00464646"/>
    <w:rsid w:val="00464B32"/>
    <w:rsid w:val="00464F62"/>
    <w:rsid w:val="004655D3"/>
    <w:rsid w:val="004658CB"/>
    <w:rsid w:val="00465923"/>
    <w:rsid w:val="00465F88"/>
    <w:rsid w:val="00467901"/>
    <w:rsid w:val="00467BC0"/>
    <w:rsid w:val="004702BC"/>
    <w:rsid w:val="00470DDE"/>
    <w:rsid w:val="00470F05"/>
    <w:rsid w:val="0047110A"/>
    <w:rsid w:val="00472DAF"/>
    <w:rsid w:val="0047398E"/>
    <w:rsid w:val="00474233"/>
    <w:rsid w:val="004743C8"/>
    <w:rsid w:val="004772A0"/>
    <w:rsid w:val="004774C0"/>
    <w:rsid w:val="00481468"/>
    <w:rsid w:val="00481EB9"/>
    <w:rsid w:val="00481FA4"/>
    <w:rsid w:val="004827D2"/>
    <w:rsid w:val="004829D8"/>
    <w:rsid w:val="00482DB4"/>
    <w:rsid w:val="004839F8"/>
    <w:rsid w:val="00484815"/>
    <w:rsid w:val="00484CDF"/>
    <w:rsid w:val="00484FF0"/>
    <w:rsid w:val="00485F7A"/>
    <w:rsid w:val="00486194"/>
    <w:rsid w:val="004863A8"/>
    <w:rsid w:val="004878AE"/>
    <w:rsid w:val="004878B8"/>
    <w:rsid w:val="00487968"/>
    <w:rsid w:val="00487A1E"/>
    <w:rsid w:val="00487AF7"/>
    <w:rsid w:val="00487CDC"/>
    <w:rsid w:val="004904EB"/>
    <w:rsid w:val="004907B0"/>
    <w:rsid w:val="004913F2"/>
    <w:rsid w:val="0049255C"/>
    <w:rsid w:val="0049280A"/>
    <w:rsid w:val="00492DF3"/>
    <w:rsid w:val="00493782"/>
    <w:rsid w:val="00494616"/>
    <w:rsid w:val="004946D6"/>
    <w:rsid w:val="004946EA"/>
    <w:rsid w:val="004956DE"/>
    <w:rsid w:val="0049790F"/>
    <w:rsid w:val="00497ECA"/>
    <w:rsid w:val="004A05FF"/>
    <w:rsid w:val="004A2142"/>
    <w:rsid w:val="004A32E9"/>
    <w:rsid w:val="004A4ACA"/>
    <w:rsid w:val="004A4DAF"/>
    <w:rsid w:val="004A546E"/>
    <w:rsid w:val="004A5AAC"/>
    <w:rsid w:val="004A5C7C"/>
    <w:rsid w:val="004A5E2C"/>
    <w:rsid w:val="004A6409"/>
    <w:rsid w:val="004A6DDF"/>
    <w:rsid w:val="004A7125"/>
    <w:rsid w:val="004A7654"/>
    <w:rsid w:val="004B0199"/>
    <w:rsid w:val="004B0457"/>
    <w:rsid w:val="004B08F7"/>
    <w:rsid w:val="004B2417"/>
    <w:rsid w:val="004B3A9C"/>
    <w:rsid w:val="004B3AC2"/>
    <w:rsid w:val="004B4937"/>
    <w:rsid w:val="004B5518"/>
    <w:rsid w:val="004B591E"/>
    <w:rsid w:val="004B611B"/>
    <w:rsid w:val="004B63F9"/>
    <w:rsid w:val="004B64A2"/>
    <w:rsid w:val="004B6DEC"/>
    <w:rsid w:val="004B7450"/>
    <w:rsid w:val="004C0169"/>
    <w:rsid w:val="004C165D"/>
    <w:rsid w:val="004C1B1C"/>
    <w:rsid w:val="004C2078"/>
    <w:rsid w:val="004C3960"/>
    <w:rsid w:val="004C3D9E"/>
    <w:rsid w:val="004C6C3A"/>
    <w:rsid w:val="004C6E63"/>
    <w:rsid w:val="004C6EB4"/>
    <w:rsid w:val="004C7298"/>
    <w:rsid w:val="004C7833"/>
    <w:rsid w:val="004C788C"/>
    <w:rsid w:val="004D0CC1"/>
    <w:rsid w:val="004D21D8"/>
    <w:rsid w:val="004D27BD"/>
    <w:rsid w:val="004D2F39"/>
    <w:rsid w:val="004D4A01"/>
    <w:rsid w:val="004D4A6C"/>
    <w:rsid w:val="004D4BED"/>
    <w:rsid w:val="004D6439"/>
    <w:rsid w:val="004D6442"/>
    <w:rsid w:val="004D648A"/>
    <w:rsid w:val="004E01BD"/>
    <w:rsid w:val="004E02C9"/>
    <w:rsid w:val="004E0831"/>
    <w:rsid w:val="004E08E9"/>
    <w:rsid w:val="004E127A"/>
    <w:rsid w:val="004E1362"/>
    <w:rsid w:val="004E206B"/>
    <w:rsid w:val="004E22D8"/>
    <w:rsid w:val="004E258E"/>
    <w:rsid w:val="004E2733"/>
    <w:rsid w:val="004E3CD2"/>
    <w:rsid w:val="004E4332"/>
    <w:rsid w:val="004E4AA8"/>
    <w:rsid w:val="004E7B01"/>
    <w:rsid w:val="004F021A"/>
    <w:rsid w:val="004F0512"/>
    <w:rsid w:val="004F0A0C"/>
    <w:rsid w:val="004F0AD2"/>
    <w:rsid w:val="004F1BF7"/>
    <w:rsid w:val="004F1EEC"/>
    <w:rsid w:val="004F1FA3"/>
    <w:rsid w:val="004F22D5"/>
    <w:rsid w:val="004F27CD"/>
    <w:rsid w:val="004F2B51"/>
    <w:rsid w:val="004F2E23"/>
    <w:rsid w:val="004F39FE"/>
    <w:rsid w:val="004F3A5A"/>
    <w:rsid w:val="004F51B0"/>
    <w:rsid w:val="004F643F"/>
    <w:rsid w:val="004F71C1"/>
    <w:rsid w:val="004F7598"/>
    <w:rsid w:val="004F796A"/>
    <w:rsid w:val="004F7F2E"/>
    <w:rsid w:val="00501271"/>
    <w:rsid w:val="00501B6F"/>
    <w:rsid w:val="00503075"/>
    <w:rsid w:val="005040B8"/>
    <w:rsid w:val="00504225"/>
    <w:rsid w:val="005053EC"/>
    <w:rsid w:val="00505C6A"/>
    <w:rsid w:val="00506B2F"/>
    <w:rsid w:val="00507881"/>
    <w:rsid w:val="00507887"/>
    <w:rsid w:val="00507AAD"/>
    <w:rsid w:val="00507BE5"/>
    <w:rsid w:val="0051131A"/>
    <w:rsid w:val="005128F9"/>
    <w:rsid w:val="0051304D"/>
    <w:rsid w:val="0051358B"/>
    <w:rsid w:val="0051364E"/>
    <w:rsid w:val="00513DB1"/>
    <w:rsid w:val="00514789"/>
    <w:rsid w:val="00515CC0"/>
    <w:rsid w:val="005160E9"/>
    <w:rsid w:val="00516424"/>
    <w:rsid w:val="00516A55"/>
    <w:rsid w:val="00517238"/>
    <w:rsid w:val="00517FD9"/>
    <w:rsid w:val="005207E5"/>
    <w:rsid w:val="00520C69"/>
    <w:rsid w:val="0052140C"/>
    <w:rsid w:val="005222B5"/>
    <w:rsid w:val="00522C67"/>
    <w:rsid w:val="0052493D"/>
    <w:rsid w:val="00524CD7"/>
    <w:rsid w:val="00525E6D"/>
    <w:rsid w:val="00526078"/>
    <w:rsid w:val="005273EB"/>
    <w:rsid w:val="00527CED"/>
    <w:rsid w:val="00527EE1"/>
    <w:rsid w:val="00530DB0"/>
    <w:rsid w:val="005312D9"/>
    <w:rsid w:val="005318C4"/>
    <w:rsid w:val="00532265"/>
    <w:rsid w:val="00532D2B"/>
    <w:rsid w:val="00532DF0"/>
    <w:rsid w:val="00534370"/>
    <w:rsid w:val="00534555"/>
    <w:rsid w:val="005348CF"/>
    <w:rsid w:val="00535A91"/>
    <w:rsid w:val="005360FA"/>
    <w:rsid w:val="0053631D"/>
    <w:rsid w:val="00536636"/>
    <w:rsid w:val="00536D85"/>
    <w:rsid w:val="00537625"/>
    <w:rsid w:val="00537CCF"/>
    <w:rsid w:val="00541AF8"/>
    <w:rsid w:val="00541E5D"/>
    <w:rsid w:val="00541EB5"/>
    <w:rsid w:val="00542E6D"/>
    <w:rsid w:val="0054468B"/>
    <w:rsid w:val="00545705"/>
    <w:rsid w:val="0054724C"/>
    <w:rsid w:val="00547272"/>
    <w:rsid w:val="00547C33"/>
    <w:rsid w:val="00550F18"/>
    <w:rsid w:val="00553A82"/>
    <w:rsid w:val="00553C53"/>
    <w:rsid w:val="005545A5"/>
    <w:rsid w:val="005551E0"/>
    <w:rsid w:val="0055555F"/>
    <w:rsid w:val="00556F06"/>
    <w:rsid w:val="005571EA"/>
    <w:rsid w:val="0055721B"/>
    <w:rsid w:val="0055761A"/>
    <w:rsid w:val="00561944"/>
    <w:rsid w:val="005622CB"/>
    <w:rsid w:val="0056251A"/>
    <w:rsid w:val="00562663"/>
    <w:rsid w:val="0056405C"/>
    <w:rsid w:val="00564456"/>
    <w:rsid w:val="00566015"/>
    <w:rsid w:val="005668C6"/>
    <w:rsid w:val="00566BD0"/>
    <w:rsid w:val="00566FEC"/>
    <w:rsid w:val="005671CC"/>
    <w:rsid w:val="005677BE"/>
    <w:rsid w:val="0057125C"/>
    <w:rsid w:val="0057131D"/>
    <w:rsid w:val="00571D4B"/>
    <w:rsid w:val="00572A71"/>
    <w:rsid w:val="00572E2E"/>
    <w:rsid w:val="0057497B"/>
    <w:rsid w:val="00574A65"/>
    <w:rsid w:val="00574ADC"/>
    <w:rsid w:val="00574EEB"/>
    <w:rsid w:val="00575A7A"/>
    <w:rsid w:val="00576E56"/>
    <w:rsid w:val="005800B7"/>
    <w:rsid w:val="00581451"/>
    <w:rsid w:val="00581C7F"/>
    <w:rsid w:val="005820E7"/>
    <w:rsid w:val="00582285"/>
    <w:rsid w:val="0058232F"/>
    <w:rsid w:val="00582E86"/>
    <w:rsid w:val="005858E5"/>
    <w:rsid w:val="00585D33"/>
    <w:rsid w:val="00586348"/>
    <w:rsid w:val="00586A36"/>
    <w:rsid w:val="0058744C"/>
    <w:rsid w:val="00587672"/>
    <w:rsid w:val="005914A6"/>
    <w:rsid w:val="00591823"/>
    <w:rsid w:val="00591DF5"/>
    <w:rsid w:val="00592270"/>
    <w:rsid w:val="005926EC"/>
    <w:rsid w:val="00592934"/>
    <w:rsid w:val="00592DA1"/>
    <w:rsid w:val="00592FFC"/>
    <w:rsid w:val="00594832"/>
    <w:rsid w:val="00595DF4"/>
    <w:rsid w:val="005960CC"/>
    <w:rsid w:val="005969F9"/>
    <w:rsid w:val="0059712D"/>
    <w:rsid w:val="00597BDF"/>
    <w:rsid w:val="00597E64"/>
    <w:rsid w:val="005A026B"/>
    <w:rsid w:val="005A161D"/>
    <w:rsid w:val="005A262B"/>
    <w:rsid w:val="005A3423"/>
    <w:rsid w:val="005A3D5F"/>
    <w:rsid w:val="005A4B7A"/>
    <w:rsid w:val="005A5578"/>
    <w:rsid w:val="005A6175"/>
    <w:rsid w:val="005A65F5"/>
    <w:rsid w:val="005A67E2"/>
    <w:rsid w:val="005A6FDB"/>
    <w:rsid w:val="005B0298"/>
    <w:rsid w:val="005B0FA9"/>
    <w:rsid w:val="005B136E"/>
    <w:rsid w:val="005B1D24"/>
    <w:rsid w:val="005B2090"/>
    <w:rsid w:val="005B2B4C"/>
    <w:rsid w:val="005B2BCE"/>
    <w:rsid w:val="005B4F4C"/>
    <w:rsid w:val="005B50F0"/>
    <w:rsid w:val="005B6457"/>
    <w:rsid w:val="005B66B2"/>
    <w:rsid w:val="005B66DA"/>
    <w:rsid w:val="005B7B2F"/>
    <w:rsid w:val="005C007F"/>
    <w:rsid w:val="005C0B58"/>
    <w:rsid w:val="005C1CA6"/>
    <w:rsid w:val="005C21ED"/>
    <w:rsid w:val="005C26CE"/>
    <w:rsid w:val="005C2995"/>
    <w:rsid w:val="005C2BC7"/>
    <w:rsid w:val="005C382E"/>
    <w:rsid w:val="005C384D"/>
    <w:rsid w:val="005C3A58"/>
    <w:rsid w:val="005C4086"/>
    <w:rsid w:val="005C427E"/>
    <w:rsid w:val="005C497B"/>
    <w:rsid w:val="005C49D9"/>
    <w:rsid w:val="005C5A27"/>
    <w:rsid w:val="005C5C9D"/>
    <w:rsid w:val="005C6491"/>
    <w:rsid w:val="005C694F"/>
    <w:rsid w:val="005C7D23"/>
    <w:rsid w:val="005D13C6"/>
    <w:rsid w:val="005D1A28"/>
    <w:rsid w:val="005D1B4F"/>
    <w:rsid w:val="005D1FBB"/>
    <w:rsid w:val="005D267E"/>
    <w:rsid w:val="005D28FA"/>
    <w:rsid w:val="005D304F"/>
    <w:rsid w:val="005D3F4B"/>
    <w:rsid w:val="005D52B6"/>
    <w:rsid w:val="005D5DE4"/>
    <w:rsid w:val="005D70F2"/>
    <w:rsid w:val="005D786A"/>
    <w:rsid w:val="005E09A6"/>
    <w:rsid w:val="005E09F6"/>
    <w:rsid w:val="005E0BC6"/>
    <w:rsid w:val="005E0FA0"/>
    <w:rsid w:val="005E12BD"/>
    <w:rsid w:val="005E1BAF"/>
    <w:rsid w:val="005E2074"/>
    <w:rsid w:val="005E2C28"/>
    <w:rsid w:val="005E34B1"/>
    <w:rsid w:val="005E361E"/>
    <w:rsid w:val="005E3E16"/>
    <w:rsid w:val="005E42D5"/>
    <w:rsid w:val="005E4EEE"/>
    <w:rsid w:val="005E5105"/>
    <w:rsid w:val="005E7BA5"/>
    <w:rsid w:val="005F0555"/>
    <w:rsid w:val="005F05CB"/>
    <w:rsid w:val="005F0A4A"/>
    <w:rsid w:val="005F0DE6"/>
    <w:rsid w:val="005F395C"/>
    <w:rsid w:val="005F3B30"/>
    <w:rsid w:val="005F3F3A"/>
    <w:rsid w:val="005F4013"/>
    <w:rsid w:val="005F4FE6"/>
    <w:rsid w:val="005F5701"/>
    <w:rsid w:val="005F7063"/>
    <w:rsid w:val="005F738F"/>
    <w:rsid w:val="005F74E7"/>
    <w:rsid w:val="005F7710"/>
    <w:rsid w:val="005F798B"/>
    <w:rsid w:val="00600782"/>
    <w:rsid w:val="00600C3F"/>
    <w:rsid w:val="006015B0"/>
    <w:rsid w:val="00601A0E"/>
    <w:rsid w:val="00601AAC"/>
    <w:rsid w:val="006024A4"/>
    <w:rsid w:val="00604120"/>
    <w:rsid w:val="00604A22"/>
    <w:rsid w:val="006055E4"/>
    <w:rsid w:val="00606090"/>
    <w:rsid w:val="00606534"/>
    <w:rsid w:val="00606616"/>
    <w:rsid w:val="00606951"/>
    <w:rsid w:val="0060727A"/>
    <w:rsid w:val="00610328"/>
    <w:rsid w:val="00610FAF"/>
    <w:rsid w:val="00612203"/>
    <w:rsid w:val="00612B5F"/>
    <w:rsid w:val="00612C45"/>
    <w:rsid w:val="0061320B"/>
    <w:rsid w:val="00613466"/>
    <w:rsid w:val="0061369B"/>
    <w:rsid w:val="00613874"/>
    <w:rsid w:val="006139E6"/>
    <w:rsid w:val="00613A75"/>
    <w:rsid w:val="006142F1"/>
    <w:rsid w:val="00614C4F"/>
    <w:rsid w:val="00615D3C"/>
    <w:rsid w:val="00615D64"/>
    <w:rsid w:val="00615EB1"/>
    <w:rsid w:val="006163BC"/>
    <w:rsid w:val="00617D45"/>
    <w:rsid w:val="00620FC5"/>
    <w:rsid w:val="006211DA"/>
    <w:rsid w:val="00621653"/>
    <w:rsid w:val="00621A2C"/>
    <w:rsid w:val="00621CA4"/>
    <w:rsid w:val="00621EF6"/>
    <w:rsid w:val="0062276B"/>
    <w:rsid w:val="0062376C"/>
    <w:rsid w:val="006249E4"/>
    <w:rsid w:val="0062527D"/>
    <w:rsid w:val="00626B89"/>
    <w:rsid w:val="0063075A"/>
    <w:rsid w:val="0063122D"/>
    <w:rsid w:val="00631D63"/>
    <w:rsid w:val="00631F9F"/>
    <w:rsid w:val="00634812"/>
    <w:rsid w:val="00635090"/>
    <w:rsid w:val="00635112"/>
    <w:rsid w:val="00635116"/>
    <w:rsid w:val="00635735"/>
    <w:rsid w:val="006378A1"/>
    <w:rsid w:val="00637E43"/>
    <w:rsid w:val="00640689"/>
    <w:rsid w:val="006410C3"/>
    <w:rsid w:val="006423A0"/>
    <w:rsid w:val="006449AE"/>
    <w:rsid w:val="00646923"/>
    <w:rsid w:val="0064718C"/>
    <w:rsid w:val="0065051C"/>
    <w:rsid w:val="00650C4B"/>
    <w:rsid w:val="00651268"/>
    <w:rsid w:val="0065173A"/>
    <w:rsid w:val="00653822"/>
    <w:rsid w:val="006538D6"/>
    <w:rsid w:val="0065393F"/>
    <w:rsid w:val="006548F5"/>
    <w:rsid w:val="00655195"/>
    <w:rsid w:val="00655596"/>
    <w:rsid w:val="00655607"/>
    <w:rsid w:val="00656582"/>
    <w:rsid w:val="006606FB"/>
    <w:rsid w:val="00660B4C"/>
    <w:rsid w:val="00660D7A"/>
    <w:rsid w:val="006614B1"/>
    <w:rsid w:val="00661E2A"/>
    <w:rsid w:val="00663013"/>
    <w:rsid w:val="006630EC"/>
    <w:rsid w:val="0066348E"/>
    <w:rsid w:val="00663548"/>
    <w:rsid w:val="00663BD9"/>
    <w:rsid w:val="00663CA3"/>
    <w:rsid w:val="00664296"/>
    <w:rsid w:val="00664A54"/>
    <w:rsid w:val="00666330"/>
    <w:rsid w:val="00666A28"/>
    <w:rsid w:val="0067088F"/>
    <w:rsid w:val="0067132B"/>
    <w:rsid w:val="006724CD"/>
    <w:rsid w:val="00673144"/>
    <w:rsid w:val="006731F0"/>
    <w:rsid w:val="006735C7"/>
    <w:rsid w:val="006748DE"/>
    <w:rsid w:val="00675945"/>
    <w:rsid w:val="00675FB8"/>
    <w:rsid w:val="00675FF6"/>
    <w:rsid w:val="00676387"/>
    <w:rsid w:val="00676899"/>
    <w:rsid w:val="0067712C"/>
    <w:rsid w:val="006771F2"/>
    <w:rsid w:val="00677383"/>
    <w:rsid w:val="006779F8"/>
    <w:rsid w:val="0068016B"/>
    <w:rsid w:val="00680231"/>
    <w:rsid w:val="0068114E"/>
    <w:rsid w:val="00681E32"/>
    <w:rsid w:val="00682857"/>
    <w:rsid w:val="00682B13"/>
    <w:rsid w:val="00682E38"/>
    <w:rsid w:val="00682F98"/>
    <w:rsid w:val="00682FBD"/>
    <w:rsid w:val="00683E73"/>
    <w:rsid w:val="00685B15"/>
    <w:rsid w:val="0068621D"/>
    <w:rsid w:val="00690EB7"/>
    <w:rsid w:val="00691F0A"/>
    <w:rsid w:val="006924BA"/>
    <w:rsid w:val="006925DC"/>
    <w:rsid w:val="00692D98"/>
    <w:rsid w:val="006933CC"/>
    <w:rsid w:val="00693554"/>
    <w:rsid w:val="00693FD0"/>
    <w:rsid w:val="006940FE"/>
    <w:rsid w:val="00694522"/>
    <w:rsid w:val="0069502E"/>
    <w:rsid w:val="006A02CD"/>
    <w:rsid w:val="006A052D"/>
    <w:rsid w:val="006A090F"/>
    <w:rsid w:val="006A0B8F"/>
    <w:rsid w:val="006A1675"/>
    <w:rsid w:val="006A2550"/>
    <w:rsid w:val="006A2735"/>
    <w:rsid w:val="006A3278"/>
    <w:rsid w:val="006A4031"/>
    <w:rsid w:val="006A4630"/>
    <w:rsid w:val="006A502B"/>
    <w:rsid w:val="006A6AE1"/>
    <w:rsid w:val="006A7309"/>
    <w:rsid w:val="006B061A"/>
    <w:rsid w:val="006B137E"/>
    <w:rsid w:val="006B2090"/>
    <w:rsid w:val="006B29D4"/>
    <w:rsid w:val="006B4070"/>
    <w:rsid w:val="006B43FF"/>
    <w:rsid w:val="006B5B5F"/>
    <w:rsid w:val="006B63DE"/>
    <w:rsid w:val="006B6709"/>
    <w:rsid w:val="006B6C37"/>
    <w:rsid w:val="006B7666"/>
    <w:rsid w:val="006C0EBD"/>
    <w:rsid w:val="006C1C92"/>
    <w:rsid w:val="006C27BC"/>
    <w:rsid w:val="006C29DA"/>
    <w:rsid w:val="006C2B86"/>
    <w:rsid w:val="006C2CED"/>
    <w:rsid w:val="006C3FFD"/>
    <w:rsid w:val="006C4B54"/>
    <w:rsid w:val="006C62D7"/>
    <w:rsid w:val="006C7FF2"/>
    <w:rsid w:val="006D08D3"/>
    <w:rsid w:val="006D0EEC"/>
    <w:rsid w:val="006D1E8F"/>
    <w:rsid w:val="006D3001"/>
    <w:rsid w:val="006D3484"/>
    <w:rsid w:val="006D4434"/>
    <w:rsid w:val="006D4AC2"/>
    <w:rsid w:val="006D63CA"/>
    <w:rsid w:val="006D664B"/>
    <w:rsid w:val="006E0A6F"/>
    <w:rsid w:val="006E1521"/>
    <w:rsid w:val="006E237B"/>
    <w:rsid w:val="006E2720"/>
    <w:rsid w:val="006E2FA9"/>
    <w:rsid w:val="006E3112"/>
    <w:rsid w:val="006E3D93"/>
    <w:rsid w:val="006E494C"/>
    <w:rsid w:val="006E5878"/>
    <w:rsid w:val="006E5BD6"/>
    <w:rsid w:val="006E64C6"/>
    <w:rsid w:val="006E6A74"/>
    <w:rsid w:val="006E70D1"/>
    <w:rsid w:val="006E7B0B"/>
    <w:rsid w:val="006F03A8"/>
    <w:rsid w:val="006F078B"/>
    <w:rsid w:val="006F1A6E"/>
    <w:rsid w:val="006F2AC7"/>
    <w:rsid w:val="006F2EDA"/>
    <w:rsid w:val="006F363A"/>
    <w:rsid w:val="006F391E"/>
    <w:rsid w:val="006F531E"/>
    <w:rsid w:val="006F6087"/>
    <w:rsid w:val="006F6F6F"/>
    <w:rsid w:val="0070103B"/>
    <w:rsid w:val="00704002"/>
    <w:rsid w:val="00704760"/>
    <w:rsid w:val="00705941"/>
    <w:rsid w:val="00705B83"/>
    <w:rsid w:val="007061A5"/>
    <w:rsid w:val="0070667F"/>
    <w:rsid w:val="00707D3C"/>
    <w:rsid w:val="00707FA4"/>
    <w:rsid w:val="00711279"/>
    <w:rsid w:val="007142AB"/>
    <w:rsid w:val="007143D5"/>
    <w:rsid w:val="007149BD"/>
    <w:rsid w:val="007161C8"/>
    <w:rsid w:val="007167E9"/>
    <w:rsid w:val="007172C9"/>
    <w:rsid w:val="0072016B"/>
    <w:rsid w:val="007204EE"/>
    <w:rsid w:val="00722575"/>
    <w:rsid w:val="007227C6"/>
    <w:rsid w:val="00722E52"/>
    <w:rsid w:val="00723CD0"/>
    <w:rsid w:val="00723CDB"/>
    <w:rsid w:val="007243C3"/>
    <w:rsid w:val="007251CD"/>
    <w:rsid w:val="0072572B"/>
    <w:rsid w:val="0072572E"/>
    <w:rsid w:val="00725A35"/>
    <w:rsid w:val="00730261"/>
    <w:rsid w:val="00730CD3"/>
    <w:rsid w:val="007313BE"/>
    <w:rsid w:val="007314E5"/>
    <w:rsid w:val="007317E8"/>
    <w:rsid w:val="00732CF4"/>
    <w:rsid w:val="007330F5"/>
    <w:rsid w:val="007337EE"/>
    <w:rsid w:val="00734238"/>
    <w:rsid w:val="007343A4"/>
    <w:rsid w:val="0073541C"/>
    <w:rsid w:val="00735768"/>
    <w:rsid w:val="00735D29"/>
    <w:rsid w:val="0073643B"/>
    <w:rsid w:val="007366C9"/>
    <w:rsid w:val="00737B8A"/>
    <w:rsid w:val="007401CC"/>
    <w:rsid w:val="0074065F"/>
    <w:rsid w:val="00740704"/>
    <w:rsid w:val="00741184"/>
    <w:rsid w:val="00743A44"/>
    <w:rsid w:val="007447AF"/>
    <w:rsid w:val="00744DA0"/>
    <w:rsid w:val="0074520E"/>
    <w:rsid w:val="00746141"/>
    <w:rsid w:val="007466BD"/>
    <w:rsid w:val="00746AFE"/>
    <w:rsid w:val="0074716B"/>
    <w:rsid w:val="007473E9"/>
    <w:rsid w:val="00750A95"/>
    <w:rsid w:val="00751D1F"/>
    <w:rsid w:val="00752877"/>
    <w:rsid w:val="00753037"/>
    <w:rsid w:val="0075492D"/>
    <w:rsid w:val="00754E38"/>
    <w:rsid w:val="00755131"/>
    <w:rsid w:val="0075514B"/>
    <w:rsid w:val="00755A8D"/>
    <w:rsid w:val="00756CCF"/>
    <w:rsid w:val="0075738D"/>
    <w:rsid w:val="00760A0A"/>
    <w:rsid w:val="00760C13"/>
    <w:rsid w:val="00762F9E"/>
    <w:rsid w:val="00763A0B"/>
    <w:rsid w:val="00763B51"/>
    <w:rsid w:val="00764656"/>
    <w:rsid w:val="00764EE3"/>
    <w:rsid w:val="00764F13"/>
    <w:rsid w:val="0076545E"/>
    <w:rsid w:val="00765B42"/>
    <w:rsid w:val="007671F9"/>
    <w:rsid w:val="007700F8"/>
    <w:rsid w:val="00770322"/>
    <w:rsid w:val="0077032A"/>
    <w:rsid w:val="00770A61"/>
    <w:rsid w:val="00771459"/>
    <w:rsid w:val="007714CF"/>
    <w:rsid w:val="00771B0A"/>
    <w:rsid w:val="00771B85"/>
    <w:rsid w:val="007722EE"/>
    <w:rsid w:val="00772BF7"/>
    <w:rsid w:val="00772E2F"/>
    <w:rsid w:val="00774569"/>
    <w:rsid w:val="00774574"/>
    <w:rsid w:val="00775A8A"/>
    <w:rsid w:val="00776877"/>
    <w:rsid w:val="00777E7C"/>
    <w:rsid w:val="007803AA"/>
    <w:rsid w:val="00780B22"/>
    <w:rsid w:val="00780FE8"/>
    <w:rsid w:val="00781102"/>
    <w:rsid w:val="007811FA"/>
    <w:rsid w:val="00781C87"/>
    <w:rsid w:val="00781D4F"/>
    <w:rsid w:val="00783C40"/>
    <w:rsid w:val="00784251"/>
    <w:rsid w:val="00784B58"/>
    <w:rsid w:val="007855AE"/>
    <w:rsid w:val="00785D54"/>
    <w:rsid w:val="00786A92"/>
    <w:rsid w:val="00786D89"/>
    <w:rsid w:val="00790AD3"/>
    <w:rsid w:val="0079207D"/>
    <w:rsid w:val="00792349"/>
    <w:rsid w:val="00795292"/>
    <w:rsid w:val="007970F5"/>
    <w:rsid w:val="007978A5"/>
    <w:rsid w:val="00797A78"/>
    <w:rsid w:val="007A01A1"/>
    <w:rsid w:val="007A055B"/>
    <w:rsid w:val="007A1391"/>
    <w:rsid w:val="007A23BA"/>
    <w:rsid w:val="007A266A"/>
    <w:rsid w:val="007A3731"/>
    <w:rsid w:val="007A4FA3"/>
    <w:rsid w:val="007A4FE6"/>
    <w:rsid w:val="007A699D"/>
    <w:rsid w:val="007A7460"/>
    <w:rsid w:val="007A7A40"/>
    <w:rsid w:val="007A7F0B"/>
    <w:rsid w:val="007B159A"/>
    <w:rsid w:val="007B258B"/>
    <w:rsid w:val="007B325E"/>
    <w:rsid w:val="007B32E8"/>
    <w:rsid w:val="007B3329"/>
    <w:rsid w:val="007B383C"/>
    <w:rsid w:val="007B4972"/>
    <w:rsid w:val="007B4E2E"/>
    <w:rsid w:val="007B60AA"/>
    <w:rsid w:val="007B7BE8"/>
    <w:rsid w:val="007C0056"/>
    <w:rsid w:val="007C049C"/>
    <w:rsid w:val="007C0A83"/>
    <w:rsid w:val="007C0DBA"/>
    <w:rsid w:val="007C0F9B"/>
    <w:rsid w:val="007C10A9"/>
    <w:rsid w:val="007C18E2"/>
    <w:rsid w:val="007C1C3F"/>
    <w:rsid w:val="007C39E4"/>
    <w:rsid w:val="007C4764"/>
    <w:rsid w:val="007C4B2A"/>
    <w:rsid w:val="007C599F"/>
    <w:rsid w:val="007C65C0"/>
    <w:rsid w:val="007D004C"/>
    <w:rsid w:val="007D0686"/>
    <w:rsid w:val="007D089C"/>
    <w:rsid w:val="007D0CCA"/>
    <w:rsid w:val="007D0EF8"/>
    <w:rsid w:val="007D1E90"/>
    <w:rsid w:val="007D3000"/>
    <w:rsid w:val="007D34C2"/>
    <w:rsid w:val="007D36B6"/>
    <w:rsid w:val="007D4085"/>
    <w:rsid w:val="007D58E7"/>
    <w:rsid w:val="007D68A0"/>
    <w:rsid w:val="007D6BF1"/>
    <w:rsid w:val="007D724F"/>
    <w:rsid w:val="007E0A89"/>
    <w:rsid w:val="007E2AF8"/>
    <w:rsid w:val="007E3504"/>
    <w:rsid w:val="007E4A1D"/>
    <w:rsid w:val="007E4D7C"/>
    <w:rsid w:val="007F092D"/>
    <w:rsid w:val="007F102C"/>
    <w:rsid w:val="007F167D"/>
    <w:rsid w:val="007F24F9"/>
    <w:rsid w:val="007F5665"/>
    <w:rsid w:val="007F73E0"/>
    <w:rsid w:val="008009A6"/>
    <w:rsid w:val="00800BF5"/>
    <w:rsid w:val="00801DDF"/>
    <w:rsid w:val="00801E25"/>
    <w:rsid w:val="0080202C"/>
    <w:rsid w:val="00802592"/>
    <w:rsid w:val="00803449"/>
    <w:rsid w:val="00804420"/>
    <w:rsid w:val="008055AA"/>
    <w:rsid w:val="00805F45"/>
    <w:rsid w:val="00806A04"/>
    <w:rsid w:val="00811AEC"/>
    <w:rsid w:val="00812D38"/>
    <w:rsid w:val="00813BE3"/>
    <w:rsid w:val="0081468D"/>
    <w:rsid w:val="0081550B"/>
    <w:rsid w:val="00815AC5"/>
    <w:rsid w:val="008166B7"/>
    <w:rsid w:val="00816C81"/>
    <w:rsid w:val="0081763E"/>
    <w:rsid w:val="008205FF"/>
    <w:rsid w:val="00822153"/>
    <w:rsid w:val="008227D2"/>
    <w:rsid w:val="00822B4E"/>
    <w:rsid w:val="008230D7"/>
    <w:rsid w:val="008235C5"/>
    <w:rsid w:val="00826528"/>
    <w:rsid w:val="008266BC"/>
    <w:rsid w:val="008270BB"/>
    <w:rsid w:val="00827821"/>
    <w:rsid w:val="00830244"/>
    <w:rsid w:val="00830529"/>
    <w:rsid w:val="008306E4"/>
    <w:rsid w:val="008310AE"/>
    <w:rsid w:val="00831FAB"/>
    <w:rsid w:val="00833A94"/>
    <w:rsid w:val="00833F62"/>
    <w:rsid w:val="008343A4"/>
    <w:rsid w:val="008351AF"/>
    <w:rsid w:val="00837469"/>
    <w:rsid w:val="00837C2E"/>
    <w:rsid w:val="008413B1"/>
    <w:rsid w:val="00841467"/>
    <w:rsid w:val="008414BF"/>
    <w:rsid w:val="00841A7D"/>
    <w:rsid w:val="008423B9"/>
    <w:rsid w:val="00842E77"/>
    <w:rsid w:val="00843FA0"/>
    <w:rsid w:val="00844351"/>
    <w:rsid w:val="00844DEC"/>
    <w:rsid w:val="00845248"/>
    <w:rsid w:val="008454DE"/>
    <w:rsid w:val="00845D0C"/>
    <w:rsid w:val="00846402"/>
    <w:rsid w:val="00847093"/>
    <w:rsid w:val="00847FC2"/>
    <w:rsid w:val="0085092C"/>
    <w:rsid w:val="00850C81"/>
    <w:rsid w:val="0085108F"/>
    <w:rsid w:val="00851C34"/>
    <w:rsid w:val="00851CD4"/>
    <w:rsid w:val="00854159"/>
    <w:rsid w:val="008541CD"/>
    <w:rsid w:val="00854725"/>
    <w:rsid w:val="00854BC6"/>
    <w:rsid w:val="00855D8F"/>
    <w:rsid w:val="0085675A"/>
    <w:rsid w:val="00856FCC"/>
    <w:rsid w:val="00857993"/>
    <w:rsid w:val="00860200"/>
    <w:rsid w:val="008604EA"/>
    <w:rsid w:val="00861796"/>
    <w:rsid w:val="008633AC"/>
    <w:rsid w:val="00863E40"/>
    <w:rsid w:val="00864435"/>
    <w:rsid w:val="00864B7C"/>
    <w:rsid w:val="00865C88"/>
    <w:rsid w:val="00865D1C"/>
    <w:rsid w:val="0086606F"/>
    <w:rsid w:val="008663C5"/>
    <w:rsid w:val="00866F38"/>
    <w:rsid w:val="008702E1"/>
    <w:rsid w:val="00870660"/>
    <w:rsid w:val="00870BDD"/>
    <w:rsid w:val="00870DC2"/>
    <w:rsid w:val="008717FF"/>
    <w:rsid w:val="00872581"/>
    <w:rsid w:val="00872E63"/>
    <w:rsid w:val="00872FE3"/>
    <w:rsid w:val="0087301F"/>
    <w:rsid w:val="00874C1F"/>
    <w:rsid w:val="0087572C"/>
    <w:rsid w:val="00875D04"/>
    <w:rsid w:val="00875E23"/>
    <w:rsid w:val="0087672E"/>
    <w:rsid w:val="008767AB"/>
    <w:rsid w:val="00876846"/>
    <w:rsid w:val="008768FC"/>
    <w:rsid w:val="00880135"/>
    <w:rsid w:val="008817F4"/>
    <w:rsid w:val="00882034"/>
    <w:rsid w:val="008823D8"/>
    <w:rsid w:val="00883C34"/>
    <w:rsid w:val="008854CD"/>
    <w:rsid w:val="00885B49"/>
    <w:rsid w:val="00886A16"/>
    <w:rsid w:val="00887F49"/>
    <w:rsid w:val="00891FAC"/>
    <w:rsid w:val="0089329B"/>
    <w:rsid w:val="008953B9"/>
    <w:rsid w:val="00895A0C"/>
    <w:rsid w:val="0089664E"/>
    <w:rsid w:val="00896A7A"/>
    <w:rsid w:val="00897318"/>
    <w:rsid w:val="00897613"/>
    <w:rsid w:val="008A2645"/>
    <w:rsid w:val="008A4D02"/>
    <w:rsid w:val="008A570F"/>
    <w:rsid w:val="008A5C92"/>
    <w:rsid w:val="008B1413"/>
    <w:rsid w:val="008B1D7B"/>
    <w:rsid w:val="008B2242"/>
    <w:rsid w:val="008B2B8D"/>
    <w:rsid w:val="008B2C3D"/>
    <w:rsid w:val="008B36BC"/>
    <w:rsid w:val="008B3822"/>
    <w:rsid w:val="008B5952"/>
    <w:rsid w:val="008B60E1"/>
    <w:rsid w:val="008B6C56"/>
    <w:rsid w:val="008B6CE5"/>
    <w:rsid w:val="008C06D3"/>
    <w:rsid w:val="008C09D2"/>
    <w:rsid w:val="008C1596"/>
    <w:rsid w:val="008C3CBC"/>
    <w:rsid w:val="008C3FE7"/>
    <w:rsid w:val="008C4702"/>
    <w:rsid w:val="008C47FB"/>
    <w:rsid w:val="008C5262"/>
    <w:rsid w:val="008C54FC"/>
    <w:rsid w:val="008C5537"/>
    <w:rsid w:val="008C7CE7"/>
    <w:rsid w:val="008D16FC"/>
    <w:rsid w:val="008D1B8B"/>
    <w:rsid w:val="008D1EFB"/>
    <w:rsid w:val="008D36EE"/>
    <w:rsid w:val="008D3B6B"/>
    <w:rsid w:val="008D5064"/>
    <w:rsid w:val="008D5748"/>
    <w:rsid w:val="008D5D20"/>
    <w:rsid w:val="008D6113"/>
    <w:rsid w:val="008D657F"/>
    <w:rsid w:val="008D6E65"/>
    <w:rsid w:val="008D7077"/>
    <w:rsid w:val="008E0068"/>
    <w:rsid w:val="008E0A4D"/>
    <w:rsid w:val="008E11DB"/>
    <w:rsid w:val="008E1599"/>
    <w:rsid w:val="008E160E"/>
    <w:rsid w:val="008E2148"/>
    <w:rsid w:val="008E228C"/>
    <w:rsid w:val="008E26E3"/>
    <w:rsid w:val="008E2726"/>
    <w:rsid w:val="008E291F"/>
    <w:rsid w:val="008E2F33"/>
    <w:rsid w:val="008E464D"/>
    <w:rsid w:val="008E48D9"/>
    <w:rsid w:val="008E4FE5"/>
    <w:rsid w:val="008E56C1"/>
    <w:rsid w:val="008E5C5B"/>
    <w:rsid w:val="008E6492"/>
    <w:rsid w:val="008F1153"/>
    <w:rsid w:val="008F25C6"/>
    <w:rsid w:val="008F5125"/>
    <w:rsid w:val="008F6E1F"/>
    <w:rsid w:val="008F704C"/>
    <w:rsid w:val="00900B7A"/>
    <w:rsid w:val="00900CAA"/>
    <w:rsid w:val="00903DCE"/>
    <w:rsid w:val="0090419E"/>
    <w:rsid w:val="00904460"/>
    <w:rsid w:val="0090508C"/>
    <w:rsid w:val="009054D9"/>
    <w:rsid w:val="00905C54"/>
    <w:rsid w:val="009064F0"/>
    <w:rsid w:val="009067E5"/>
    <w:rsid w:val="00907365"/>
    <w:rsid w:val="009111C3"/>
    <w:rsid w:val="00911F14"/>
    <w:rsid w:val="009125CE"/>
    <w:rsid w:val="00913540"/>
    <w:rsid w:val="00913A18"/>
    <w:rsid w:val="00914278"/>
    <w:rsid w:val="0091439B"/>
    <w:rsid w:val="009167CF"/>
    <w:rsid w:val="00916A38"/>
    <w:rsid w:val="00920152"/>
    <w:rsid w:val="00921148"/>
    <w:rsid w:val="00922B68"/>
    <w:rsid w:val="0092641E"/>
    <w:rsid w:val="00926687"/>
    <w:rsid w:val="00927EA0"/>
    <w:rsid w:val="009303C3"/>
    <w:rsid w:val="00930C56"/>
    <w:rsid w:val="00931742"/>
    <w:rsid w:val="00933A26"/>
    <w:rsid w:val="00934B2F"/>
    <w:rsid w:val="0093539E"/>
    <w:rsid w:val="009353FB"/>
    <w:rsid w:val="0093734C"/>
    <w:rsid w:val="009400B0"/>
    <w:rsid w:val="009408CD"/>
    <w:rsid w:val="00940AB3"/>
    <w:rsid w:val="009413FC"/>
    <w:rsid w:val="00941F15"/>
    <w:rsid w:val="00941FD4"/>
    <w:rsid w:val="009424FF"/>
    <w:rsid w:val="00942823"/>
    <w:rsid w:val="00942C39"/>
    <w:rsid w:val="009435D2"/>
    <w:rsid w:val="0094428F"/>
    <w:rsid w:val="00944C76"/>
    <w:rsid w:val="00944F8F"/>
    <w:rsid w:val="00945C49"/>
    <w:rsid w:val="0094660A"/>
    <w:rsid w:val="00946AAA"/>
    <w:rsid w:val="0095074A"/>
    <w:rsid w:val="00950DA6"/>
    <w:rsid w:val="0095104C"/>
    <w:rsid w:val="0095106D"/>
    <w:rsid w:val="00951483"/>
    <w:rsid w:val="00951506"/>
    <w:rsid w:val="00952182"/>
    <w:rsid w:val="009525C5"/>
    <w:rsid w:val="00953F66"/>
    <w:rsid w:val="00953FE9"/>
    <w:rsid w:val="009555A0"/>
    <w:rsid w:val="009559C2"/>
    <w:rsid w:val="00955AC7"/>
    <w:rsid w:val="0095627B"/>
    <w:rsid w:val="0095663E"/>
    <w:rsid w:val="009566EE"/>
    <w:rsid w:val="009569E2"/>
    <w:rsid w:val="00956A98"/>
    <w:rsid w:val="009579DA"/>
    <w:rsid w:val="00957C34"/>
    <w:rsid w:val="009632CF"/>
    <w:rsid w:val="009633F9"/>
    <w:rsid w:val="00963D14"/>
    <w:rsid w:val="00963D9C"/>
    <w:rsid w:val="009640E5"/>
    <w:rsid w:val="009644B5"/>
    <w:rsid w:val="00964E30"/>
    <w:rsid w:val="00964F75"/>
    <w:rsid w:val="00964F7D"/>
    <w:rsid w:val="009652C5"/>
    <w:rsid w:val="0096552C"/>
    <w:rsid w:val="00965CD3"/>
    <w:rsid w:val="00965FEF"/>
    <w:rsid w:val="009663B7"/>
    <w:rsid w:val="009666CB"/>
    <w:rsid w:val="009669F3"/>
    <w:rsid w:val="00966B48"/>
    <w:rsid w:val="0096707D"/>
    <w:rsid w:val="0097010C"/>
    <w:rsid w:val="0097071A"/>
    <w:rsid w:val="00970D82"/>
    <w:rsid w:val="009715F6"/>
    <w:rsid w:val="009725C7"/>
    <w:rsid w:val="0097301E"/>
    <w:rsid w:val="0097385B"/>
    <w:rsid w:val="00973D31"/>
    <w:rsid w:val="009745AE"/>
    <w:rsid w:val="0097580F"/>
    <w:rsid w:val="009758FF"/>
    <w:rsid w:val="0097737A"/>
    <w:rsid w:val="00977465"/>
    <w:rsid w:val="00977B1A"/>
    <w:rsid w:val="00980040"/>
    <w:rsid w:val="00980AFA"/>
    <w:rsid w:val="00980DB4"/>
    <w:rsid w:val="009816FE"/>
    <w:rsid w:val="00982078"/>
    <w:rsid w:val="00982A82"/>
    <w:rsid w:val="00984362"/>
    <w:rsid w:val="00985C32"/>
    <w:rsid w:val="00985CAC"/>
    <w:rsid w:val="00987332"/>
    <w:rsid w:val="00990AF4"/>
    <w:rsid w:val="009914A1"/>
    <w:rsid w:val="009927D9"/>
    <w:rsid w:val="009946B9"/>
    <w:rsid w:val="00997087"/>
    <w:rsid w:val="00997530"/>
    <w:rsid w:val="009A10C9"/>
    <w:rsid w:val="009A20BA"/>
    <w:rsid w:val="009A2624"/>
    <w:rsid w:val="009A3AB1"/>
    <w:rsid w:val="009A4562"/>
    <w:rsid w:val="009A4D2B"/>
    <w:rsid w:val="009A5B6F"/>
    <w:rsid w:val="009A6C62"/>
    <w:rsid w:val="009A7647"/>
    <w:rsid w:val="009A7C84"/>
    <w:rsid w:val="009A7D44"/>
    <w:rsid w:val="009B1AF2"/>
    <w:rsid w:val="009B1CCD"/>
    <w:rsid w:val="009B1F91"/>
    <w:rsid w:val="009B4559"/>
    <w:rsid w:val="009B4703"/>
    <w:rsid w:val="009B52D7"/>
    <w:rsid w:val="009B54B5"/>
    <w:rsid w:val="009B7D4D"/>
    <w:rsid w:val="009B7F2C"/>
    <w:rsid w:val="009C0200"/>
    <w:rsid w:val="009C046B"/>
    <w:rsid w:val="009C18D4"/>
    <w:rsid w:val="009C220F"/>
    <w:rsid w:val="009C2F1C"/>
    <w:rsid w:val="009C2FDC"/>
    <w:rsid w:val="009C3EAE"/>
    <w:rsid w:val="009C49BA"/>
    <w:rsid w:val="009C501D"/>
    <w:rsid w:val="009C57E3"/>
    <w:rsid w:val="009C60D7"/>
    <w:rsid w:val="009C632C"/>
    <w:rsid w:val="009C6CB1"/>
    <w:rsid w:val="009C74C3"/>
    <w:rsid w:val="009D0500"/>
    <w:rsid w:val="009D0B4B"/>
    <w:rsid w:val="009D0E87"/>
    <w:rsid w:val="009D34BF"/>
    <w:rsid w:val="009D3947"/>
    <w:rsid w:val="009D3BCC"/>
    <w:rsid w:val="009D3D49"/>
    <w:rsid w:val="009D442C"/>
    <w:rsid w:val="009D4C0C"/>
    <w:rsid w:val="009D5996"/>
    <w:rsid w:val="009E061E"/>
    <w:rsid w:val="009E0CB3"/>
    <w:rsid w:val="009E0F16"/>
    <w:rsid w:val="009E101E"/>
    <w:rsid w:val="009E175A"/>
    <w:rsid w:val="009E21AC"/>
    <w:rsid w:val="009E3B5E"/>
    <w:rsid w:val="009E3D67"/>
    <w:rsid w:val="009E62D6"/>
    <w:rsid w:val="009E723A"/>
    <w:rsid w:val="009E7418"/>
    <w:rsid w:val="009F1407"/>
    <w:rsid w:val="009F151C"/>
    <w:rsid w:val="009F1F02"/>
    <w:rsid w:val="009F2254"/>
    <w:rsid w:val="009F2399"/>
    <w:rsid w:val="009F2A72"/>
    <w:rsid w:val="009F34A7"/>
    <w:rsid w:val="009F41FB"/>
    <w:rsid w:val="009F4862"/>
    <w:rsid w:val="009F5304"/>
    <w:rsid w:val="009F540E"/>
    <w:rsid w:val="009F7202"/>
    <w:rsid w:val="009F7458"/>
    <w:rsid w:val="009F7D31"/>
    <w:rsid w:val="009F7F8D"/>
    <w:rsid w:val="00A011AB"/>
    <w:rsid w:val="00A03392"/>
    <w:rsid w:val="00A03586"/>
    <w:rsid w:val="00A05239"/>
    <w:rsid w:val="00A05443"/>
    <w:rsid w:val="00A05AAB"/>
    <w:rsid w:val="00A05F20"/>
    <w:rsid w:val="00A06096"/>
    <w:rsid w:val="00A07376"/>
    <w:rsid w:val="00A106FD"/>
    <w:rsid w:val="00A1150E"/>
    <w:rsid w:val="00A13566"/>
    <w:rsid w:val="00A171FC"/>
    <w:rsid w:val="00A17FA6"/>
    <w:rsid w:val="00A224DC"/>
    <w:rsid w:val="00A22828"/>
    <w:rsid w:val="00A229B4"/>
    <w:rsid w:val="00A24C9C"/>
    <w:rsid w:val="00A2528D"/>
    <w:rsid w:val="00A25FE7"/>
    <w:rsid w:val="00A2619E"/>
    <w:rsid w:val="00A266A3"/>
    <w:rsid w:val="00A26FE6"/>
    <w:rsid w:val="00A30674"/>
    <w:rsid w:val="00A332CA"/>
    <w:rsid w:val="00A3411B"/>
    <w:rsid w:val="00A35878"/>
    <w:rsid w:val="00A37025"/>
    <w:rsid w:val="00A371A3"/>
    <w:rsid w:val="00A40D42"/>
    <w:rsid w:val="00A40D9F"/>
    <w:rsid w:val="00A40F9F"/>
    <w:rsid w:val="00A410E6"/>
    <w:rsid w:val="00A4274E"/>
    <w:rsid w:val="00A45FC1"/>
    <w:rsid w:val="00A464B5"/>
    <w:rsid w:val="00A46B0D"/>
    <w:rsid w:val="00A47428"/>
    <w:rsid w:val="00A47A27"/>
    <w:rsid w:val="00A503AB"/>
    <w:rsid w:val="00A5174C"/>
    <w:rsid w:val="00A51BAA"/>
    <w:rsid w:val="00A51F02"/>
    <w:rsid w:val="00A523D8"/>
    <w:rsid w:val="00A52724"/>
    <w:rsid w:val="00A52CF1"/>
    <w:rsid w:val="00A53403"/>
    <w:rsid w:val="00A53D01"/>
    <w:rsid w:val="00A549D1"/>
    <w:rsid w:val="00A54D53"/>
    <w:rsid w:val="00A558E5"/>
    <w:rsid w:val="00A578CE"/>
    <w:rsid w:val="00A6022A"/>
    <w:rsid w:val="00A6062A"/>
    <w:rsid w:val="00A60D04"/>
    <w:rsid w:val="00A60D4C"/>
    <w:rsid w:val="00A61516"/>
    <w:rsid w:val="00A61A4C"/>
    <w:rsid w:val="00A62C39"/>
    <w:rsid w:val="00A62CAC"/>
    <w:rsid w:val="00A63B53"/>
    <w:rsid w:val="00A65591"/>
    <w:rsid w:val="00A66233"/>
    <w:rsid w:val="00A66473"/>
    <w:rsid w:val="00A67887"/>
    <w:rsid w:val="00A678CF"/>
    <w:rsid w:val="00A70611"/>
    <w:rsid w:val="00A70865"/>
    <w:rsid w:val="00A709E3"/>
    <w:rsid w:val="00A70B5D"/>
    <w:rsid w:val="00A714C2"/>
    <w:rsid w:val="00A714F9"/>
    <w:rsid w:val="00A715DF"/>
    <w:rsid w:val="00A715F8"/>
    <w:rsid w:val="00A72267"/>
    <w:rsid w:val="00A7324D"/>
    <w:rsid w:val="00A733C6"/>
    <w:rsid w:val="00A73C32"/>
    <w:rsid w:val="00A74491"/>
    <w:rsid w:val="00A74FB3"/>
    <w:rsid w:val="00A7525B"/>
    <w:rsid w:val="00A753BA"/>
    <w:rsid w:val="00A75D56"/>
    <w:rsid w:val="00A75F7F"/>
    <w:rsid w:val="00A763C6"/>
    <w:rsid w:val="00A76FBC"/>
    <w:rsid w:val="00A801DD"/>
    <w:rsid w:val="00A807FD"/>
    <w:rsid w:val="00A80F8D"/>
    <w:rsid w:val="00A82118"/>
    <w:rsid w:val="00A82A38"/>
    <w:rsid w:val="00A82F03"/>
    <w:rsid w:val="00A84B11"/>
    <w:rsid w:val="00A87835"/>
    <w:rsid w:val="00A9026B"/>
    <w:rsid w:val="00A90CB6"/>
    <w:rsid w:val="00A90EEE"/>
    <w:rsid w:val="00A911CB"/>
    <w:rsid w:val="00A91661"/>
    <w:rsid w:val="00A916A4"/>
    <w:rsid w:val="00A91BA9"/>
    <w:rsid w:val="00A91DAD"/>
    <w:rsid w:val="00A92421"/>
    <w:rsid w:val="00A92439"/>
    <w:rsid w:val="00A92BFE"/>
    <w:rsid w:val="00A93429"/>
    <w:rsid w:val="00A93ADD"/>
    <w:rsid w:val="00A9423B"/>
    <w:rsid w:val="00A95A90"/>
    <w:rsid w:val="00A95C62"/>
    <w:rsid w:val="00A971EC"/>
    <w:rsid w:val="00A97BF7"/>
    <w:rsid w:val="00AA06A4"/>
    <w:rsid w:val="00AA0E9F"/>
    <w:rsid w:val="00AA161B"/>
    <w:rsid w:val="00AA1EB1"/>
    <w:rsid w:val="00AA2902"/>
    <w:rsid w:val="00AA3BFA"/>
    <w:rsid w:val="00AA5364"/>
    <w:rsid w:val="00AA6056"/>
    <w:rsid w:val="00AA7177"/>
    <w:rsid w:val="00AA74C4"/>
    <w:rsid w:val="00AA7514"/>
    <w:rsid w:val="00AB07D6"/>
    <w:rsid w:val="00AB238D"/>
    <w:rsid w:val="00AB318C"/>
    <w:rsid w:val="00AB351C"/>
    <w:rsid w:val="00AB4BDE"/>
    <w:rsid w:val="00AB5351"/>
    <w:rsid w:val="00AB6955"/>
    <w:rsid w:val="00AB6AEF"/>
    <w:rsid w:val="00AB709F"/>
    <w:rsid w:val="00AC006E"/>
    <w:rsid w:val="00AC1065"/>
    <w:rsid w:val="00AC136D"/>
    <w:rsid w:val="00AC2240"/>
    <w:rsid w:val="00AC6DC6"/>
    <w:rsid w:val="00AC74AA"/>
    <w:rsid w:val="00AC7D25"/>
    <w:rsid w:val="00AD0ABE"/>
    <w:rsid w:val="00AD0D87"/>
    <w:rsid w:val="00AD1596"/>
    <w:rsid w:val="00AD17F1"/>
    <w:rsid w:val="00AD4BFA"/>
    <w:rsid w:val="00AD5127"/>
    <w:rsid w:val="00AD5F7B"/>
    <w:rsid w:val="00AD614D"/>
    <w:rsid w:val="00AE02B1"/>
    <w:rsid w:val="00AE0682"/>
    <w:rsid w:val="00AE1076"/>
    <w:rsid w:val="00AE1393"/>
    <w:rsid w:val="00AE1460"/>
    <w:rsid w:val="00AE1FBD"/>
    <w:rsid w:val="00AE2455"/>
    <w:rsid w:val="00AE461E"/>
    <w:rsid w:val="00AE5B60"/>
    <w:rsid w:val="00AE5ED8"/>
    <w:rsid w:val="00AE6334"/>
    <w:rsid w:val="00AE6CC3"/>
    <w:rsid w:val="00AE6F0D"/>
    <w:rsid w:val="00AE7901"/>
    <w:rsid w:val="00AE7BA0"/>
    <w:rsid w:val="00AE7C81"/>
    <w:rsid w:val="00AF0460"/>
    <w:rsid w:val="00AF0DDD"/>
    <w:rsid w:val="00AF2C1B"/>
    <w:rsid w:val="00AF4308"/>
    <w:rsid w:val="00AF49E7"/>
    <w:rsid w:val="00AF5B2A"/>
    <w:rsid w:val="00AF682F"/>
    <w:rsid w:val="00AF6958"/>
    <w:rsid w:val="00AF6B76"/>
    <w:rsid w:val="00B00244"/>
    <w:rsid w:val="00B00493"/>
    <w:rsid w:val="00B00DBF"/>
    <w:rsid w:val="00B00DDC"/>
    <w:rsid w:val="00B00F68"/>
    <w:rsid w:val="00B0231C"/>
    <w:rsid w:val="00B02642"/>
    <w:rsid w:val="00B02993"/>
    <w:rsid w:val="00B03166"/>
    <w:rsid w:val="00B03F33"/>
    <w:rsid w:val="00B042A7"/>
    <w:rsid w:val="00B04985"/>
    <w:rsid w:val="00B04C5D"/>
    <w:rsid w:val="00B0542D"/>
    <w:rsid w:val="00B059C2"/>
    <w:rsid w:val="00B0655B"/>
    <w:rsid w:val="00B06996"/>
    <w:rsid w:val="00B1031D"/>
    <w:rsid w:val="00B10844"/>
    <w:rsid w:val="00B1087C"/>
    <w:rsid w:val="00B10CAC"/>
    <w:rsid w:val="00B10F16"/>
    <w:rsid w:val="00B114C8"/>
    <w:rsid w:val="00B12408"/>
    <w:rsid w:val="00B127AA"/>
    <w:rsid w:val="00B12BB0"/>
    <w:rsid w:val="00B12C9B"/>
    <w:rsid w:val="00B1350A"/>
    <w:rsid w:val="00B15243"/>
    <w:rsid w:val="00B167F1"/>
    <w:rsid w:val="00B200F8"/>
    <w:rsid w:val="00B204B7"/>
    <w:rsid w:val="00B20718"/>
    <w:rsid w:val="00B20B38"/>
    <w:rsid w:val="00B211D1"/>
    <w:rsid w:val="00B2128A"/>
    <w:rsid w:val="00B212EE"/>
    <w:rsid w:val="00B21A9D"/>
    <w:rsid w:val="00B226AC"/>
    <w:rsid w:val="00B22EE8"/>
    <w:rsid w:val="00B22F7D"/>
    <w:rsid w:val="00B2344A"/>
    <w:rsid w:val="00B23661"/>
    <w:rsid w:val="00B23984"/>
    <w:rsid w:val="00B23AC9"/>
    <w:rsid w:val="00B249EE"/>
    <w:rsid w:val="00B24AD3"/>
    <w:rsid w:val="00B255EE"/>
    <w:rsid w:val="00B26365"/>
    <w:rsid w:val="00B2674B"/>
    <w:rsid w:val="00B26C3B"/>
    <w:rsid w:val="00B2722D"/>
    <w:rsid w:val="00B27F88"/>
    <w:rsid w:val="00B30DE4"/>
    <w:rsid w:val="00B31317"/>
    <w:rsid w:val="00B326CA"/>
    <w:rsid w:val="00B32B74"/>
    <w:rsid w:val="00B32BBD"/>
    <w:rsid w:val="00B337BF"/>
    <w:rsid w:val="00B34741"/>
    <w:rsid w:val="00B3594B"/>
    <w:rsid w:val="00B35995"/>
    <w:rsid w:val="00B35CFB"/>
    <w:rsid w:val="00B36489"/>
    <w:rsid w:val="00B365F9"/>
    <w:rsid w:val="00B370F7"/>
    <w:rsid w:val="00B374F7"/>
    <w:rsid w:val="00B37525"/>
    <w:rsid w:val="00B41183"/>
    <w:rsid w:val="00B41506"/>
    <w:rsid w:val="00B41561"/>
    <w:rsid w:val="00B42498"/>
    <w:rsid w:val="00B42D08"/>
    <w:rsid w:val="00B433E6"/>
    <w:rsid w:val="00B434AE"/>
    <w:rsid w:val="00B4364A"/>
    <w:rsid w:val="00B437E4"/>
    <w:rsid w:val="00B4388B"/>
    <w:rsid w:val="00B43A0E"/>
    <w:rsid w:val="00B45481"/>
    <w:rsid w:val="00B455AF"/>
    <w:rsid w:val="00B460D8"/>
    <w:rsid w:val="00B46A71"/>
    <w:rsid w:val="00B47604"/>
    <w:rsid w:val="00B50465"/>
    <w:rsid w:val="00B506C4"/>
    <w:rsid w:val="00B50FAA"/>
    <w:rsid w:val="00B5245D"/>
    <w:rsid w:val="00B52C95"/>
    <w:rsid w:val="00B52E76"/>
    <w:rsid w:val="00B54681"/>
    <w:rsid w:val="00B565F3"/>
    <w:rsid w:val="00B57E83"/>
    <w:rsid w:val="00B62D36"/>
    <w:rsid w:val="00B6311F"/>
    <w:rsid w:val="00B6469A"/>
    <w:rsid w:val="00B6522D"/>
    <w:rsid w:val="00B655A8"/>
    <w:rsid w:val="00B66B33"/>
    <w:rsid w:val="00B676F4"/>
    <w:rsid w:val="00B67D84"/>
    <w:rsid w:val="00B67E75"/>
    <w:rsid w:val="00B70C52"/>
    <w:rsid w:val="00B71395"/>
    <w:rsid w:val="00B714D6"/>
    <w:rsid w:val="00B71AB9"/>
    <w:rsid w:val="00B729A4"/>
    <w:rsid w:val="00B74A3B"/>
    <w:rsid w:val="00B75571"/>
    <w:rsid w:val="00B7603D"/>
    <w:rsid w:val="00B7668C"/>
    <w:rsid w:val="00B76E18"/>
    <w:rsid w:val="00B7763C"/>
    <w:rsid w:val="00B77776"/>
    <w:rsid w:val="00B77D3C"/>
    <w:rsid w:val="00B77E2A"/>
    <w:rsid w:val="00B80527"/>
    <w:rsid w:val="00B809F4"/>
    <w:rsid w:val="00B826E8"/>
    <w:rsid w:val="00B83B4C"/>
    <w:rsid w:val="00B8425B"/>
    <w:rsid w:val="00B84371"/>
    <w:rsid w:val="00B85EEC"/>
    <w:rsid w:val="00B8719F"/>
    <w:rsid w:val="00B8770B"/>
    <w:rsid w:val="00B878A9"/>
    <w:rsid w:val="00B878B1"/>
    <w:rsid w:val="00B908C2"/>
    <w:rsid w:val="00B908DE"/>
    <w:rsid w:val="00B909BF"/>
    <w:rsid w:val="00B90E76"/>
    <w:rsid w:val="00B90F1C"/>
    <w:rsid w:val="00B932DB"/>
    <w:rsid w:val="00B9367E"/>
    <w:rsid w:val="00B937C2"/>
    <w:rsid w:val="00B9546F"/>
    <w:rsid w:val="00B9600B"/>
    <w:rsid w:val="00B97CFF"/>
    <w:rsid w:val="00BA0850"/>
    <w:rsid w:val="00BA14B8"/>
    <w:rsid w:val="00BA1F25"/>
    <w:rsid w:val="00BA1F63"/>
    <w:rsid w:val="00BA2782"/>
    <w:rsid w:val="00BA56DD"/>
    <w:rsid w:val="00BA5AC3"/>
    <w:rsid w:val="00BA6E21"/>
    <w:rsid w:val="00BA7FE2"/>
    <w:rsid w:val="00BB15D4"/>
    <w:rsid w:val="00BB1960"/>
    <w:rsid w:val="00BB5E95"/>
    <w:rsid w:val="00BB66F3"/>
    <w:rsid w:val="00BB7461"/>
    <w:rsid w:val="00BC0A8C"/>
    <w:rsid w:val="00BC190D"/>
    <w:rsid w:val="00BC19C3"/>
    <w:rsid w:val="00BC2E2E"/>
    <w:rsid w:val="00BC33E6"/>
    <w:rsid w:val="00BC3D42"/>
    <w:rsid w:val="00BC712C"/>
    <w:rsid w:val="00BC7C19"/>
    <w:rsid w:val="00BD08E3"/>
    <w:rsid w:val="00BD0B77"/>
    <w:rsid w:val="00BD1339"/>
    <w:rsid w:val="00BD16BB"/>
    <w:rsid w:val="00BD3907"/>
    <w:rsid w:val="00BD3C62"/>
    <w:rsid w:val="00BD42AA"/>
    <w:rsid w:val="00BD4615"/>
    <w:rsid w:val="00BD507F"/>
    <w:rsid w:val="00BD61B9"/>
    <w:rsid w:val="00BD686E"/>
    <w:rsid w:val="00BD6FD6"/>
    <w:rsid w:val="00BD7663"/>
    <w:rsid w:val="00BD787A"/>
    <w:rsid w:val="00BD7DFE"/>
    <w:rsid w:val="00BE033A"/>
    <w:rsid w:val="00BE0657"/>
    <w:rsid w:val="00BE0ED5"/>
    <w:rsid w:val="00BE18E9"/>
    <w:rsid w:val="00BE1A2A"/>
    <w:rsid w:val="00BE2167"/>
    <w:rsid w:val="00BE35C8"/>
    <w:rsid w:val="00BE3996"/>
    <w:rsid w:val="00BE5521"/>
    <w:rsid w:val="00BE571D"/>
    <w:rsid w:val="00BE745B"/>
    <w:rsid w:val="00BE7514"/>
    <w:rsid w:val="00BF1C49"/>
    <w:rsid w:val="00BF2506"/>
    <w:rsid w:val="00BF27DC"/>
    <w:rsid w:val="00BF2F0D"/>
    <w:rsid w:val="00BF2F6B"/>
    <w:rsid w:val="00BF4676"/>
    <w:rsid w:val="00BF4835"/>
    <w:rsid w:val="00BF4E6A"/>
    <w:rsid w:val="00BF4EBB"/>
    <w:rsid w:val="00BF51A6"/>
    <w:rsid w:val="00BF538A"/>
    <w:rsid w:val="00BF60C3"/>
    <w:rsid w:val="00BF6333"/>
    <w:rsid w:val="00BF6535"/>
    <w:rsid w:val="00BF718A"/>
    <w:rsid w:val="00BF74E8"/>
    <w:rsid w:val="00BF7701"/>
    <w:rsid w:val="00BF7BFC"/>
    <w:rsid w:val="00C00760"/>
    <w:rsid w:val="00C013DE"/>
    <w:rsid w:val="00C02277"/>
    <w:rsid w:val="00C03419"/>
    <w:rsid w:val="00C03920"/>
    <w:rsid w:val="00C039B1"/>
    <w:rsid w:val="00C04D3D"/>
    <w:rsid w:val="00C0507A"/>
    <w:rsid w:val="00C0511D"/>
    <w:rsid w:val="00C06832"/>
    <w:rsid w:val="00C072EA"/>
    <w:rsid w:val="00C074C5"/>
    <w:rsid w:val="00C0782F"/>
    <w:rsid w:val="00C07844"/>
    <w:rsid w:val="00C07F4C"/>
    <w:rsid w:val="00C11951"/>
    <w:rsid w:val="00C1309A"/>
    <w:rsid w:val="00C1355D"/>
    <w:rsid w:val="00C13C49"/>
    <w:rsid w:val="00C13CE9"/>
    <w:rsid w:val="00C15823"/>
    <w:rsid w:val="00C1771F"/>
    <w:rsid w:val="00C1797C"/>
    <w:rsid w:val="00C20BDC"/>
    <w:rsid w:val="00C21732"/>
    <w:rsid w:val="00C2187D"/>
    <w:rsid w:val="00C2279B"/>
    <w:rsid w:val="00C235EE"/>
    <w:rsid w:val="00C238A7"/>
    <w:rsid w:val="00C23FF9"/>
    <w:rsid w:val="00C2425B"/>
    <w:rsid w:val="00C247F6"/>
    <w:rsid w:val="00C2490F"/>
    <w:rsid w:val="00C2526A"/>
    <w:rsid w:val="00C25CF0"/>
    <w:rsid w:val="00C264A8"/>
    <w:rsid w:val="00C27004"/>
    <w:rsid w:val="00C27E69"/>
    <w:rsid w:val="00C31D92"/>
    <w:rsid w:val="00C3367C"/>
    <w:rsid w:val="00C33805"/>
    <w:rsid w:val="00C33E85"/>
    <w:rsid w:val="00C347FE"/>
    <w:rsid w:val="00C34965"/>
    <w:rsid w:val="00C34AF9"/>
    <w:rsid w:val="00C34EE2"/>
    <w:rsid w:val="00C358F6"/>
    <w:rsid w:val="00C35B56"/>
    <w:rsid w:val="00C36BB3"/>
    <w:rsid w:val="00C36BB8"/>
    <w:rsid w:val="00C37E05"/>
    <w:rsid w:val="00C37F17"/>
    <w:rsid w:val="00C41D98"/>
    <w:rsid w:val="00C42BC6"/>
    <w:rsid w:val="00C42D8B"/>
    <w:rsid w:val="00C43505"/>
    <w:rsid w:val="00C445F8"/>
    <w:rsid w:val="00C50722"/>
    <w:rsid w:val="00C50BD1"/>
    <w:rsid w:val="00C50EA3"/>
    <w:rsid w:val="00C51764"/>
    <w:rsid w:val="00C52009"/>
    <w:rsid w:val="00C5239F"/>
    <w:rsid w:val="00C52437"/>
    <w:rsid w:val="00C5286E"/>
    <w:rsid w:val="00C52B5C"/>
    <w:rsid w:val="00C53F96"/>
    <w:rsid w:val="00C55729"/>
    <w:rsid w:val="00C571F0"/>
    <w:rsid w:val="00C57824"/>
    <w:rsid w:val="00C601B7"/>
    <w:rsid w:val="00C60605"/>
    <w:rsid w:val="00C61DF4"/>
    <w:rsid w:val="00C64368"/>
    <w:rsid w:val="00C64592"/>
    <w:rsid w:val="00C64F6C"/>
    <w:rsid w:val="00C6504B"/>
    <w:rsid w:val="00C65312"/>
    <w:rsid w:val="00C65C1D"/>
    <w:rsid w:val="00C6661F"/>
    <w:rsid w:val="00C66EF9"/>
    <w:rsid w:val="00C67EFA"/>
    <w:rsid w:val="00C70C01"/>
    <w:rsid w:val="00C7114B"/>
    <w:rsid w:val="00C71C51"/>
    <w:rsid w:val="00C720D2"/>
    <w:rsid w:val="00C73995"/>
    <w:rsid w:val="00C754D4"/>
    <w:rsid w:val="00C76165"/>
    <w:rsid w:val="00C76292"/>
    <w:rsid w:val="00C76C12"/>
    <w:rsid w:val="00C76F79"/>
    <w:rsid w:val="00C77548"/>
    <w:rsid w:val="00C77CA3"/>
    <w:rsid w:val="00C802B7"/>
    <w:rsid w:val="00C81107"/>
    <w:rsid w:val="00C8130F"/>
    <w:rsid w:val="00C8164A"/>
    <w:rsid w:val="00C81F6A"/>
    <w:rsid w:val="00C82CAB"/>
    <w:rsid w:val="00C84066"/>
    <w:rsid w:val="00C84564"/>
    <w:rsid w:val="00C850EB"/>
    <w:rsid w:val="00C85CEE"/>
    <w:rsid w:val="00C85F59"/>
    <w:rsid w:val="00C86178"/>
    <w:rsid w:val="00C8650D"/>
    <w:rsid w:val="00C87B25"/>
    <w:rsid w:val="00C900C7"/>
    <w:rsid w:val="00C90296"/>
    <w:rsid w:val="00C90586"/>
    <w:rsid w:val="00C90CEB"/>
    <w:rsid w:val="00C91776"/>
    <w:rsid w:val="00C91CB6"/>
    <w:rsid w:val="00C922A0"/>
    <w:rsid w:val="00C92515"/>
    <w:rsid w:val="00C92C39"/>
    <w:rsid w:val="00C932BA"/>
    <w:rsid w:val="00C93429"/>
    <w:rsid w:val="00C947B7"/>
    <w:rsid w:val="00C95AF5"/>
    <w:rsid w:val="00C96515"/>
    <w:rsid w:val="00C966DB"/>
    <w:rsid w:val="00CA2FFC"/>
    <w:rsid w:val="00CA3809"/>
    <w:rsid w:val="00CA4986"/>
    <w:rsid w:val="00CA507A"/>
    <w:rsid w:val="00CA578F"/>
    <w:rsid w:val="00CA6929"/>
    <w:rsid w:val="00CA69EF"/>
    <w:rsid w:val="00CA6F3F"/>
    <w:rsid w:val="00CA77B5"/>
    <w:rsid w:val="00CB0152"/>
    <w:rsid w:val="00CB0569"/>
    <w:rsid w:val="00CB0613"/>
    <w:rsid w:val="00CB0B5E"/>
    <w:rsid w:val="00CB1413"/>
    <w:rsid w:val="00CB1AB9"/>
    <w:rsid w:val="00CB1FA4"/>
    <w:rsid w:val="00CB2F6D"/>
    <w:rsid w:val="00CB2F70"/>
    <w:rsid w:val="00CB2FE2"/>
    <w:rsid w:val="00CB4887"/>
    <w:rsid w:val="00CB4BAE"/>
    <w:rsid w:val="00CB4FCA"/>
    <w:rsid w:val="00CB635F"/>
    <w:rsid w:val="00CB79D9"/>
    <w:rsid w:val="00CC0573"/>
    <w:rsid w:val="00CC1556"/>
    <w:rsid w:val="00CC27D7"/>
    <w:rsid w:val="00CC2AC1"/>
    <w:rsid w:val="00CC2F3D"/>
    <w:rsid w:val="00CC35DB"/>
    <w:rsid w:val="00CC38AD"/>
    <w:rsid w:val="00CC3A04"/>
    <w:rsid w:val="00CC4493"/>
    <w:rsid w:val="00CC48CE"/>
    <w:rsid w:val="00CC572D"/>
    <w:rsid w:val="00CC6167"/>
    <w:rsid w:val="00CC7CD8"/>
    <w:rsid w:val="00CD08EE"/>
    <w:rsid w:val="00CD11D0"/>
    <w:rsid w:val="00CD1E6A"/>
    <w:rsid w:val="00CD44FC"/>
    <w:rsid w:val="00CD4562"/>
    <w:rsid w:val="00CD52CE"/>
    <w:rsid w:val="00CD52E6"/>
    <w:rsid w:val="00CD7170"/>
    <w:rsid w:val="00CD7434"/>
    <w:rsid w:val="00CE0A00"/>
    <w:rsid w:val="00CE1D59"/>
    <w:rsid w:val="00CE1E44"/>
    <w:rsid w:val="00CE1F0C"/>
    <w:rsid w:val="00CE322C"/>
    <w:rsid w:val="00CE3338"/>
    <w:rsid w:val="00CE338B"/>
    <w:rsid w:val="00CE338D"/>
    <w:rsid w:val="00CE35AA"/>
    <w:rsid w:val="00CE3E99"/>
    <w:rsid w:val="00CE41DF"/>
    <w:rsid w:val="00CE4458"/>
    <w:rsid w:val="00CE4B85"/>
    <w:rsid w:val="00CE4CC8"/>
    <w:rsid w:val="00CE4D04"/>
    <w:rsid w:val="00CE51DE"/>
    <w:rsid w:val="00CE5FCB"/>
    <w:rsid w:val="00CE6028"/>
    <w:rsid w:val="00CE748A"/>
    <w:rsid w:val="00CF22A0"/>
    <w:rsid w:val="00CF3741"/>
    <w:rsid w:val="00CF3A2E"/>
    <w:rsid w:val="00CF452B"/>
    <w:rsid w:val="00CF4769"/>
    <w:rsid w:val="00CF49C6"/>
    <w:rsid w:val="00CF52CF"/>
    <w:rsid w:val="00CF6712"/>
    <w:rsid w:val="00CF7040"/>
    <w:rsid w:val="00CF72D3"/>
    <w:rsid w:val="00CF747D"/>
    <w:rsid w:val="00CF7EC8"/>
    <w:rsid w:val="00D00335"/>
    <w:rsid w:val="00D0285B"/>
    <w:rsid w:val="00D031E0"/>
    <w:rsid w:val="00D040CF"/>
    <w:rsid w:val="00D0472F"/>
    <w:rsid w:val="00D0533B"/>
    <w:rsid w:val="00D06E96"/>
    <w:rsid w:val="00D07126"/>
    <w:rsid w:val="00D0759F"/>
    <w:rsid w:val="00D103B5"/>
    <w:rsid w:val="00D12AA8"/>
    <w:rsid w:val="00D14327"/>
    <w:rsid w:val="00D1521F"/>
    <w:rsid w:val="00D157A4"/>
    <w:rsid w:val="00D15DAC"/>
    <w:rsid w:val="00D165B0"/>
    <w:rsid w:val="00D16B12"/>
    <w:rsid w:val="00D2112F"/>
    <w:rsid w:val="00D21B59"/>
    <w:rsid w:val="00D24966"/>
    <w:rsid w:val="00D263CB"/>
    <w:rsid w:val="00D26CB2"/>
    <w:rsid w:val="00D2703D"/>
    <w:rsid w:val="00D305E3"/>
    <w:rsid w:val="00D30B1E"/>
    <w:rsid w:val="00D30C7D"/>
    <w:rsid w:val="00D30E5E"/>
    <w:rsid w:val="00D30E9E"/>
    <w:rsid w:val="00D3104D"/>
    <w:rsid w:val="00D312AE"/>
    <w:rsid w:val="00D33067"/>
    <w:rsid w:val="00D331E6"/>
    <w:rsid w:val="00D33321"/>
    <w:rsid w:val="00D336F0"/>
    <w:rsid w:val="00D336F2"/>
    <w:rsid w:val="00D33B68"/>
    <w:rsid w:val="00D34591"/>
    <w:rsid w:val="00D35012"/>
    <w:rsid w:val="00D37F18"/>
    <w:rsid w:val="00D41197"/>
    <w:rsid w:val="00D41325"/>
    <w:rsid w:val="00D41B1D"/>
    <w:rsid w:val="00D46522"/>
    <w:rsid w:val="00D46926"/>
    <w:rsid w:val="00D46B0E"/>
    <w:rsid w:val="00D47457"/>
    <w:rsid w:val="00D50867"/>
    <w:rsid w:val="00D512D8"/>
    <w:rsid w:val="00D51773"/>
    <w:rsid w:val="00D51B9F"/>
    <w:rsid w:val="00D52165"/>
    <w:rsid w:val="00D52C15"/>
    <w:rsid w:val="00D53D74"/>
    <w:rsid w:val="00D55303"/>
    <w:rsid w:val="00D55B9F"/>
    <w:rsid w:val="00D560D6"/>
    <w:rsid w:val="00D57227"/>
    <w:rsid w:val="00D57B47"/>
    <w:rsid w:val="00D57F4E"/>
    <w:rsid w:val="00D60261"/>
    <w:rsid w:val="00D60E45"/>
    <w:rsid w:val="00D61E70"/>
    <w:rsid w:val="00D625FB"/>
    <w:rsid w:val="00D62966"/>
    <w:rsid w:val="00D63620"/>
    <w:rsid w:val="00D6368E"/>
    <w:rsid w:val="00D64681"/>
    <w:rsid w:val="00D65536"/>
    <w:rsid w:val="00D6589A"/>
    <w:rsid w:val="00D672AB"/>
    <w:rsid w:val="00D67A11"/>
    <w:rsid w:val="00D67B70"/>
    <w:rsid w:val="00D70DE2"/>
    <w:rsid w:val="00D72939"/>
    <w:rsid w:val="00D734A6"/>
    <w:rsid w:val="00D736F9"/>
    <w:rsid w:val="00D74363"/>
    <w:rsid w:val="00D747CD"/>
    <w:rsid w:val="00D7530C"/>
    <w:rsid w:val="00D75F09"/>
    <w:rsid w:val="00D75FEE"/>
    <w:rsid w:val="00D763D7"/>
    <w:rsid w:val="00D76773"/>
    <w:rsid w:val="00D7753E"/>
    <w:rsid w:val="00D80761"/>
    <w:rsid w:val="00D807F1"/>
    <w:rsid w:val="00D80F32"/>
    <w:rsid w:val="00D82D9E"/>
    <w:rsid w:val="00D84BBA"/>
    <w:rsid w:val="00D851E5"/>
    <w:rsid w:val="00D85A04"/>
    <w:rsid w:val="00D86425"/>
    <w:rsid w:val="00D87488"/>
    <w:rsid w:val="00D87676"/>
    <w:rsid w:val="00D87840"/>
    <w:rsid w:val="00D90305"/>
    <w:rsid w:val="00D909BE"/>
    <w:rsid w:val="00D91C39"/>
    <w:rsid w:val="00D91F15"/>
    <w:rsid w:val="00D92CB3"/>
    <w:rsid w:val="00D933E8"/>
    <w:rsid w:val="00D9340C"/>
    <w:rsid w:val="00D95904"/>
    <w:rsid w:val="00D96059"/>
    <w:rsid w:val="00D96578"/>
    <w:rsid w:val="00D97C04"/>
    <w:rsid w:val="00D97CDB"/>
    <w:rsid w:val="00DA0A6E"/>
    <w:rsid w:val="00DA12CC"/>
    <w:rsid w:val="00DA1473"/>
    <w:rsid w:val="00DA1610"/>
    <w:rsid w:val="00DA37D4"/>
    <w:rsid w:val="00DA39D6"/>
    <w:rsid w:val="00DA3EF2"/>
    <w:rsid w:val="00DA66B3"/>
    <w:rsid w:val="00DA6CFB"/>
    <w:rsid w:val="00DA7368"/>
    <w:rsid w:val="00DB024B"/>
    <w:rsid w:val="00DB1F05"/>
    <w:rsid w:val="00DB210B"/>
    <w:rsid w:val="00DB210E"/>
    <w:rsid w:val="00DB2ECA"/>
    <w:rsid w:val="00DB2EF9"/>
    <w:rsid w:val="00DB38F1"/>
    <w:rsid w:val="00DB3F3C"/>
    <w:rsid w:val="00DB4DD7"/>
    <w:rsid w:val="00DB4F2E"/>
    <w:rsid w:val="00DB76B4"/>
    <w:rsid w:val="00DB7AAF"/>
    <w:rsid w:val="00DC0B88"/>
    <w:rsid w:val="00DC189F"/>
    <w:rsid w:val="00DC2470"/>
    <w:rsid w:val="00DC35BC"/>
    <w:rsid w:val="00DC38F8"/>
    <w:rsid w:val="00DC4786"/>
    <w:rsid w:val="00DC49A3"/>
    <w:rsid w:val="00DC552C"/>
    <w:rsid w:val="00DC5B37"/>
    <w:rsid w:val="00DC6E1D"/>
    <w:rsid w:val="00DC6F09"/>
    <w:rsid w:val="00DC6FDA"/>
    <w:rsid w:val="00DC728C"/>
    <w:rsid w:val="00DC7CD4"/>
    <w:rsid w:val="00DD0E22"/>
    <w:rsid w:val="00DD10FC"/>
    <w:rsid w:val="00DD14CD"/>
    <w:rsid w:val="00DD2DCC"/>
    <w:rsid w:val="00DD3CE4"/>
    <w:rsid w:val="00DD5785"/>
    <w:rsid w:val="00DD5AA1"/>
    <w:rsid w:val="00DD6022"/>
    <w:rsid w:val="00DD68AF"/>
    <w:rsid w:val="00DD6CC8"/>
    <w:rsid w:val="00DD6D7B"/>
    <w:rsid w:val="00DE0E60"/>
    <w:rsid w:val="00DE0F87"/>
    <w:rsid w:val="00DE14C7"/>
    <w:rsid w:val="00DE15E6"/>
    <w:rsid w:val="00DE165E"/>
    <w:rsid w:val="00DE2327"/>
    <w:rsid w:val="00DE30D1"/>
    <w:rsid w:val="00DE34D2"/>
    <w:rsid w:val="00DE4C92"/>
    <w:rsid w:val="00DE4EE9"/>
    <w:rsid w:val="00DE5559"/>
    <w:rsid w:val="00DE63F6"/>
    <w:rsid w:val="00DF161D"/>
    <w:rsid w:val="00DF1E83"/>
    <w:rsid w:val="00DF28A8"/>
    <w:rsid w:val="00DF2AAF"/>
    <w:rsid w:val="00DF2CCB"/>
    <w:rsid w:val="00DF2FD3"/>
    <w:rsid w:val="00DF5045"/>
    <w:rsid w:val="00DF5DAB"/>
    <w:rsid w:val="00DF6995"/>
    <w:rsid w:val="00DF7FDF"/>
    <w:rsid w:val="00E012D6"/>
    <w:rsid w:val="00E01578"/>
    <w:rsid w:val="00E02CCA"/>
    <w:rsid w:val="00E030DA"/>
    <w:rsid w:val="00E03C08"/>
    <w:rsid w:val="00E03EBE"/>
    <w:rsid w:val="00E05114"/>
    <w:rsid w:val="00E053BC"/>
    <w:rsid w:val="00E0622C"/>
    <w:rsid w:val="00E06A01"/>
    <w:rsid w:val="00E06B52"/>
    <w:rsid w:val="00E07E8A"/>
    <w:rsid w:val="00E10102"/>
    <w:rsid w:val="00E10B84"/>
    <w:rsid w:val="00E11310"/>
    <w:rsid w:val="00E12013"/>
    <w:rsid w:val="00E12A67"/>
    <w:rsid w:val="00E12C0E"/>
    <w:rsid w:val="00E1320C"/>
    <w:rsid w:val="00E140A1"/>
    <w:rsid w:val="00E14174"/>
    <w:rsid w:val="00E141A0"/>
    <w:rsid w:val="00E16031"/>
    <w:rsid w:val="00E16B85"/>
    <w:rsid w:val="00E1758A"/>
    <w:rsid w:val="00E204B2"/>
    <w:rsid w:val="00E204FC"/>
    <w:rsid w:val="00E20B4E"/>
    <w:rsid w:val="00E21C02"/>
    <w:rsid w:val="00E22558"/>
    <w:rsid w:val="00E2262F"/>
    <w:rsid w:val="00E227C3"/>
    <w:rsid w:val="00E22A98"/>
    <w:rsid w:val="00E22E84"/>
    <w:rsid w:val="00E23B23"/>
    <w:rsid w:val="00E2421D"/>
    <w:rsid w:val="00E260F4"/>
    <w:rsid w:val="00E26F05"/>
    <w:rsid w:val="00E308E2"/>
    <w:rsid w:val="00E309B1"/>
    <w:rsid w:val="00E30EBA"/>
    <w:rsid w:val="00E327AF"/>
    <w:rsid w:val="00E34A28"/>
    <w:rsid w:val="00E35DE0"/>
    <w:rsid w:val="00E379C3"/>
    <w:rsid w:val="00E37E5E"/>
    <w:rsid w:val="00E37EA1"/>
    <w:rsid w:val="00E41B02"/>
    <w:rsid w:val="00E42527"/>
    <w:rsid w:val="00E42790"/>
    <w:rsid w:val="00E43EF9"/>
    <w:rsid w:val="00E442D6"/>
    <w:rsid w:val="00E44A25"/>
    <w:rsid w:val="00E463AC"/>
    <w:rsid w:val="00E47204"/>
    <w:rsid w:val="00E47468"/>
    <w:rsid w:val="00E475E1"/>
    <w:rsid w:val="00E47745"/>
    <w:rsid w:val="00E47778"/>
    <w:rsid w:val="00E47C5A"/>
    <w:rsid w:val="00E503E2"/>
    <w:rsid w:val="00E503FF"/>
    <w:rsid w:val="00E519FA"/>
    <w:rsid w:val="00E52FD4"/>
    <w:rsid w:val="00E53FEB"/>
    <w:rsid w:val="00E549E9"/>
    <w:rsid w:val="00E552CD"/>
    <w:rsid w:val="00E555EE"/>
    <w:rsid w:val="00E56786"/>
    <w:rsid w:val="00E60298"/>
    <w:rsid w:val="00E60328"/>
    <w:rsid w:val="00E606EF"/>
    <w:rsid w:val="00E60A73"/>
    <w:rsid w:val="00E62850"/>
    <w:rsid w:val="00E62E11"/>
    <w:rsid w:val="00E637CB"/>
    <w:rsid w:val="00E638C1"/>
    <w:rsid w:val="00E63E03"/>
    <w:rsid w:val="00E64563"/>
    <w:rsid w:val="00E64803"/>
    <w:rsid w:val="00E64BBC"/>
    <w:rsid w:val="00E65282"/>
    <w:rsid w:val="00E667DC"/>
    <w:rsid w:val="00E66DBC"/>
    <w:rsid w:val="00E67383"/>
    <w:rsid w:val="00E70485"/>
    <w:rsid w:val="00E71126"/>
    <w:rsid w:val="00E711F3"/>
    <w:rsid w:val="00E71A4B"/>
    <w:rsid w:val="00E71B64"/>
    <w:rsid w:val="00E72256"/>
    <w:rsid w:val="00E72B41"/>
    <w:rsid w:val="00E73152"/>
    <w:rsid w:val="00E7373E"/>
    <w:rsid w:val="00E740BC"/>
    <w:rsid w:val="00E741E2"/>
    <w:rsid w:val="00E76103"/>
    <w:rsid w:val="00E76EDB"/>
    <w:rsid w:val="00E76F65"/>
    <w:rsid w:val="00E81BA7"/>
    <w:rsid w:val="00E82BC8"/>
    <w:rsid w:val="00E8331E"/>
    <w:rsid w:val="00E83723"/>
    <w:rsid w:val="00E8549A"/>
    <w:rsid w:val="00E879D1"/>
    <w:rsid w:val="00E9015E"/>
    <w:rsid w:val="00E90939"/>
    <w:rsid w:val="00E90D9C"/>
    <w:rsid w:val="00E9227C"/>
    <w:rsid w:val="00E925E2"/>
    <w:rsid w:val="00E93301"/>
    <w:rsid w:val="00E936F9"/>
    <w:rsid w:val="00E94665"/>
    <w:rsid w:val="00E94D77"/>
    <w:rsid w:val="00E95CAA"/>
    <w:rsid w:val="00E96455"/>
    <w:rsid w:val="00E968B2"/>
    <w:rsid w:val="00E96F46"/>
    <w:rsid w:val="00E974D5"/>
    <w:rsid w:val="00EA2209"/>
    <w:rsid w:val="00EA3246"/>
    <w:rsid w:val="00EA34F7"/>
    <w:rsid w:val="00EA3553"/>
    <w:rsid w:val="00EA370C"/>
    <w:rsid w:val="00EA4411"/>
    <w:rsid w:val="00EA47AD"/>
    <w:rsid w:val="00EA5415"/>
    <w:rsid w:val="00EA55A7"/>
    <w:rsid w:val="00EA712A"/>
    <w:rsid w:val="00EA7451"/>
    <w:rsid w:val="00EA751D"/>
    <w:rsid w:val="00EA7556"/>
    <w:rsid w:val="00EA7841"/>
    <w:rsid w:val="00EB0766"/>
    <w:rsid w:val="00EB109A"/>
    <w:rsid w:val="00EB1754"/>
    <w:rsid w:val="00EB1CF4"/>
    <w:rsid w:val="00EB1D88"/>
    <w:rsid w:val="00EB2C6B"/>
    <w:rsid w:val="00EB33DC"/>
    <w:rsid w:val="00EB36B3"/>
    <w:rsid w:val="00EB3D53"/>
    <w:rsid w:val="00EB5006"/>
    <w:rsid w:val="00EB5BCF"/>
    <w:rsid w:val="00EB62AA"/>
    <w:rsid w:val="00EB7453"/>
    <w:rsid w:val="00EC07F2"/>
    <w:rsid w:val="00EC0C67"/>
    <w:rsid w:val="00EC193E"/>
    <w:rsid w:val="00EC5482"/>
    <w:rsid w:val="00EC5549"/>
    <w:rsid w:val="00EC6AAA"/>
    <w:rsid w:val="00EC73AE"/>
    <w:rsid w:val="00EC75E1"/>
    <w:rsid w:val="00EC7835"/>
    <w:rsid w:val="00EC78A0"/>
    <w:rsid w:val="00EC7C1D"/>
    <w:rsid w:val="00ED13C0"/>
    <w:rsid w:val="00ED1719"/>
    <w:rsid w:val="00ED18E3"/>
    <w:rsid w:val="00ED1CC5"/>
    <w:rsid w:val="00ED39CD"/>
    <w:rsid w:val="00ED3C5F"/>
    <w:rsid w:val="00ED3FA4"/>
    <w:rsid w:val="00ED4540"/>
    <w:rsid w:val="00ED4A31"/>
    <w:rsid w:val="00ED54BD"/>
    <w:rsid w:val="00ED7CF4"/>
    <w:rsid w:val="00ED7F1F"/>
    <w:rsid w:val="00EE05E9"/>
    <w:rsid w:val="00EE105E"/>
    <w:rsid w:val="00EE234D"/>
    <w:rsid w:val="00EE261F"/>
    <w:rsid w:val="00EE27A6"/>
    <w:rsid w:val="00EE2B2C"/>
    <w:rsid w:val="00EE39A7"/>
    <w:rsid w:val="00EE4552"/>
    <w:rsid w:val="00EE48A3"/>
    <w:rsid w:val="00EE5199"/>
    <w:rsid w:val="00EE5F69"/>
    <w:rsid w:val="00EF032E"/>
    <w:rsid w:val="00EF0A45"/>
    <w:rsid w:val="00EF1012"/>
    <w:rsid w:val="00EF2E21"/>
    <w:rsid w:val="00EF2EA5"/>
    <w:rsid w:val="00EF3406"/>
    <w:rsid w:val="00EF3D9C"/>
    <w:rsid w:val="00EF4110"/>
    <w:rsid w:val="00EF4870"/>
    <w:rsid w:val="00EF721A"/>
    <w:rsid w:val="00F000D3"/>
    <w:rsid w:val="00F00AE0"/>
    <w:rsid w:val="00F0326B"/>
    <w:rsid w:val="00F03E5F"/>
    <w:rsid w:val="00F03FF2"/>
    <w:rsid w:val="00F04986"/>
    <w:rsid w:val="00F04CA1"/>
    <w:rsid w:val="00F05D10"/>
    <w:rsid w:val="00F05E73"/>
    <w:rsid w:val="00F061D9"/>
    <w:rsid w:val="00F07DB0"/>
    <w:rsid w:val="00F11391"/>
    <w:rsid w:val="00F11647"/>
    <w:rsid w:val="00F12571"/>
    <w:rsid w:val="00F1266F"/>
    <w:rsid w:val="00F15197"/>
    <w:rsid w:val="00F15963"/>
    <w:rsid w:val="00F1616D"/>
    <w:rsid w:val="00F16EDA"/>
    <w:rsid w:val="00F177C3"/>
    <w:rsid w:val="00F178C1"/>
    <w:rsid w:val="00F20351"/>
    <w:rsid w:val="00F208A7"/>
    <w:rsid w:val="00F20F75"/>
    <w:rsid w:val="00F21F02"/>
    <w:rsid w:val="00F2222E"/>
    <w:rsid w:val="00F22532"/>
    <w:rsid w:val="00F228F6"/>
    <w:rsid w:val="00F22D8B"/>
    <w:rsid w:val="00F2315B"/>
    <w:rsid w:val="00F2409A"/>
    <w:rsid w:val="00F26B7B"/>
    <w:rsid w:val="00F279A7"/>
    <w:rsid w:val="00F30DF3"/>
    <w:rsid w:val="00F31179"/>
    <w:rsid w:val="00F320E5"/>
    <w:rsid w:val="00F3212F"/>
    <w:rsid w:val="00F33211"/>
    <w:rsid w:val="00F337BC"/>
    <w:rsid w:val="00F346DB"/>
    <w:rsid w:val="00F375E4"/>
    <w:rsid w:val="00F40799"/>
    <w:rsid w:val="00F408D7"/>
    <w:rsid w:val="00F40AB1"/>
    <w:rsid w:val="00F41162"/>
    <w:rsid w:val="00F4154C"/>
    <w:rsid w:val="00F41D07"/>
    <w:rsid w:val="00F427ED"/>
    <w:rsid w:val="00F42B20"/>
    <w:rsid w:val="00F43884"/>
    <w:rsid w:val="00F439A8"/>
    <w:rsid w:val="00F43FC6"/>
    <w:rsid w:val="00F460F4"/>
    <w:rsid w:val="00F46AD0"/>
    <w:rsid w:val="00F47B2E"/>
    <w:rsid w:val="00F501AD"/>
    <w:rsid w:val="00F50225"/>
    <w:rsid w:val="00F52393"/>
    <w:rsid w:val="00F52408"/>
    <w:rsid w:val="00F54455"/>
    <w:rsid w:val="00F548E1"/>
    <w:rsid w:val="00F56433"/>
    <w:rsid w:val="00F56685"/>
    <w:rsid w:val="00F60463"/>
    <w:rsid w:val="00F611F9"/>
    <w:rsid w:val="00F61203"/>
    <w:rsid w:val="00F62BA6"/>
    <w:rsid w:val="00F62F87"/>
    <w:rsid w:val="00F633DD"/>
    <w:rsid w:val="00F6346D"/>
    <w:rsid w:val="00F6365E"/>
    <w:rsid w:val="00F64240"/>
    <w:rsid w:val="00F6504B"/>
    <w:rsid w:val="00F658C1"/>
    <w:rsid w:val="00F662DE"/>
    <w:rsid w:val="00F669EC"/>
    <w:rsid w:val="00F676A0"/>
    <w:rsid w:val="00F676A8"/>
    <w:rsid w:val="00F67A69"/>
    <w:rsid w:val="00F702AA"/>
    <w:rsid w:val="00F70463"/>
    <w:rsid w:val="00F706C9"/>
    <w:rsid w:val="00F70FB0"/>
    <w:rsid w:val="00F72183"/>
    <w:rsid w:val="00F726AE"/>
    <w:rsid w:val="00F72D4D"/>
    <w:rsid w:val="00F72F67"/>
    <w:rsid w:val="00F731E5"/>
    <w:rsid w:val="00F73B83"/>
    <w:rsid w:val="00F7594B"/>
    <w:rsid w:val="00F769C3"/>
    <w:rsid w:val="00F80661"/>
    <w:rsid w:val="00F806F3"/>
    <w:rsid w:val="00F80DB1"/>
    <w:rsid w:val="00F81EC8"/>
    <w:rsid w:val="00F8282E"/>
    <w:rsid w:val="00F8429E"/>
    <w:rsid w:val="00F844FA"/>
    <w:rsid w:val="00F852D4"/>
    <w:rsid w:val="00F85395"/>
    <w:rsid w:val="00F85664"/>
    <w:rsid w:val="00F86603"/>
    <w:rsid w:val="00F866B5"/>
    <w:rsid w:val="00F87939"/>
    <w:rsid w:val="00F909D1"/>
    <w:rsid w:val="00F90AB0"/>
    <w:rsid w:val="00F90D0B"/>
    <w:rsid w:val="00F90EBB"/>
    <w:rsid w:val="00F90EE1"/>
    <w:rsid w:val="00F911BB"/>
    <w:rsid w:val="00F91281"/>
    <w:rsid w:val="00F92638"/>
    <w:rsid w:val="00F93715"/>
    <w:rsid w:val="00F94EEC"/>
    <w:rsid w:val="00F94FAA"/>
    <w:rsid w:val="00F950AB"/>
    <w:rsid w:val="00F9583D"/>
    <w:rsid w:val="00F95974"/>
    <w:rsid w:val="00F95E08"/>
    <w:rsid w:val="00F966E4"/>
    <w:rsid w:val="00F96AE6"/>
    <w:rsid w:val="00F97AFD"/>
    <w:rsid w:val="00F97CE3"/>
    <w:rsid w:val="00FA065E"/>
    <w:rsid w:val="00FA08CA"/>
    <w:rsid w:val="00FA4253"/>
    <w:rsid w:val="00FA4914"/>
    <w:rsid w:val="00FA4D54"/>
    <w:rsid w:val="00FA4F1E"/>
    <w:rsid w:val="00FA7C36"/>
    <w:rsid w:val="00FA7FC0"/>
    <w:rsid w:val="00FB0457"/>
    <w:rsid w:val="00FB3CE1"/>
    <w:rsid w:val="00FB4403"/>
    <w:rsid w:val="00FB4EBA"/>
    <w:rsid w:val="00FB5272"/>
    <w:rsid w:val="00FB569D"/>
    <w:rsid w:val="00FB5C7F"/>
    <w:rsid w:val="00FB69C3"/>
    <w:rsid w:val="00FB7590"/>
    <w:rsid w:val="00FB75F9"/>
    <w:rsid w:val="00FC004B"/>
    <w:rsid w:val="00FC0D27"/>
    <w:rsid w:val="00FC1812"/>
    <w:rsid w:val="00FC249A"/>
    <w:rsid w:val="00FC3D81"/>
    <w:rsid w:val="00FC48AD"/>
    <w:rsid w:val="00FC55E0"/>
    <w:rsid w:val="00FC5776"/>
    <w:rsid w:val="00FC589F"/>
    <w:rsid w:val="00FC59C7"/>
    <w:rsid w:val="00FC6722"/>
    <w:rsid w:val="00FC6CF9"/>
    <w:rsid w:val="00FD1AFD"/>
    <w:rsid w:val="00FD1E38"/>
    <w:rsid w:val="00FD21A4"/>
    <w:rsid w:val="00FD2705"/>
    <w:rsid w:val="00FD2E78"/>
    <w:rsid w:val="00FD477F"/>
    <w:rsid w:val="00FD75F8"/>
    <w:rsid w:val="00FE1567"/>
    <w:rsid w:val="00FE181C"/>
    <w:rsid w:val="00FE1D5E"/>
    <w:rsid w:val="00FE24F4"/>
    <w:rsid w:val="00FE3693"/>
    <w:rsid w:val="00FE3957"/>
    <w:rsid w:val="00FE3A1B"/>
    <w:rsid w:val="00FE3C44"/>
    <w:rsid w:val="00FE4742"/>
    <w:rsid w:val="00FE4960"/>
    <w:rsid w:val="00FE5DF1"/>
    <w:rsid w:val="00FE61DB"/>
    <w:rsid w:val="00FE6387"/>
    <w:rsid w:val="00FE664C"/>
    <w:rsid w:val="00FF0724"/>
    <w:rsid w:val="00FF07AD"/>
    <w:rsid w:val="00FF07D0"/>
    <w:rsid w:val="00FF100F"/>
    <w:rsid w:val="00FF1362"/>
    <w:rsid w:val="00FF372A"/>
    <w:rsid w:val="00FF45A0"/>
    <w:rsid w:val="00FF4F09"/>
    <w:rsid w:val="00FF5580"/>
    <w:rsid w:val="00FF5C30"/>
    <w:rsid w:val="00FF63FF"/>
    <w:rsid w:val="00FF64C2"/>
    <w:rsid w:val="00FF6650"/>
    <w:rsid w:val="00FF798A"/>
    <w:rsid w:val="00FF7F6B"/>
    <w:rsid w:val="00FF7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lsdException w:name="heading 5" w:locked="1" w:semiHidden="0" w:unhideWhenUsed="0" w:qFormat="1"/>
    <w:lsdException w:name="heading 6" w:locked="1" w:uiPriority="0"/>
    <w:lsdException w:name="heading 7" w:locked="1" w:uiPriority="0"/>
    <w:lsdException w:name="heading 8" w:locked="1" w:uiPriority="0"/>
    <w:lsdException w:name="heading 9" w:locked="1" w:uiPriority="0"/>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caption" w:locked="1" w:uiPriority="0" w:qFormat="1"/>
    <w:lsdException w:name="Title" w:locked="1" w:semiHidden="0" w:uiPriority="0" w:unhideWhenUsed="0"/>
    <w:lsdException w:name="Default Paragraph Font" w:locked="1" w:semiHidden="0" w:uiPriority="0" w:unhideWhenUsed="0"/>
    <w:lsdException w:name="Subtitle" w:locked="1" w:semiHidden="0" w:uiPriority="0" w:unhideWhenUsed="0"/>
    <w:lsdException w:name="Strong" w:locked="1" w:semiHidden="0" w:uiPriority="22" w:unhideWhenUsed="0"/>
    <w:lsdException w:name="Emphasis" w:locked="1" w:semiHidden="0" w:uiPriority="0" w:unhideWhenUsed="0"/>
    <w:lsdException w:name="Table Grid" w:locked="1"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200BD9"/>
    <w:pPr>
      <w:spacing w:before="120" w:after="120" w:line="276" w:lineRule="auto"/>
      <w:jc w:val="both"/>
    </w:pPr>
    <w:rPr>
      <w:sz w:val="24"/>
      <w:szCs w:val="24"/>
    </w:rPr>
  </w:style>
  <w:style w:type="paragraph" w:styleId="1">
    <w:name w:val="heading 1"/>
    <w:basedOn w:val="a"/>
    <w:next w:val="a"/>
    <w:link w:val="11"/>
    <w:uiPriority w:val="99"/>
    <w:qFormat/>
    <w:rsid w:val="0027644F"/>
    <w:pPr>
      <w:keepNext/>
      <w:keepLines/>
      <w:pageBreakBefore/>
      <w:suppressAutoHyphens/>
      <w:jc w:val="center"/>
      <w:outlineLvl w:val="0"/>
    </w:pPr>
    <w:rPr>
      <w:b/>
      <w:bCs/>
      <w:sz w:val="28"/>
      <w:szCs w:val="28"/>
      <w:lang w:eastAsia="ar-SA"/>
    </w:rPr>
  </w:style>
  <w:style w:type="paragraph" w:styleId="2">
    <w:name w:val="heading 2"/>
    <w:basedOn w:val="a"/>
    <w:next w:val="a"/>
    <w:link w:val="21"/>
    <w:uiPriority w:val="99"/>
    <w:qFormat/>
    <w:rsid w:val="00ED4A31"/>
    <w:pPr>
      <w:keepNext/>
      <w:keepLines/>
      <w:suppressAutoHyphens/>
      <w:spacing w:before="240"/>
      <w:jc w:val="center"/>
      <w:outlineLvl w:val="1"/>
    </w:pPr>
    <w:rPr>
      <w:b/>
      <w:bCs/>
      <w:sz w:val="26"/>
      <w:szCs w:val="26"/>
      <w:lang w:eastAsia="ar-SA"/>
    </w:rPr>
  </w:style>
  <w:style w:type="paragraph" w:styleId="3">
    <w:name w:val="heading 3"/>
    <w:basedOn w:val="a"/>
    <w:next w:val="a"/>
    <w:link w:val="31"/>
    <w:uiPriority w:val="99"/>
    <w:qFormat/>
    <w:rsid w:val="00ED4A31"/>
    <w:pPr>
      <w:keepNext/>
      <w:keepLines/>
      <w:suppressAutoHyphens/>
      <w:spacing w:before="240"/>
      <w:jc w:val="left"/>
      <w:outlineLvl w:val="2"/>
    </w:pPr>
    <w:rPr>
      <w:b/>
      <w:bCs/>
      <w:szCs w:val="20"/>
      <w:lang w:eastAsia="ar-SA"/>
    </w:rPr>
  </w:style>
  <w:style w:type="paragraph" w:styleId="4">
    <w:name w:val="heading 4"/>
    <w:basedOn w:val="a"/>
    <w:next w:val="a"/>
    <w:link w:val="40"/>
    <w:unhideWhenUsed/>
    <w:locked/>
    <w:rsid w:val="0027644F"/>
    <w:pPr>
      <w:keepNext/>
      <w:pageBreakBefore/>
      <w:spacing w:before="240" w:after="60"/>
      <w:outlineLvl w:val="3"/>
    </w:pPr>
    <w:rPr>
      <w:rFonts w:ascii="Times New Roman Полужирный" w:hAnsi="Times New Roman Полужирный"/>
      <w:b/>
      <w:bCs/>
      <w:sz w:val="28"/>
      <w:szCs w:val="28"/>
    </w:rPr>
  </w:style>
  <w:style w:type="paragraph" w:styleId="5">
    <w:name w:val="heading 5"/>
    <w:basedOn w:val="a"/>
    <w:next w:val="a"/>
    <w:link w:val="51"/>
    <w:uiPriority w:val="99"/>
    <w:qFormat/>
    <w:rsid w:val="00AE1FBD"/>
    <w:pPr>
      <w:keepNext/>
      <w:tabs>
        <w:tab w:val="num" w:pos="1008"/>
      </w:tabs>
      <w:suppressAutoHyphens/>
      <w:ind w:left="1008" w:hanging="1008"/>
      <w:jc w:val="center"/>
      <w:outlineLvl w:val="4"/>
    </w:pPr>
    <w:rPr>
      <w:lang w:eastAsia="ar-SA"/>
    </w:rPr>
  </w:style>
  <w:style w:type="paragraph" w:styleId="6">
    <w:name w:val="heading 6"/>
    <w:basedOn w:val="a"/>
    <w:next w:val="a"/>
    <w:link w:val="60"/>
    <w:locked/>
    <w:rsid w:val="0027644F"/>
    <w:pPr>
      <w:spacing w:before="240" w:after="60"/>
      <w:jc w:val="left"/>
      <w:outlineLvl w:val="5"/>
    </w:pPr>
    <w:rPr>
      <w:rFonts w:ascii="Times New Roman Полужирный" w:hAnsi="Times New Roman Полужирный"/>
      <w:b/>
      <w:szCs w:val="20"/>
    </w:rPr>
  </w:style>
  <w:style w:type="paragraph" w:styleId="7">
    <w:name w:val="heading 7"/>
    <w:basedOn w:val="a"/>
    <w:next w:val="a"/>
    <w:link w:val="70"/>
    <w:locked/>
    <w:rsid w:val="00A011AB"/>
    <w:pPr>
      <w:spacing w:before="240" w:after="60"/>
      <w:ind w:left="4444" w:hanging="708"/>
      <w:jc w:val="left"/>
      <w:outlineLvl w:val="6"/>
    </w:pPr>
    <w:rPr>
      <w:rFonts w:ascii="Arial" w:hAnsi="Arial"/>
      <w:sz w:val="20"/>
      <w:szCs w:val="20"/>
    </w:rPr>
  </w:style>
  <w:style w:type="paragraph" w:styleId="8">
    <w:name w:val="heading 8"/>
    <w:basedOn w:val="a"/>
    <w:next w:val="a"/>
    <w:link w:val="80"/>
    <w:locked/>
    <w:rsid w:val="00A011AB"/>
    <w:pPr>
      <w:spacing w:before="240" w:after="60"/>
      <w:ind w:left="5152" w:hanging="708"/>
      <w:jc w:val="left"/>
      <w:outlineLvl w:val="7"/>
    </w:pPr>
    <w:rPr>
      <w:rFonts w:ascii="Arial" w:hAnsi="Arial"/>
      <w:i/>
      <w:sz w:val="20"/>
      <w:szCs w:val="20"/>
    </w:rPr>
  </w:style>
  <w:style w:type="paragraph" w:styleId="9">
    <w:name w:val="heading 9"/>
    <w:basedOn w:val="a"/>
    <w:next w:val="a"/>
    <w:link w:val="90"/>
    <w:locked/>
    <w:rsid w:val="00A011AB"/>
    <w:pPr>
      <w:spacing w:before="240" w:after="60"/>
      <w:ind w:left="5860" w:hanging="708"/>
      <w:jc w:val="left"/>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9"/>
    <w:locked/>
    <w:rsid w:val="0094428F"/>
    <w:rPr>
      <w:rFonts w:ascii="Cambria" w:hAnsi="Cambria" w:cs="Times New Roman"/>
      <w:b/>
      <w:bCs/>
      <w:kern w:val="32"/>
      <w:sz w:val="32"/>
      <w:szCs w:val="32"/>
    </w:rPr>
  </w:style>
  <w:style w:type="character" w:customStyle="1" w:styleId="21">
    <w:name w:val="Заголовок 2 Знак1"/>
    <w:link w:val="2"/>
    <w:uiPriority w:val="99"/>
    <w:locked/>
    <w:rsid w:val="00ED4A31"/>
    <w:rPr>
      <w:b/>
      <w:bCs/>
      <w:sz w:val="26"/>
      <w:szCs w:val="26"/>
      <w:lang w:eastAsia="ar-SA"/>
    </w:rPr>
  </w:style>
  <w:style w:type="character" w:customStyle="1" w:styleId="Heading3Char">
    <w:name w:val="Heading 3 Char"/>
    <w:uiPriority w:val="99"/>
    <w:semiHidden/>
    <w:locked/>
    <w:rsid w:val="00F95974"/>
    <w:rPr>
      <w:rFonts w:ascii="Cambria" w:hAnsi="Cambria" w:cs="Times New Roman"/>
      <w:b/>
      <w:bCs/>
      <w:sz w:val="26"/>
      <w:szCs w:val="26"/>
    </w:rPr>
  </w:style>
  <w:style w:type="character" w:customStyle="1" w:styleId="51">
    <w:name w:val="Заголовок 5 Знак1"/>
    <w:link w:val="5"/>
    <w:uiPriority w:val="99"/>
    <w:semiHidden/>
    <w:locked/>
    <w:rsid w:val="00AE1FBD"/>
    <w:rPr>
      <w:rFonts w:cs="Times New Roman"/>
      <w:sz w:val="24"/>
      <w:szCs w:val="24"/>
      <w:lang w:val="ru-RU" w:eastAsia="ar-SA" w:bidi="ar-SA"/>
    </w:rPr>
  </w:style>
  <w:style w:type="character" w:customStyle="1" w:styleId="31">
    <w:name w:val="Заголовок 3 Знак1"/>
    <w:link w:val="3"/>
    <w:uiPriority w:val="99"/>
    <w:locked/>
    <w:rsid w:val="00ED4A31"/>
    <w:rPr>
      <w:b/>
      <w:bCs/>
      <w:sz w:val="24"/>
      <w:lang w:eastAsia="ar-SA"/>
    </w:rPr>
  </w:style>
  <w:style w:type="paragraph" w:styleId="a3">
    <w:name w:val="header"/>
    <w:basedOn w:val="a"/>
    <w:link w:val="10"/>
    <w:uiPriority w:val="99"/>
    <w:rsid w:val="00AE1FBD"/>
    <w:pPr>
      <w:tabs>
        <w:tab w:val="center" w:pos="4677"/>
        <w:tab w:val="right" w:pos="9355"/>
      </w:tabs>
    </w:pPr>
  </w:style>
  <w:style w:type="character" w:customStyle="1" w:styleId="10">
    <w:name w:val="Верхний колонтитул Знак1"/>
    <w:link w:val="a3"/>
    <w:uiPriority w:val="99"/>
    <w:semiHidden/>
    <w:locked/>
    <w:rsid w:val="00AE1FBD"/>
    <w:rPr>
      <w:rFonts w:cs="Times New Roman"/>
      <w:sz w:val="24"/>
      <w:szCs w:val="24"/>
      <w:lang w:val="ru-RU" w:eastAsia="ru-RU" w:bidi="ar-SA"/>
    </w:rPr>
  </w:style>
  <w:style w:type="paragraph" w:styleId="a4">
    <w:name w:val="footer"/>
    <w:basedOn w:val="a"/>
    <w:link w:val="12"/>
    <w:uiPriority w:val="99"/>
    <w:rsid w:val="00AE1FBD"/>
    <w:pPr>
      <w:tabs>
        <w:tab w:val="center" w:pos="4677"/>
        <w:tab w:val="right" w:pos="9355"/>
      </w:tabs>
    </w:pPr>
  </w:style>
  <w:style w:type="character" w:customStyle="1" w:styleId="12">
    <w:name w:val="Нижний колонтитул Знак1"/>
    <w:link w:val="a4"/>
    <w:uiPriority w:val="99"/>
    <w:semiHidden/>
    <w:locked/>
    <w:rsid w:val="00AE1FBD"/>
    <w:rPr>
      <w:rFonts w:cs="Times New Roman"/>
      <w:sz w:val="24"/>
      <w:szCs w:val="24"/>
      <w:lang w:val="ru-RU" w:eastAsia="ru-RU" w:bidi="ar-SA"/>
    </w:rPr>
  </w:style>
  <w:style w:type="character" w:customStyle="1" w:styleId="11">
    <w:name w:val="Заголовок 1 Знак1"/>
    <w:link w:val="1"/>
    <w:uiPriority w:val="99"/>
    <w:locked/>
    <w:rsid w:val="0027644F"/>
    <w:rPr>
      <w:b/>
      <w:bCs/>
      <w:sz w:val="28"/>
      <w:szCs w:val="28"/>
      <w:lang w:eastAsia="ar-SA"/>
    </w:rPr>
  </w:style>
  <w:style w:type="character" w:customStyle="1" w:styleId="WW8Num11z0">
    <w:name w:val="WW8Num11z0"/>
    <w:uiPriority w:val="99"/>
    <w:rsid w:val="00AE1FBD"/>
    <w:rPr>
      <w:rFonts w:ascii="Symbol" w:hAnsi="Symbol"/>
    </w:rPr>
  </w:style>
  <w:style w:type="character" w:customStyle="1" w:styleId="WW8Num10z0">
    <w:name w:val="WW8Num10z0"/>
    <w:uiPriority w:val="99"/>
    <w:rsid w:val="00AE1FBD"/>
    <w:rPr>
      <w:rFonts w:ascii="Symbol" w:hAnsi="Symbol"/>
    </w:rPr>
  </w:style>
  <w:style w:type="character" w:customStyle="1" w:styleId="WW8Num12z0">
    <w:name w:val="WW8Num12z0"/>
    <w:uiPriority w:val="99"/>
    <w:rsid w:val="00AE1FBD"/>
    <w:rPr>
      <w:rFonts w:ascii="Symbol" w:hAnsi="Symbol"/>
    </w:rPr>
  </w:style>
  <w:style w:type="character" w:customStyle="1" w:styleId="WW8Num13z0">
    <w:name w:val="WW8Num13z0"/>
    <w:uiPriority w:val="99"/>
    <w:rsid w:val="00AE1FBD"/>
    <w:rPr>
      <w:rFonts w:ascii="Symbol" w:hAnsi="Symbol"/>
    </w:rPr>
  </w:style>
  <w:style w:type="character" w:customStyle="1" w:styleId="WW8Num15z0">
    <w:name w:val="WW8Num15z0"/>
    <w:uiPriority w:val="99"/>
    <w:rsid w:val="00AE1FBD"/>
    <w:rPr>
      <w:rFonts w:ascii="Symbol" w:hAnsi="Symbol"/>
    </w:rPr>
  </w:style>
  <w:style w:type="character" w:customStyle="1" w:styleId="41">
    <w:name w:val="Основной шрифт абзаца4"/>
    <w:uiPriority w:val="99"/>
    <w:rsid w:val="00AE1FBD"/>
  </w:style>
  <w:style w:type="character" w:customStyle="1" w:styleId="WW8Num14z0">
    <w:name w:val="WW8Num14z0"/>
    <w:uiPriority w:val="99"/>
    <w:rsid w:val="00AE1FBD"/>
    <w:rPr>
      <w:rFonts w:ascii="Symbol" w:hAnsi="Symbol"/>
    </w:rPr>
  </w:style>
  <w:style w:type="character" w:customStyle="1" w:styleId="WW8Num16z0">
    <w:name w:val="WW8Num16z0"/>
    <w:uiPriority w:val="99"/>
    <w:rsid w:val="00AE1FBD"/>
    <w:rPr>
      <w:rFonts w:ascii="Symbol" w:hAnsi="Symbol"/>
    </w:rPr>
  </w:style>
  <w:style w:type="character" w:customStyle="1" w:styleId="30">
    <w:name w:val="Основной шрифт абзаца3"/>
    <w:uiPriority w:val="99"/>
    <w:rsid w:val="00AE1FBD"/>
  </w:style>
  <w:style w:type="character" w:customStyle="1" w:styleId="20">
    <w:name w:val="Основной шрифт абзаца2"/>
    <w:uiPriority w:val="99"/>
    <w:rsid w:val="00AE1FBD"/>
  </w:style>
  <w:style w:type="character" w:customStyle="1" w:styleId="WW8Num13z1">
    <w:name w:val="WW8Num13z1"/>
    <w:uiPriority w:val="99"/>
    <w:rsid w:val="00AE1FBD"/>
    <w:rPr>
      <w:rFonts w:ascii="Courier New" w:hAnsi="Courier New"/>
    </w:rPr>
  </w:style>
  <w:style w:type="character" w:customStyle="1" w:styleId="WW8Num13z2">
    <w:name w:val="WW8Num13z2"/>
    <w:uiPriority w:val="99"/>
    <w:rsid w:val="00AE1FBD"/>
    <w:rPr>
      <w:rFonts w:ascii="Wingdings" w:hAnsi="Wingdings"/>
    </w:rPr>
  </w:style>
  <w:style w:type="character" w:customStyle="1" w:styleId="WW8Num14z1">
    <w:name w:val="WW8Num14z1"/>
    <w:uiPriority w:val="99"/>
    <w:rsid w:val="00AE1FBD"/>
    <w:rPr>
      <w:rFonts w:ascii="Courier New" w:hAnsi="Courier New"/>
    </w:rPr>
  </w:style>
  <w:style w:type="character" w:customStyle="1" w:styleId="WW8Num14z2">
    <w:name w:val="WW8Num14z2"/>
    <w:uiPriority w:val="99"/>
    <w:rsid w:val="00AE1FBD"/>
    <w:rPr>
      <w:rFonts w:ascii="Wingdings" w:hAnsi="Wingdings"/>
    </w:rPr>
  </w:style>
  <w:style w:type="character" w:customStyle="1" w:styleId="WW8Num14z3">
    <w:name w:val="WW8Num14z3"/>
    <w:uiPriority w:val="99"/>
    <w:rsid w:val="00AE1FBD"/>
    <w:rPr>
      <w:rFonts w:ascii="Symbol" w:hAnsi="Symbol"/>
    </w:rPr>
  </w:style>
  <w:style w:type="character" w:customStyle="1" w:styleId="13">
    <w:name w:val="Основной шрифт абзаца1"/>
    <w:uiPriority w:val="99"/>
    <w:rsid w:val="00AE1FBD"/>
  </w:style>
  <w:style w:type="character" w:customStyle="1" w:styleId="50">
    <w:name w:val="Заголовок 5 Знак"/>
    <w:uiPriority w:val="99"/>
    <w:rsid w:val="00AE1FBD"/>
    <w:rPr>
      <w:rFonts w:ascii="Times New Roman" w:hAnsi="Times New Roman" w:cs="Times New Roman"/>
      <w:sz w:val="20"/>
      <w:szCs w:val="20"/>
    </w:rPr>
  </w:style>
  <w:style w:type="character" w:customStyle="1" w:styleId="a5">
    <w:name w:val="Основной текст Знак"/>
    <w:uiPriority w:val="99"/>
    <w:rsid w:val="00AE1FBD"/>
    <w:rPr>
      <w:rFonts w:ascii="Times New Roman" w:hAnsi="Times New Roman" w:cs="Times New Roman"/>
      <w:sz w:val="20"/>
      <w:szCs w:val="20"/>
    </w:rPr>
  </w:style>
  <w:style w:type="character" w:customStyle="1" w:styleId="14">
    <w:name w:val="Заголовок 1 Знак"/>
    <w:uiPriority w:val="99"/>
    <w:rsid w:val="00AE1FBD"/>
    <w:rPr>
      <w:rFonts w:ascii="Cambria" w:hAnsi="Cambria" w:cs="Cambria"/>
      <w:b/>
      <w:bCs/>
      <w:color w:val="365F91"/>
      <w:sz w:val="28"/>
      <w:szCs w:val="28"/>
    </w:rPr>
  </w:style>
  <w:style w:type="character" w:customStyle="1" w:styleId="22">
    <w:name w:val="Заголовок 2 Знак"/>
    <w:uiPriority w:val="99"/>
    <w:rsid w:val="00AE1FBD"/>
    <w:rPr>
      <w:rFonts w:ascii="Cambria" w:hAnsi="Cambria" w:cs="Cambria"/>
      <w:b/>
      <w:bCs/>
      <w:color w:val="4F81BD"/>
      <w:sz w:val="26"/>
      <w:szCs w:val="26"/>
    </w:rPr>
  </w:style>
  <w:style w:type="character" w:customStyle="1" w:styleId="23">
    <w:name w:val="Основной текст 2 Знак"/>
    <w:uiPriority w:val="99"/>
    <w:rsid w:val="00AE1FBD"/>
    <w:rPr>
      <w:rFonts w:ascii="Times New Roman" w:hAnsi="Times New Roman" w:cs="Times New Roman"/>
      <w:sz w:val="20"/>
      <w:szCs w:val="20"/>
    </w:rPr>
  </w:style>
  <w:style w:type="character" w:customStyle="1" w:styleId="a6">
    <w:name w:val="Основной текст с отступом Знак"/>
    <w:uiPriority w:val="99"/>
    <w:rsid w:val="00AE1FBD"/>
    <w:rPr>
      <w:rFonts w:ascii="Times New Roman" w:hAnsi="Times New Roman" w:cs="Times New Roman"/>
      <w:sz w:val="20"/>
      <w:szCs w:val="20"/>
    </w:rPr>
  </w:style>
  <w:style w:type="character" w:customStyle="1" w:styleId="tx1">
    <w:name w:val="tx1"/>
    <w:uiPriority w:val="99"/>
    <w:rsid w:val="00AE1FBD"/>
    <w:rPr>
      <w:rFonts w:cs="Times New Roman"/>
      <w:b/>
      <w:bCs/>
    </w:rPr>
  </w:style>
  <w:style w:type="character" w:customStyle="1" w:styleId="a7">
    <w:name w:val="Верхний колонтитул Знак"/>
    <w:uiPriority w:val="99"/>
    <w:rsid w:val="00AE1FBD"/>
    <w:rPr>
      <w:rFonts w:ascii="Times New Roman" w:hAnsi="Times New Roman" w:cs="Times New Roman"/>
      <w:sz w:val="20"/>
      <w:szCs w:val="20"/>
    </w:rPr>
  </w:style>
  <w:style w:type="character" w:customStyle="1" w:styleId="a8">
    <w:name w:val="Текст сноски Знак"/>
    <w:uiPriority w:val="99"/>
    <w:rsid w:val="00AE1FBD"/>
    <w:rPr>
      <w:rFonts w:ascii="Times New Roman" w:hAnsi="Times New Roman" w:cs="Times New Roman"/>
      <w:sz w:val="20"/>
      <w:szCs w:val="20"/>
    </w:rPr>
  </w:style>
  <w:style w:type="character" w:customStyle="1" w:styleId="t1">
    <w:name w:val="t1"/>
    <w:uiPriority w:val="99"/>
    <w:rsid w:val="00AE1FBD"/>
    <w:rPr>
      <w:rFonts w:cs="Times New Roman"/>
      <w:color w:val="auto"/>
    </w:rPr>
  </w:style>
  <w:style w:type="character" w:styleId="a9">
    <w:name w:val="Hyperlink"/>
    <w:uiPriority w:val="99"/>
    <w:rsid w:val="00AE1FBD"/>
    <w:rPr>
      <w:rFonts w:cs="Times New Roman"/>
      <w:color w:val="000080"/>
      <w:u w:val="single"/>
    </w:rPr>
  </w:style>
  <w:style w:type="character" w:customStyle="1" w:styleId="32">
    <w:name w:val="Заголовок 3 Знак"/>
    <w:uiPriority w:val="99"/>
    <w:rsid w:val="00AE1FBD"/>
    <w:rPr>
      <w:rFonts w:ascii="Cambria" w:hAnsi="Cambria" w:cs="Cambria"/>
      <w:b/>
      <w:bCs/>
      <w:color w:val="4F81BD"/>
      <w:sz w:val="20"/>
      <w:szCs w:val="20"/>
    </w:rPr>
  </w:style>
  <w:style w:type="character" w:customStyle="1" w:styleId="b1">
    <w:name w:val="b1"/>
    <w:uiPriority w:val="99"/>
    <w:rsid w:val="00AE1FBD"/>
    <w:rPr>
      <w:rFonts w:ascii="Courier New" w:hAnsi="Courier New" w:cs="Courier New"/>
      <w:b/>
      <w:bCs/>
      <w:color w:val="FF0000"/>
      <w:u w:val="none"/>
    </w:rPr>
  </w:style>
  <w:style w:type="character" w:customStyle="1" w:styleId="aa">
    <w:name w:val="Нижний колонтитул Знак"/>
    <w:uiPriority w:val="99"/>
    <w:rsid w:val="00AE1FBD"/>
    <w:rPr>
      <w:rFonts w:cs="Times New Roman"/>
    </w:rPr>
  </w:style>
  <w:style w:type="character" w:customStyle="1" w:styleId="ab">
    <w:name w:val="Текст выноски Знак"/>
    <w:uiPriority w:val="99"/>
    <w:rsid w:val="00AE1FBD"/>
    <w:rPr>
      <w:rFonts w:ascii="Tahoma" w:hAnsi="Tahoma" w:cs="Tahoma"/>
      <w:sz w:val="16"/>
      <w:szCs w:val="16"/>
    </w:rPr>
  </w:style>
  <w:style w:type="character" w:customStyle="1" w:styleId="ac">
    <w:name w:val="Без интервала Знак"/>
    <w:uiPriority w:val="99"/>
    <w:rsid w:val="00AE1FBD"/>
    <w:rPr>
      <w:rFonts w:ascii="Calibri" w:hAnsi="Calibri" w:cs="Calibri"/>
      <w:sz w:val="22"/>
      <w:szCs w:val="22"/>
      <w:lang w:val="ru-RU" w:eastAsia="ar-SA" w:bidi="ar-SA"/>
    </w:rPr>
  </w:style>
  <w:style w:type="paragraph" w:customStyle="1" w:styleId="15">
    <w:name w:val="Заголовок1"/>
    <w:basedOn w:val="a"/>
    <w:next w:val="ad"/>
    <w:uiPriority w:val="99"/>
    <w:rsid w:val="00AE1FBD"/>
    <w:pPr>
      <w:keepNext/>
      <w:suppressAutoHyphens/>
      <w:spacing w:before="240"/>
    </w:pPr>
    <w:rPr>
      <w:rFonts w:ascii="Arial" w:eastAsia="MS Mincho" w:hAnsi="Arial" w:cs="Arial"/>
      <w:sz w:val="28"/>
      <w:szCs w:val="28"/>
      <w:lang w:eastAsia="ar-SA"/>
    </w:rPr>
  </w:style>
  <w:style w:type="paragraph" w:styleId="ad">
    <w:name w:val="Body Text"/>
    <w:basedOn w:val="a"/>
    <w:link w:val="16"/>
    <w:uiPriority w:val="99"/>
    <w:rsid w:val="00AE1FBD"/>
    <w:pPr>
      <w:suppressAutoHyphens/>
    </w:pPr>
    <w:rPr>
      <w:lang w:eastAsia="ar-SA"/>
    </w:rPr>
  </w:style>
  <w:style w:type="character" w:customStyle="1" w:styleId="16">
    <w:name w:val="Основной текст Знак1"/>
    <w:link w:val="ad"/>
    <w:uiPriority w:val="99"/>
    <w:semiHidden/>
    <w:locked/>
    <w:rsid w:val="00AE1FBD"/>
    <w:rPr>
      <w:rFonts w:cs="Times New Roman"/>
      <w:sz w:val="24"/>
      <w:szCs w:val="24"/>
      <w:lang w:val="ru-RU" w:eastAsia="ar-SA" w:bidi="ar-SA"/>
    </w:rPr>
  </w:style>
  <w:style w:type="paragraph" w:styleId="ae">
    <w:name w:val="List"/>
    <w:basedOn w:val="ad"/>
    <w:uiPriority w:val="99"/>
    <w:rsid w:val="00AE1FBD"/>
    <w:rPr>
      <w:rFonts w:ascii="Arial" w:hAnsi="Arial" w:cs="Arial"/>
    </w:rPr>
  </w:style>
  <w:style w:type="paragraph" w:customStyle="1" w:styleId="42">
    <w:name w:val="Название4"/>
    <w:basedOn w:val="a"/>
    <w:uiPriority w:val="99"/>
    <w:rsid w:val="00AE1FBD"/>
    <w:pPr>
      <w:suppressLineNumbers/>
      <w:suppressAutoHyphens/>
    </w:pPr>
    <w:rPr>
      <w:rFonts w:ascii="Arial" w:hAnsi="Arial" w:cs="Arial"/>
      <w:i/>
      <w:iCs/>
      <w:sz w:val="20"/>
      <w:szCs w:val="20"/>
      <w:lang w:eastAsia="ar-SA"/>
    </w:rPr>
  </w:style>
  <w:style w:type="paragraph" w:customStyle="1" w:styleId="43">
    <w:name w:val="Указатель4"/>
    <w:basedOn w:val="a"/>
    <w:uiPriority w:val="99"/>
    <w:rsid w:val="00AE1FBD"/>
    <w:pPr>
      <w:suppressLineNumbers/>
      <w:suppressAutoHyphens/>
    </w:pPr>
    <w:rPr>
      <w:rFonts w:ascii="Arial" w:hAnsi="Arial" w:cs="Arial"/>
      <w:sz w:val="20"/>
      <w:szCs w:val="20"/>
      <w:lang w:eastAsia="ar-SA"/>
    </w:rPr>
  </w:style>
  <w:style w:type="paragraph" w:customStyle="1" w:styleId="33">
    <w:name w:val="Название3"/>
    <w:basedOn w:val="a"/>
    <w:uiPriority w:val="99"/>
    <w:rsid w:val="00AE1FBD"/>
    <w:pPr>
      <w:suppressLineNumbers/>
      <w:suppressAutoHyphens/>
    </w:pPr>
    <w:rPr>
      <w:rFonts w:ascii="Arial" w:hAnsi="Arial" w:cs="Arial"/>
      <w:i/>
      <w:iCs/>
      <w:sz w:val="20"/>
      <w:szCs w:val="20"/>
      <w:lang w:eastAsia="ar-SA"/>
    </w:rPr>
  </w:style>
  <w:style w:type="paragraph" w:customStyle="1" w:styleId="34">
    <w:name w:val="Указатель3"/>
    <w:basedOn w:val="a"/>
    <w:uiPriority w:val="99"/>
    <w:rsid w:val="00AE1FBD"/>
    <w:pPr>
      <w:suppressLineNumbers/>
      <w:suppressAutoHyphens/>
    </w:pPr>
    <w:rPr>
      <w:rFonts w:ascii="Arial" w:hAnsi="Arial" w:cs="Arial"/>
      <w:sz w:val="20"/>
      <w:szCs w:val="20"/>
      <w:lang w:eastAsia="ar-SA"/>
    </w:rPr>
  </w:style>
  <w:style w:type="paragraph" w:customStyle="1" w:styleId="24">
    <w:name w:val="Название2"/>
    <w:basedOn w:val="a"/>
    <w:uiPriority w:val="99"/>
    <w:rsid w:val="00AE1FBD"/>
    <w:pPr>
      <w:suppressLineNumbers/>
      <w:suppressAutoHyphens/>
    </w:pPr>
    <w:rPr>
      <w:rFonts w:ascii="Arial" w:hAnsi="Arial" w:cs="Arial"/>
      <w:i/>
      <w:iCs/>
      <w:sz w:val="20"/>
      <w:szCs w:val="20"/>
      <w:lang w:eastAsia="ar-SA"/>
    </w:rPr>
  </w:style>
  <w:style w:type="paragraph" w:customStyle="1" w:styleId="25">
    <w:name w:val="Указатель2"/>
    <w:basedOn w:val="a"/>
    <w:uiPriority w:val="99"/>
    <w:rsid w:val="00AE1FBD"/>
    <w:pPr>
      <w:suppressLineNumbers/>
      <w:suppressAutoHyphens/>
    </w:pPr>
    <w:rPr>
      <w:rFonts w:ascii="Arial" w:hAnsi="Arial" w:cs="Arial"/>
      <w:sz w:val="20"/>
      <w:szCs w:val="20"/>
      <w:lang w:eastAsia="ar-SA"/>
    </w:rPr>
  </w:style>
  <w:style w:type="paragraph" w:customStyle="1" w:styleId="17">
    <w:name w:val="Название1"/>
    <w:basedOn w:val="a"/>
    <w:uiPriority w:val="99"/>
    <w:rsid w:val="00AE1FBD"/>
    <w:pPr>
      <w:suppressLineNumbers/>
      <w:suppressAutoHyphens/>
    </w:pPr>
    <w:rPr>
      <w:rFonts w:ascii="Arial" w:hAnsi="Arial" w:cs="Arial"/>
      <w:i/>
      <w:iCs/>
      <w:sz w:val="20"/>
      <w:szCs w:val="20"/>
      <w:lang w:eastAsia="ar-SA"/>
    </w:rPr>
  </w:style>
  <w:style w:type="paragraph" w:customStyle="1" w:styleId="18">
    <w:name w:val="Указатель1"/>
    <w:basedOn w:val="a"/>
    <w:uiPriority w:val="99"/>
    <w:rsid w:val="00AE1FBD"/>
    <w:pPr>
      <w:suppressLineNumbers/>
      <w:suppressAutoHyphens/>
    </w:pPr>
    <w:rPr>
      <w:rFonts w:ascii="Arial" w:hAnsi="Arial" w:cs="Arial"/>
      <w:sz w:val="20"/>
      <w:szCs w:val="20"/>
      <w:lang w:eastAsia="ar-SA"/>
    </w:rPr>
  </w:style>
  <w:style w:type="paragraph" w:styleId="19">
    <w:name w:val="toc 1"/>
    <w:basedOn w:val="a"/>
    <w:next w:val="a"/>
    <w:autoRedefine/>
    <w:uiPriority w:val="39"/>
    <w:rsid w:val="00C039B1"/>
    <w:pPr>
      <w:tabs>
        <w:tab w:val="left" w:pos="426"/>
        <w:tab w:val="right" w:leader="dot" w:pos="9911"/>
      </w:tabs>
      <w:suppressAutoHyphens/>
      <w:spacing w:after="0"/>
      <w:contextualSpacing/>
    </w:pPr>
    <w:rPr>
      <w:sz w:val="20"/>
      <w:szCs w:val="20"/>
      <w:lang w:eastAsia="ar-SA"/>
    </w:rPr>
  </w:style>
  <w:style w:type="paragraph" w:styleId="26">
    <w:name w:val="toc 2"/>
    <w:basedOn w:val="a"/>
    <w:next w:val="a"/>
    <w:autoRedefine/>
    <w:uiPriority w:val="39"/>
    <w:rsid w:val="00C039B1"/>
    <w:pPr>
      <w:tabs>
        <w:tab w:val="left" w:pos="709"/>
        <w:tab w:val="right" w:leader="dot" w:pos="9900"/>
      </w:tabs>
      <w:suppressAutoHyphens/>
      <w:spacing w:after="0"/>
      <w:ind w:right="561"/>
      <w:contextualSpacing/>
    </w:pPr>
    <w:rPr>
      <w:sz w:val="20"/>
      <w:szCs w:val="20"/>
      <w:lang w:eastAsia="ar-SA"/>
    </w:rPr>
  </w:style>
  <w:style w:type="paragraph" w:styleId="35">
    <w:name w:val="toc 3"/>
    <w:basedOn w:val="a"/>
    <w:next w:val="a"/>
    <w:autoRedefine/>
    <w:uiPriority w:val="39"/>
    <w:rsid w:val="00C039B1"/>
    <w:pPr>
      <w:tabs>
        <w:tab w:val="left" w:pos="851"/>
        <w:tab w:val="right" w:leader="dot" w:pos="9911"/>
      </w:tabs>
      <w:suppressAutoHyphens/>
      <w:spacing w:after="0"/>
      <w:contextualSpacing/>
    </w:pPr>
    <w:rPr>
      <w:sz w:val="20"/>
      <w:szCs w:val="20"/>
      <w:lang w:eastAsia="ar-SA"/>
    </w:rPr>
  </w:style>
  <w:style w:type="paragraph" w:customStyle="1" w:styleId="ConsTitle">
    <w:name w:val="ConsTitle"/>
    <w:uiPriority w:val="99"/>
    <w:rsid w:val="00AE1FBD"/>
    <w:pPr>
      <w:widowControl w:val="0"/>
      <w:suppressAutoHyphens/>
      <w:autoSpaceDE w:val="0"/>
    </w:pPr>
    <w:rPr>
      <w:rFonts w:ascii="Arial" w:hAnsi="Arial" w:cs="Arial"/>
      <w:b/>
      <w:bCs/>
      <w:lang w:eastAsia="ar-SA"/>
    </w:rPr>
  </w:style>
  <w:style w:type="paragraph" w:styleId="af">
    <w:name w:val="List Paragraph"/>
    <w:basedOn w:val="a"/>
    <w:uiPriority w:val="34"/>
    <w:rsid w:val="00AE1FBD"/>
    <w:pPr>
      <w:suppressAutoHyphens/>
      <w:ind w:left="720"/>
    </w:pPr>
    <w:rPr>
      <w:sz w:val="20"/>
      <w:szCs w:val="20"/>
      <w:lang w:eastAsia="ar-SA"/>
    </w:rPr>
  </w:style>
  <w:style w:type="paragraph" w:customStyle="1" w:styleId="210">
    <w:name w:val="Основной текст 21"/>
    <w:basedOn w:val="a"/>
    <w:uiPriority w:val="99"/>
    <w:rsid w:val="00AE1FBD"/>
    <w:pPr>
      <w:suppressAutoHyphens/>
      <w:spacing w:line="480" w:lineRule="auto"/>
    </w:pPr>
    <w:rPr>
      <w:sz w:val="20"/>
      <w:szCs w:val="20"/>
      <w:lang w:eastAsia="ar-SA"/>
    </w:rPr>
  </w:style>
  <w:style w:type="paragraph" w:styleId="af0">
    <w:name w:val="Body Text Indent"/>
    <w:basedOn w:val="a"/>
    <w:link w:val="1a"/>
    <w:uiPriority w:val="99"/>
    <w:rsid w:val="00AE1FBD"/>
    <w:pPr>
      <w:suppressAutoHyphens/>
      <w:ind w:left="283"/>
    </w:pPr>
    <w:rPr>
      <w:sz w:val="20"/>
      <w:szCs w:val="20"/>
      <w:lang w:eastAsia="ar-SA"/>
    </w:rPr>
  </w:style>
  <w:style w:type="character" w:customStyle="1" w:styleId="1a">
    <w:name w:val="Основной текст с отступом Знак1"/>
    <w:link w:val="af0"/>
    <w:uiPriority w:val="99"/>
    <w:semiHidden/>
    <w:locked/>
    <w:rsid w:val="00AE1FBD"/>
    <w:rPr>
      <w:rFonts w:cs="Times New Roman"/>
      <w:lang w:val="ru-RU" w:eastAsia="ar-SA" w:bidi="ar-SA"/>
    </w:rPr>
  </w:style>
  <w:style w:type="paragraph" w:customStyle="1" w:styleId="1b">
    <w:name w:val="Стиль1"/>
    <w:basedOn w:val="a"/>
    <w:uiPriority w:val="99"/>
    <w:rsid w:val="00AE1FBD"/>
    <w:pPr>
      <w:suppressAutoHyphens/>
      <w:ind w:firstLine="580"/>
    </w:pPr>
    <w:rPr>
      <w:sz w:val="28"/>
      <w:szCs w:val="28"/>
      <w:lang w:eastAsia="ar-SA"/>
    </w:rPr>
  </w:style>
  <w:style w:type="paragraph" w:customStyle="1" w:styleId="1c">
    <w:name w:val="Обычный1"/>
    <w:uiPriority w:val="99"/>
    <w:rsid w:val="00AE1FBD"/>
    <w:pPr>
      <w:suppressAutoHyphens/>
    </w:pPr>
    <w:rPr>
      <w:lang w:eastAsia="ar-SA"/>
    </w:rPr>
  </w:style>
  <w:style w:type="paragraph" w:styleId="af1">
    <w:name w:val="footnote text"/>
    <w:basedOn w:val="a"/>
    <w:link w:val="1d"/>
    <w:uiPriority w:val="99"/>
    <w:semiHidden/>
    <w:rsid w:val="00AE1FBD"/>
    <w:pPr>
      <w:keepLines/>
      <w:suppressAutoHyphens/>
    </w:pPr>
    <w:rPr>
      <w:sz w:val="20"/>
      <w:szCs w:val="20"/>
      <w:lang w:eastAsia="ar-SA"/>
    </w:rPr>
  </w:style>
  <w:style w:type="character" w:customStyle="1" w:styleId="1d">
    <w:name w:val="Текст сноски Знак1"/>
    <w:link w:val="af1"/>
    <w:uiPriority w:val="99"/>
    <w:semiHidden/>
    <w:locked/>
    <w:rsid w:val="00AE1FBD"/>
    <w:rPr>
      <w:rFonts w:cs="Times New Roman"/>
      <w:lang w:val="ru-RU" w:eastAsia="ar-SA" w:bidi="ar-SA"/>
    </w:rPr>
  </w:style>
  <w:style w:type="paragraph" w:customStyle="1" w:styleId="af2">
    <w:name w:val="Содержимое таблицы"/>
    <w:basedOn w:val="a"/>
    <w:uiPriority w:val="99"/>
    <w:rsid w:val="00AE1FBD"/>
    <w:pPr>
      <w:suppressLineNumbers/>
      <w:suppressAutoHyphens/>
    </w:pPr>
    <w:rPr>
      <w:lang w:eastAsia="ar-SA"/>
    </w:rPr>
  </w:style>
  <w:style w:type="paragraph" w:customStyle="1" w:styleId="af3">
    <w:name w:val="Таблица"/>
    <w:basedOn w:val="a"/>
    <w:uiPriority w:val="99"/>
    <w:rsid w:val="00AE1FBD"/>
    <w:pPr>
      <w:widowControl w:val="0"/>
      <w:suppressAutoHyphens/>
    </w:pPr>
    <w:rPr>
      <w:rFonts w:ascii="Arial" w:hAnsi="Arial" w:cs="Arial"/>
      <w:kern w:val="1"/>
      <w:sz w:val="20"/>
      <w:szCs w:val="20"/>
      <w:lang w:eastAsia="ar-SA"/>
    </w:rPr>
  </w:style>
  <w:style w:type="paragraph" w:customStyle="1" w:styleId="27">
    <w:name w:val="Обычный2"/>
    <w:uiPriority w:val="99"/>
    <w:rsid w:val="00AE1FBD"/>
    <w:pPr>
      <w:suppressAutoHyphens/>
    </w:pPr>
    <w:rPr>
      <w:lang w:eastAsia="ar-SA"/>
    </w:rPr>
  </w:style>
  <w:style w:type="paragraph" w:customStyle="1" w:styleId="af4">
    <w:name w:val="Содержимое врезки"/>
    <w:basedOn w:val="ad"/>
    <w:uiPriority w:val="99"/>
    <w:rsid w:val="00AE1FBD"/>
  </w:style>
  <w:style w:type="paragraph" w:customStyle="1" w:styleId="af5">
    <w:name w:val="Заголовок таблицы"/>
    <w:basedOn w:val="af2"/>
    <w:uiPriority w:val="99"/>
    <w:rsid w:val="00D040CF"/>
    <w:pPr>
      <w:keepNext/>
      <w:keepLines/>
      <w:spacing w:after="0"/>
      <w:jc w:val="center"/>
    </w:pPr>
    <w:rPr>
      <w:b/>
      <w:bCs/>
    </w:rPr>
  </w:style>
  <w:style w:type="paragraph" w:styleId="44">
    <w:name w:val="toc 4"/>
    <w:basedOn w:val="18"/>
    <w:autoRedefine/>
    <w:uiPriority w:val="39"/>
    <w:rsid w:val="00AE1FBD"/>
    <w:pPr>
      <w:tabs>
        <w:tab w:val="right" w:leader="dot" w:pos="9637"/>
      </w:tabs>
      <w:ind w:left="849"/>
    </w:pPr>
  </w:style>
  <w:style w:type="paragraph" w:styleId="52">
    <w:name w:val="toc 5"/>
    <w:basedOn w:val="18"/>
    <w:autoRedefine/>
    <w:uiPriority w:val="39"/>
    <w:rsid w:val="00AE1FBD"/>
    <w:pPr>
      <w:tabs>
        <w:tab w:val="right" w:leader="dot" w:pos="9637"/>
      </w:tabs>
      <w:ind w:left="1132"/>
    </w:pPr>
  </w:style>
  <w:style w:type="paragraph" w:styleId="61">
    <w:name w:val="toc 6"/>
    <w:basedOn w:val="18"/>
    <w:autoRedefine/>
    <w:uiPriority w:val="39"/>
    <w:rsid w:val="00AE1FBD"/>
    <w:pPr>
      <w:tabs>
        <w:tab w:val="right" w:leader="dot" w:pos="9637"/>
      </w:tabs>
      <w:ind w:left="1415"/>
    </w:pPr>
  </w:style>
  <w:style w:type="paragraph" w:styleId="71">
    <w:name w:val="toc 7"/>
    <w:basedOn w:val="18"/>
    <w:autoRedefine/>
    <w:uiPriority w:val="39"/>
    <w:rsid w:val="00AE1FBD"/>
    <w:pPr>
      <w:tabs>
        <w:tab w:val="right" w:leader="dot" w:pos="9637"/>
      </w:tabs>
      <w:ind w:left="1698"/>
    </w:pPr>
  </w:style>
  <w:style w:type="paragraph" w:styleId="81">
    <w:name w:val="toc 8"/>
    <w:basedOn w:val="18"/>
    <w:autoRedefine/>
    <w:uiPriority w:val="39"/>
    <w:rsid w:val="00AE1FBD"/>
    <w:pPr>
      <w:tabs>
        <w:tab w:val="right" w:leader="dot" w:pos="9637"/>
      </w:tabs>
      <w:ind w:left="1981"/>
    </w:pPr>
  </w:style>
  <w:style w:type="paragraph" w:styleId="91">
    <w:name w:val="toc 9"/>
    <w:basedOn w:val="18"/>
    <w:autoRedefine/>
    <w:uiPriority w:val="39"/>
    <w:rsid w:val="00AE1FBD"/>
    <w:pPr>
      <w:tabs>
        <w:tab w:val="right" w:leader="dot" w:pos="9637"/>
      </w:tabs>
      <w:ind w:left="2264"/>
    </w:pPr>
  </w:style>
  <w:style w:type="paragraph" w:customStyle="1" w:styleId="100">
    <w:name w:val="Оглавление 10"/>
    <w:basedOn w:val="18"/>
    <w:uiPriority w:val="99"/>
    <w:rsid w:val="00AE1FBD"/>
    <w:pPr>
      <w:tabs>
        <w:tab w:val="right" w:leader="dot" w:pos="9637"/>
      </w:tabs>
      <w:ind w:left="2547"/>
    </w:pPr>
  </w:style>
  <w:style w:type="paragraph" w:styleId="af6">
    <w:name w:val="Balloon Text"/>
    <w:basedOn w:val="a"/>
    <w:link w:val="1e"/>
    <w:uiPriority w:val="99"/>
    <w:semiHidden/>
    <w:rsid w:val="00AE1FBD"/>
    <w:pPr>
      <w:suppressAutoHyphens/>
    </w:pPr>
    <w:rPr>
      <w:rFonts w:ascii="Tahoma" w:hAnsi="Tahoma" w:cs="Tahoma"/>
      <w:sz w:val="16"/>
      <w:szCs w:val="16"/>
      <w:lang w:eastAsia="ar-SA"/>
    </w:rPr>
  </w:style>
  <w:style w:type="character" w:customStyle="1" w:styleId="1e">
    <w:name w:val="Текст выноски Знак1"/>
    <w:link w:val="af6"/>
    <w:uiPriority w:val="99"/>
    <w:semiHidden/>
    <w:locked/>
    <w:rsid w:val="00AE1FBD"/>
    <w:rPr>
      <w:rFonts w:ascii="Tahoma" w:hAnsi="Tahoma" w:cs="Tahoma"/>
      <w:sz w:val="16"/>
      <w:szCs w:val="16"/>
      <w:lang w:val="ru-RU" w:eastAsia="ar-SA" w:bidi="ar-SA"/>
    </w:rPr>
  </w:style>
  <w:style w:type="paragraph" w:styleId="af7">
    <w:name w:val="No Spacing"/>
    <w:uiPriority w:val="99"/>
    <w:rsid w:val="00AE1FBD"/>
    <w:pPr>
      <w:suppressAutoHyphens/>
    </w:pPr>
    <w:rPr>
      <w:rFonts w:ascii="Calibri" w:hAnsi="Calibri" w:cs="Calibri"/>
      <w:lang w:eastAsia="ar-SA"/>
    </w:rPr>
  </w:style>
  <w:style w:type="table" w:styleId="af8">
    <w:name w:val="Table Grid"/>
    <w:basedOn w:val="a1"/>
    <w:uiPriority w:val="59"/>
    <w:rsid w:val="00AE1F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9">
    <w:name w:val="annotation reference"/>
    <w:uiPriority w:val="99"/>
    <w:semiHidden/>
    <w:rsid w:val="00AE1FBD"/>
    <w:rPr>
      <w:rFonts w:cs="Times New Roman"/>
      <w:sz w:val="16"/>
      <w:szCs w:val="16"/>
    </w:rPr>
  </w:style>
  <w:style w:type="paragraph" w:styleId="afa">
    <w:name w:val="annotation text"/>
    <w:basedOn w:val="a"/>
    <w:link w:val="afb"/>
    <w:uiPriority w:val="99"/>
    <w:semiHidden/>
    <w:rsid w:val="00AE1FBD"/>
    <w:pPr>
      <w:suppressAutoHyphens/>
    </w:pPr>
    <w:rPr>
      <w:sz w:val="20"/>
      <w:szCs w:val="20"/>
      <w:lang w:eastAsia="ar-SA"/>
    </w:rPr>
  </w:style>
  <w:style w:type="character" w:customStyle="1" w:styleId="afb">
    <w:name w:val="Текст примечания Знак"/>
    <w:link w:val="afa"/>
    <w:uiPriority w:val="99"/>
    <w:semiHidden/>
    <w:locked/>
    <w:rsid w:val="00AE1FBD"/>
    <w:rPr>
      <w:rFonts w:cs="Times New Roman"/>
      <w:lang w:val="ru-RU" w:eastAsia="ar-SA" w:bidi="ar-SA"/>
    </w:rPr>
  </w:style>
  <w:style w:type="paragraph" w:styleId="afc">
    <w:name w:val="annotation subject"/>
    <w:basedOn w:val="afa"/>
    <w:next w:val="afa"/>
    <w:link w:val="afd"/>
    <w:uiPriority w:val="99"/>
    <w:semiHidden/>
    <w:rsid w:val="00AE1FBD"/>
    <w:rPr>
      <w:b/>
      <w:bCs/>
    </w:rPr>
  </w:style>
  <w:style w:type="character" w:customStyle="1" w:styleId="afd">
    <w:name w:val="Тема примечания Знак"/>
    <w:link w:val="afc"/>
    <w:uiPriority w:val="99"/>
    <w:semiHidden/>
    <w:locked/>
    <w:rsid w:val="00AE1FBD"/>
    <w:rPr>
      <w:rFonts w:cs="Times New Roman"/>
      <w:b/>
      <w:bCs/>
      <w:lang w:val="ru-RU" w:eastAsia="ar-SA" w:bidi="ar-SA"/>
    </w:rPr>
  </w:style>
  <w:style w:type="paragraph" w:customStyle="1" w:styleId="Arial5555">
    <w:name w:val="Стиль Arial 5.5 пт Черный Перед:  5 пт После:  5 пт"/>
    <w:basedOn w:val="a"/>
    <w:uiPriority w:val="99"/>
    <w:rsid w:val="00200942"/>
    <w:pPr>
      <w:numPr>
        <w:numId w:val="1"/>
      </w:numPr>
    </w:pPr>
  </w:style>
  <w:style w:type="paragraph" w:customStyle="1" w:styleId="afe">
    <w:name w:val="Ячейка таблицы"/>
    <w:basedOn w:val="a"/>
    <w:uiPriority w:val="99"/>
    <w:rsid w:val="00E012D6"/>
    <w:pPr>
      <w:spacing w:after="0"/>
      <w:jc w:val="left"/>
    </w:pPr>
  </w:style>
  <w:style w:type="character" w:styleId="aff">
    <w:name w:val="FollowedHyperlink"/>
    <w:uiPriority w:val="99"/>
    <w:rsid w:val="00F60463"/>
    <w:rPr>
      <w:rFonts w:cs="Times New Roman"/>
      <w:color w:val="000080"/>
      <w:u w:val="single"/>
    </w:rPr>
  </w:style>
  <w:style w:type="paragraph" w:customStyle="1" w:styleId="xl24">
    <w:name w:val="xl24"/>
    <w:basedOn w:val="a"/>
    <w:uiPriority w:val="99"/>
    <w:rsid w:val="00F60463"/>
    <w:pPr>
      <w:spacing w:before="100" w:beforeAutospacing="1" w:after="100" w:afterAutospacing="1"/>
      <w:jc w:val="center"/>
      <w:textAlignment w:val="center"/>
    </w:pPr>
    <w:rPr>
      <w:b/>
      <w:bCs/>
    </w:rPr>
  </w:style>
  <w:style w:type="paragraph" w:customStyle="1" w:styleId="xl25">
    <w:name w:val="xl25"/>
    <w:basedOn w:val="a"/>
    <w:uiPriority w:val="99"/>
    <w:rsid w:val="00F60463"/>
    <w:pPr>
      <w:spacing w:before="100" w:beforeAutospacing="1" w:after="100" w:afterAutospacing="1"/>
      <w:jc w:val="left"/>
      <w:textAlignment w:val="center"/>
    </w:pPr>
  </w:style>
  <w:style w:type="paragraph" w:customStyle="1" w:styleId="xl26">
    <w:name w:val="xl26"/>
    <w:basedOn w:val="a"/>
    <w:uiPriority w:val="99"/>
    <w:rsid w:val="00F60463"/>
    <w:pPr>
      <w:spacing w:before="100" w:beforeAutospacing="1" w:after="100" w:afterAutospacing="1"/>
      <w:jc w:val="center"/>
    </w:pPr>
  </w:style>
  <w:style w:type="paragraph" w:customStyle="1" w:styleId="xl27">
    <w:name w:val="xl27"/>
    <w:basedOn w:val="a"/>
    <w:uiPriority w:val="99"/>
    <w:rsid w:val="00F60463"/>
    <w:pPr>
      <w:spacing w:before="100" w:beforeAutospacing="1" w:after="100" w:afterAutospacing="1"/>
      <w:jc w:val="center"/>
    </w:pPr>
  </w:style>
  <w:style w:type="paragraph" w:customStyle="1" w:styleId="xl28">
    <w:name w:val="xl28"/>
    <w:basedOn w:val="a"/>
    <w:uiPriority w:val="99"/>
    <w:rsid w:val="00F60463"/>
    <w:pPr>
      <w:spacing w:before="100" w:beforeAutospacing="1" w:after="100" w:afterAutospacing="1"/>
      <w:jc w:val="center"/>
    </w:pPr>
    <w:rPr>
      <w:b/>
      <w:bCs/>
    </w:rPr>
  </w:style>
  <w:style w:type="character" w:styleId="aff0">
    <w:name w:val="Strong"/>
    <w:uiPriority w:val="22"/>
    <w:locked/>
    <w:rsid w:val="004946EA"/>
    <w:rPr>
      <w:b/>
      <w:bCs/>
    </w:rPr>
  </w:style>
  <w:style w:type="character" w:customStyle="1" w:styleId="SergueiFStus">
    <w:name w:val="Serguei F. Stus"/>
    <w:semiHidden/>
    <w:rsid w:val="00EB7453"/>
    <w:rPr>
      <w:rFonts w:ascii="Arial" w:hAnsi="Arial" w:cs="Arial"/>
      <w:color w:val="000080"/>
      <w:sz w:val="20"/>
      <w:szCs w:val="20"/>
    </w:rPr>
  </w:style>
  <w:style w:type="character" w:customStyle="1" w:styleId="refresult3">
    <w:name w:val="ref_result3"/>
    <w:rsid w:val="0027682B"/>
    <w:rPr>
      <w:b w:val="0"/>
      <w:bCs w:val="0"/>
      <w:sz w:val="21"/>
      <w:szCs w:val="21"/>
    </w:rPr>
  </w:style>
  <w:style w:type="character" w:customStyle="1" w:styleId="sformssrc7">
    <w:name w:val="sforms_src7"/>
    <w:rsid w:val="0027682B"/>
    <w:rPr>
      <w:vanish/>
      <w:webHidden w:val="0"/>
      <w:color w:val="000000"/>
      <w:sz w:val="14"/>
      <w:szCs w:val="14"/>
      <w:specVanish w:val="0"/>
    </w:rPr>
  </w:style>
  <w:style w:type="character" w:customStyle="1" w:styleId="wdes1">
    <w:name w:val="w_des1"/>
    <w:rsid w:val="0027682B"/>
  </w:style>
  <w:style w:type="character" w:customStyle="1" w:styleId="40">
    <w:name w:val="Заголовок 4 Знак"/>
    <w:link w:val="4"/>
    <w:rsid w:val="0027644F"/>
    <w:rPr>
      <w:rFonts w:ascii="Times New Roman Полужирный" w:hAnsi="Times New Roman Полужирный"/>
      <w:b/>
      <w:bCs/>
      <w:sz w:val="28"/>
      <w:szCs w:val="28"/>
    </w:rPr>
  </w:style>
  <w:style w:type="character" w:customStyle="1" w:styleId="60">
    <w:name w:val="Заголовок 6 Знак"/>
    <w:link w:val="6"/>
    <w:rsid w:val="0027644F"/>
    <w:rPr>
      <w:rFonts w:ascii="Times New Roman Полужирный" w:hAnsi="Times New Roman Полужирный"/>
      <w:b/>
      <w:sz w:val="24"/>
    </w:rPr>
  </w:style>
  <w:style w:type="character" w:customStyle="1" w:styleId="70">
    <w:name w:val="Заголовок 7 Знак"/>
    <w:link w:val="7"/>
    <w:rsid w:val="00A011AB"/>
    <w:rPr>
      <w:rFonts w:ascii="Arial" w:hAnsi="Arial"/>
    </w:rPr>
  </w:style>
  <w:style w:type="character" w:customStyle="1" w:styleId="80">
    <w:name w:val="Заголовок 8 Знак"/>
    <w:link w:val="8"/>
    <w:rsid w:val="00A011AB"/>
    <w:rPr>
      <w:rFonts w:ascii="Arial" w:hAnsi="Arial"/>
      <w:i/>
    </w:rPr>
  </w:style>
  <w:style w:type="character" w:customStyle="1" w:styleId="90">
    <w:name w:val="Заголовок 9 Знак"/>
    <w:link w:val="9"/>
    <w:rsid w:val="00A011AB"/>
    <w:rPr>
      <w:rFonts w:ascii="Arial" w:hAnsi="Arial"/>
      <w:b/>
      <w:i/>
      <w:sz w:val="18"/>
    </w:rPr>
  </w:style>
  <w:style w:type="paragraph" w:customStyle="1" w:styleId="ConsPlusNonformat">
    <w:name w:val="ConsPlusNonformat"/>
    <w:rsid w:val="00A011AB"/>
    <w:pPr>
      <w:autoSpaceDE w:val="0"/>
      <w:autoSpaceDN w:val="0"/>
      <w:adjustRightInd w:val="0"/>
    </w:pPr>
    <w:rPr>
      <w:rFonts w:ascii="Courier New" w:hAnsi="Courier New" w:cs="Courier New"/>
    </w:rPr>
  </w:style>
  <w:style w:type="paragraph" w:customStyle="1" w:styleId="ConsPlusNormal">
    <w:name w:val="ConsPlusNormal"/>
    <w:rsid w:val="00E030DA"/>
    <w:pPr>
      <w:widowControl w:val="0"/>
      <w:autoSpaceDE w:val="0"/>
      <w:autoSpaceDN w:val="0"/>
    </w:pPr>
    <w:rPr>
      <w:rFonts w:ascii="Calibri" w:hAnsi="Calibri" w:cs="Calibri"/>
      <w:sz w:val="22"/>
    </w:rPr>
  </w:style>
  <w:style w:type="character" w:customStyle="1" w:styleId="shorttext">
    <w:name w:val="short_text"/>
    <w:basedOn w:val="a0"/>
    <w:rsid w:val="00A578CE"/>
  </w:style>
  <w:style w:type="paragraph" w:styleId="HTML">
    <w:name w:val="HTML Preformatted"/>
    <w:basedOn w:val="a"/>
    <w:link w:val="HTML0"/>
    <w:uiPriority w:val="99"/>
    <w:semiHidden/>
    <w:unhideWhenUsed/>
    <w:rsid w:val="00C013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0">
    <w:name w:val="Стандартный HTML Знак"/>
    <w:basedOn w:val="a0"/>
    <w:link w:val="HTML"/>
    <w:uiPriority w:val="99"/>
    <w:semiHidden/>
    <w:rsid w:val="00C013DE"/>
    <w:rPr>
      <w:rFonts w:ascii="Courier New" w:hAnsi="Courier New" w:cs="Courier New"/>
    </w:rPr>
  </w:style>
  <w:style w:type="paragraph" w:styleId="aff1">
    <w:name w:val="List Continue"/>
    <w:basedOn w:val="a"/>
    <w:uiPriority w:val="99"/>
    <w:semiHidden/>
    <w:unhideWhenUsed/>
    <w:rsid w:val="00126A84"/>
    <w:pPr>
      <w:ind w:left="283"/>
      <w:contextualSpacing/>
    </w:pPr>
  </w:style>
  <w:style w:type="paragraph" w:customStyle="1" w:styleId="1f">
    <w:name w:val="Обычный без отступа1"/>
    <w:basedOn w:val="a"/>
    <w:rsid w:val="00126A84"/>
    <w:pPr>
      <w:spacing w:before="40" w:after="40"/>
    </w:pPr>
    <w:rPr>
      <w:kern w:val="24"/>
      <w:lang w:eastAsia="en-US"/>
    </w:rPr>
  </w:style>
  <w:style w:type="paragraph" w:customStyle="1" w:styleId="pl">
    <w:name w:val="pl"/>
    <w:basedOn w:val="a"/>
    <w:rsid w:val="002232D5"/>
    <w:pPr>
      <w:spacing w:before="100" w:beforeAutospacing="1" w:after="100" w:afterAutospacing="1"/>
      <w:jc w:val="left"/>
    </w:pPr>
  </w:style>
  <w:style w:type="paragraph" w:customStyle="1" w:styleId="Heading">
    <w:name w:val="Heading"/>
    <w:rsid w:val="001D439E"/>
    <w:pPr>
      <w:autoSpaceDE w:val="0"/>
      <w:autoSpaceDN w:val="0"/>
      <w:adjustRightInd w:val="0"/>
    </w:pPr>
    <w:rPr>
      <w:rFonts w:ascii="Arial" w:hAnsi="Arial" w:cs="Arial"/>
      <w:b/>
      <w:bCs/>
      <w:sz w:val="22"/>
      <w:szCs w:val="22"/>
    </w:rPr>
  </w:style>
  <w:style w:type="paragraph" w:customStyle="1" w:styleId="aff2">
    <w:name w:val="_Основной с красной строки"/>
    <w:basedOn w:val="a"/>
    <w:link w:val="aff3"/>
    <w:rsid w:val="00B41561"/>
    <w:pPr>
      <w:spacing w:before="60" w:after="60" w:line="340" w:lineRule="exact"/>
      <w:ind w:firstLine="709"/>
    </w:pPr>
    <w:rPr>
      <w:lang w:val="x-none" w:eastAsia="x-none"/>
    </w:rPr>
  </w:style>
  <w:style w:type="character" w:customStyle="1" w:styleId="aff3">
    <w:name w:val="_Основной с красной строки Знак"/>
    <w:link w:val="aff2"/>
    <w:rsid w:val="00B41561"/>
    <w:rPr>
      <w:sz w:val="24"/>
      <w:szCs w:val="24"/>
      <w:lang w:val="x-none" w:eastAsia="x-none"/>
    </w:rPr>
  </w:style>
  <w:style w:type="paragraph" w:customStyle="1" w:styleId="aff4">
    <w:name w:val="Псевдокод"/>
    <w:basedOn w:val="aff2"/>
    <w:link w:val="aff5"/>
    <w:qFormat/>
    <w:rsid w:val="001135BB"/>
    <w:pPr>
      <w:keepLines/>
      <w:pBdr>
        <w:top w:val="dashSmallGap" w:sz="4" w:space="1" w:color="auto"/>
        <w:left w:val="dashSmallGap" w:sz="4" w:space="3" w:color="auto"/>
        <w:bottom w:val="dashSmallGap" w:sz="4" w:space="0" w:color="auto"/>
        <w:right w:val="dashSmallGap" w:sz="4" w:space="0" w:color="auto"/>
      </w:pBdr>
      <w:shd w:val="clear" w:color="auto" w:fill="F2F2F2" w:themeFill="background1" w:themeFillShade="F2"/>
      <w:spacing w:before="0" w:after="0" w:line="260" w:lineRule="exact"/>
      <w:ind w:firstLine="0"/>
      <w:jc w:val="left"/>
    </w:pPr>
    <w:rPr>
      <w:b/>
      <w:noProof/>
      <w:lang w:val="ru-RU"/>
    </w:rPr>
  </w:style>
  <w:style w:type="paragraph" w:customStyle="1" w:styleId="aff6">
    <w:name w:val="Базовый"/>
    <w:rsid w:val="00CA6929"/>
    <w:pPr>
      <w:widowControl w:val="0"/>
      <w:autoSpaceDN w:val="0"/>
      <w:adjustRightInd w:val="0"/>
    </w:pPr>
    <w:rPr>
      <w:kern w:val="1"/>
      <w:sz w:val="28"/>
      <w:szCs w:val="28"/>
    </w:rPr>
  </w:style>
  <w:style w:type="character" w:customStyle="1" w:styleId="aff5">
    <w:name w:val="Псевдокод Знак"/>
    <w:basedOn w:val="aff3"/>
    <w:link w:val="aff4"/>
    <w:rsid w:val="001135BB"/>
    <w:rPr>
      <w:b/>
      <w:noProof/>
      <w:sz w:val="24"/>
      <w:szCs w:val="24"/>
      <w:shd w:val="clear" w:color="auto" w:fill="F2F2F2" w:themeFill="background1" w:themeFillShade="F2"/>
      <w:lang w:val="x-none" w:eastAsia="x-none"/>
    </w:rPr>
  </w:style>
  <w:style w:type="paragraph" w:customStyle="1" w:styleId="aff7">
    <w:name w:val="Сценарии"/>
    <w:basedOn w:val="a"/>
    <w:link w:val="aff8"/>
    <w:qFormat/>
    <w:rsid w:val="005820E7"/>
    <w:pPr>
      <w:spacing w:before="40" w:after="40" w:line="240" w:lineRule="auto"/>
      <w:jc w:val="left"/>
    </w:pPr>
    <w:rPr>
      <w:noProof/>
      <w:sz w:val="20"/>
    </w:rPr>
  </w:style>
  <w:style w:type="character" w:customStyle="1" w:styleId="aff8">
    <w:name w:val="Сценарии Знак"/>
    <w:basedOn w:val="a0"/>
    <w:link w:val="aff7"/>
    <w:rsid w:val="005820E7"/>
    <w:rPr>
      <w:noProof/>
      <w:szCs w:val="24"/>
    </w:rPr>
  </w:style>
  <w:style w:type="character" w:styleId="aff9">
    <w:name w:val="footnote reference"/>
    <w:basedOn w:val="a0"/>
    <w:uiPriority w:val="99"/>
    <w:semiHidden/>
    <w:unhideWhenUsed/>
    <w:rsid w:val="00C20B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4194">
      <w:bodyDiv w:val="1"/>
      <w:marLeft w:val="0"/>
      <w:marRight w:val="0"/>
      <w:marTop w:val="0"/>
      <w:marBottom w:val="0"/>
      <w:divBdr>
        <w:top w:val="none" w:sz="0" w:space="0" w:color="auto"/>
        <w:left w:val="none" w:sz="0" w:space="0" w:color="auto"/>
        <w:bottom w:val="none" w:sz="0" w:space="0" w:color="auto"/>
        <w:right w:val="none" w:sz="0" w:space="0" w:color="auto"/>
      </w:divBdr>
    </w:div>
    <w:div w:id="415246290">
      <w:bodyDiv w:val="1"/>
      <w:marLeft w:val="0"/>
      <w:marRight w:val="0"/>
      <w:marTop w:val="0"/>
      <w:marBottom w:val="0"/>
      <w:divBdr>
        <w:top w:val="none" w:sz="0" w:space="0" w:color="auto"/>
        <w:left w:val="none" w:sz="0" w:space="0" w:color="auto"/>
        <w:bottom w:val="none" w:sz="0" w:space="0" w:color="auto"/>
        <w:right w:val="none" w:sz="0" w:space="0" w:color="auto"/>
      </w:divBdr>
    </w:div>
    <w:div w:id="584074005">
      <w:bodyDiv w:val="1"/>
      <w:marLeft w:val="0"/>
      <w:marRight w:val="0"/>
      <w:marTop w:val="0"/>
      <w:marBottom w:val="0"/>
      <w:divBdr>
        <w:top w:val="none" w:sz="0" w:space="0" w:color="auto"/>
        <w:left w:val="none" w:sz="0" w:space="0" w:color="auto"/>
        <w:bottom w:val="none" w:sz="0" w:space="0" w:color="auto"/>
        <w:right w:val="none" w:sz="0" w:space="0" w:color="auto"/>
      </w:divBdr>
    </w:div>
    <w:div w:id="721321582">
      <w:bodyDiv w:val="1"/>
      <w:marLeft w:val="0"/>
      <w:marRight w:val="0"/>
      <w:marTop w:val="0"/>
      <w:marBottom w:val="0"/>
      <w:divBdr>
        <w:top w:val="none" w:sz="0" w:space="0" w:color="auto"/>
        <w:left w:val="none" w:sz="0" w:space="0" w:color="auto"/>
        <w:bottom w:val="none" w:sz="0" w:space="0" w:color="auto"/>
        <w:right w:val="none" w:sz="0" w:space="0" w:color="auto"/>
      </w:divBdr>
    </w:div>
    <w:div w:id="778140197">
      <w:bodyDiv w:val="1"/>
      <w:marLeft w:val="0"/>
      <w:marRight w:val="0"/>
      <w:marTop w:val="0"/>
      <w:marBottom w:val="0"/>
      <w:divBdr>
        <w:top w:val="none" w:sz="0" w:space="0" w:color="auto"/>
        <w:left w:val="none" w:sz="0" w:space="0" w:color="auto"/>
        <w:bottom w:val="none" w:sz="0" w:space="0" w:color="auto"/>
        <w:right w:val="none" w:sz="0" w:space="0" w:color="auto"/>
      </w:divBdr>
    </w:div>
    <w:div w:id="1023628438">
      <w:marLeft w:val="0"/>
      <w:marRight w:val="0"/>
      <w:marTop w:val="0"/>
      <w:marBottom w:val="0"/>
      <w:divBdr>
        <w:top w:val="none" w:sz="0" w:space="0" w:color="auto"/>
        <w:left w:val="none" w:sz="0" w:space="0" w:color="auto"/>
        <w:bottom w:val="none" w:sz="0" w:space="0" w:color="auto"/>
        <w:right w:val="none" w:sz="0" w:space="0" w:color="auto"/>
      </w:divBdr>
    </w:div>
    <w:div w:id="1073815628">
      <w:bodyDiv w:val="1"/>
      <w:marLeft w:val="0"/>
      <w:marRight w:val="0"/>
      <w:marTop w:val="0"/>
      <w:marBottom w:val="0"/>
      <w:divBdr>
        <w:top w:val="none" w:sz="0" w:space="0" w:color="auto"/>
        <w:left w:val="none" w:sz="0" w:space="0" w:color="auto"/>
        <w:bottom w:val="none" w:sz="0" w:space="0" w:color="auto"/>
        <w:right w:val="none" w:sz="0" w:space="0" w:color="auto"/>
      </w:divBdr>
    </w:div>
    <w:div w:id="1202010805">
      <w:bodyDiv w:val="1"/>
      <w:marLeft w:val="0"/>
      <w:marRight w:val="0"/>
      <w:marTop w:val="0"/>
      <w:marBottom w:val="0"/>
      <w:divBdr>
        <w:top w:val="none" w:sz="0" w:space="0" w:color="auto"/>
        <w:left w:val="none" w:sz="0" w:space="0" w:color="auto"/>
        <w:bottom w:val="none" w:sz="0" w:space="0" w:color="auto"/>
        <w:right w:val="none" w:sz="0" w:space="0" w:color="auto"/>
      </w:divBdr>
    </w:div>
    <w:div w:id="1227841337">
      <w:bodyDiv w:val="1"/>
      <w:marLeft w:val="0"/>
      <w:marRight w:val="0"/>
      <w:marTop w:val="0"/>
      <w:marBottom w:val="0"/>
      <w:divBdr>
        <w:top w:val="none" w:sz="0" w:space="0" w:color="auto"/>
        <w:left w:val="none" w:sz="0" w:space="0" w:color="auto"/>
        <w:bottom w:val="none" w:sz="0" w:space="0" w:color="auto"/>
        <w:right w:val="none" w:sz="0" w:space="0" w:color="auto"/>
      </w:divBdr>
    </w:div>
    <w:div w:id="1262225226">
      <w:bodyDiv w:val="1"/>
      <w:marLeft w:val="0"/>
      <w:marRight w:val="0"/>
      <w:marTop w:val="0"/>
      <w:marBottom w:val="0"/>
      <w:divBdr>
        <w:top w:val="none" w:sz="0" w:space="0" w:color="auto"/>
        <w:left w:val="none" w:sz="0" w:space="0" w:color="auto"/>
        <w:bottom w:val="none" w:sz="0" w:space="0" w:color="auto"/>
        <w:right w:val="none" w:sz="0" w:space="0" w:color="auto"/>
      </w:divBdr>
    </w:div>
    <w:div w:id="1535727840">
      <w:bodyDiv w:val="1"/>
      <w:marLeft w:val="0"/>
      <w:marRight w:val="0"/>
      <w:marTop w:val="0"/>
      <w:marBottom w:val="0"/>
      <w:divBdr>
        <w:top w:val="none" w:sz="0" w:space="0" w:color="auto"/>
        <w:left w:val="none" w:sz="0" w:space="0" w:color="auto"/>
        <w:bottom w:val="none" w:sz="0" w:space="0" w:color="auto"/>
        <w:right w:val="none" w:sz="0" w:space="0" w:color="auto"/>
      </w:divBdr>
    </w:div>
    <w:div w:id="1702632908">
      <w:bodyDiv w:val="1"/>
      <w:marLeft w:val="0"/>
      <w:marRight w:val="0"/>
      <w:marTop w:val="0"/>
      <w:marBottom w:val="0"/>
      <w:divBdr>
        <w:top w:val="none" w:sz="0" w:space="0" w:color="auto"/>
        <w:left w:val="none" w:sz="0" w:space="0" w:color="auto"/>
        <w:bottom w:val="none" w:sz="0" w:space="0" w:color="auto"/>
        <w:right w:val="none" w:sz="0" w:space="0" w:color="auto"/>
      </w:divBdr>
    </w:div>
    <w:div w:id="1790389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D977A708B908B969F8C0F30E738BA2F9E08D75DC87EDDCEF9453981230D0A28EA523176B242BF50AH542I" TargetMode="External"/><Relationship Id="rId18" Type="http://schemas.openxmlformats.org/officeDocument/2006/relationships/hyperlink" Target="consultantplus://offline/ref=E90C542FDB944FA210756BB4AB96426E3D7999462986F3033B4B96358602F51A800549DC83949785Q367L"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consultantplus://offline/ref=FB40A330A8A041B1C022856B4AD8467B3A554120C91034EAA0E3C1E2CF650B86E356ABB1E8AE4CB4S80EI" TargetMode="External"/><Relationship Id="rId17" Type="http://schemas.openxmlformats.org/officeDocument/2006/relationships/hyperlink" Target="consultantplus://offline/ref=8D4B3370100D5CCB801DE89804EF2A5D39598DB49C61ABD7A4664C4F4EE9518ACE10F0D2666CB8507C41L"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consultantplus://offline/ref=05986F60F04BB78FC994B5B068BE490A3AC6268DD68515F00875688F0C0080CB4AF5510BDAF3CB52762BL"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consultantplus://offline/ref=FB40A330A8A041B1C022856B4AD8467B3A554120C91034EAA0E3C1E2CF650B86E356ABB1E8AE4EB1S809I" TargetMode="External"/><Relationship Id="rId24"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hyperlink" Target="consultantplus://offline/ref=49C6B67B30E1F657D251BD94F69A40BC99257996E9E05E3D4E41908A687B86A9D6D9BD8F321F6A6At006L" TargetMode="External"/><Relationship Id="rId23" Type="http://schemas.openxmlformats.org/officeDocument/2006/relationships/footer" Target="footer2.xml"/><Relationship Id="rId10" Type="http://schemas.openxmlformats.org/officeDocument/2006/relationships/hyperlink" Target="http://yartfoms.ru/active/nsi.php" TargetMode="External"/><Relationship Id="rId19" Type="http://schemas.openxmlformats.org/officeDocument/2006/relationships/hyperlink" Target="mailto:.../personal_account@curestart"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consultantplus://offline/ref=A09975844C925F3534563033D3F0F7DB4ECB62F0F309043C88CB7C4F52F3C3D71CA617C6ECED165CWAo0K"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5CECD-5A42-487E-94A4-1A7287892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46611</TotalTime>
  <Pages>96</Pages>
  <Words>15661</Words>
  <Characters>124728</Characters>
  <Application>Microsoft Office Word</Application>
  <DocSecurity>0</DocSecurity>
  <Lines>1039</Lines>
  <Paragraphs>280</Paragraphs>
  <ScaleCrop>false</ScaleCrop>
  <HeadingPairs>
    <vt:vector size="2" baseType="variant">
      <vt:variant>
        <vt:lpstr>Название</vt:lpstr>
      </vt:variant>
      <vt:variant>
        <vt:i4>1</vt:i4>
      </vt:variant>
    </vt:vector>
  </HeadingPairs>
  <TitlesOfParts>
    <vt:vector size="1" baseType="lpstr">
      <vt:lpstr>ДЗиФ ЯО                              ТФ ОМС ЯО</vt:lpstr>
    </vt:vector>
  </TitlesOfParts>
  <Company>SPecialiST RePack</Company>
  <LinksUpToDate>false</LinksUpToDate>
  <CharactersWithSpaces>140109</CharactersWithSpaces>
  <SharedDoc>false</SharedDoc>
  <HLinks>
    <vt:vector size="360" baseType="variant">
      <vt:variant>
        <vt:i4>7602225</vt:i4>
      </vt:variant>
      <vt:variant>
        <vt:i4>357</vt:i4>
      </vt:variant>
      <vt:variant>
        <vt:i4>0</vt:i4>
      </vt:variant>
      <vt:variant>
        <vt:i4>5</vt:i4>
      </vt:variant>
      <vt:variant>
        <vt:lpwstr>consultantplus://offline/ref=0CF3DAF9887577D446AB116F24AB0F87464501D215B625A085796926FB9A9C0954874A95585F16ACz7ZEH</vt:lpwstr>
      </vt:variant>
      <vt:variant>
        <vt:lpwstr/>
      </vt:variant>
      <vt:variant>
        <vt:i4>1900594</vt:i4>
      </vt:variant>
      <vt:variant>
        <vt:i4>350</vt:i4>
      </vt:variant>
      <vt:variant>
        <vt:i4>0</vt:i4>
      </vt:variant>
      <vt:variant>
        <vt:i4>5</vt:i4>
      </vt:variant>
      <vt:variant>
        <vt:lpwstr/>
      </vt:variant>
      <vt:variant>
        <vt:lpwstr>_Toc409880724</vt:lpwstr>
      </vt:variant>
      <vt:variant>
        <vt:i4>1900594</vt:i4>
      </vt:variant>
      <vt:variant>
        <vt:i4>344</vt:i4>
      </vt:variant>
      <vt:variant>
        <vt:i4>0</vt:i4>
      </vt:variant>
      <vt:variant>
        <vt:i4>5</vt:i4>
      </vt:variant>
      <vt:variant>
        <vt:lpwstr/>
      </vt:variant>
      <vt:variant>
        <vt:lpwstr>_Toc409880723</vt:lpwstr>
      </vt:variant>
      <vt:variant>
        <vt:i4>1900594</vt:i4>
      </vt:variant>
      <vt:variant>
        <vt:i4>338</vt:i4>
      </vt:variant>
      <vt:variant>
        <vt:i4>0</vt:i4>
      </vt:variant>
      <vt:variant>
        <vt:i4>5</vt:i4>
      </vt:variant>
      <vt:variant>
        <vt:lpwstr/>
      </vt:variant>
      <vt:variant>
        <vt:lpwstr>_Toc409880722</vt:lpwstr>
      </vt:variant>
      <vt:variant>
        <vt:i4>1900594</vt:i4>
      </vt:variant>
      <vt:variant>
        <vt:i4>332</vt:i4>
      </vt:variant>
      <vt:variant>
        <vt:i4>0</vt:i4>
      </vt:variant>
      <vt:variant>
        <vt:i4>5</vt:i4>
      </vt:variant>
      <vt:variant>
        <vt:lpwstr/>
      </vt:variant>
      <vt:variant>
        <vt:lpwstr>_Toc409880721</vt:lpwstr>
      </vt:variant>
      <vt:variant>
        <vt:i4>1900594</vt:i4>
      </vt:variant>
      <vt:variant>
        <vt:i4>326</vt:i4>
      </vt:variant>
      <vt:variant>
        <vt:i4>0</vt:i4>
      </vt:variant>
      <vt:variant>
        <vt:i4>5</vt:i4>
      </vt:variant>
      <vt:variant>
        <vt:lpwstr/>
      </vt:variant>
      <vt:variant>
        <vt:lpwstr>_Toc409880720</vt:lpwstr>
      </vt:variant>
      <vt:variant>
        <vt:i4>1966130</vt:i4>
      </vt:variant>
      <vt:variant>
        <vt:i4>320</vt:i4>
      </vt:variant>
      <vt:variant>
        <vt:i4>0</vt:i4>
      </vt:variant>
      <vt:variant>
        <vt:i4>5</vt:i4>
      </vt:variant>
      <vt:variant>
        <vt:lpwstr/>
      </vt:variant>
      <vt:variant>
        <vt:lpwstr>_Toc409880719</vt:lpwstr>
      </vt:variant>
      <vt:variant>
        <vt:i4>1966130</vt:i4>
      </vt:variant>
      <vt:variant>
        <vt:i4>314</vt:i4>
      </vt:variant>
      <vt:variant>
        <vt:i4>0</vt:i4>
      </vt:variant>
      <vt:variant>
        <vt:i4>5</vt:i4>
      </vt:variant>
      <vt:variant>
        <vt:lpwstr/>
      </vt:variant>
      <vt:variant>
        <vt:lpwstr>_Toc409880718</vt:lpwstr>
      </vt:variant>
      <vt:variant>
        <vt:i4>1966130</vt:i4>
      </vt:variant>
      <vt:variant>
        <vt:i4>308</vt:i4>
      </vt:variant>
      <vt:variant>
        <vt:i4>0</vt:i4>
      </vt:variant>
      <vt:variant>
        <vt:i4>5</vt:i4>
      </vt:variant>
      <vt:variant>
        <vt:lpwstr/>
      </vt:variant>
      <vt:variant>
        <vt:lpwstr>_Toc409880717</vt:lpwstr>
      </vt:variant>
      <vt:variant>
        <vt:i4>1966130</vt:i4>
      </vt:variant>
      <vt:variant>
        <vt:i4>302</vt:i4>
      </vt:variant>
      <vt:variant>
        <vt:i4>0</vt:i4>
      </vt:variant>
      <vt:variant>
        <vt:i4>5</vt:i4>
      </vt:variant>
      <vt:variant>
        <vt:lpwstr/>
      </vt:variant>
      <vt:variant>
        <vt:lpwstr>_Toc409880716</vt:lpwstr>
      </vt:variant>
      <vt:variant>
        <vt:i4>1966130</vt:i4>
      </vt:variant>
      <vt:variant>
        <vt:i4>296</vt:i4>
      </vt:variant>
      <vt:variant>
        <vt:i4>0</vt:i4>
      </vt:variant>
      <vt:variant>
        <vt:i4>5</vt:i4>
      </vt:variant>
      <vt:variant>
        <vt:lpwstr/>
      </vt:variant>
      <vt:variant>
        <vt:lpwstr>_Toc409880715</vt:lpwstr>
      </vt:variant>
      <vt:variant>
        <vt:i4>1966130</vt:i4>
      </vt:variant>
      <vt:variant>
        <vt:i4>290</vt:i4>
      </vt:variant>
      <vt:variant>
        <vt:i4>0</vt:i4>
      </vt:variant>
      <vt:variant>
        <vt:i4>5</vt:i4>
      </vt:variant>
      <vt:variant>
        <vt:lpwstr/>
      </vt:variant>
      <vt:variant>
        <vt:lpwstr>_Toc409880714</vt:lpwstr>
      </vt:variant>
      <vt:variant>
        <vt:i4>1966130</vt:i4>
      </vt:variant>
      <vt:variant>
        <vt:i4>284</vt:i4>
      </vt:variant>
      <vt:variant>
        <vt:i4>0</vt:i4>
      </vt:variant>
      <vt:variant>
        <vt:i4>5</vt:i4>
      </vt:variant>
      <vt:variant>
        <vt:lpwstr/>
      </vt:variant>
      <vt:variant>
        <vt:lpwstr>_Toc409880713</vt:lpwstr>
      </vt:variant>
      <vt:variant>
        <vt:i4>1966130</vt:i4>
      </vt:variant>
      <vt:variant>
        <vt:i4>278</vt:i4>
      </vt:variant>
      <vt:variant>
        <vt:i4>0</vt:i4>
      </vt:variant>
      <vt:variant>
        <vt:i4>5</vt:i4>
      </vt:variant>
      <vt:variant>
        <vt:lpwstr/>
      </vt:variant>
      <vt:variant>
        <vt:lpwstr>_Toc409880712</vt:lpwstr>
      </vt:variant>
      <vt:variant>
        <vt:i4>1966130</vt:i4>
      </vt:variant>
      <vt:variant>
        <vt:i4>272</vt:i4>
      </vt:variant>
      <vt:variant>
        <vt:i4>0</vt:i4>
      </vt:variant>
      <vt:variant>
        <vt:i4>5</vt:i4>
      </vt:variant>
      <vt:variant>
        <vt:lpwstr/>
      </vt:variant>
      <vt:variant>
        <vt:lpwstr>_Toc409880711</vt:lpwstr>
      </vt:variant>
      <vt:variant>
        <vt:i4>1966130</vt:i4>
      </vt:variant>
      <vt:variant>
        <vt:i4>266</vt:i4>
      </vt:variant>
      <vt:variant>
        <vt:i4>0</vt:i4>
      </vt:variant>
      <vt:variant>
        <vt:i4>5</vt:i4>
      </vt:variant>
      <vt:variant>
        <vt:lpwstr/>
      </vt:variant>
      <vt:variant>
        <vt:lpwstr>_Toc409880710</vt:lpwstr>
      </vt:variant>
      <vt:variant>
        <vt:i4>2031666</vt:i4>
      </vt:variant>
      <vt:variant>
        <vt:i4>260</vt:i4>
      </vt:variant>
      <vt:variant>
        <vt:i4>0</vt:i4>
      </vt:variant>
      <vt:variant>
        <vt:i4>5</vt:i4>
      </vt:variant>
      <vt:variant>
        <vt:lpwstr/>
      </vt:variant>
      <vt:variant>
        <vt:lpwstr>_Toc409880709</vt:lpwstr>
      </vt:variant>
      <vt:variant>
        <vt:i4>2031666</vt:i4>
      </vt:variant>
      <vt:variant>
        <vt:i4>254</vt:i4>
      </vt:variant>
      <vt:variant>
        <vt:i4>0</vt:i4>
      </vt:variant>
      <vt:variant>
        <vt:i4>5</vt:i4>
      </vt:variant>
      <vt:variant>
        <vt:lpwstr/>
      </vt:variant>
      <vt:variant>
        <vt:lpwstr>_Toc409880708</vt:lpwstr>
      </vt:variant>
      <vt:variant>
        <vt:i4>2031666</vt:i4>
      </vt:variant>
      <vt:variant>
        <vt:i4>248</vt:i4>
      </vt:variant>
      <vt:variant>
        <vt:i4>0</vt:i4>
      </vt:variant>
      <vt:variant>
        <vt:i4>5</vt:i4>
      </vt:variant>
      <vt:variant>
        <vt:lpwstr/>
      </vt:variant>
      <vt:variant>
        <vt:lpwstr>_Toc409880707</vt:lpwstr>
      </vt:variant>
      <vt:variant>
        <vt:i4>2031666</vt:i4>
      </vt:variant>
      <vt:variant>
        <vt:i4>242</vt:i4>
      </vt:variant>
      <vt:variant>
        <vt:i4>0</vt:i4>
      </vt:variant>
      <vt:variant>
        <vt:i4>5</vt:i4>
      </vt:variant>
      <vt:variant>
        <vt:lpwstr/>
      </vt:variant>
      <vt:variant>
        <vt:lpwstr>_Toc409880706</vt:lpwstr>
      </vt:variant>
      <vt:variant>
        <vt:i4>2031666</vt:i4>
      </vt:variant>
      <vt:variant>
        <vt:i4>236</vt:i4>
      </vt:variant>
      <vt:variant>
        <vt:i4>0</vt:i4>
      </vt:variant>
      <vt:variant>
        <vt:i4>5</vt:i4>
      </vt:variant>
      <vt:variant>
        <vt:lpwstr/>
      </vt:variant>
      <vt:variant>
        <vt:lpwstr>_Toc409880705</vt:lpwstr>
      </vt:variant>
      <vt:variant>
        <vt:i4>2031666</vt:i4>
      </vt:variant>
      <vt:variant>
        <vt:i4>230</vt:i4>
      </vt:variant>
      <vt:variant>
        <vt:i4>0</vt:i4>
      </vt:variant>
      <vt:variant>
        <vt:i4>5</vt:i4>
      </vt:variant>
      <vt:variant>
        <vt:lpwstr/>
      </vt:variant>
      <vt:variant>
        <vt:lpwstr>_Toc409880704</vt:lpwstr>
      </vt:variant>
      <vt:variant>
        <vt:i4>2031666</vt:i4>
      </vt:variant>
      <vt:variant>
        <vt:i4>224</vt:i4>
      </vt:variant>
      <vt:variant>
        <vt:i4>0</vt:i4>
      </vt:variant>
      <vt:variant>
        <vt:i4>5</vt:i4>
      </vt:variant>
      <vt:variant>
        <vt:lpwstr/>
      </vt:variant>
      <vt:variant>
        <vt:lpwstr>_Toc409880703</vt:lpwstr>
      </vt:variant>
      <vt:variant>
        <vt:i4>2031666</vt:i4>
      </vt:variant>
      <vt:variant>
        <vt:i4>218</vt:i4>
      </vt:variant>
      <vt:variant>
        <vt:i4>0</vt:i4>
      </vt:variant>
      <vt:variant>
        <vt:i4>5</vt:i4>
      </vt:variant>
      <vt:variant>
        <vt:lpwstr/>
      </vt:variant>
      <vt:variant>
        <vt:lpwstr>_Toc409880702</vt:lpwstr>
      </vt:variant>
      <vt:variant>
        <vt:i4>2031666</vt:i4>
      </vt:variant>
      <vt:variant>
        <vt:i4>212</vt:i4>
      </vt:variant>
      <vt:variant>
        <vt:i4>0</vt:i4>
      </vt:variant>
      <vt:variant>
        <vt:i4>5</vt:i4>
      </vt:variant>
      <vt:variant>
        <vt:lpwstr/>
      </vt:variant>
      <vt:variant>
        <vt:lpwstr>_Toc409880701</vt:lpwstr>
      </vt:variant>
      <vt:variant>
        <vt:i4>2031666</vt:i4>
      </vt:variant>
      <vt:variant>
        <vt:i4>206</vt:i4>
      </vt:variant>
      <vt:variant>
        <vt:i4>0</vt:i4>
      </vt:variant>
      <vt:variant>
        <vt:i4>5</vt:i4>
      </vt:variant>
      <vt:variant>
        <vt:lpwstr/>
      </vt:variant>
      <vt:variant>
        <vt:lpwstr>_Toc409880700</vt:lpwstr>
      </vt:variant>
      <vt:variant>
        <vt:i4>1441843</vt:i4>
      </vt:variant>
      <vt:variant>
        <vt:i4>200</vt:i4>
      </vt:variant>
      <vt:variant>
        <vt:i4>0</vt:i4>
      </vt:variant>
      <vt:variant>
        <vt:i4>5</vt:i4>
      </vt:variant>
      <vt:variant>
        <vt:lpwstr/>
      </vt:variant>
      <vt:variant>
        <vt:lpwstr>_Toc409880699</vt:lpwstr>
      </vt:variant>
      <vt:variant>
        <vt:i4>1441843</vt:i4>
      </vt:variant>
      <vt:variant>
        <vt:i4>194</vt:i4>
      </vt:variant>
      <vt:variant>
        <vt:i4>0</vt:i4>
      </vt:variant>
      <vt:variant>
        <vt:i4>5</vt:i4>
      </vt:variant>
      <vt:variant>
        <vt:lpwstr/>
      </vt:variant>
      <vt:variant>
        <vt:lpwstr>_Toc409880698</vt:lpwstr>
      </vt:variant>
      <vt:variant>
        <vt:i4>1441843</vt:i4>
      </vt:variant>
      <vt:variant>
        <vt:i4>188</vt:i4>
      </vt:variant>
      <vt:variant>
        <vt:i4>0</vt:i4>
      </vt:variant>
      <vt:variant>
        <vt:i4>5</vt:i4>
      </vt:variant>
      <vt:variant>
        <vt:lpwstr/>
      </vt:variant>
      <vt:variant>
        <vt:lpwstr>_Toc409880697</vt:lpwstr>
      </vt:variant>
      <vt:variant>
        <vt:i4>1441843</vt:i4>
      </vt:variant>
      <vt:variant>
        <vt:i4>182</vt:i4>
      </vt:variant>
      <vt:variant>
        <vt:i4>0</vt:i4>
      </vt:variant>
      <vt:variant>
        <vt:i4>5</vt:i4>
      </vt:variant>
      <vt:variant>
        <vt:lpwstr/>
      </vt:variant>
      <vt:variant>
        <vt:lpwstr>_Toc409880696</vt:lpwstr>
      </vt:variant>
      <vt:variant>
        <vt:i4>1441843</vt:i4>
      </vt:variant>
      <vt:variant>
        <vt:i4>176</vt:i4>
      </vt:variant>
      <vt:variant>
        <vt:i4>0</vt:i4>
      </vt:variant>
      <vt:variant>
        <vt:i4>5</vt:i4>
      </vt:variant>
      <vt:variant>
        <vt:lpwstr/>
      </vt:variant>
      <vt:variant>
        <vt:lpwstr>_Toc409880695</vt:lpwstr>
      </vt:variant>
      <vt:variant>
        <vt:i4>1441843</vt:i4>
      </vt:variant>
      <vt:variant>
        <vt:i4>170</vt:i4>
      </vt:variant>
      <vt:variant>
        <vt:i4>0</vt:i4>
      </vt:variant>
      <vt:variant>
        <vt:i4>5</vt:i4>
      </vt:variant>
      <vt:variant>
        <vt:lpwstr/>
      </vt:variant>
      <vt:variant>
        <vt:lpwstr>_Toc409880694</vt:lpwstr>
      </vt:variant>
      <vt:variant>
        <vt:i4>1441843</vt:i4>
      </vt:variant>
      <vt:variant>
        <vt:i4>164</vt:i4>
      </vt:variant>
      <vt:variant>
        <vt:i4>0</vt:i4>
      </vt:variant>
      <vt:variant>
        <vt:i4>5</vt:i4>
      </vt:variant>
      <vt:variant>
        <vt:lpwstr/>
      </vt:variant>
      <vt:variant>
        <vt:lpwstr>_Toc409880693</vt:lpwstr>
      </vt:variant>
      <vt:variant>
        <vt:i4>1441843</vt:i4>
      </vt:variant>
      <vt:variant>
        <vt:i4>158</vt:i4>
      </vt:variant>
      <vt:variant>
        <vt:i4>0</vt:i4>
      </vt:variant>
      <vt:variant>
        <vt:i4>5</vt:i4>
      </vt:variant>
      <vt:variant>
        <vt:lpwstr/>
      </vt:variant>
      <vt:variant>
        <vt:lpwstr>_Toc409880692</vt:lpwstr>
      </vt:variant>
      <vt:variant>
        <vt:i4>1441843</vt:i4>
      </vt:variant>
      <vt:variant>
        <vt:i4>152</vt:i4>
      </vt:variant>
      <vt:variant>
        <vt:i4>0</vt:i4>
      </vt:variant>
      <vt:variant>
        <vt:i4>5</vt:i4>
      </vt:variant>
      <vt:variant>
        <vt:lpwstr/>
      </vt:variant>
      <vt:variant>
        <vt:lpwstr>_Toc409880691</vt:lpwstr>
      </vt:variant>
      <vt:variant>
        <vt:i4>1441843</vt:i4>
      </vt:variant>
      <vt:variant>
        <vt:i4>146</vt:i4>
      </vt:variant>
      <vt:variant>
        <vt:i4>0</vt:i4>
      </vt:variant>
      <vt:variant>
        <vt:i4>5</vt:i4>
      </vt:variant>
      <vt:variant>
        <vt:lpwstr/>
      </vt:variant>
      <vt:variant>
        <vt:lpwstr>_Toc409880690</vt:lpwstr>
      </vt:variant>
      <vt:variant>
        <vt:i4>1507379</vt:i4>
      </vt:variant>
      <vt:variant>
        <vt:i4>140</vt:i4>
      </vt:variant>
      <vt:variant>
        <vt:i4>0</vt:i4>
      </vt:variant>
      <vt:variant>
        <vt:i4>5</vt:i4>
      </vt:variant>
      <vt:variant>
        <vt:lpwstr/>
      </vt:variant>
      <vt:variant>
        <vt:lpwstr>_Toc409880689</vt:lpwstr>
      </vt:variant>
      <vt:variant>
        <vt:i4>1507379</vt:i4>
      </vt:variant>
      <vt:variant>
        <vt:i4>134</vt:i4>
      </vt:variant>
      <vt:variant>
        <vt:i4>0</vt:i4>
      </vt:variant>
      <vt:variant>
        <vt:i4>5</vt:i4>
      </vt:variant>
      <vt:variant>
        <vt:lpwstr/>
      </vt:variant>
      <vt:variant>
        <vt:lpwstr>_Toc409880688</vt:lpwstr>
      </vt:variant>
      <vt:variant>
        <vt:i4>1507379</vt:i4>
      </vt:variant>
      <vt:variant>
        <vt:i4>128</vt:i4>
      </vt:variant>
      <vt:variant>
        <vt:i4>0</vt:i4>
      </vt:variant>
      <vt:variant>
        <vt:i4>5</vt:i4>
      </vt:variant>
      <vt:variant>
        <vt:lpwstr/>
      </vt:variant>
      <vt:variant>
        <vt:lpwstr>_Toc409880687</vt:lpwstr>
      </vt:variant>
      <vt:variant>
        <vt:i4>1507379</vt:i4>
      </vt:variant>
      <vt:variant>
        <vt:i4>122</vt:i4>
      </vt:variant>
      <vt:variant>
        <vt:i4>0</vt:i4>
      </vt:variant>
      <vt:variant>
        <vt:i4>5</vt:i4>
      </vt:variant>
      <vt:variant>
        <vt:lpwstr/>
      </vt:variant>
      <vt:variant>
        <vt:lpwstr>_Toc409880686</vt:lpwstr>
      </vt:variant>
      <vt:variant>
        <vt:i4>1507379</vt:i4>
      </vt:variant>
      <vt:variant>
        <vt:i4>116</vt:i4>
      </vt:variant>
      <vt:variant>
        <vt:i4>0</vt:i4>
      </vt:variant>
      <vt:variant>
        <vt:i4>5</vt:i4>
      </vt:variant>
      <vt:variant>
        <vt:lpwstr/>
      </vt:variant>
      <vt:variant>
        <vt:lpwstr>_Toc409880685</vt:lpwstr>
      </vt:variant>
      <vt:variant>
        <vt:i4>1507379</vt:i4>
      </vt:variant>
      <vt:variant>
        <vt:i4>110</vt:i4>
      </vt:variant>
      <vt:variant>
        <vt:i4>0</vt:i4>
      </vt:variant>
      <vt:variant>
        <vt:i4>5</vt:i4>
      </vt:variant>
      <vt:variant>
        <vt:lpwstr/>
      </vt:variant>
      <vt:variant>
        <vt:lpwstr>_Toc409880684</vt:lpwstr>
      </vt:variant>
      <vt:variant>
        <vt:i4>1507379</vt:i4>
      </vt:variant>
      <vt:variant>
        <vt:i4>104</vt:i4>
      </vt:variant>
      <vt:variant>
        <vt:i4>0</vt:i4>
      </vt:variant>
      <vt:variant>
        <vt:i4>5</vt:i4>
      </vt:variant>
      <vt:variant>
        <vt:lpwstr/>
      </vt:variant>
      <vt:variant>
        <vt:lpwstr>_Toc409880683</vt:lpwstr>
      </vt:variant>
      <vt:variant>
        <vt:i4>1507379</vt:i4>
      </vt:variant>
      <vt:variant>
        <vt:i4>98</vt:i4>
      </vt:variant>
      <vt:variant>
        <vt:i4>0</vt:i4>
      </vt:variant>
      <vt:variant>
        <vt:i4>5</vt:i4>
      </vt:variant>
      <vt:variant>
        <vt:lpwstr/>
      </vt:variant>
      <vt:variant>
        <vt:lpwstr>_Toc409880682</vt:lpwstr>
      </vt:variant>
      <vt:variant>
        <vt:i4>1507379</vt:i4>
      </vt:variant>
      <vt:variant>
        <vt:i4>92</vt:i4>
      </vt:variant>
      <vt:variant>
        <vt:i4>0</vt:i4>
      </vt:variant>
      <vt:variant>
        <vt:i4>5</vt:i4>
      </vt:variant>
      <vt:variant>
        <vt:lpwstr/>
      </vt:variant>
      <vt:variant>
        <vt:lpwstr>_Toc409880681</vt:lpwstr>
      </vt:variant>
      <vt:variant>
        <vt:i4>1507379</vt:i4>
      </vt:variant>
      <vt:variant>
        <vt:i4>86</vt:i4>
      </vt:variant>
      <vt:variant>
        <vt:i4>0</vt:i4>
      </vt:variant>
      <vt:variant>
        <vt:i4>5</vt:i4>
      </vt:variant>
      <vt:variant>
        <vt:lpwstr/>
      </vt:variant>
      <vt:variant>
        <vt:lpwstr>_Toc409880680</vt:lpwstr>
      </vt:variant>
      <vt:variant>
        <vt:i4>1572915</vt:i4>
      </vt:variant>
      <vt:variant>
        <vt:i4>80</vt:i4>
      </vt:variant>
      <vt:variant>
        <vt:i4>0</vt:i4>
      </vt:variant>
      <vt:variant>
        <vt:i4>5</vt:i4>
      </vt:variant>
      <vt:variant>
        <vt:lpwstr/>
      </vt:variant>
      <vt:variant>
        <vt:lpwstr>_Toc409880679</vt:lpwstr>
      </vt:variant>
      <vt:variant>
        <vt:i4>1572915</vt:i4>
      </vt:variant>
      <vt:variant>
        <vt:i4>74</vt:i4>
      </vt:variant>
      <vt:variant>
        <vt:i4>0</vt:i4>
      </vt:variant>
      <vt:variant>
        <vt:i4>5</vt:i4>
      </vt:variant>
      <vt:variant>
        <vt:lpwstr/>
      </vt:variant>
      <vt:variant>
        <vt:lpwstr>_Toc409880678</vt:lpwstr>
      </vt:variant>
      <vt:variant>
        <vt:i4>1572915</vt:i4>
      </vt:variant>
      <vt:variant>
        <vt:i4>68</vt:i4>
      </vt:variant>
      <vt:variant>
        <vt:i4>0</vt:i4>
      </vt:variant>
      <vt:variant>
        <vt:i4>5</vt:i4>
      </vt:variant>
      <vt:variant>
        <vt:lpwstr/>
      </vt:variant>
      <vt:variant>
        <vt:lpwstr>_Toc409880677</vt:lpwstr>
      </vt:variant>
      <vt:variant>
        <vt:i4>1572915</vt:i4>
      </vt:variant>
      <vt:variant>
        <vt:i4>62</vt:i4>
      </vt:variant>
      <vt:variant>
        <vt:i4>0</vt:i4>
      </vt:variant>
      <vt:variant>
        <vt:i4>5</vt:i4>
      </vt:variant>
      <vt:variant>
        <vt:lpwstr/>
      </vt:variant>
      <vt:variant>
        <vt:lpwstr>_Toc409880676</vt:lpwstr>
      </vt:variant>
      <vt:variant>
        <vt:i4>1572915</vt:i4>
      </vt:variant>
      <vt:variant>
        <vt:i4>56</vt:i4>
      </vt:variant>
      <vt:variant>
        <vt:i4>0</vt:i4>
      </vt:variant>
      <vt:variant>
        <vt:i4>5</vt:i4>
      </vt:variant>
      <vt:variant>
        <vt:lpwstr/>
      </vt:variant>
      <vt:variant>
        <vt:lpwstr>_Toc409880675</vt:lpwstr>
      </vt:variant>
      <vt:variant>
        <vt:i4>1572915</vt:i4>
      </vt:variant>
      <vt:variant>
        <vt:i4>50</vt:i4>
      </vt:variant>
      <vt:variant>
        <vt:i4>0</vt:i4>
      </vt:variant>
      <vt:variant>
        <vt:i4>5</vt:i4>
      </vt:variant>
      <vt:variant>
        <vt:lpwstr/>
      </vt:variant>
      <vt:variant>
        <vt:lpwstr>_Toc409880674</vt:lpwstr>
      </vt:variant>
      <vt:variant>
        <vt:i4>1572915</vt:i4>
      </vt:variant>
      <vt:variant>
        <vt:i4>44</vt:i4>
      </vt:variant>
      <vt:variant>
        <vt:i4>0</vt:i4>
      </vt:variant>
      <vt:variant>
        <vt:i4>5</vt:i4>
      </vt:variant>
      <vt:variant>
        <vt:lpwstr/>
      </vt:variant>
      <vt:variant>
        <vt:lpwstr>_Toc409880673</vt:lpwstr>
      </vt:variant>
      <vt:variant>
        <vt:i4>1572915</vt:i4>
      </vt:variant>
      <vt:variant>
        <vt:i4>38</vt:i4>
      </vt:variant>
      <vt:variant>
        <vt:i4>0</vt:i4>
      </vt:variant>
      <vt:variant>
        <vt:i4>5</vt:i4>
      </vt:variant>
      <vt:variant>
        <vt:lpwstr/>
      </vt:variant>
      <vt:variant>
        <vt:lpwstr>_Toc409880672</vt:lpwstr>
      </vt:variant>
      <vt:variant>
        <vt:i4>1572915</vt:i4>
      </vt:variant>
      <vt:variant>
        <vt:i4>32</vt:i4>
      </vt:variant>
      <vt:variant>
        <vt:i4>0</vt:i4>
      </vt:variant>
      <vt:variant>
        <vt:i4>5</vt:i4>
      </vt:variant>
      <vt:variant>
        <vt:lpwstr/>
      </vt:variant>
      <vt:variant>
        <vt:lpwstr>_Toc409880671</vt:lpwstr>
      </vt:variant>
      <vt:variant>
        <vt:i4>1572915</vt:i4>
      </vt:variant>
      <vt:variant>
        <vt:i4>26</vt:i4>
      </vt:variant>
      <vt:variant>
        <vt:i4>0</vt:i4>
      </vt:variant>
      <vt:variant>
        <vt:i4>5</vt:i4>
      </vt:variant>
      <vt:variant>
        <vt:lpwstr/>
      </vt:variant>
      <vt:variant>
        <vt:lpwstr>_Toc409880670</vt:lpwstr>
      </vt:variant>
      <vt:variant>
        <vt:i4>1638451</vt:i4>
      </vt:variant>
      <vt:variant>
        <vt:i4>20</vt:i4>
      </vt:variant>
      <vt:variant>
        <vt:i4>0</vt:i4>
      </vt:variant>
      <vt:variant>
        <vt:i4>5</vt:i4>
      </vt:variant>
      <vt:variant>
        <vt:lpwstr/>
      </vt:variant>
      <vt:variant>
        <vt:lpwstr>_Toc409880669</vt:lpwstr>
      </vt:variant>
      <vt:variant>
        <vt:i4>1638451</vt:i4>
      </vt:variant>
      <vt:variant>
        <vt:i4>14</vt:i4>
      </vt:variant>
      <vt:variant>
        <vt:i4>0</vt:i4>
      </vt:variant>
      <vt:variant>
        <vt:i4>5</vt:i4>
      </vt:variant>
      <vt:variant>
        <vt:lpwstr/>
      </vt:variant>
      <vt:variant>
        <vt:lpwstr>_Toc409880668</vt:lpwstr>
      </vt:variant>
      <vt:variant>
        <vt:i4>1638451</vt:i4>
      </vt:variant>
      <vt:variant>
        <vt:i4>8</vt:i4>
      </vt:variant>
      <vt:variant>
        <vt:i4>0</vt:i4>
      </vt:variant>
      <vt:variant>
        <vt:i4>5</vt:i4>
      </vt:variant>
      <vt:variant>
        <vt:lpwstr/>
      </vt:variant>
      <vt:variant>
        <vt:lpwstr>_Toc409880667</vt:lpwstr>
      </vt:variant>
      <vt:variant>
        <vt:i4>1638451</vt:i4>
      </vt:variant>
      <vt:variant>
        <vt:i4>2</vt:i4>
      </vt:variant>
      <vt:variant>
        <vt:i4>0</vt:i4>
      </vt:variant>
      <vt:variant>
        <vt:i4>5</vt:i4>
      </vt:variant>
      <vt:variant>
        <vt:lpwstr/>
      </vt:variant>
      <vt:variant>
        <vt:lpwstr>_Toc409880666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ДЗиФ ЯО                              ТФ ОМС ЯО</dc:title>
  <dc:creator>Павлов Артём</dc:creator>
  <cp:lastModifiedBy>slastnikov</cp:lastModifiedBy>
  <cp:revision>64</cp:revision>
  <cp:lastPrinted>2024-12-25T13:15:00Z</cp:lastPrinted>
  <dcterms:created xsi:type="dcterms:W3CDTF">2022-02-17T10:57:00Z</dcterms:created>
  <dcterms:modified xsi:type="dcterms:W3CDTF">2025-02-27T07:48:00Z</dcterms:modified>
</cp:coreProperties>
</file>